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2298D" w14:textId="77777777" w:rsidR="00B62EC7" w:rsidRDefault="00B62EC7" w:rsidP="008B52F4">
      <w:pPr>
        <w:tabs>
          <w:tab w:val="left" w:pos="879"/>
          <w:tab w:val="left" w:pos="1253"/>
          <w:tab w:val="center" w:pos="5233"/>
        </w:tabs>
        <w:spacing w:before="100" w:beforeAutospacing="1" w:line="276" w:lineRule="auto"/>
        <w:rPr>
          <w:rFonts w:ascii="NewsGotT" w:hAnsi="NewsGotT"/>
          <w:b/>
          <w:bCs/>
          <w:sz w:val="24"/>
          <w:szCs w:val="24"/>
        </w:rPr>
      </w:pPr>
    </w:p>
    <w:p w14:paraId="3AD0CAC8" w14:textId="77777777" w:rsidR="004C7310" w:rsidRDefault="004C7310" w:rsidP="00D80B68">
      <w:pPr>
        <w:pStyle w:val="Cabecera-Consejera"/>
      </w:pPr>
    </w:p>
    <w:p w14:paraId="77003C36" w14:textId="77777777" w:rsidR="004C7310" w:rsidRDefault="004C7310" w:rsidP="00D80B68">
      <w:pPr>
        <w:pStyle w:val="Cabecera-Consejera"/>
      </w:pPr>
    </w:p>
    <w:p w14:paraId="5F12D07D" w14:textId="77777777" w:rsidR="00716261" w:rsidRDefault="00716261" w:rsidP="00D80B68">
      <w:pPr>
        <w:pStyle w:val="Cabecera-Consejera"/>
      </w:pPr>
    </w:p>
    <w:p w14:paraId="6FD52266" w14:textId="77777777" w:rsidR="004C7310" w:rsidRPr="004C7310" w:rsidRDefault="00B457E2" w:rsidP="00D80B68">
      <w:pPr>
        <w:pStyle w:val="Cabecera-Consejera"/>
      </w:pPr>
      <w:r w:rsidRPr="004C7310">
        <w:t>ANEXO II</w:t>
      </w:r>
    </w:p>
    <w:p w14:paraId="5E959ED6" w14:textId="77777777" w:rsidR="0035040C" w:rsidRPr="005746D2" w:rsidRDefault="0035040C" w:rsidP="00946BE5">
      <w:pPr>
        <w:spacing w:before="120" w:after="240"/>
        <w:jc w:val="center"/>
        <w:rPr>
          <w:rFonts w:ascii="Source Sans Pro" w:hAnsi="Source Sans Pro"/>
          <w:b/>
          <w:bCs/>
          <w:sz w:val="21"/>
          <w:szCs w:val="21"/>
        </w:rPr>
      </w:pPr>
    </w:p>
    <w:p w14:paraId="2CFB5448" w14:textId="77777777" w:rsidR="00B62EC7" w:rsidRPr="005746D2" w:rsidRDefault="00B62EC7" w:rsidP="00946BE5">
      <w:pPr>
        <w:spacing w:before="120" w:after="240"/>
        <w:jc w:val="center"/>
        <w:rPr>
          <w:rFonts w:ascii="Source Sans Pro" w:hAnsi="Source Sans Pro"/>
          <w:sz w:val="21"/>
          <w:szCs w:val="21"/>
        </w:rPr>
      </w:pPr>
      <w:r w:rsidRPr="005746D2">
        <w:rPr>
          <w:rFonts w:ascii="Source Sans Pro" w:hAnsi="Source Sans Pro"/>
          <w:b/>
          <w:bCs/>
          <w:sz w:val="21"/>
          <w:szCs w:val="21"/>
        </w:rPr>
        <w:t>DOCUMENTO EUROPEO ÚNICO DE CONTRATACIÓN (DEUC)</w:t>
      </w:r>
    </w:p>
    <w:p w14:paraId="40DD0E25" w14:textId="77777777" w:rsidR="00B62EC7" w:rsidRPr="005746D2" w:rsidRDefault="00B62EC7" w:rsidP="00946BE5">
      <w:pPr>
        <w:spacing w:before="120" w:after="240"/>
        <w:rPr>
          <w:rFonts w:ascii="Source Sans Pro" w:hAnsi="Source Sans Pro"/>
          <w:sz w:val="21"/>
          <w:szCs w:val="21"/>
        </w:rPr>
      </w:pPr>
      <w:r w:rsidRPr="005746D2">
        <w:rPr>
          <w:rFonts w:ascii="Source Sans Pro" w:hAnsi="Source Sans Pro"/>
          <w:b/>
          <w:bCs/>
          <w:sz w:val="21"/>
          <w:szCs w:val="21"/>
        </w:rPr>
        <w:t>ÍNDICE</w:t>
      </w:r>
      <w:r w:rsidR="00563BCE" w:rsidRPr="005746D2">
        <w:rPr>
          <w:rFonts w:ascii="Source Sans Pro" w:hAnsi="Source Sans Pro"/>
          <w:b/>
          <w:bCs/>
          <w:sz w:val="21"/>
          <w:szCs w:val="21"/>
        </w:rPr>
        <w:t>:</w:t>
      </w:r>
    </w:p>
    <w:p w14:paraId="7B747FEC" w14:textId="77777777" w:rsidR="00B62EC7" w:rsidRPr="005746D2" w:rsidRDefault="00B62EC7" w:rsidP="00946BE5">
      <w:pPr>
        <w:spacing w:before="120" w:after="240"/>
        <w:rPr>
          <w:rFonts w:ascii="Source Sans Pro" w:hAnsi="Source Sans Pro"/>
          <w:sz w:val="21"/>
          <w:szCs w:val="21"/>
        </w:rPr>
      </w:pPr>
      <w:r w:rsidRPr="005746D2">
        <w:rPr>
          <w:rFonts w:ascii="Source Sans Pro" w:hAnsi="Source Sans Pro"/>
          <w:sz w:val="21"/>
          <w:szCs w:val="21"/>
        </w:rPr>
        <w:t>El presente formulario consta de las siguientes partes y secciones:</w:t>
      </w:r>
    </w:p>
    <w:p w14:paraId="3F5C82CF" w14:textId="77777777" w:rsidR="00B62EC7" w:rsidRPr="005746D2" w:rsidRDefault="00B62EC7" w:rsidP="00946BE5">
      <w:pPr>
        <w:spacing w:before="120" w:after="240"/>
        <w:rPr>
          <w:rFonts w:ascii="Source Sans Pro" w:hAnsi="Source Sans Pro"/>
          <w:sz w:val="21"/>
          <w:szCs w:val="21"/>
        </w:rPr>
      </w:pPr>
      <w:r w:rsidRPr="005746D2">
        <w:rPr>
          <w:rFonts w:ascii="Source Sans Pro" w:hAnsi="Source Sans Pro"/>
          <w:sz w:val="21"/>
          <w:szCs w:val="21"/>
        </w:rPr>
        <w:t>Parte I. Información sobre el procedimiento de contratación y el poder adjudicador o la entidad adjudicadora.</w:t>
      </w:r>
    </w:p>
    <w:p w14:paraId="5B1325A0" w14:textId="77777777" w:rsidR="00B62EC7" w:rsidRPr="005746D2" w:rsidRDefault="00B62EC7" w:rsidP="00946BE5">
      <w:pPr>
        <w:spacing w:before="120" w:after="240"/>
        <w:rPr>
          <w:rFonts w:ascii="Source Sans Pro" w:hAnsi="Source Sans Pro"/>
          <w:sz w:val="21"/>
          <w:szCs w:val="21"/>
        </w:rPr>
      </w:pPr>
      <w:r w:rsidRPr="005746D2">
        <w:rPr>
          <w:rFonts w:ascii="Source Sans Pro" w:hAnsi="Source Sans Pro"/>
          <w:sz w:val="21"/>
          <w:szCs w:val="21"/>
        </w:rPr>
        <w:t>Parte II. Información sobre el operador económico (empresa licitadora o candidata).</w:t>
      </w:r>
    </w:p>
    <w:p w14:paraId="08975095" w14:textId="77777777" w:rsidR="00B62EC7" w:rsidRPr="005746D2" w:rsidRDefault="00B62EC7" w:rsidP="00946BE5">
      <w:pPr>
        <w:spacing w:before="120" w:after="240"/>
        <w:ind w:left="284"/>
        <w:rPr>
          <w:rFonts w:ascii="Source Sans Pro" w:hAnsi="Source Sans Pro"/>
          <w:sz w:val="21"/>
          <w:szCs w:val="21"/>
        </w:rPr>
      </w:pPr>
      <w:r w:rsidRPr="005746D2">
        <w:rPr>
          <w:rFonts w:ascii="Source Sans Pro" w:hAnsi="Source Sans Pro"/>
          <w:sz w:val="21"/>
          <w:szCs w:val="21"/>
        </w:rPr>
        <w:t>Sección A: Información sobre el operador económico.</w:t>
      </w:r>
    </w:p>
    <w:p w14:paraId="2FFB155C" w14:textId="77777777" w:rsidR="00B62EC7" w:rsidRPr="005746D2" w:rsidRDefault="00B62EC7" w:rsidP="00946BE5">
      <w:pPr>
        <w:spacing w:before="120" w:after="240"/>
        <w:ind w:left="284"/>
        <w:rPr>
          <w:rFonts w:ascii="Source Sans Pro" w:hAnsi="Source Sans Pro"/>
          <w:sz w:val="21"/>
          <w:szCs w:val="21"/>
        </w:rPr>
      </w:pPr>
      <w:r w:rsidRPr="005746D2">
        <w:rPr>
          <w:rFonts w:ascii="Source Sans Pro" w:hAnsi="Source Sans Pro"/>
          <w:sz w:val="21"/>
          <w:szCs w:val="21"/>
        </w:rPr>
        <w:t>Sección B: Información sobre los representantes del operador económico.</w:t>
      </w:r>
    </w:p>
    <w:p w14:paraId="4E6F2ADC" w14:textId="77777777" w:rsidR="00B62EC7" w:rsidRPr="005746D2" w:rsidRDefault="00B62EC7" w:rsidP="00946BE5">
      <w:pPr>
        <w:spacing w:before="120" w:after="240"/>
        <w:ind w:left="284"/>
        <w:rPr>
          <w:rFonts w:ascii="Source Sans Pro" w:hAnsi="Source Sans Pro"/>
          <w:sz w:val="21"/>
          <w:szCs w:val="21"/>
        </w:rPr>
      </w:pPr>
      <w:r w:rsidRPr="005746D2">
        <w:rPr>
          <w:rFonts w:ascii="Source Sans Pro" w:hAnsi="Source Sans Pro"/>
          <w:sz w:val="21"/>
          <w:szCs w:val="21"/>
        </w:rPr>
        <w:t>Sección C: Información sobre el recurso a la capacidad de otras entidades.</w:t>
      </w:r>
    </w:p>
    <w:p w14:paraId="19CC1BDB" w14:textId="77777777" w:rsidR="00B62EC7" w:rsidRPr="005746D2" w:rsidRDefault="00B62EC7" w:rsidP="00946BE5">
      <w:pPr>
        <w:spacing w:before="120" w:after="240"/>
        <w:ind w:left="284"/>
        <w:rPr>
          <w:rFonts w:ascii="Source Sans Pro" w:hAnsi="Source Sans Pro"/>
          <w:sz w:val="21"/>
          <w:szCs w:val="21"/>
        </w:rPr>
      </w:pPr>
      <w:r w:rsidRPr="005746D2">
        <w:rPr>
          <w:rFonts w:ascii="Source Sans Pro" w:hAnsi="Source Sans Pro"/>
          <w:sz w:val="21"/>
          <w:szCs w:val="21"/>
        </w:rPr>
        <w:t>Sección D:</w:t>
      </w:r>
      <w:r w:rsidR="004C7310">
        <w:rPr>
          <w:rFonts w:ascii="Source Sans Pro" w:hAnsi="Source Sans Pro"/>
          <w:sz w:val="21"/>
          <w:szCs w:val="21"/>
        </w:rPr>
        <w:t xml:space="preserve"> </w:t>
      </w:r>
      <w:r w:rsidRPr="005746D2">
        <w:rPr>
          <w:rFonts w:ascii="Source Sans Pro" w:hAnsi="Source Sans Pro"/>
          <w:sz w:val="21"/>
          <w:szCs w:val="21"/>
        </w:rPr>
        <w:t>Información relativa a los subcontratistas en cuya capacidad no se base el operador económico.</w:t>
      </w:r>
    </w:p>
    <w:p w14:paraId="4655638B" w14:textId="77777777" w:rsidR="00B62EC7" w:rsidRPr="005746D2" w:rsidRDefault="00B62EC7" w:rsidP="00946BE5">
      <w:pPr>
        <w:spacing w:before="120" w:after="240"/>
        <w:rPr>
          <w:rFonts w:ascii="Source Sans Pro" w:hAnsi="Source Sans Pro"/>
          <w:sz w:val="21"/>
          <w:szCs w:val="21"/>
        </w:rPr>
      </w:pPr>
      <w:r w:rsidRPr="005746D2">
        <w:rPr>
          <w:rFonts w:ascii="Source Sans Pro" w:hAnsi="Source Sans Pro"/>
          <w:sz w:val="21"/>
          <w:szCs w:val="21"/>
        </w:rPr>
        <w:t>Parte III. Criterios de exclusión:</w:t>
      </w:r>
    </w:p>
    <w:p w14:paraId="54D8B42C" w14:textId="77777777" w:rsidR="00B62EC7" w:rsidRPr="005746D2" w:rsidRDefault="00B62EC7" w:rsidP="00946BE5">
      <w:pPr>
        <w:spacing w:before="120" w:after="240"/>
        <w:ind w:left="284"/>
        <w:rPr>
          <w:rFonts w:ascii="Source Sans Pro" w:hAnsi="Source Sans Pro"/>
          <w:sz w:val="21"/>
          <w:szCs w:val="21"/>
        </w:rPr>
      </w:pPr>
      <w:r w:rsidRPr="005746D2">
        <w:rPr>
          <w:rFonts w:ascii="Source Sans Pro" w:hAnsi="Source Sans Pro"/>
          <w:sz w:val="21"/>
          <w:szCs w:val="21"/>
        </w:rPr>
        <w:t>Sección A: Motivos referidos a condenas penales.</w:t>
      </w:r>
    </w:p>
    <w:p w14:paraId="1884CC4F" w14:textId="77777777" w:rsidR="00B62EC7" w:rsidRPr="005746D2" w:rsidRDefault="00B62EC7" w:rsidP="00946BE5">
      <w:pPr>
        <w:spacing w:before="120" w:after="240"/>
        <w:ind w:left="284"/>
        <w:rPr>
          <w:rFonts w:ascii="Source Sans Pro" w:hAnsi="Source Sans Pro"/>
          <w:sz w:val="21"/>
          <w:szCs w:val="21"/>
        </w:rPr>
      </w:pPr>
      <w:r w:rsidRPr="005746D2">
        <w:rPr>
          <w:rFonts w:ascii="Source Sans Pro" w:hAnsi="Source Sans Pro"/>
          <w:sz w:val="21"/>
          <w:szCs w:val="21"/>
        </w:rPr>
        <w:t>Sección B: Motivos referidos al pago de impuesto o de cotizaciones a la Seguridad Social.</w:t>
      </w:r>
    </w:p>
    <w:p w14:paraId="399EC1C0" w14:textId="77777777" w:rsidR="00B62EC7" w:rsidRPr="005746D2" w:rsidRDefault="00B62EC7" w:rsidP="00946BE5">
      <w:pPr>
        <w:spacing w:before="120" w:after="240"/>
        <w:ind w:left="284"/>
        <w:rPr>
          <w:rFonts w:ascii="Source Sans Pro" w:hAnsi="Source Sans Pro"/>
          <w:sz w:val="21"/>
          <w:szCs w:val="21"/>
        </w:rPr>
      </w:pPr>
      <w:r w:rsidRPr="005746D2">
        <w:rPr>
          <w:rFonts w:ascii="Source Sans Pro" w:hAnsi="Source Sans Pro"/>
          <w:sz w:val="21"/>
          <w:szCs w:val="21"/>
        </w:rPr>
        <w:t>Sección C: Motivos referidos a la insolvencia, los conflictos de intereses o la falta profesional.</w:t>
      </w:r>
    </w:p>
    <w:p w14:paraId="1A7BAE6E" w14:textId="77777777" w:rsidR="00B62EC7" w:rsidRPr="005746D2" w:rsidRDefault="00B62EC7" w:rsidP="00946BE5">
      <w:pPr>
        <w:spacing w:before="120" w:after="240"/>
        <w:ind w:left="284"/>
        <w:rPr>
          <w:rFonts w:ascii="Source Sans Pro" w:hAnsi="Source Sans Pro"/>
          <w:sz w:val="21"/>
          <w:szCs w:val="21"/>
        </w:rPr>
      </w:pPr>
      <w:r w:rsidRPr="005746D2">
        <w:rPr>
          <w:rFonts w:ascii="Source Sans Pro" w:hAnsi="Source Sans Pro"/>
          <w:sz w:val="21"/>
          <w:szCs w:val="21"/>
        </w:rPr>
        <w:t>Sección D: Otros motivos de exclusión que pueden estar previstos en la legislación nacional del Estado miembro del poder adjudicadora o la entidad adjudicadora.</w:t>
      </w:r>
    </w:p>
    <w:p w14:paraId="15DF76F9" w14:textId="77777777" w:rsidR="00B62EC7" w:rsidRPr="005746D2" w:rsidRDefault="00B62EC7" w:rsidP="00946BE5">
      <w:pPr>
        <w:spacing w:before="120" w:after="240"/>
        <w:rPr>
          <w:rFonts w:ascii="Source Sans Pro" w:hAnsi="Source Sans Pro"/>
          <w:sz w:val="21"/>
          <w:szCs w:val="21"/>
        </w:rPr>
      </w:pPr>
      <w:r w:rsidRPr="005746D2">
        <w:rPr>
          <w:rFonts w:ascii="Source Sans Pro" w:hAnsi="Source Sans Pro"/>
          <w:sz w:val="21"/>
          <w:szCs w:val="21"/>
        </w:rPr>
        <w:t>Parte IV. Criterios de selección:</w:t>
      </w:r>
    </w:p>
    <w:p w14:paraId="38E3ED19" w14:textId="77777777" w:rsidR="00B62EC7" w:rsidRPr="005746D2" w:rsidRDefault="00B62EC7" w:rsidP="00946BE5">
      <w:pPr>
        <w:spacing w:before="120" w:after="240"/>
        <w:ind w:left="284"/>
        <w:rPr>
          <w:rFonts w:ascii="Source Sans Pro" w:hAnsi="Source Sans Pro"/>
          <w:sz w:val="21"/>
          <w:szCs w:val="21"/>
        </w:rPr>
      </w:pPr>
      <w:r w:rsidRPr="005746D2">
        <w:rPr>
          <w:rFonts w:ascii="Source Sans Pro" w:hAnsi="Source Sans Pro"/>
          <w:sz w:val="21"/>
          <w:szCs w:val="21"/>
        </w:rPr>
        <w:t xml:space="preserve">Sección </w:t>
      </w:r>
      <w:r w:rsidRPr="005746D2">
        <w:rPr>
          <w:rFonts w:ascii="Source Sans Pro" w:hAnsi="Source Sans Pro"/>
          <w:sz w:val="21"/>
          <w:szCs w:val="21"/>
        </w:rPr>
        <w:sym w:font="Symbol" w:char="F061"/>
      </w:r>
      <w:r w:rsidRPr="005746D2">
        <w:rPr>
          <w:rFonts w:ascii="Source Sans Pro" w:hAnsi="Source Sans Pro"/>
          <w:sz w:val="21"/>
          <w:szCs w:val="21"/>
        </w:rPr>
        <w:t>: Indicación global relativa a todos los criterios de selección.</w:t>
      </w:r>
    </w:p>
    <w:p w14:paraId="1B0BAC3B" w14:textId="77777777" w:rsidR="00B62EC7" w:rsidRPr="005746D2" w:rsidRDefault="00B62EC7" w:rsidP="00946BE5">
      <w:pPr>
        <w:spacing w:before="120" w:after="240"/>
        <w:ind w:left="284"/>
        <w:rPr>
          <w:rFonts w:ascii="Source Sans Pro" w:hAnsi="Source Sans Pro"/>
          <w:sz w:val="21"/>
          <w:szCs w:val="21"/>
        </w:rPr>
      </w:pPr>
      <w:r w:rsidRPr="005746D2">
        <w:rPr>
          <w:rFonts w:ascii="Source Sans Pro" w:hAnsi="Source Sans Pro"/>
          <w:sz w:val="21"/>
          <w:szCs w:val="21"/>
        </w:rPr>
        <w:t>Sección A: Idoneidad</w:t>
      </w:r>
    </w:p>
    <w:p w14:paraId="29DB063D" w14:textId="77777777" w:rsidR="00B62EC7" w:rsidRPr="005746D2" w:rsidRDefault="00B62EC7" w:rsidP="00946BE5">
      <w:pPr>
        <w:spacing w:before="120" w:after="240"/>
        <w:ind w:left="284"/>
        <w:rPr>
          <w:rFonts w:ascii="Source Sans Pro" w:hAnsi="Source Sans Pro"/>
          <w:sz w:val="21"/>
          <w:szCs w:val="21"/>
        </w:rPr>
      </w:pPr>
      <w:r w:rsidRPr="005746D2">
        <w:rPr>
          <w:rFonts w:ascii="Source Sans Pro" w:hAnsi="Source Sans Pro"/>
          <w:sz w:val="21"/>
          <w:szCs w:val="21"/>
        </w:rPr>
        <w:t>Sección B: Solvencia económica y financiera.</w:t>
      </w:r>
    </w:p>
    <w:p w14:paraId="528B0B7B" w14:textId="77777777" w:rsidR="00B62EC7" w:rsidRPr="005746D2" w:rsidRDefault="00B62EC7" w:rsidP="00946BE5">
      <w:pPr>
        <w:spacing w:before="120" w:after="240"/>
        <w:ind w:left="284"/>
        <w:rPr>
          <w:rFonts w:ascii="Source Sans Pro" w:hAnsi="Source Sans Pro"/>
          <w:sz w:val="21"/>
          <w:szCs w:val="21"/>
        </w:rPr>
      </w:pPr>
      <w:r w:rsidRPr="005746D2">
        <w:rPr>
          <w:rFonts w:ascii="Source Sans Pro" w:hAnsi="Source Sans Pro"/>
          <w:sz w:val="21"/>
          <w:szCs w:val="21"/>
        </w:rPr>
        <w:t>Sección C: Capacidad técnica y profesional.</w:t>
      </w:r>
    </w:p>
    <w:p w14:paraId="3B4445CD" w14:textId="77777777" w:rsidR="00B62EC7" w:rsidRPr="005746D2" w:rsidRDefault="00B62EC7" w:rsidP="00946BE5">
      <w:pPr>
        <w:spacing w:before="120" w:after="240"/>
        <w:ind w:left="284"/>
        <w:rPr>
          <w:rFonts w:ascii="Source Sans Pro" w:hAnsi="Source Sans Pro"/>
          <w:sz w:val="21"/>
          <w:szCs w:val="21"/>
        </w:rPr>
      </w:pPr>
      <w:r w:rsidRPr="005746D2">
        <w:rPr>
          <w:rFonts w:ascii="Source Sans Pro" w:hAnsi="Source Sans Pro"/>
          <w:sz w:val="21"/>
          <w:szCs w:val="21"/>
        </w:rPr>
        <w:t>Sección D: Sistemas de aseguramiento de la calidad y normas de gestión medioambiental.</w:t>
      </w:r>
    </w:p>
    <w:p w14:paraId="45369453" w14:textId="77777777" w:rsidR="00B62EC7" w:rsidRPr="005746D2" w:rsidRDefault="00B62EC7" w:rsidP="00946BE5">
      <w:pPr>
        <w:spacing w:before="120" w:after="240"/>
        <w:rPr>
          <w:rFonts w:ascii="Source Sans Pro" w:hAnsi="Source Sans Pro"/>
          <w:sz w:val="21"/>
          <w:szCs w:val="21"/>
        </w:rPr>
      </w:pPr>
      <w:r w:rsidRPr="005746D2">
        <w:rPr>
          <w:rFonts w:ascii="Source Sans Pro" w:hAnsi="Source Sans Pro"/>
          <w:sz w:val="21"/>
          <w:szCs w:val="21"/>
        </w:rPr>
        <w:t>Parte V. Reducción del número de candidatos cualificados.</w:t>
      </w:r>
    </w:p>
    <w:p w14:paraId="59E51F99" w14:textId="77777777" w:rsidR="00B62EC7" w:rsidRPr="005746D2" w:rsidRDefault="00B62EC7" w:rsidP="00946BE5">
      <w:pPr>
        <w:spacing w:before="120" w:after="240"/>
        <w:rPr>
          <w:rFonts w:ascii="Source Sans Pro" w:hAnsi="Source Sans Pro"/>
          <w:sz w:val="21"/>
          <w:szCs w:val="21"/>
        </w:rPr>
      </w:pPr>
      <w:r w:rsidRPr="005746D2">
        <w:rPr>
          <w:rFonts w:ascii="Source Sans Pro" w:hAnsi="Source Sans Pro"/>
          <w:sz w:val="21"/>
          <w:szCs w:val="21"/>
        </w:rPr>
        <w:lastRenderedPageBreak/>
        <w:t>Parte VI. Declaraciones finales.</w:t>
      </w:r>
    </w:p>
    <w:p w14:paraId="45FA1C8E" w14:textId="77777777" w:rsidR="00B62EC7" w:rsidRPr="005746D2" w:rsidRDefault="00B62EC7" w:rsidP="00946BE5">
      <w:pPr>
        <w:spacing w:before="120" w:after="240"/>
        <w:rPr>
          <w:rFonts w:ascii="Source Sans Pro" w:hAnsi="Source Sans Pro"/>
          <w:sz w:val="21"/>
          <w:szCs w:val="21"/>
        </w:rPr>
      </w:pPr>
    </w:p>
    <w:p w14:paraId="2726439C" w14:textId="77777777" w:rsidR="005746D2" w:rsidRDefault="005746D2" w:rsidP="00946BE5">
      <w:pPr>
        <w:pStyle w:val="Descripcin"/>
        <w:spacing w:before="120" w:after="240"/>
        <w:ind w:left="284" w:right="260"/>
        <w:jc w:val="center"/>
        <w:rPr>
          <w:b w:val="0"/>
          <w:i/>
          <w:sz w:val="22"/>
          <w:szCs w:val="22"/>
        </w:rPr>
      </w:pPr>
    </w:p>
    <w:p w14:paraId="01FC9137" w14:textId="77777777" w:rsidR="00946BE5" w:rsidRDefault="00946BE5" w:rsidP="00946BE5"/>
    <w:p w14:paraId="515BA0C7" w14:textId="77777777" w:rsidR="00946BE5" w:rsidRDefault="00946BE5" w:rsidP="00946BE5"/>
    <w:p w14:paraId="4333DC2B" w14:textId="77777777" w:rsidR="00946BE5" w:rsidRPr="00946BE5" w:rsidRDefault="00946BE5" w:rsidP="00946BE5"/>
    <w:p w14:paraId="3792415A" w14:textId="77777777" w:rsidR="005746D2" w:rsidRDefault="005746D2" w:rsidP="001D2F72">
      <w:pPr>
        <w:pStyle w:val="Descripcin"/>
        <w:ind w:left="284" w:right="260"/>
        <w:jc w:val="center"/>
        <w:rPr>
          <w:b w:val="0"/>
          <w:i/>
          <w:sz w:val="22"/>
          <w:szCs w:val="22"/>
        </w:rPr>
      </w:pPr>
    </w:p>
    <w:p w14:paraId="00E1EA79" w14:textId="77777777" w:rsidR="007203AF" w:rsidRPr="00030094" w:rsidRDefault="00B457E2" w:rsidP="001D2F72">
      <w:pPr>
        <w:pStyle w:val="Descripcin"/>
        <w:ind w:left="284" w:right="260"/>
        <w:jc w:val="center"/>
        <w:rPr>
          <w:b w:val="0"/>
          <w:i/>
          <w:snapToGrid w:val="0"/>
          <w:sz w:val="24"/>
          <w:szCs w:val="24"/>
        </w:rPr>
      </w:pPr>
      <w:r>
        <w:rPr>
          <w:b w:val="0"/>
          <w:i/>
          <w:sz w:val="22"/>
          <w:szCs w:val="22"/>
        </w:rPr>
        <w:t>ANEXO II</w:t>
      </w:r>
    </w:p>
    <w:p w14:paraId="75ECD016" w14:textId="77777777" w:rsidR="00030094" w:rsidRPr="00030094" w:rsidRDefault="00030094" w:rsidP="001D2F72">
      <w:pPr>
        <w:autoSpaceDE w:val="0"/>
        <w:autoSpaceDN w:val="0"/>
        <w:adjustRightInd w:val="0"/>
        <w:ind w:left="284" w:right="260"/>
        <w:rPr>
          <w:rFonts w:ascii="EUAlbertina" w:eastAsia="Calibri" w:hAnsi="EUAlbertina" w:cs="EUAlbertina"/>
          <w:color w:val="000000"/>
          <w:sz w:val="24"/>
          <w:szCs w:val="24"/>
        </w:rPr>
      </w:pPr>
    </w:p>
    <w:p w14:paraId="18F7DBAD" w14:textId="77777777" w:rsidR="007203AF" w:rsidRPr="00030094" w:rsidRDefault="00030094" w:rsidP="001D2F72">
      <w:pPr>
        <w:spacing w:line="220" w:lineRule="atLeast"/>
        <w:ind w:left="284" w:right="260"/>
        <w:jc w:val="center"/>
        <w:rPr>
          <w:rFonts w:eastAsia="Calibri"/>
          <w:b/>
          <w:bCs/>
          <w:color w:val="000000"/>
          <w:sz w:val="16"/>
          <w:szCs w:val="16"/>
        </w:rPr>
      </w:pPr>
      <w:r w:rsidRPr="00030094">
        <w:rPr>
          <w:rFonts w:eastAsia="Calibri"/>
          <w:b/>
          <w:bCs/>
          <w:color w:val="000000"/>
          <w:sz w:val="16"/>
          <w:szCs w:val="16"/>
        </w:rPr>
        <w:t>FORMULARIO NORMALIZADO DEL DOCUMENTO EUROPEO ÚNICO DE CONTRATACIÓN (DEUC)</w:t>
      </w:r>
    </w:p>
    <w:p w14:paraId="77B32847" w14:textId="77777777" w:rsidR="00030094" w:rsidRDefault="00030094" w:rsidP="001D2F72">
      <w:pPr>
        <w:pStyle w:val="Ttulo2"/>
        <w:kinsoku w:val="0"/>
        <w:overflowPunct w:val="0"/>
        <w:ind w:left="284" w:right="260"/>
        <w:jc w:val="left"/>
        <w:rPr>
          <w:sz w:val="22"/>
          <w:szCs w:val="22"/>
          <w:lang w:val="es-ES"/>
        </w:rPr>
      </w:pPr>
    </w:p>
    <w:p w14:paraId="2F1D20FB" w14:textId="77777777" w:rsidR="007203AF" w:rsidRPr="00EF585F" w:rsidRDefault="007203AF" w:rsidP="001D2F72">
      <w:pPr>
        <w:pStyle w:val="Ttulo2"/>
        <w:kinsoku w:val="0"/>
        <w:overflowPunct w:val="0"/>
        <w:ind w:left="284" w:right="260"/>
        <w:rPr>
          <w:rFonts w:ascii="Cambria" w:hAnsi="Cambria"/>
          <w:w w:val="95"/>
          <w:sz w:val="21"/>
          <w:szCs w:val="21"/>
        </w:rPr>
      </w:pPr>
      <w:r w:rsidRPr="00EF585F">
        <w:rPr>
          <w:rFonts w:ascii="Cambria" w:hAnsi="Cambria"/>
          <w:spacing w:val="1"/>
          <w:w w:val="95"/>
          <w:sz w:val="21"/>
          <w:szCs w:val="21"/>
        </w:rPr>
        <w:t>Parte</w:t>
      </w:r>
      <w:r w:rsidRPr="00EF585F">
        <w:rPr>
          <w:rFonts w:ascii="Cambria" w:hAnsi="Cambria"/>
          <w:spacing w:val="-8"/>
          <w:w w:val="95"/>
          <w:sz w:val="21"/>
          <w:szCs w:val="21"/>
        </w:rPr>
        <w:t xml:space="preserve"> </w:t>
      </w:r>
      <w:r w:rsidRPr="00EF585F">
        <w:rPr>
          <w:rFonts w:ascii="Cambria" w:hAnsi="Cambria"/>
          <w:w w:val="95"/>
          <w:sz w:val="21"/>
          <w:szCs w:val="21"/>
        </w:rPr>
        <w:t>I:</w:t>
      </w:r>
      <w:r w:rsidRPr="00EF585F">
        <w:rPr>
          <w:rFonts w:ascii="Cambria" w:hAnsi="Cambria"/>
          <w:spacing w:val="-7"/>
          <w:w w:val="95"/>
          <w:sz w:val="21"/>
          <w:szCs w:val="21"/>
        </w:rPr>
        <w:t xml:space="preserve"> </w:t>
      </w:r>
      <w:r w:rsidRPr="00EF585F">
        <w:rPr>
          <w:rFonts w:ascii="Cambria" w:hAnsi="Cambria"/>
          <w:w w:val="95"/>
          <w:sz w:val="21"/>
          <w:szCs w:val="21"/>
        </w:rPr>
        <w:t>Información</w:t>
      </w:r>
      <w:r w:rsidRPr="00EF585F">
        <w:rPr>
          <w:rFonts w:ascii="Cambria" w:hAnsi="Cambria"/>
          <w:spacing w:val="-8"/>
          <w:w w:val="95"/>
          <w:sz w:val="21"/>
          <w:szCs w:val="21"/>
        </w:rPr>
        <w:t xml:space="preserve"> </w:t>
      </w:r>
      <w:r w:rsidRPr="00EF585F">
        <w:rPr>
          <w:rFonts w:ascii="Cambria" w:hAnsi="Cambria"/>
          <w:w w:val="95"/>
          <w:sz w:val="21"/>
          <w:szCs w:val="21"/>
        </w:rPr>
        <w:t>sobre</w:t>
      </w:r>
      <w:r w:rsidRPr="00EF585F">
        <w:rPr>
          <w:rFonts w:ascii="Cambria" w:hAnsi="Cambria"/>
          <w:spacing w:val="-7"/>
          <w:w w:val="95"/>
          <w:sz w:val="21"/>
          <w:szCs w:val="21"/>
        </w:rPr>
        <w:t xml:space="preserve"> </w:t>
      </w:r>
      <w:r w:rsidRPr="00EF585F">
        <w:rPr>
          <w:rFonts w:ascii="Cambria" w:hAnsi="Cambria"/>
          <w:w w:val="95"/>
          <w:sz w:val="21"/>
          <w:szCs w:val="21"/>
        </w:rPr>
        <w:t>el</w:t>
      </w:r>
      <w:r w:rsidRPr="00EF585F">
        <w:rPr>
          <w:rFonts w:ascii="Cambria" w:hAnsi="Cambria"/>
          <w:spacing w:val="-8"/>
          <w:w w:val="95"/>
          <w:sz w:val="21"/>
          <w:szCs w:val="21"/>
        </w:rPr>
        <w:t xml:space="preserve"> </w:t>
      </w:r>
      <w:r w:rsidRPr="00EF585F">
        <w:rPr>
          <w:rFonts w:ascii="Cambria" w:hAnsi="Cambria"/>
          <w:w w:val="95"/>
          <w:sz w:val="21"/>
          <w:szCs w:val="21"/>
        </w:rPr>
        <w:t>procedimiento</w:t>
      </w:r>
      <w:r w:rsidRPr="00EF585F">
        <w:rPr>
          <w:rFonts w:ascii="Cambria" w:hAnsi="Cambria"/>
          <w:spacing w:val="-8"/>
          <w:w w:val="95"/>
          <w:sz w:val="21"/>
          <w:szCs w:val="21"/>
        </w:rPr>
        <w:t xml:space="preserve"> </w:t>
      </w:r>
      <w:r w:rsidRPr="00EF585F">
        <w:rPr>
          <w:rFonts w:ascii="Cambria" w:hAnsi="Cambria"/>
          <w:w w:val="95"/>
          <w:sz w:val="21"/>
          <w:szCs w:val="21"/>
        </w:rPr>
        <w:t>de</w:t>
      </w:r>
      <w:r w:rsidRPr="00EF585F">
        <w:rPr>
          <w:rFonts w:ascii="Cambria" w:hAnsi="Cambria"/>
          <w:spacing w:val="-8"/>
          <w:w w:val="95"/>
          <w:sz w:val="21"/>
          <w:szCs w:val="21"/>
        </w:rPr>
        <w:t xml:space="preserve"> </w:t>
      </w:r>
      <w:r w:rsidRPr="00EF585F">
        <w:rPr>
          <w:rFonts w:ascii="Cambria" w:hAnsi="Cambria"/>
          <w:w w:val="95"/>
          <w:sz w:val="21"/>
          <w:szCs w:val="21"/>
        </w:rPr>
        <w:t>contratación</w:t>
      </w:r>
      <w:r w:rsidRPr="00EF585F">
        <w:rPr>
          <w:rFonts w:ascii="Cambria" w:hAnsi="Cambria"/>
          <w:spacing w:val="-9"/>
          <w:w w:val="95"/>
          <w:sz w:val="21"/>
          <w:szCs w:val="21"/>
        </w:rPr>
        <w:t xml:space="preserve"> </w:t>
      </w:r>
      <w:r w:rsidRPr="00EF585F">
        <w:rPr>
          <w:rFonts w:ascii="Cambria" w:hAnsi="Cambria"/>
          <w:w w:val="95"/>
          <w:sz w:val="21"/>
          <w:szCs w:val="21"/>
        </w:rPr>
        <w:t>y</w:t>
      </w:r>
      <w:r w:rsidRPr="00EF585F">
        <w:rPr>
          <w:rFonts w:ascii="Cambria" w:hAnsi="Cambria"/>
          <w:spacing w:val="-9"/>
          <w:w w:val="95"/>
          <w:sz w:val="21"/>
          <w:szCs w:val="21"/>
        </w:rPr>
        <w:t xml:space="preserve"> </w:t>
      </w:r>
      <w:r w:rsidRPr="00EF585F">
        <w:rPr>
          <w:rFonts w:ascii="Cambria" w:hAnsi="Cambria"/>
          <w:w w:val="95"/>
          <w:sz w:val="21"/>
          <w:szCs w:val="21"/>
        </w:rPr>
        <w:t>el</w:t>
      </w:r>
      <w:r w:rsidRPr="00EF585F">
        <w:rPr>
          <w:rFonts w:ascii="Cambria" w:hAnsi="Cambria"/>
          <w:spacing w:val="-7"/>
          <w:w w:val="95"/>
          <w:sz w:val="21"/>
          <w:szCs w:val="21"/>
        </w:rPr>
        <w:t xml:space="preserve"> </w:t>
      </w:r>
      <w:r w:rsidRPr="00EF585F">
        <w:rPr>
          <w:rFonts w:ascii="Cambria" w:hAnsi="Cambria"/>
          <w:w w:val="95"/>
          <w:sz w:val="21"/>
          <w:szCs w:val="21"/>
        </w:rPr>
        <w:t>poder</w:t>
      </w:r>
      <w:r w:rsidR="00030094" w:rsidRPr="00EF585F">
        <w:rPr>
          <w:rFonts w:ascii="Cambria" w:hAnsi="Cambria"/>
          <w:spacing w:val="-8"/>
          <w:w w:val="95"/>
          <w:sz w:val="21"/>
          <w:szCs w:val="21"/>
        </w:rPr>
        <w:t xml:space="preserve"> </w:t>
      </w:r>
      <w:r w:rsidRPr="00EF585F">
        <w:rPr>
          <w:rFonts w:ascii="Cambria" w:hAnsi="Cambria"/>
          <w:w w:val="95"/>
          <w:sz w:val="21"/>
          <w:szCs w:val="21"/>
        </w:rPr>
        <w:t>adjudicador</w:t>
      </w:r>
      <w:r w:rsidRPr="00EF585F">
        <w:rPr>
          <w:rFonts w:ascii="Cambria" w:hAnsi="Cambria"/>
          <w:spacing w:val="-7"/>
          <w:w w:val="95"/>
          <w:sz w:val="21"/>
          <w:szCs w:val="21"/>
        </w:rPr>
        <w:t xml:space="preserve"> </w:t>
      </w:r>
      <w:r w:rsidRPr="00EF585F">
        <w:rPr>
          <w:rFonts w:ascii="Cambria" w:hAnsi="Cambria"/>
          <w:w w:val="95"/>
          <w:sz w:val="21"/>
          <w:szCs w:val="21"/>
        </w:rPr>
        <w:t>o</w:t>
      </w:r>
      <w:r w:rsidRPr="00EF585F">
        <w:rPr>
          <w:rFonts w:ascii="Cambria" w:hAnsi="Cambria"/>
          <w:spacing w:val="-8"/>
          <w:w w:val="95"/>
          <w:sz w:val="21"/>
          <w:szCs w:val="21"/>
        </w:rPr>
        <w:t xml:space="preserve"> </w:t>
      </w:r>
      <w:r w:rsidRPr="00EF585F">
        <w:rPr>
          <w:rFonts w:ascii="Cambria" w:hAnsi="Cambria"/>
          <w:w w:val="95"/>
          <w:sz w:val="21"/>
          <w:szCs w:val="21"/>
        </w:rPr>
        <w:t>la</w:t>
      </w:r>
      <w:r w:rsidRPr="00EF585F">
        <w:rPr>
          <w:rFonts w:ascii="Cambria" w:hAnsi="Cambria"/>
          <w:spacing w:val="-7"/>
          <w:w w:val="95"/>
          <w:sz w:val="21"/>
          <w:szCs w:val="21"/>
        </w:rPr>
        <w:t xml:space="preserve"> </w:t>
      </w:r>
      <w:r w:rsidRPr="00EF585F">
        <w:rPr>
          <w:rFonts w:ascii="Cambria" w:hAnsi="Cambria"/>
          <w:w w:val="95"/>
          <w:sz w:val="21"/>
          <w:szCs w:val="21"/>
        </w:rPr>
        <w:t>entidad</w:t>
      </w:r>
      <w:r w:rsidRPr="00EF585F">
        <w:rPr>
          <w:rFonts w:ascii="Cambria" w:hAnsi="Cambria"/>
          <w:spacing w:val="-8"/>
          <w:w w:val="95"/>
          <w:sz w:val="21"/>
          <w:szCs w:val="21"/>
        </w:rPr>
        <w:t xml:space="preserve"> </w:t>
      </w:r>
      <w:r w:rsidRPr="00EF585F">
        <w:rPr>
          <w:rFonts w:ascii="Cambria" w:hAnsi="Cambria"/>
          <w:w w:val="95"/>
          <w:sz w:val="21"/>
          <w:szCs w:val="21"/>
        </w:rPr>
        <w:t>adjudicadora</w:t>
      </w:r>
    </w:p>
    <w:p w14:paraId="0B871A53" w14:textId="77777777" w:rsidR="007203AF" w:rsidRPr="00982DAE" w:rsidRDefault="007203AF" w:rsidP="001D2F72">
      <w:pPr>
        <w:ind w:left="284" w:right="260"/>
        <w:rPr>
          <w:lang w:val="es-ES_tradnl"/>
        </w:rPr>
      </w:pPr>
    </w:p>
    <w:tbl>
      <w:tblPr>
        <w:tblW w:w="9923" w:type="dxa"/>
        <w:jc w:val="center"/>
        <w:tblLook w:val="04A0" w:firstRow="1" w:lastRow="0" w:firstColumn="1" w:lastColumn="0" w:noHBand="0" w:noVBand="1"/>
      </w:tblPr>
      <w:tblGrid>
        <w:gridCol w:w="4962"/>
        <w:gridCol w:w="4961"/>
      </w:tblGrid>
      <w:tr w:rsidR="007203AF" w:rsidRPr="009A7AAF" w14:paraId="00294D97" w14:textId="77777777">
        <w:trPr>
          <w:jc w:val="center"/>
        </w:trPr>
        <w:tc>
          <w:tcPr>
            <w:tcW w:w="9923" w:type="dxa"/>
            <w:gridSpan w:val="2"/>
            <w:tcBorders>
              <w:top w:val="single" w:sz="4" w:space="0" w:color="auto"/>
              <w:left w:val="single" w:sz="4" w:space="0" w:color="auto"/>
              <w:bottom w:val="single" w:sz="4" w:space="0" w:color="auto"/>
              <w:right w:val="single" w:sz="4" w:space="0" w:color="auto"/>
            </w:tcBorders>
            <w:shd w:val="pct15" w:color="auto" w:fill="auto"/>
          </w:tcPr>
          <w:p w14:paraId="59098D29" w14:textId="77777777" w:rsidR="007203AF" w:rsidRPr="00C33DA1" w:rsidRDefault="007203AF" w:rsidP="00C33DA1">
            <w:pPr>
              <w:pStyle w:val="Ttulo2"/>
              <w:kinsoku w:val="0"/>
              <w:overflowPunct w:val="0"/>
              <w:ind w:right="21"/>
              <w:jc w:val="both"/>
              <w:rPr>
                <w:rFonts w:ascii="Cambria" w:hAnsi="Cambria"/>
                <w:sz w:val="17"/>
                <w:szCs w:val="17"/>
              </w:rPr>
            </w:pPr>
            <w:r w:rsidRPr="00C33DA1">
              <w:rPr>
                <w:rFonts w:ascii="Cambria" w:hAnsi="Cambria"/>
                <w:sz w:val="17"/>
                <w:szCs w:val="17"/>
              </w:rPr>
              <w:t xml:space="preserve">En el caso de los procedimientos de contratación en los que se haya publicado una convocatoria de licitación en el </w:t>
            </w:r>
            <w:r w:rsidRPr="00C33DA1">
              <w:rPr>
                <w:rFonts w:ascii="Cambria" w:hAnsi="Cambria"/>
                <w:i/>
                <w:sz w:val="17"/>
                <w:szCs w:val="17"/>
              </w:rPr>
              <w:t xml:space="preserve">Diario Oficial de </w:t>
            </w:r>
            <w:smartTag w:uri="urn:schemas-microsoft-com:office:smarttags" w:element="PersonName">
              <w:smartTagPr>
                <w:attr w:name="ProductID" w:val="la Unión Europea"/>
              </w:smartTagPr>
              <w:r w:rsidRPr="00C33DA1">
                <w:rPr>
                  <w:rFonts w:ascii="Cambria" w:hAnsi="Cambria"/>
                  <w:i/>
                  <w:sz w:val="17"/>
                  <w:szCs w:val="17"/>
                </w:rPr>
                <w:t>la Unión Europea</w:t>
              </w:r>
            </w:smartTag>
            <w:r w:rsidRPr="00C33DA1">
              <w:rPr>
                <w:rFonts w:ascii="Cambria" w:hAnsi="Cambria"/>
                <w:sz w:val="17"/>
                <w:szCs w:val="17"/>
              </w:rPr>
              <w:t>, la información exigida en la parte I se obtendrá automáticamente, siempre que se utilice el servicio DUEC electrónico (</w:t>
            </w:r>
            <w:r w:rsidRPr="00C33DA1">
              <w:rPr>
                <w:rFonts w:ascii="Cambria" w:hAnsi="Cambria"/>
                <w:sz w:val="17"/>
                <w:szCs w:val="17"/>
                <w:vertAlign w:val="superscript"/>
              </w:rPr>
              <w:t>1</w:t>
            </w:r>
            <w:r w:rsidRPr="00C33DA1">
              <w:rPr>
                <w:rFonts w:ascii="Cambria" w:hAnsi="Cambria"/>
                <w:sz w:val="17"/>
                <w:szCs w:val="17"/>
              </w:rPr>
              <w:t>) para generar y cumplimentar el DEUC. Referencia del anuncio pertinente (</w:t>
            </w:r>
            <w:r w:rsidRPr="00C33DA1">
              <w:rPr>
                <w:rFonts w:ascii="Cambria" w:hAnsi="Cambria"/>
                <w:sz w:val="17"/>
                <w:szCs w:val="17"/>
                <w:vertAlign w:val="superscript"/>
              </w:rPr>
              <w:t>2</w:t>
            </w:r>
            <w:r w:rsidRPr="00C33DA1">
              <w:rPr>
                <w:rFonts w:ascii="Cambria" w:hAnsi="Cambria"/>
                <w:sz w:val="17"/>
                <w:szCs w:val="17"/>
              </w:rPr>
              <w:t xml:space="preserve">) publicado en el Diario Oficial de </w:t>
            </w:r>
            <w:smartTag w:uri="urn:schemas-microsoft-com:office:smarttags" w:element="PersonName">
              <w:smartTagPr>
                <w:attr w:name="ProductID" w:val="la Unión Europea"/>
              </w:smartTagPr>
              <w:r w:rsidRPr="00C33DA1">
                <w:rPr>
                  <w:rFonts w:ascii="Cambria" w:hAnsi="Cambria"/>
                  <w:sz w:val="17"/>
                  <w:szCs w:val="17"/>
                </w:rPr>
                <w:t>la Unión Europea</w:t>
              </w:r>
            </w:smartTag>
            <w:r w:rsidRPr="00C33DA1">
              <w:rPr>
                <w:rFonts w:ascii="Cambria" w:hAnsi="Cambria"/>
                <w:sz w:val="17"/>
                <w:szCs w:val="17"/>
              </w:rPr>
              <w:t>:</w:t>
            </w:r>
          </w:p>
          <w:p w14:paraId="5E7941C6" w14:textId="77777777" w:rsidR="007203AF" w:rsidRPr="00C33DA1" w:rsidRDefault="007203AF" w:rsidP="00C33DA1">
            <w:pPr>
              <w:ind w:right="21"/>
              <w:rPr>
                <w:rFonts w:ascii="Cambria" w:hAnsi="Cambria"/>
                <w:sz w:val="17"/>
                <w:szCs w:val="17"/>
                <w:lang w:val="es-ES_tradnl"/>
              </w:rPr>
            </w:pPr>
          </w:p>
          <w:p w14:paraId="6CDD27A3" w14:textId="77777777" w:rsidR="007203AF" w:rsidRPr="00C33DA1" w:rsidRDefault="007203AF" w:rsidP="00C33DA1">
            <w:pPr>
              <w:ind w:right="21"/>
              <w:rPr>
                <w:rFonts w:ascii="Cambria" w:hAnsi="Cambria"/>
                <w:sz w:val="17"/>
                <w:szCs w:val="17"/>
                <w:lang w:val="es-ES_tradnl"/>
              </w:rPr>
            </w:pPr>
          </w:p>
          <w:tbl>
            <w:tblPr>
              <w:tblW w:w="0" w:type="auto"/>
              <w:tblBorders>
                <w:top w:val="nil"/>
                <w:left w:val="nil"/>
                <w:bottom w:val="nil"/>
                <w:right w:val="nil"/>
              </w:tblBorders>
              <w:tblLook w:val="0000" w:firstRow="0" w:lastRow="0" w:firstColumn="0" w:lastColumn="0" w:noHBand="0" w:noVBand="0"/>
            </w:tblPr>
            <w:tblGrid>
              <w:gridCol w:w="5065"/>
            </w:tblGrid>
            <w:tr w:rsidR="007203AF" w:rsidRPr="00C33DA1" w14:paraId="4A1AED47" w14:textId="77777777">
              <w:trPr>
                <w:trHeight w:val="121"/>
              </w:trPr>
              <w:tc>
                <w:tcPr>
                  <w:tcW w:w="0" w:type="auto"/>
                </w:tcPr>
                <w:p w14:paraId="7B4688D4" w14:textId="77777777" w:rsidR="007203AF" w:rsidRPr="00C33DA1" w:rsidRDefault="00C33DA1" w:rsidP="00C33DA1">
                  <w:pPr>
                    <w:pStyle w:val="Ttulo2"/>
                    <w:kinsoku w:val="0"/>
                    <w:overflowPunct w:val="0"/>
                    <w:ind w:right="21" w:hanging="61"/>
                    <w:jc w:val="both"/>
                    <w:rPr>
                      <w:rFonts w:ascii="Cambria" w:hAnsi="Cambria"/>
                      <w:sz w:val="17"/>
                      <w:szCs w:val="17"/>
                      <w:lang w:val="es-ES"/>
                    </w:rPr>
                  </w:pPr>
                  <w:r w:rsidRPr="00C33DA1">
                    <w:rPr>
                      <w:rFonts w:ascii="Cambria" w:hAnsi="Cambria"/>
                      <w:sz w:val="17"/>
                      <w:szCs w:val="17"/>
                      <w:lang w:val="es-ES"/>
                    </w:rPr>
                    <w:t>DOUE S número [ ], fecha [ ], página [ ]</w:t>
                  </w:r>
                </w:p>
                <w:p w14:paraId="5BFC2D84" w14:textId="77777777" w:rsidR="00C33DA1" w:rsidRPr="00C33DA1" w:rsidRDefault="00C33DA1" w:rsidP="00C33DA1">
                  <w:pPr>
                    <w:rPr>
                      <w:rFonts w:ascii="Cambria" w:hAnsi="Cambria"/>
                      <w:sz w:val="17"/>
                      <w:szCs w:val="17"/>
                    </w:rPr>
                  </w:pPr>
                </w:p>
                <w:p w14:paraId="746B0E92" w14:textId="77777777" w:rsidR="00C33DA1" w:rsidRPr="00C33DA1" w:rsidRDefault="00C33DA1" w:rsidP="00C33DA1">
                  <w:pPr>
                    <w:ind w:hanging="61"/>
                    <w:rPr>
                      <w:rFonts w:ascii="Cambria" w:hAnsi="Cambria"/>
                      <w:sz w:val="17"/>
                      <w:szCs w:val="17"/>
                    </w:rPr>
                  </w:pPr>
                  <w:r w:rsidRPr="00C33DA1">
                    <w:rPr>
                      <w:rFonts w:ascii="Cambria" w:hAnsi="Cambria"/>
                      <w:sz w:val="17"/>
                      <w:szCs w:val="17"/>
                    </w:rPr>
                    <w:t>Número del anuncio en el DOS: [ ][ ] [ ] [ ]/s [ ] [ ] [ ]-[ ][ ][ ] [ ][ ][ ][ ]</w:t>
                  </w:r>
                </w:p>
              </w:tc>
            </w:tr>
          </w:tbl>
          <w:p w14:paraId="060D888D" w14:textId="77777777" w:rsidR="007203AF" w:rsidRPr="00C33DA1" w:rsidRDefault="007203AF" w:rsidP="00C33DA1">
            <w:pPr>
              <w:pStyle w:val="Ttulo2"/>
              <w:kinsoku w:val="0"/>
              <w:overflowPunct w:val="0"/>
              <w:ind w:right="21"/>
              <w:jc w:val="both"/>
              <w:rPr>
                <w:rFonts w:ascii="Cambria" w:hAnsi="Cambria"/>
                <w:sz w:val="17"/>
                <w:szCs w:val="17"/>
                <w:lang w:val="es-ES"/>
              </w:rPr>
            </w:pPr>
          </w:p>
          <w:p w14:paraId="503C2ED6" w14:textId="77777777" w:rsidR="007203AF" w:rsidRPr="00C33DA1" w:rsidRDefault="007203AF" w:rsidP="00C33DA1">
            <w:pPr>
              <w:pStyle w:val="Ttulo2"/>
              <w:kinsoku w:val="0"/>
              <w:overflowPunct w:val="0"/>
              <w:ind w:right="21"/>
              <w:jc w:val="both"/>
              <w:rPr>
                <w:rFonts w:ascii="Cambria" w:hAnsi="Cambria"/>
                <w:sz w:val="17"/>
                <w:szCs w:val="17"/>
              </w:rPr>
            </w:pPr>
            <w:r w:rsidRPr="00C33DA1">
              <w:rPr>
                <w:rFonts w:ascii="Cambria" w:hAnsi="Cambria"/>
                <w:sz w:val="17"/>
                <w:szCs w:val="17"/>
              </w:rPr>
              <w:t>Si no se publica una convocatoria de licitación en el DOUE, el poder adjudicador o la entidad adjudicadora deberán consignar la información que permita identificar de forma inequívoca el procedimiento de contratación.</w:t>
            </w:r>
          </w:p>
          <w:p w14:paraId="2FDDA8A0" w14:textId="77777777" w:rsidR="007203AF" w:rsidRPr="00C33DA1" w:rsidRDefault="007203AF" w:rsidP="00C33DA1">
            <w:pPr>
              <w:pStyle w:val="Ttulo2"/>
              <w:kinsoku w:val="0"/>
              <w:overflowPunct w:val="0"/>
              <w:ind w:right="21"/>
              <w:jc w:val="both"/>
              <w:rPr>
                <w:rFonts w:ascii="Cambria" w:hAnsi="Cambria"/>
                <w:sz w:val="17"/>
                <w:szCs w:val="17"/>
              </w:rPr>
            </w:pPr>
          </w:p>
          <w:p w14:paraId="659AD6A4" w14:textId="77777777" w:rsidR="001D2F72" w:rsidRPr="001D2F72" w:rsidRDefault="007203AF" w:rsidP="00C33DA1">
            <w:pPr>
              <w:pStyle w:val="Ttulo2"/>
              <w:kinsoku w:val="0"/>
              <w:overflowPunct w:val="0"/>
              <w:ind w:right="21"/>
              <w:jc w:val="both"/>
              <w:rPr>
                <w:rFonts w:ascii="Cambria" w:hAnsi="Cambria"/>
                <w:sz w:val="17"/>
                <w:szCs w:val="17"/>
              </w:rPr>
            </w:pPr>
            <w:r w:rsidRPr="00C33DA1">
              <w:rPr>
                <w:rFonts w:ascii="Cambria" w:hAnsi="Cambria"/>
                <w:sz w:val="17"/>
                <w:szCs w:val="17"/>
              </w:rPr>
              <w:t xml:space="preserve">Si la publicación de un anuncio en el </w:t>
            </w:r>
            <w:r w:rsidRPr="00C33DA1">
              <w:rPr>
                <w:rFonts w:ascii="Cambria" w:hAnsi="Cambria"/>
                <w:i/>
                <w:sz w:val="17"/>
                <w:szCs w:val="17"/>
              </w:rPr>
              <w:t xml:space="preserve">Diario Oficial de </w:t>
            </w:r>
            <w:smartTag w:uri="urn:schemas-microsoft-com:office:smarttags" w:element="PersonName">
              <w:smartTagPr>
                <w:attr w:name="ProductID" w:val="la Unión Europea"/>
              </w:smartTagPr>
              <w:r w:rsidRPr="00C33DA1">
                <w:rPr>
                  <w:rFonts w:ascii="Cambria" w:hAnsi="Cambria"/>
                  <w:i/>
                  <w:sz w:val="17"/>
                  <w:szCs w:val="17"/>
                </w:rPr>
                <w:t>la Unión Europea</w:t>
              </w:r>
            </w:smartTag>
            <w:r w:rsidRPr="00C33DA1">
              <w:rPr>
                <w:rFonts w:ascii="Cambria" w:hAnsi="Cambria"/>
                <w:sz w:val="17"/>
                <w:szCs w:val="17"/>
              </w:rPr>
              <w:t xml:space="preserve"> no es obligatoria, sírvase facilitar otros datos que permitan identificar inequívocamente el procedimiento de contratación (por ejemplo, referencia de la publicación a nivel nacional):</w:t>
            </w:r>
            <w:r w:rsidR="001D2F72" w:rsidRPr="00C33DA1">
              <w:rPr>
                <w:rFonts w:ascii="Cambria" w:hAnsi="Cambria"/>
                <w:sz w:val="17"/>
                <w:szCs w:val="17"/>
              </w:rPr>
              <w:t xml:space="preserve"> [.…]</w:t>
            </w:r>
          </w:p>
        </w:tc>
      </w:tr>
      <w:tr w:rsidR="007203AF" w:rsidRPr="009A7AAF" w14:paraId="2E06978A" w14:textId="77777777">
        <w:trPr>
          <w:jc w:val="center"/>
        </w:trPr>
        <w:tc>
          <w:tcPr>
            <w:tcW w:w="4962" w:type="dxa"/>
            <w:tcBorders>
              <w:top w:val="single" w:sz="4" w:space="0" w:color="auto"/>
            </w:tcBorders>
            <w:shd w:val="clear" w:color="auto" w:fill="auto"/>
          </w:tcPr>
          <w:p w14:paraId="4B923E92" w14:textId="77777777" w:rsidR="007203AF" w:rsidRPr="009A7AAF" w:rsidRDefault="007203AF" w:rsidP="001D2F72">
            <w:pPr>
              <w:ind w:left="284" w:right="260"/>
              <w:rPr>
                <w:lang w:val="es-ES_tradnl"/>
              </w:rPr>
            </w:pPr>
          </w:p>
        </w:tc>
        <w:tc>
          <w:tcPr>
            <w:tcW w:w="4961" w:type="dxa"/>
            <w:tcBorders>
              <w:top w:val="single" w:sz="4" w:space="0" w:color="auto"/>
            </w:tcBorders>
            <w:shd w:val="clear" w:color="auto" w:fill="auto"/>
          </w:tcPr>
          <w:p w14:paraId="44774108" w14:textId="77777777" w:rsidR="007203AF" w:rsidRPr="009A7AAF" w:rsidRDefault="007203AF" w:rsidP="001D2F72">
            <w:pPr>
              <w:ind w:left="284" w:right="260"/>
              <w:rPr>
                <w:lang w:val="es-ES_tradnl"/>
              </w:rPr>
            </w:pPr>
          </w:p>
        </w:tc>
      </w:tr>
      <w:tr w:rsidR="007203AF" w:rsidRPr="009A7AAF" w14:paraId="03EFDC91" w14:textId="77777777">
        <w:trPr>
          <w:jc w:val="center"/>
        </w:trPr>
        <w:tc>
          <w:tcPr>
            <w:tcW w:w="9923" w:type="dxa"/>
            <w:gridSpan w:val="2"/>
            <w:shd w:val="clear" w:color="auto" w:fill="auto"/>
          </w:tcPr>
          <w:p w14:paraId="4DF0557C" w14:textId="77777777" w:rsidR="00C33DA1" w:rsidRDefault="00C33DA1" w:rsidP="001D2F72">
            <w:pPr>
              <w:pStyle w:val="Ttulo2"/>
              <w:kinsoku w:val="0"/>
              <w:overflowPunct w:val="0"/>
              <w:ind w:left="284" w:right="260"/>
              <w:rPr>
                <w:rFonts w:ascii="Cambria" w:hAnsi="Cambria"/>
                <w:sz w:val="17"/>
                <w:szCs w:val="17"/>
              </w:rPr>
            </w:pPr>
          </w:p>
          <w:p w14:paraId="180C5369" w14:textId="77777777" w:rsidR="00C33DA1" w:rsidRDefault="00C33DA1" w:rsidP="001D2F72">
            <w:pPr>
              <w:pStyle w:val="Ttulo2"/>
              <w:kinsoku w:val="0"/>
              <w:overflowPunct w:val="0"/>
              <w:ind w:left="284" w:right="260"/>
              <w:rPr>
                <w:rFonts w:ascii="Cambria" w:hAnsi="Cambria"/>
                <w:sz w:val="17"/>
                <w:szCs w:val="17"/>
              </w:rPr>
            </w:pPr>
          </w:p>
          <w:p w14:paraId="2BE8A30F" w14:textId="77777777" w:rsidR="007203AF" w:rsidRDefault="007203AF" w:rsidP="001D2F72">
            <w:pPr>
              <w:pStyle w:val="Ttulo2"/>
              <w:kinsoku w:val="0"/>
              <w:overflowPunct w:val="0"/>
              <w:ind w:left="284" w:right="260"/>
              <w:rPr>
                <w:rFonts w:ascii="Cambria" w:hAnsi="Cambria"/>
                <w:sz w:val="17"/>
                <w:szCs w:val="17"/>
              </w:rPr>
            </w:pPr>
            <w:r w:rsidRPr="009A7AAF">
              <w:rPr>
                <w:rFonts w:ascii="Cambria" w:hAnsi="Cambria"/>
                <w:sz w:val="17"/>
                <w:szCs w:val="17"/>
              </w:rPr>
              <w:t>INFORMACIÓN SOBRE EL PROCEDIMIENTO DE CONTRATACIÓN</w:t>
            </w:r>
          </w:p>
          <w:p w14:paraId="16C44DF8" w14:textId="77777777" w:rsidR="00C33DA1" w:rsidRPr="00C33DA1" w:rsidRDefault="00C33DA1" w:rsidP="00C33DA1">
            <w:pPr>
              <w:rPr>
                <w:lang w:val="es-ES_tradnl"/>
              </w:rPr>
            </w:pPr>
          </w:p>
        </w:tc>
      </w:tr>
      <w:tr w:rsidR="007203AF" w:rsidRPr="009A7AAF" w14:paraId="03AD8CAD" w14:textId="77777777">
        <w:trPr>
          <w:jc w:val="center"/>
        </w:trPr>
        <w:tc>
          <w:tcPr>
            <w:tcW w:w="4962" w:type="dxa"/>
            <w:tcBorders>
              <w:bottom w:val="single" w:sz="4" w:space="0" w:color="auto"/>
            </w:tcBorders>
            <w:shd w:val="clear" w:color="auto" w:fill="auto"/>
          </w:tcPr>
          <w:p w14:paraId="23ED665E" w14:textId="77777777" w:rsidR="007203AF" w:rsidRPr="009A7AAF" w:rsidRDefault="007203AF" w:rsidP="001D2F72">
            <w:pPr>
              <w:ind w:left="284" w:right="260"/>
              <w:rPr>
                <w:lang w:val="es-ES_tradnl"/>
              </w:rPr>
            </w:pPr>
          </w:p>
        </w:tc>
        <w:tc>
          <w:tcPr>
            <w:tcW w:w="4961" w:type="dxa"/>
            <w:tcBorders>
              <w:bottom w:val="single" w:sz="4" w:space="0" w:color="auto"/>
            </w:tcBorders>
            <w:shd w:val="clear" w:color="auto" w:fill="auto"/>
          </w:tcPr>
          <w:p w14:paraId="657CE6C2" w14:textId="77777777" w:rsidR="007203AF" w:rsidRPr="009A7AAF" w:rsidRDefault="007203AF" w:rsidP="001D2F72">
            <w:pPr>
              <w:ind w:left="284" w:right="260"/>
              <w:rPr>
                <w:lang w:val="es-ES_tradnl"/>
              </w:rPr>
            </w:pPr>
          </w:p>
        </w:tc>
      </w:tr>
      <w:tr w:rsidR="007203AF" w:rsidRPr="009A7AAF" w14:paraId="2D29BAAF" w14:textId="77777777">
        <w:trPr>
          <w:jc w:val="center"/>
        </w:trPr>
        <w:tc>
          <w:tcPr>
            <w:tcW w:w="9923" w:type="dxa"/>
            <w:gridSpan w:val="2"/>
            <w:tcBorders>
              <w:top w:val="single" w:sz="4" w:space="0" w:color="auto"/>
              <w:left w:val="single" w:sz="4" w:space="0" w:color="auto"/>
              <w:bottom w:val="single" w:sz="4" w:space="0" w:color="auto"/>
              <w:right w:val="single" w:sz="4" w:space="0" w:color="auto"/>
            </w:tcBorders>
            <w:shd w:val="pct15" w:color="auto" w:fill="auto"/>
          </w:tcPr>
          <w:p w14:paraId="33FA876A" w14:textId="77777777" w:rsidR="007203AF" w:rsidRDefault="007203AF" w:rsidP="00C9556F">
            <w:pPr>
              <w:pStyle w:val="Ttulo2"/>
              <w:kinsoku w:val="0"/>
              <w:overflowPunct w:val="0"/>
              <w:ind w:left="47" w:right="260"/>
              <w:jc w:val="both"/>
            </w:pPr>
            <w:r w:rsidRPr="009A7AAF">
              <w:rPr>
                <w:rFonts w:ascii="Cambria" w:hAnsi="Cambria"/>
                <w:sz w:val="17"/>
                <w:szCs w:val="17"/>
              </w:rPr>
              <w:t>La información exigida en la parte I se obtendrá automáticamente, siempre que se utilice el servicio DEUC electrónico antes citado para generar y cumplimentar el DEUC. De no ser así, dicha información deberá ser consignada por el operador económico.</w:t>
            </w:r>
          </w:p>
        </w:tc>
      </w:tr>
      <w:tr w:rsidR="007203AF" w:rsidRPr="009A7AAF" w14:paraId="28B5B613" w14:textId="77777777">
        <w:trPr>
          <w:jc w:val="center"/>
        </w:trPr>
        <w:tc>
          <w:tcPr>
            <w:tcW w:w="4962" w:type="dxa"/>
            <w:tcBorders>
              <w:top w:val="single" w:sz="4" w:space="0" w:color="auto"/>
              <w:bottom w:val="single" w:sz="4" w:space="0" w:color="auto"/>
            </w:tcBorders>
            <w:shd w:val="clear" w:color="auto" w:fill="auto"/>
          </w:tcPr>
          <w:p w14:paraId="34EBA8DC" w14:textId="77777777" w:rsidR="007203AF" w:rsidRPr="009A7AAF" w:rsidRDefault="007203AF" w:rsidP="001D2F72">
            <w:pPr>
              <w:ind w:left="284" w:right="260"/>
              <w:rPr>
                <w:lang w:val="es-ES_tradnl"/>
              </w:rPr>
            </w:pPr>
          </w:p>
        </w:tc>
        <w:tc>
          <w:tcPr>
            <w:tcW w:w="4961" w:type="dxa"/>
            <w:tcBorders>
              <w:top w:val="single" w:sz="4" w:space="0" w:color="auto"/>
              <w:bottom w:val="single" w:sz="4" w:space="0" w:color="auto"/>
            </w:tcBorders>
            <w:shd w:val="clear" w:color="auto" w:fill="auto"/>
          </w:tcPr>
          <w:p w14:paraId="4FB9DF3B" w14:textId="77777777" w:rsidR="007203AF" w:rsidRPr="009A7AAF" w:rsidRDefault="007203AF" w:rsidP="001D2F72">
            <w:pPr>
              <w:ind w:left="284" w:right="260"/>
              <w:rPr>
                <w:lang w:val="es-ES_tradnl"/>
              </w:rPr>
            </w:pPr>
          </w:p>
        </w:tc>
      </w:tr>
      <w:tr w:rsidR="007203AF" w:rsidRPr="009A7AAF" w14:paraId="4369F5D5" w14:textId="77777777">
        <w:trPr>
          <w:trHeight w:val="425"/>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5E16AFFF" w14:textId="77777777" w:rsidR="007203AF" w:rsidRPr="009A7AAF" w:rsidRDefault="007203AF" w:rsidP="00C9556F">
            <w:pPr>
              <w:pStyle w:val="Ttulo2"/>
              <w:kinsoku w:val="0"/>
              <w:overflowPunct w:val="0"/>
              <w:ind w:left="47" w:right="163"/>
              <w:jc w:val="left"/>
              <w:rPr>
                <w:rFonts w:ascii="Cambria" w:hAnsi="Cambria"/>
                <w:sz w:val="16"/>
                <w:szCs w:val="16"/>
              </w:rPr>
            </w:pPr>
            <w:r w:rsidRPr="00C9556F">
              <w:rPr>
                <w:rFonts w:ascii="Cambria" w:hAnsi="Cambria"/>
                <w:sz w:val="16"/>
                <w:szCs w:val="16"/>
              </w:rPr>
              <w:t>Identidad del contratante</w:t>
            </w:r>
            <w:r w:rsidRPr="009A7AAF">
              <w:rPr>
                <w:rFonts w:ascii="Cambria" w:hAnsi="Cambria"/>
                <w:sz w:val="16"/>
                <w:szCs w:val="16"/>
              </w:rPr>
              <w:t xml:space="preserve"> (</w:t>
            </w:r>
            <w:r w:rsidRPr="009A7AAF">
              <w:rPr>
                <w:rFonts w:ascii="Cambria" w:hAnsi="Cambria"/>
                <w:sz w:val="16"/>
                <w:szCs w:val="16"/>
                <w:vertAlign w:val="superscript"/>
              </w:rPr>
              <w:t>3</w:t>
            </w:r>
            <w:r w:rsidRPr="009A7AAF">
              <w:rPr>
                <w:rFonts w:ascii="Cambria" w:hAnsi="Cambria"/>
                <w:sz w:val="16"/>
                <w:szCs w:val="16"/>
              </w:rPr>
              <w:t>)</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76AB336" w14:textId="77777777" w:rsidR="007203AF" w:rsidRPr="009A7AAF" w:rsidRDefault="007203AF" w:rsidP="00C9556F">
            <w:pPr>
              <w:pStyle w:val="Ttulo2"/>
              <w:kinsoku w:val="0"/>
              <w:overflowPunct w:val="0"/>
              <w:ind w:left="47" w:right="163"/>
              <w:jc w:val="left"/>
              <w:rPr>
                <w:rFonts w:ascii="Cambria" w:hAnsi="Cambria"/>
                <w:sz w:val="17"/>
                <w:szCs w:val="17"/>
              </w:rPr>
            </w:pPr>
            <w:r w:rsidRPr="009A7AAF">
              <w:rPr>
                <w:rFonts w:ascii="Cambria" w:hAnsi="Cambria"/>
                <w:sz w:val="17"/>
                <w:szCs w:val="17"/>
              </w:rPr>
              <w:t>Respuesta</w:t>
            </w:r>
          </w:p>
        </w:tc>
      </w:tr>
      <w:tr w:rsidR="007203AF" w:rsidRPr="009A7AAF" w14:paraId="425A86CA" w14:textId="77777777">
        <w:trPr>
          <w:trHeight w:val="425"/>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5308D6B4" w14:textId="77777777" w:rsidR="007203AF" w:rsidRPr="00C9556F" w:rsidRDefault="007203AF" w:rsidP="00C9556F">
            <w:pPr>
              <w:pStyle w:val="Ttulo2"/>
              <w:kinsoku w:val="0"/>
              <w:overflowPunct w:val="0"/>
              <w:ind w:left="47" w:right="163"/>
              <w:jc w:val="left"/>
              <w:rPr>
                <w:rFonts w:ascii="Cambria" w:hAnsi="Cambria"/>
                <w:b w:val="0"/>
                <w:sz w:val="16"/>
                <w:szCs w:val="16"/>
              </w:rPr>
            </w:pPr>
            <w:r w:rsidRPr="00C9556F">
              <w:rPr>
                <w:rFonts w:ascii="Cambria" w:hAnsi="Cambria"/>
                <w:b w:val="0"/>
                <w:sz w:val="16"/>
                <w:szCs w:val="16"/>
              </w:rPr>
              <w:t>Nombre:</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5218791" w14:textId="77777777" w:rsidR="007203AF" w:rsidRPr="009A7AAF" w:rsidRDefault="00C9556F" w:rsidP="00C9556F">
            <w:pPr>
              <w:pStyle w:val="Ttulo2"/>
              <w:kinsoku w:val="0"/>
              <w:overflowPunct w:val="0"/>
              <w:ind w:left="47" w:right="163"/>
              <w:jc w:val="left"/>
              <w:rPr>
                <w:rFonts w:ascii="Cambria" w:hAnsi="Cambria"/>
                <w:sz w:val="17"/>
                <w:szCs w:val="17"/>
              </w:rPr>
            </w:pPr>
            <w:r>
              <w:rPr>
                <w:rFonts w:ascii="Cambria" w:hAnsi="Cambria"/>
                <w:sz w:val="17"/>
                <w:szCs w:val="17"/>
              </w:rPr>
              <w:t>[   ]</w:t>
            </w:r>
          </w:p>
        </w:tc>
      </w:tr>
      <w:tr w:rsidR="007203AF" w:rsidRPr="009A7AAF" w14:paraId="57FE1644" w14:textId="77777777">
        <w:trPr>
          <w:trHeight w:val="425"/>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5F1C74E" w14:textId="77777777" w:rsidR="007203AF" w:rsidRPr="00C9556F" w:rsidRDefault="007203AF" w:rsidP="00C9556F">
            <w:pPr>
              <w:pStyle w:val="Ttulo2"/>
              <w:kinsoku w:val="0"/>
              <w:overflowPunct w:val="0"/>
              <w:ind w:left="47" w:right="163"/>
              <w:jc w:val="left"/>
              <w:rPr>
                <w:rFonts w:ascii="Cambria" w:hAnsi="Cambria"/>
                <w:sz w:val="16"/>
                <w:szCs w:val="16"/>
              </w:rPr>
            </w:pPr>
            <w:r w:rsidRPr="00C9556F">
              <w:rPr>
                <w:rFonts w:ascii="Cambria" w:hAnsi="Cambria"/>
                <w:sz w:val="16"/>
                <w:szCs w:val="16"/>
              </w:rPr>
              <w:t>¿De qué contratación se trata?</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4777BF98" w14:textId="77777777" w:rsidR="007203AF" w:rsidRPr="00B67749" w:rsidRDefault="00C9556F" w:rsidP="00C9556F">
            <w:pPr>
              <w:pStyle w:val="Ttulo2"/>
              <w:kinsoku w:val="0"/>
              <w:overflowPunct w:val="0"/>
              <w:ind w:left="47" w:right="163"/>
              <w:jc w:val="left"/>
              <w:rPr>
                <w:rFonts w:ascii="Cambria" w:hAnsi="Cambria"/>
                <w:sz w:val="17"/>
                <w:szCs w:val="17"/>
              </w:rPr>
            </w:pPr>
            <w:r w:rsidRPr="009A7AAF">
              <w:rPr>
                <w:rFonts w:ascii="Cambria" w:hAnsi="Cambria"/>
                <w:sz w:val="17"/>
                <w:szCs w:val="17"/>
              </w:rPr>
              <w:t>Respuesta</w:t>
            </w:r>
          </w:p>
        </w:tc>
      </w:tr>
      <w:tr w:rsidR="007203AF" w:rsidRPr="009A7AAF" w14:paraId="2F1C292B" w14:textId="77777777">
        <w:trPr>
          <w:trHeight w:val="425"/>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49A905B2" w14:textId="77777777" w:rsidR="007203AF" w:rsidRPr="00C9556F" w:rsidRDefault="007203AF" w:rsidP="00C9556F">
            <w:pPr>
              <w:pStyle w:val="Ttulo2"/>
              <w:kinsoku w:val="0"/>
              <w:overflowPunct w:val="0"/>
              <w:ind w:left="47" w:right="163"/>
              <w:jc w:val="left"/>
              <w:rPr>
                <w:rFonts w:ascii="Cambria" w:hAnsi="Cambria"/>
                <w:b w:val="0"/>
                <w:sz w:val="16"/>
                <w:szCs w:val="16"/>
              </w:rPr>
            </w:pPr>
            <w:r w:rsidRPr="00C9556F">
              <w:rPr>
                <w:rFonts w:ascii="Cambria" w:hAnsi="Cambria"/>
                <w:b w:val="0"/>
                <w:sz w:val="16"/>
                <w:szCs w:val="16"/>
              </w:rPr>
              <w:t>Título o breve descripción de la contratación (</w:t>
            </w:r>
            <w:r w:rsidRPr="00C9556F">
              <w:rPr>
                <w:rFonts w:ascii="Cambria" w:hAnsi="Cambria"/>
                <w:b w:val="0"/>
                <w:sz w:val="16"/>
                <w:szCs w:val="16"/>
                <w:vertAlign w:val="superscript"/>
              </w:rPr>
              <w:t>4</w:t>
            </w:r>
            <w:r w:rsidRPr="00C9556F">
              <w:rPr>
                <w:rFonts w:ascii="Cambria" w:hAnsi="Cambria"/>
                <w:b w:val="0"/>
                <w:sz w:val="16"/>
                <w:szCs w:val="16"/>
              </w:rPr>
              <w:t>):</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744C5314" w14:textId="77777777" w:rsidR="007203AF" w:rsidRPr="00B67749" w:rsidRDefault="00C9556F" w:rsidP="00C9556F">
            <w:pPr>
              <w:pStyle w:val="Ttulo2"/>
              <w:kinsoku w:val="0"/>
              <w:overflowPunct w:val="0"/>
              <w:ind w:left="47" w:right="163"/>
              <w:jc w:val="left"/>
              <w:rPr>
                <w:rFonts w:ascii="Cambria" w:hAnsi="Cambria"/>
                <w:sz w:val="17"/>
                <w:szCs w:val="17"/>
              </w:rPr>
            </w:pPr>
            <w:r>
              <w:rPr>
                <w:rFonts w:ascii="Cambria" w:hAnsi="Cambria"/>
                <w:sz w:val="17"/>
                <w:szCs w:val="17"/>
              </w:rPr>
              <w:t>[   ]</w:t>
            </w:r>
          </w:p>
        </w:tc>
      </w:tr>
      <w:tr w:rsidR="007203AF" w:rsidRPr="009A7AAF" w14:paraId="79B16D22" w14:textId="77777777">
        <w:trPr>
          <w:trHeight w:val="425"/>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666416AF" w14:textId="77777777" w:rsidR="007203AF" w:rsidRPr="00C9556F" w:rsidRDefault="007203AF" w:rsidP="00C9556F">
            <w:pPr>
              <w:pStyle w:val="Ttulo2"/>
              <w:kinsoku w:val="0"/>
              <w:overflowPunct w:val="0"/>
              <w:ind w:left="47" w:right="163"/>
              <w:jc w:val="left"/>
              <w:rPr>
                <w:rFonts w:ascii="Cambria" w:hAnsi="Cambria"/>
                <w:b w:val="0"/>
                <w:sz w:val="16"/>
                <w:szCs w:val="16"/>
              </w:rPr>
            </w:pPr>
            <w:r w:rsidRPr="00C9556F">
              <w:rPr>
                <w:rFonts w:ascii="Cambria" w:hAnsi="Cambria"/>
                <w:b w:val="0"/>
                <w:sz w:val="16"/>
                <w:szCs w:val="16"/>
              </w:rPr>
              <w:t>Número de referencia del expediente asignado por el poder adjudicador o la entidad adjudicadora (en su caso) (</w:t>
            </w:r>
            <w:r w:rsidRPr="00C9556F">
              <w:rPr>
                <w:rFonts w:ascii="Cambria" w:hAnsi="Cambria"/>
                <w:b w:val="0"/>
                <w:sz w:val="16"/>
                <w:szCs w:val="16"/>
                <w:vertAlign w:val="superscript"/>
              </w:rPr>
              <w:t>5</w:t>
            </w:r>
            <w:r w:rsidRPr="00C9556F">
              <w:rPr>
                <w:rFonts w:ascii="Cambria" w:hAnsi="Cambria"/>
                <w:b w:val="0"/>
                <w:sz w:val="16"/>
                <w:szCs w:val="16"/>
              </w:rPr>
              <w:t>):</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8C71D07" w14:textId="77777777" w:rsidR="007203AF" w:rsidRPr="00B67749" w:rsidRDefault="00C9556F" w:rsidP="00C9556F">
            <w:pPr>
              <w:pStyle w:val="Ttulo2"/>
              <w:kinsoku w:val="0"/>
              <w:overflowPunct w:val="0"/>
              <w:ind w:left="47" w:right="163"/>
              <w:jc w:val="left"/>
              <w:rPr>
                <w:rFonts w:ascii="Cambria" w:hAnsi="Cambria"/>
                <w:sz w:val="17"/>
                <w:szCs w:val="17"/>
              </w:rPr>
            </w:pPr>
            <w:r>
              <w:rPr>
                <w:rFonts w:ascii="Cambria" w:hAnsi="Cambria"/>
                <w:sz w:val="17"/>
                <w:szCs w:val="17"/>
              </w:rPr>
              <w:t>[   ]</w:t>
            </w:r>
          </w:p>
        </w:tc>
      </w:tr>
      <w:tr w:rsidR="007203AF" w:rsidRPr="009A7AAF" w14:paraId="587D926E" w14:textId="77777777">
        <w:trPr>
          <w:jc w:val="center"/>
        </w:trPr>
        <w:tc>
          <w:tcPr>
            <w:tcW w:w="4962" w:type="dxa"/>
            <w:tcBorders>
              <w:top w:val="single" w:sz="4" w:space="0" w:color="auto"/>
              <w:bottom w:val="single" w:sz="4" w:space="0" w:color="auto"/>
            </w:tcBorders>
            <w:shd w:val="clear" w:color="auto" w:fill="auto"/>
          </w:tcPr>
          <w:p w14:paraId="26B49828" w14:textId="77777777" w:rsidR="007203AF" w:rsidRPr="009A7AAF" w:rsidRDefault="007203AF" w:rsidP="001D2F72">
            <w:pPr>
              <w:ind w:left="284" w:right="260"/>
              <w:rPr>
                <w:lang w:val="es-ES_tradnl"/>
              </w:rPr>
            </w:pPr>
          </w:p>
        </w:tc>
        <w:tc>
          <w:tcPr>
            <w:tcW w:w="4961" w:type="dxa"/>
            <w:tcBorders>
              <w:top w:val="single" w:sz="4" w:space="0" w:color="auto"/>
              <w:bottom w:val="single" w:sz="4" w:space="0" w:color="auto"/>
            </w:tcBorders>
            <w:shd w:val="clear" w:color="auto" w:fill="auto"/>
          </w:tcPr>
          <w:p w14:paraId="793DF219" w14:textId="77777777" w:rsidR="007203AF" w:rsidRPr="009A7AAF" w:rsidRDefault="007203AF" w:rsidP="001D2F72">
            <w:pPr>
              <w:ind w:left="284" w:right="260"/>
              <w:rPr>
                <w:lang w:val="es-ES_tradnl"/>
              </w:rPr>
            </w:pPr>
          </w:p>
        </w:tc>
      </w:tr>
      <w:tr w:rsidR="007203AF" w:rsidRPr="009A7AAF" w14:paraId="6F11F347" w14:textId="77777777">
        <w:trPr>
          <w:jc w:val="center"/>
        </w:trPr>
        <w:tc>
          <w:tcPr>
            <w:tcW w:w="9923" w:type="dxa"/>
            <w:gridSpan w:val="2"/>
            <w:tcBorders>
              <w:top w:val="single" w:sz="4" w:space="0" w:color="auto"/>
              <w:left w:val="single" w:sz="4" w:space="0" w:color="auto"/>
              <w:bottom w:val="single" w:sz="4" w:space="0" w:color="auto"/>
              <w:right w:val="single" w:sz="4" w:space="0" w:color="auto"/>
            </w:tcBorders>
            <w:shd w:val="pct15" w:color="auto" w:fill="auto"/>
          </w:tcPr>
          <w:p w14:paraId="64676EC9" w14:textId="77777777" w:rsidR="007203AF" w:rsidRDefault="007203AF" w:rsidP="00C9556F">
            <w:pPr>
              <w:pStyle w:val="Ttulo2"/>
              <w:kinsoku w:val="0"/>
              <w:overflowPunct w:val="0"/>
              <w:ind w:left="47" w:right="260" w:hanging="47"/>
              <w:jc w:val="both"/>
            </w:pPr>
            <w:r w:rsidRPr="009A7AAF">
              <w:rPr>
                <w:rFonts w:ascii="Cambria" w:hAnsi="Cambria"/>
                <w:sz w:val="17"/>
                <w:szCs w:val="17"/>
              </w:rPr>
              <w:lastRenderedPageBreak/>
              <w:t>La restante información en todas las demás secciones del DEUC habrá de ser consignada por el operador económico.</w:t>
            </w:r>
          </w:p>
        </w:tc>
      </w:tr>
    </w:tbl>
    <w:p w14:paraId="1EAED7F7" w14:textId="77777777" w:rsidR="007203AF" w:rsidRPr="00F13286" w:rsidRDefault="007203AF" w:rsidP="001D2F72">
      <w:pPr>
        <w:ind w:left="284" w:right="260"/>
        <w:rPr>
          <w:lang w:val="es-ES_tradnl"/>
        </w:rPr>
      </w:pPr>
    </w:p>
    <w:p w14:paraId="349FEB3C" w14:textId="77777777" w:rsidR="00C9556F" w:rsidRDefault="00C9556F" w:rsidP="001D2F72">
      <w:pPr>
        <w:ind w:left="284" w:right="260"/>
        <w:rPr>
          <w:lang w:val="es-ES_tradnl"/>
        </w:rPr>
      </w:pPr>
    </w:p>
    <w:p w14:paraId="761021BA" w14:textId="77777777" w:rsidR="00C9556F" w:rsidRDefault="00C9556F" w:rsidP="001D2F72">
      <w:pPr>
        <w:ind w:left="284" w:right="260"/>
        <w:rPr>
          <w:lang w:val="es-ES_tradnl"/>
        </w:rPr>
      </w:pPr>
    </w:p>
    <w:p w14:paraId="63EAE0F7" w14:textId="77777777" w:rsidR="00C9556F" w:rsidRDefault="00C9556F" w:rsidP="001D2F72">
      <w:pPr>
        <w:ind w:left="284" w:right="260"/>
        <w:rPr>
          <w:lang w:val="es-ES_tradnl"/>
        </w:rPr>
      </w:pPr>
    </w:p>
    <w:p w14:paraId="44C5626F" w14:textId="77777777" w:rsidR="00C9556F" w:rsidRDefault="00C9556F" w:rsidP="001D2F72">
      <w:pPr>
        <w:ind w:left="284" w:right="260"/>
        <w:rPr>
          <w:lang w:val="es-ES_tradnl"/>
        </w:rPr>
      </w:pPr>
    </w:p>
    <w:p w14:paraId="635E1C15" w14:textId="77777777" w:rsidR="00C9556F" w:rsidRDefault="00C9556F" w:rsidP="001D2F72">
      <w:pPr>
        <w:ind w:left="284" w:right="260"/>
        <w:rPr>
          <w:lang w:val="es-ES_tradnl"/>
        </w:rPr>
      </w:pPr>
    </w:p>
    <w:p w14:paraId="2C6830B7" w14:textId="77777777" w:rsidR="00C9556F" w:rsidRDefault="00C9556F" w:rsidP="001D2F72">
      <w:pPr>
        <w:ind w:left="284" w:right="260"/>
        <w:rPr>
          <w:lang w:val="es-ES_tradnl"/>
        </w:rPr>
      </w:pPr>
    </w:p>
    <w:p w14:paraId="3421A337" w14:textId="77777777" w:rsidR="00C9556F" w:rsidRDefault="00C9556F" w:rsidP="001D2F72">
      <w:pPr>
        <w:ind w:left="284" w:right="260"/>
        <w:rPr>
          <w:lang w:val="es-ES_tradnl"/>
        </w:rPr>
      </w:pPr>
    </w:p>
    <w:p w14:paraId="097F3A71" w14:textId="77777777" w:rsidR="00C9556F" w:rsidRDefault="00C9556F" w:rsidP="001D2F72">
      <w:pPr>
        <w:ind w:left="284" w:right="260"/>
        <w:rPr>
          <w:lang w:val="es-ES_tradnl"/>
        </w:rPr>
      </w:pPr>
      <w:r>
        <w:rPr>
          <w:lang w:val="es-ES_tradnl"/>
        </w:rPr>
        <w:t>____________</w:t>
      </w:r>
    </w:p>
    <w:p w14:paraId="70F1C323" w14:textId="77777777" w:rsidR="007203AF" w:rsidRPr="009A7AAF" w:rsidRDefault="007203AF" w:rsidP="00C9556F">
      <w:pPr>
        <w:numPr>
          <w:ilvl w:val="0"/>
          <w:numId w:val="26"/>
        </w:numPr>
        <w:ind w:left="567" w:right="260" w:hanging="283"/>
        <w:jc w:val="both"/>
        <w:rPr>
          <w:rFonts w:ascii="Cambria" w:hAnsi="Cambria"/>
          <w:sz w:val="15"/>
          <w:szCs w:val="15"/>
          <w:lang w:val="es-ES_tradnl"/>
        </w:rPr>
      </w:pPr>
      <w:r w:rsidRPr="009A7AAF">
        <w:rPr>
          <w:rFonts w:ascii="Cambria" w:hAnsi="Cambria"/>
          <w:sz w:val="15"/>
          <w:szCs w:val="15"/>
          <w:lang w:val="es-ES_tradnl"/>
        </w:rPr>
        <w:t xml:space="preserve">Los servicios de </w:t>
      </w:r>
      <w:smartTag w:uri="urn:schemas-microsoft-com:office:smarttags" w:element="PersonName">
        <w:smartTagPr>
          <w:attr w:name="ProductID" w:val="la Comisión"/>
        </w:smartTagPr>
        <w:r w:rsidRPr="009A7AAF">
          <w:rPr>
            <w:rFonts w:ascii="Cambria" w:hAnsi="Cambria"/>
            <w:sz w:val="15"/>
            <w:szCs w:val="15"/>
            <w:lang w:val="es-ES_tradnl"/>
          </w:rPr>
          <w:t>la Comisión</w:t>
        </w:r>
      </w:smartTag>
      <w:r w:rsidRPr="009A7AAF">
        <w:rPr>
          <w:rFonts w:ascii="Cambria" w:hAnsi="Cambria"/>
          <w:sz w:val="15"/>
          <w:szCs w:val="15"/>
          <w:lang w:val="es-ES_tradnl"/>
        </w:rPr>
        <w:t xml:space="preserve"> pondrán gratuitamente el servicio DEUC electrónico a disposición de los poderes adjudicadores, las entidades adjudicadoras, los operadores económicos, los proveedores de servicios electrónicos y otras partes interesadas.</w:t>
      </w:r>
    </w:p>
    <w:p w14:paraId="05D7F780" w14:textId="77777777" w:rsidR="007203AF" w:rsidRPr="009A7AAF" w:rsidRDefault="007203AF" w:rsidP="00C9556F">
      <w:pPr>
        <w:numPr>
          <w:ilvl w:val="0"/>
          <w:numId w:val="26"/>
        </w:numPr>
        <w:ind w:left="567" w:right="260" w:hanging="283"/>
        <w:jc w:val="both"/>
        <w:rPr>
          <w:rFonts w:ascii="Cambria" w:hAnsi="Cambria"/>
          <w:sz w:val="15"/>
          <w:szCs w:val="15"/>
          <w:lang w:val="es-ES_tradnl"/>
        </w:rPr>
      </w:pPr>
      <w:r w:rsidRPr="009A7AAF">
        <w:rPr>
          <w:rFonts w:ascii="Cambria" w:hAnsi="Cambria"/>
          <w:sz w:val="15"/>
          <w:szCs w:val="15"/>
          <w:lang w:val="es-ES_tradnl"/>
        </w:rPr>
        <w:t xml:space="preserve">En el caso de los </w:t>
      </w:r>
      <w:r w:rsidRPr="009A7AAF">
        <w:rPr>
          <w:rFonts w:ascii="Cambria" w:hAnsi="Cambria"/>
          <w:b/>
          <w:sz w:val="15"/>
          <w:szCs w:val="15"/>
          <w:lang w:val="es-ES_tradnl"/>
        </w:rPr>
        <w:t>poderes adjudicadores</w:t>
      </w:r>
      <w:r w:rsidRPr="009A7AAF">
        <w:rPr>
          <w:rFonts w:ascii="Cambria" w:hAnsi="Cambria"/>
          <w:sz w:val="15"/>
          <w:szCs w:val="15"/>
          <w:lang w:val="es-ES_tradnl"/>
        </w:rPr>
        <w:t xml:space="preserve">: bien un </w:t>
      </w:r>
      <w:r w:rsidRPr="009A7AAF">
        <w:rPr>
          <w:rFonts w:ascii="Cambria" w:hAnsi="Cambria"/>
          <w:b/>
          <w:sz w:val="15"/>
          <w:szCs w:val="15"/>
          <w:lang w:val="es-ES_tradnl"/>
        </w:rPr>
        <w:t>anuncio de información previa</w:t>
      </w:r>
      <w:r w:rsidRPr="009A7AAF">
        <w:rPr>
          <w:rFonts w:ascii="Cambria" w:hAnsi="Cambria"/>
          <w:sz w:val="15"/>
          <w:szCs w:val="15"/>
          <w:lang w:val="es-ES_tradnl"/>
        </w:rPr>
        <w:t xml:space="preserve"> utilizado como medio de convocatoria de licitación, bien un anuncio de contrato.</w:t>
      </w:r>
    </w:p>
    <w:p w14:paraId="493E9EA0" w14:textId="77777777" w:rsidR="007203AF" w:rsidRPr="009A7AAF" w:rsidRDefault="007203AF" w:rsidP="00C9556F">
      <w:pPr>
        <w:ind w:left="567" w:right="260"/>
        <w:jc w:val="both"/>
        <w:rPr>
          <w:rFonts w:ascii="Cambria" w:hAnsi="Cambria"/>
          <w:sz w:val="15"/>
          <w:szCs w:val="15"/>
          <w:lang w:val="es-ES_tradnl"/>
        </w:rPr>
      </w:pPr>
      <w:r w:rsidRPr="009A7AAF">
        <w:rPr>
          <w:rFonts w:ascii="Cambria" w:hAnsi="Cambria"/>
          <w:sz w:val="15"/>
          <w:szCs w:val="15"/>
          <w:lang w:val="es-ES_tradnl"/>
        </w:rPr>
        <w:t xml:space="preserve">En el caso de las </w:t>
      </w:r>
      <w:r w:rsidRPr="009A7AAF">
        <w:rPr>
          <w:rFonts w:ascii="Cambria" w:hAnsi="Cambria"/>
          <w:b/>
          <w:sz w:val="15"/>
          <w:szCs w:val="15"/>
          <w:lang w:val="es-ES_tradnl"/>
        </w:rPr>
        <w:t>entidades  adjudicadoras</w:t>
      </w:r>
      <w:r w:rsidRPr="009A7AAF">
        <w:rPr>
          <w:rFonts w:ascii="Cambria" w:hAnsi="Cambria"/>
          <w:sz w:val="15"/>
          <w:szCs w:val="15"/>
          <w:lang w:val="es-ES_tradnl"/>
        </w:rPr>
        <w:t xml:space="preserve">: </w:t>
      </w:r>
      <w:r w:rsidRPr="009A7AAF">
        <w:rPr>
          <w:rFonts w:ascii="Cambria" w:hAnsi="Cambria"/>
          <w:b/>
          <w:sz w:val="15"/>
          <w:szCs w:val="15"/>
          <w:lang w:val="es-ES_tradnl"/>
        </w:rPr>
        <w:t>un anuncio periódico indicativo</w:t>
      </w:r>
      <w:r w:rsidRPr="009A7AAF">
        <w:rPr>
          <w:rFonts w:ascii="Cambria" w:hAnsi="Cambria"/>
          <w:sz w:val="15"/>
          <w:szCs w:val="15"/>
          <w:lang w:val="es-ES_tradnl"/>
        </w:rPr>
        <w:t xml:space="preserve"> que se utilice como medio de convocatoria de licitación, un anuncio de contrato o un </w:t>
      </w:r>
      <w:r w:rsidRPr="009A7AAF">
        <w:rPr>
          <w:rFonts w:ascii="Cambria" w:hAnsi="Cambria"/>
          <w:b/>
          <w:sz w:val="15"/>
          <w:szCs w:val="15"/>
          <w:lang w:val="es-ES_tradnl"/>
        </w:rPr>
        <w:t>anuncio sobre la existencia de un sistema de clasificación</w:t>
      </w:r>
      <w:r w:rsidRPr="009A7AAF">
        <w:rPr>
          <w:rFonts w:ascii="Cambria" w:hAnsi="Cambria"/>
          <w:sz w:val="15"/>
          <w:szCs w:val="15"/>
          <w:lang w:val="es-ES_tradnl"/>
        </w:rPr>
        <w:t>.</w:t>
      </w:r>
    </w:p>
    <w:p w14:paraId="025831A7" w14:textId="77777777" w:rsidR="007203AF" w:rsidRPr="009A7AAF" w:rsidRDefault="007203AF" w:rsidP="00C9556F">
      <w:pPr>
        <w:numPr>
          <w:ilvl w:val="0"/>
          <w:numId w:val="26"/>
        </w:numPr>
        <w:ind w:left="567" w:right="260" w:hanging="283"/>
        <w:jc w:val="both"/>
        <w:rPr>
          <w:rFonts w:ascii="Cambria" w:hAnsi="Cambria"/>
          <w:sz w:val="15"/>
          <w:szCs w:val="15"/>
          <w:lang w:val="es-ES_tradnl"/>
        </w:rPr>
      </w:pPr>
      <w:r w:rsidRPr="009A7AAF">
        <w:rPr>
          <w:rFonts w:ascii="Cambria" w:hAnsi="Cambria"/>
          <w:i/>
          <w:sz w:val="15"/>
          <w:szCs w:val="15"/>
          <w:lang w:val="es-ES_tradnl"/>
        </w:rPr>
        <w:t>Deberá reproducirse la información que figure en la sección I, punto I.1 del anuncio pertinente</w:t>
      </w:r>
      <w:r w:rsidRPr="009A7AAF">
        <w:rPr>
          <w:rFonts w:ascii="Cambria" w:hAnsi="Cambria"/>
          <w:sz w:val="15"/>
          <w:szCs w:val="15"/>
          <w:lang w:val="es-ES_tradnl"/>
        </w:rPr>
        <w:t>. En caso de contratación conjunta, sírvase indicar los nombres de todos los contratantes.</w:t>
      </w:r>
    </w:p>
    <w:p w14:paraId="0C7578C3" w14:textId="77777777" w:rsidR="007203AF" w:rsidRPr="009A7AAF" w:rsidRDefault="007203AF" w:rsidP="00C9556F">
      <w:pPr>
        <w:numPr>
          <w:ilvl w:val="0"/>
          <w:numId w:val="26"/>
        </w:numPr>
        <w:ind w:left="567" w:right="260" w:hanging="283"/>
        <w:jc w:val="both"/>
        <w:rPr>
          <w:rFonts w:ascii="Cambria" w:hAnsi="Cambria"/>
          <w:sz w:val="15"/>
          <w:szCs w:val="15"/>
          <w:lang w:val="es-ES_tradnl"/>
        </w:rPr>
      </w:pPr>
      <w:r w:rsidRPr="009A7AAF">
        <w:rPr>
          <w:rFonts w:ascii="Cambria" w:hAnsi="Cambria"/>
          <w:sz w:val="15"/>
          <w:szCs w:val="15"/>
          <w:lang w:val="es-ES_tradnl"/>
        </w:rPr>
        <w:t>Véanse los puntos II. 1 y II. 1.3 del anuncio pertinente.</w:t>
      </w:r>
    </w:p>
    <w:p w14:paraId="11A680F3" w14:textId="77777777" w:rsidR="007203AF" w:rsidRPr="009A7AAF" w:rsidRDefault="007203AF" w:rsidP="00C9556F">
      <w:pPr>
        <w:numPr>
          <w:ilvl w:val="0"/>
          <w:numId w:val="26"/>
        </w:numPr>
        <w:ind w:left="567" w:right="260" w:hanging="283"/>
        <w:jc w:val="both"/>
        <w:rPr>
          <w:rFonts w:ascii="Cambria" w:hAnsi="Cambria"/>
          <w:sz w:val="15"/>
          <w:szCs w:val="15"/>
          <w:lang w:val="es-ES_tradnl"/>
        </w:rPr>
      </w:pPr>
      <w:r w:rsidRPr="009A7AAF">
        <w:rPr>
          <w:rFonts w:ascii="Cambria" w:hAnsi="Cambria"/>
          <w:sz w:val="15"/>
          <w:szCs w:val="15"/>
          <w:lang w:val="es-ES_tradnl"/>
        </w:rPr>
        <w:t>Véase el punto II.1 del anuncio pertinente.</w:t>
      </w:r>
    </w:p>
    <w:p w14:paraId="3BADA5E9" w14:textId="77777777" w:rsidR="007203AF" w:rsidRDefault="007203AF" w:rsidP="001D2F72">
      <w:pPr>
        <w:ind w:left="284" w:right="260"/>
        <w:rPr>
          <w:lang w:val="es-ES_tradnl"/>
        </w:rPr>
      </w:pPr>
    </w:p>
    <w:p w14:paraId="0FC2BCB8" w14:textId="77777777" w:rsidR="00030094" w:rsidRDefault="00030094" w:rsidP="001D2F72">
      <w:pPr>
        <w:pStyle w:val="Ttulo2"/>
        <w:kinsoku w:val="0"/>
        <w:overflowPunct w:val="0"/>
        <w:ind w:left="284" w:right="260"/>
        <w:rPr>
          <w:rFonts w:ascii="Cambria" w:hAnsi="Cambria" w:cs="Cambria"/>
          <w:w w:val="95"/>
          <w:szCs w:val="24"/>
        </w:rPr>
        <w:sectPr w:rsidR="00030094" w:rsidSect="00716261">
          <w:headerReference w:type="default" r:id="rId7"/>
          <w:footerReference w:type="default" r:id="rId8"/>
          <w:pgSz w:w="11906" w:h="16838"/>
          <w:pgMar w:top="1729" w:right="720" w:bottom="720" w:left="720" w:header="708" w:footer="708" w:gutter="0"/>
          <w:cols w:space="708"/>
          <w:docGrid w:linePitch="360"/>
        </w:sectPr>
      </w:pPr>
    </w:p>
    <w:p w14:paraId="3CCE8B34" w14:textId="77777777" w:rsidR="007203AF" w:rsidRPr="00F052DB" w:rsidRDefault="007203AF" w:rsidP="001D2F72">
      <w:pPr>
        <w:pStyle w:val="Ttulo2"/>
        <w:kinsoku w:val="0"/>
        <w:overflowPunct w:val="0"/>
        <w:ind w:left="284" w:right="260"/>
        <w:rPr>
          <w:rFonts w:ascii="Cambria" w:hAnsi="Cambria" w:cs="Cambria"/>
          <w:w w:val="95"/>
          <w:szCs w:val="24"/>
        </w:rPr>
      </w:pPr>
      <w:r w:rsidRPr="00F052DB">
        <w:rPr>
          <w:rFonts w:ascii="Cambria" w:hAnsi="Cambria" w:cs="Cambria"/>
          <w:w w:val="95"/>
          <w:szCs w:val="24"/>
        </w:rPr>
        <w:lastRenderedPageBreak/>
        <w:t>Parte II: Información sobre el operador económico</w:t>
      </w:r>
    </w:p>
    <w:p w14:paraId="5ABF11BF" w14:textId="77777777" w:rsidR="007203AF" w:rsidRPr="00F052DB" w:rsidRDefault="007203AF" w:rsidP="001D2F72">
      <w:pPr>
        <w:ind w:left="284" w:right="260"/>
        <w:rPr>
          <w:sz w:val="24"/>
          <w:szCs w:val="24"/>
          <w:lang w:val="es-ES_tradnl"/>
        </w:rPr>
      </w:pPr>
    </w:p>
    <w:tbl>
      <w:tblPr>
        <w:tblW w:w="9923" w:type="dxa"/>
        <w:jc w:val="center"/>
        <w:tblLook w:val="04A0" w:firstRow="1" w:lastRow="0" w:firstColumn="1" w:lastColumn="0" w:noHBand="0" w:noVBand="1"/>
      </w:tblPr>
      <w:tblGrid>
        <w:gridCol w:w="4962"/>
        <w:gridCol w:w="4961"/>
      </w:tblGrid>
      <w:tr w:rsidR="007203AF" w:rsidRPr="009A7AAF" w14:paraId="20CA63F1" w14:textId="77777777">
        <w:trPr>
          <w:jc w:val="center"/>
        </w:trPr>
        <w:tc>
          <w:tcPr>
            <w:tcW w:w="9923" w:type="dxa"/>
            <w:gridSpan w:val="2"/>
            <w:shd w:val="clear" w:color="auto" w:fill="auto"/>
          </w:tcPr>
          <w:p w14:paraId="6F18ADA4" w14:textId="77777777" w:rsidR="007203AF" w:rsidRDefault="007203AF" w:rsidP="001D2F72">
            <w:pPr>
              <w:pStyle w:val="Ttulo2"/>
              <w:kinsoku w:val="0"/>
              <w:overflowPunct w:val="0"/>
              <w:ind w:left="284" w:right="260"/>
            </w:pPr>
            <w:r w:rsidRPr="009A7AAF">
              <w:rPr>
                <w:rFonts w:ascii="Cambria" w:hAnsi="Cambria" w:cs="Cambria"/>
                <w:w w:val="95"/>
                <w:sz w:val="17"/>
                <w:szCs w:val="17"/>
              </w:rPr>
              <w:t>A: INFORMACIÓN SOBRE EL OPERADOR ECONÓMICO</w:t>
            </w:r>
          </w:p>
        </w:tc>
      </w:tr>
      <w:tr w:rsidR="007203AF" w:rsidRPr="009A7AAF" w14:paraId="110F0D79" w14:textId="77777777">
        <w:trPr>
          <w:jc w:val="center"/>
        </w:trPr>
        <w:tc>
          <w:tcPr>
            <w:tcW w:w="4962" w:type="dxa"/>
            <w:tcBorders>
              <w:bottom w:val="single" w:sz="4" w:space="0" w:color="auto"/>
            </w:tcBorders>
            <w:shd w:val="clear" w:color="auto" w:fill="auto"/>
          </w:tcPr>
          <w:p w14:paraId="0F68D5AB" w14:textId="77777777" w:rsidR="007203AF" w:rsidRPr="009A7AAF" w:rsidRDefault="007203AF" w:rsidP="001D2F72">
            <w:pPr>
              <w:ind w:left="284" w:right="260"/>
              <w:rPr>
                <w:lang w:val="es-ES_tradnl"/>
              </w:rPr>
            </w:pPr>
          </w:p>
        </w:tc>
        <w:tc>
          <w:tcPr>
            <w:tcW w:w="4961" w:type="dxa"/>
            <w:tcBorders>
              <w:bottom w:val="single" w:sz="4" w:space="0" w:color="auto"/>
            </w:tcBorders>
            <w:shd w:val="clear" w:color="auto" w:fill="auto"/>
          </w:tcPr>
          <w:p w14:paraId="43D9AEAD" w14:textId="77777777" w:rsidR="007203AF" w:rsidRPr="009A7AAF" w:rsidRDefault="007203AF" w:rsidP="001D2F72">
            <w:pPr>
              <w:ind w:left="284" w:right="260"/>
              <w:rPr>
                <w:lang w:val="es-ES_tradnl"/>
              </w:rPr>
            </w:pPr>
          </w:p>
        </w:tc>
      </w:tr>
      <w:tr w:rsidR="007203AF" w:rsidRPr="009A7AAF" w14:paraId="48B7D875" w14:textId="77777777">
        <w:trPr>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0984A0A5" w14:textId="77777777" w:rsidR="007203AF" w:rsidRPr="009A7AAF" w:rsidRDefault="007203AF" w:rsidP="00F70005">
            <w:pPr>
              <w:pStyle w:val="Ttulo2"/>
              <w:kinsoku w:val="0"/>
              <w:overflowPunct w:val="0"/>
              <w:ind w:left="47" w:right="22"/>
              <w:jc w:val="left"/>
              <w:rPr>
                <w:rFonts w:ascii="Cambria" w:hAnsi="Cambria" w:cs="Cambria"/>
                <w:w w:val="95"/>
                <w:sz w:val="17"/>
                <w:szCs w:val="17"/>
              </w:rPr>
            </w:pPr>
            <w:r w:rsidRPr="009A7AAF">
              <w:rPr>
                <w:rFonts w:ascii="Cambria" w:hAnsi="Cambria" w:cs="Cambria"/>
                <w:w w:val="95"/>
                <w:sz w:val="17"/>
                <w:szCs w:val="17"/>
              </w:rPr>
              <w:t>Identificación</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0138A92" w14:textId="77777777" w:rsidR="007203AF" w:rsidRPr="009A7AAF" w:rsidRDefault="007203AF" w:rsidP="00A81446">
            <w:pPr>
              <w:pStyle w:val="Ttulo2"/>
              <w:kinsoku w:val="0"/>
              <w:overflowPunct w:val="0"/>
              <w:ind w:left="47" w:right="260"/>
              <w:jc w:val="left"/>
              <w:rPr>
                <w:rFonts w:ascii="Cambria" w:hAnsi="Cambria" w:cs="Cambria"/>
                <w:w w:val="95"/>
                <w:sz w:val="17"/>
                <w:szCs w:val="17"/>
              </w:rPr>
            </w:pPr>
            <w:r w:rsidRPr="009A7AAF">
              <w:rPr>
                <w:rFonts w:ascii="Cambria" w:hAnsi="Cambria" w:cs="Cambria"/>
                <w:w w:val="95"/>
                <w:sz w:val="17"/>
                <w:szCs w:val="17"/>
              </w:rPr>
              <w:t>Respuesta</w:t>
            </w:r>
          </w:p>
        </w:tc>
      </w:tr>
      <w:tr w:rsidR="007203AF" w:rsidRPr="009A7AAF" w14:paraId="3D30D808" w14:textId="77777777">
        <w:trPr>
          <w:trHeight w:val="425"/>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4FF7DD0A" w14:textId="77777777" w:rsidR="007203AF" w:rsidRPr="009A7AAF" w:rsidRDefault="007203AF" w:rsidP="00F70005">
            <w:pPr>
              <w:pStyle w:val="Ttulo2"/>
              <w:kinsoku w:val="0"/>
              <w:overflowPunct w:val="0"/>
              <w:ind w:left="47" w:right="22"/>
              <w:jc w:val="left"/>
              <w:rPr>
                <w:rFonts w:ascii="Cambria" w:hAnsi="Cambria"/>
                <w:b w:val="0"/>
                <w:sz w:val="16"/>
                <w:szCs w:val="16"/>
              </w:rPr>
            </w:pPr>
            <w:r w:rsidRPr="009A7AAF">
              <w:rPr>
                <w:rFonts w:ascii="Cambria" w:hAnsi="Cambria"/>
                <w:b w:val="0"/>
                <w:sz w:val="16"/>
                <w:szCs w:val="16"/>
              </w:rPr>
              <w:t>Nombre:</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2E7AEFB" w14:textId="77777777" w:rsidR="007203AF" w:rsidRPr="009A7AAF" w:rsidRDefault="007203AF" w:rsidP="00A81446">
            <w:pPr>
              <w:pStyle w:val="Ttulo2"/>
              <w:kinsoku w:val="0"/>
              <w:overflowPunct w:val="0"/>
              <w:ind w:left="47" w:right="260"/>
              <w:jc w:val="both"/>
              <w:rPr>
                <w:rFonts w:ascii="Cambria" w:hAnsi="Cambria"/>
                <w:sz w:val="17"/>
                <w:szCs w:val="17"/>
              </w:rPr>
            </w:pPr>
            <w:r w:rsidRPr="009A7AAF">
              <w:rPr>
                <w:rFonts w:ascii="Cambria" w:hAnsi="Cambria"/>
                <w:sz w:val="17"/>
                <w:szCs w:val="17"/>
                <w:lang w:val="es-ES"/>
              </w:rPr>
              <w:t>[  ]</w:t>
            </w:r>
          </w:p>
        </w:tc>
      </w:tr>
      <w:tr w:rsidR="007203AF" w:rsidRPr="009A7AAF" w14:paraId="3E7B673A" w14:textId="77777777">
        <w:trPr>
          <w:trHeight w:val="425"/>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15DC86B2" w14:textId="77777777" w:rsidR="007203AF" w:rsidRPr="009A7AAF" w:rsidRDefault="007203AF" w:rsidP="00F70005">
            <w:pPr>
              <w:pStyle w:val="Ttulo2"/>
              <w:kinsoku w:val="0"/>
              <w:overflowPunct w:val="0"/>
              <w:spacing w:line="360" w:lineRule="auto"/>
              <w:ind w:left="45" w:right="22"/>
              <w:jc w:val="left"/>
              <w:rPr>
                <w:rFonts w:ascii="Cambria" w:hAnsi="Cambria"/>
                <w:b w:val="0"/>
                <w:sz w:val="16"/>
                <w:szCs w:val="16"/>
              </w:rPr>
            </w:pPr>
            <w:r w:rsidRPr="009A7AAF">
              <w:rPr>
                <w:rFonts w:ascii="Cambria" w:hAnsi="Cambria"/>
                <w:b w:val="0"/>
                <w:sz w:val="16"/>
                <w:szCs w:val="16"/>
              </w:rPr>
              <w:t>Número de IVA, en su caso:</w:t>
            </w:r>
          </w:p>
          <w:p w14:paraId="482821B2" w14:textId="77777777" w:rsidR="007203AF" w:rsidRPr="00E00AD0" w:rsidRDefault="007203AF" w:rsidP="00F70005">
            <w:pPr>
              <w:pStyle w:val="Ttulo2"/>
              <w:kinsoku w:val="0"/>
              <w:overflowPunct w:val="0"/>
              <w:ind w:left="47" w:right="22"/>
              <w:jc w:val="left"/>
            </w:pPr>
            <w:r w:rsidRPr="009A7AAF">
              <w:rPr>
                <w:rFonts w:ascii="Cambria" w:hAnsi="Cambria"/>
                <w:b w:val="0"/>
                <w:sz w:val="16"/>
                <w:szCs w:val="16"/>
              </w:rPr>
              <w:t>Si no se dispone de un número de IVA, indíquese, en su caso, cuando se exija, otro número de identificación nacional.</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6A18AFF" w14:textId="77777777" w:rsidR="007203AF" w:rsidRPr="009A7AAF" w:rsidRDefault="007203AF" w:rsidP="00A81446">
            <w:pPr>
              <w:pStyle w:val="Ttulo2"/>
              <w:kinsoku w:val="0"/>
              <w:overflowPunct w:val="0"/>
              <w:ind w:left="47" w:right="260"/>
              <w:jc w:val="both"/>
              <w:rPr>
                <w:rFonts w:ascii="Cambria" w:hAnsi="Cambria"/>
                <w:sz w:val="17"/>
                <w:szCs w:val="17"/>
              </w:rPr>
            </w:pPr>
            <w:r w:rsidRPr="009A7AAF">
              <w:rPr>
                <w:rFonts w:ascii="Cambria" w:hAnsi="Cambria"/>
                <w:sz w:val="17"/>
                <w:szCs w:val="17"/>
              </w:rPr>
              <w:t>[  ]</w:t>
            </w:r>
          </w:p>
          <w:p w14:paraId="3E5E309A" w14:textId="77777777" w:rsidR="007203AF" w:rsidRPr="009A7AAF" w:rsidRDefault="007203AF" w:rsidP="00A81446">
            <w:pPr>
              <w:pStyle w:val="Ttulo2"/>
              <w:kinsoku w:val="0"/>
              <w:overflowPunct w:val="0"/>
              <w:ind w:left="47" w:right="260"/>
              <w:jc w:val="left"/>
              <w:rPr>
                <w:b w:val="0"/>
              </w:rPr>
            </w:pPr>
            <w:r w:rsidRPr="009A7AAF">
              <w:rPr>
                <w:rFonts w:ascii="Cambria" w:hAnsi="Cambria" w:cs="Cambria"/>
                <w:w w:val="95"/>
                <w:sz w:val="17"/>
                <w:szCs w:val="17"/>
              </w:rPr>
              <w:t>[  ]</w:t>
            </w:r>
          </w:p>
        </w:tc>
      </w:tr>
      <w:tr w:rsidR="007203AF" w:rsidRPr="009A7AAF" w14:paraId="48159213" w14:textId="77777777">
        <w:trPr>
          <w:trHeight w:val="425"/>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1F33E966" w14:textId="77777777" w:rsidR="007203AF" w:rsidRPr="009A7AAF" w:rsidRDefault="007203AF" w:rsidP="00F70005">
            <w:pPr>
              <w:pStyle w:val="Ttulo2"/>
              <w:kinsoku w:val="0"/>
              <w:overflowPunct w:val="0"/>
              <w:ind w:left="47" w:right="22"/>
              <w:jc w:val="left"/>
              <w:rPr>
                <w:rFonts w:ascii="Cambria" w:hAnsi="Cambria"/>
                <w:b w:val="0"/>
                <w:sz w:val="16"/>
                <w:szCs w:val="16"/>
              </w:rPr>
            </w:pPr>
            <w:r w:rsidRPr="009A7AAF">
              <w:rPr>
                <w:rFonts w:ascii="Cambria" w:hAnsi="Cambria"/>
                <w:b w:val="0"/>
                <w:sz w:val="16"/>
                <w:szCs w:val="16"/>
              </w:rPr>
              <w:t>Dirección Postal:</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58DB2EA" w14:textId="77777777" w:rsidR="007203AF" w:rsidRPr="009A7AAF" w:rsidRDefault="007203AF" w:rsidP="00F70005">
            <w:pPr>
              <w:pStyle w:val="Ttulo2"/>
              <w:tabs>
                <w:tab w:val="left" w:pos="1683"/>
              </w:tabs>
              <w:kinsoku w:val="0"/>
              <w:overflowPunct w:val="0"/>
              <w:ind w:left="47" w:right="260"/>
              <w:jc w:val="left"/>
              <w:rPr>
                <w:rFonts w:ascii="Cambria" w:hAnsi="Cambria"/>
                <w:sz w:val="17"/>
                <w:szCs w:val="17"/>
              </w:rPr>
            </w:pPr>
            <w:r w:rsidRPr="009A7AAF">
              <w:rPr>
                <w:rFonts w:ascii="Cambria" w:hAnsi="Cambria"/>
                <w:sz w:val="17"/>
                <w:szCs w:val="17"/>
                <w:lang w:val="es-ES"/>
              </w:rPr>
              <w:t>[ ……………………]</w:t>
            </w:r>
            <w:r w:rsidR="00F70005">
              <w:rPr>
                <w:rFonts w:ascii="Cambria" w:hAnsi="Cambria"/>
                <w:sz w:val="17"/>
                <w:szCs w:val="17"/>
                <w:lang w:val="es-ES"/>
              </w:rPr>
              <w:tab/>
            </w:r>
          </w:p>
        </w:tc>
      </w:tr>
      <w:tr w:rsidR="007203AF" w:rsidRPr="009A7AAF" w14:paraId="4FFFFB6D" w14:textId="77777777">
        <w:trPr>
          <w:trHeight w:val="425"/>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7E91BF49" w14:textId="77777777" w:rsidR="007203AF" w:rsidRPr="009A7AAF" w:rsidRDefault="007203AF" w:rsidP="00F70005">
            <w:pPr>
              <w:pStyle w:val="Ttulo2"/>
              <w:kinsoku w:val="0"/>
              <w:overflowPunct w:val="0"/>
              <w:spacing w:line="360" w:lineRule="auto"/>
              <w:ind w:left="45" w:right="22"/>
              <w:jc w:val="left"/>
              <w:rPr>
                <w:rFonts w:ascii="Cambria" w:hAnsi="Cambria"/>
                <w:b w:val="0"/>
                <w:sz w:val="16"/>
                <w:szCs w:val="16"/>
              </w:rPr>
            </w:pPr>
            <w:r w:rsidRPr="009A7AAF">
              <w:rPr>
                <w:rFonts w:ascii="Cambria" w:hAnsi="Cambria"/>
                <w:b w:val="0"/>
                <w:sz w:val="16"/>
                <w:szCs w:val="16"/>
              </w:rPr>
              <w:t>Persona o personas de contacto (</w:t>
            </w:r>
            <w:r w:rsidRPr="009A7AAF">
              <w:rPr>
                <w:rFonts w:ascii="Cambria" w:hAnsi="Cambria"/>
                <w:b w:val="0"/>
                <w:sz w:val="16"/>
                <w:szCs w:val="16"/>
                <w:vertAlign w:val="superscript"/>
              </w:rPr>
              <w:t>6</w:t>
            </w:r>
            <w:r w:rsidRPr="009A7AAF">
              <w:rPr>
                <w:rFonts w:ascii="Cambria" w:hAnsi="Cambria"/>
                <w:b w:val="0"/>
                <w:sz w:val="16"/>
                <w:szCs w:val="16"/>
              </w:rPr>
              <w:t>):</w:t>
            </w:r>
          </w:p>
          <w:p w14:paraId="3864524D" w14:textId="77777777" w:rsidR="007203AF" w:rsidRPr="009A7AAF" w:rsidRDefault="007203AF" w:rsidP="00F70005">
            <w:pPr>
              <w:pStyle w:val="Ttulo2"/>
              <w:kinsoku w:val="0"/>
              <w:overflowPunct w:val="0"/>
              <w:spacing w:line="360" w:lineRule="auto"/>
              <w:ind w:left="45" w:right="22"/>
              <w:jc w:val="left"/>
              <w:rPr>
                <w:rFonts w:ascii="Cambria" w:hAnsi="Cambria"/>
                <w:b w:val="0"/>
                <w:sz w:val="16"/>
                <w:szCs w:val="16"/>
              </w:rPr>
            </w:pPr>
            <w:r w:rsidRPr="009A7AAF">
              <w:rPr>
                <w:rFonts w:ascii="Cambria" w:hAnsi="Cambria"/>
                <w:b w:val="0"/>
                <w:sz w:val="16"/>
                <w:szCs w:val="16"/>
              </w:rPr>
              <w:t>Teléfono:</w:t>
            </w:r>
          </w:p>
          <w:p w14:paraId="7BB61455" w14:textId="77777777" w:rsidR="007203AF" w:rsidRPr="009A7AAF" w:rsidRDefault="007203AF" w:rsidP="00F70005">
            <w:pPr>
              <w:pStyle w:val="Ttulo2"/>
              <w:kinsoku w:val="0"/>
              <w:overflowPunct w:val="0"/>
              <w:spacing w:line="360" w:lineRule="auto"/>
              <w:ind w:left="45" w:right="22"/>
              <w:jc w:val="left"/>
              <w:rPr>
                <w:rFonts w:ascii="Cambria" w:hAnsi="Cambria"/>
                <w:b w:val="0"/>
                <w:sz w:val="16"/>
                <w:szCs w:val="16"/>
              </w:rPr>
            </w:pPr>
            <w:r w:rsidRPr="009A7AAF">
              <w:rPr>
                <w:rFonts w:ascii="Cambria" w:hAnsi="Cambria"/>
                <w:b w:val="0"/>
                <w:sz w:val="16"/>
                <w:szCs w:val="16"/>
              </w:rPr>
              <w:t>Correo electrónico:</w:t>
            </w:r>
          </w:p>
          <w:p w14:paraId="13370235" w14:textId="77777777" w:rsidR="007203AF" w:rsidRPr="009A7AAF" w:rsidRDefault="007203AF" w:rsidP="00F70005">
            <w:pPr>
              <w:pStyle w:val="Ttulo2"/>
              <w:kinsoku w:val="0"/>
              <w:overflowPunct w:val="0"/>
              <w:ind w:left="47" w:right="22"/>
              <w:jc w:val="left"/>
              <w:rPr>
                <w:rFonts w:ascii="Cambria" w:hAnsi="Cambria"/>
                <w:b w:val="0"/>
                <w:sz w:val="16"/>
                <w:szCs w:val="16"/>
              </w:rPr>
            </w:pPr>
            <w:r w:rsidRPr="009A7AAF">
              <w:rPr>
                <w:rFonts w:ascii="Cambria" w:hAnsi="Cambria"/>
                <w:b w:val="0"/>
                <w:sz w:val="16"/>
                <w:szCs w:val="16"/>
              </w:rPr>
              <w:t>Dirección internet (dirección de la página web) (en su caso):</w:t>
            </w:r>
          </w:p>
          <w:p w14:paraId="405C7283" w14:textId="77777777" w:rsidR="007203AF" w:rsidRPr="009A7AAF" w:rsidRDefault="007203AF" w:rsidP="00F70005">
            <w:pPr>
              <w:ind w:left="47" w:right="22"/>
              <w:rPr>
                <w:lang w:val="es-ES_tradnl"/>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5A1DB77" w14:textId="77777777" w:rsidR="007203AF" w:rsidRPr="009A7AAF" w:rsidRDefault="007203AF" w:rsidP="00F70005">
            <w:pPr>
              <w:pStyle w:val="Ttulo2"/>
              <w:kinsoku w:val="0"/>
              <w:overflowPunct w:val="0"/>
              <w:spacing w:line="360" w:lineRule="auto"/>
              <w:ind w:left="45" w:right="261"/>
              <w:jc w:val="both"/>
              <w:rPr>
                <w:rFonts w:ascii="Cambria" w:hAnsi="Cambria"/>
                <w:sz w:val="17"/>
                <w:szCs w:val="17"/>
                <w:lang w:val="es-ES"/>
              </w:rPr>
            </w:pPr>
            <w:r w:rsidRPr="009A7AAF">
              <w:rPr>
                <w:rFonts w:ascii="Cambria" w:hAnsi="Cambria"/>
                <w:sz w:val="17"/>
                <w:szCs w:val="17"/>
                <w:lang w:val="es-ES"/>
              </w:rPr>
              <w:t>[ ……………………]</w:t>
            </w:r>
          </w:p>
          <w:p w14:paraId="1D6D2FD6" w14:textId="77777777" w:rsidR="007203AF" w:rsidRPr="009A7AAF" w:rsidRDefault="007203AF" w:rsidP="00F70005">
            <w:pPr>
              <w:spacing w:line="360" w:lineRule="auto"/>
              <w:ind w:left="45" w:right="261"/>
              <w:rPr>
                <w:rFonts w:ascii="Cambria" w:hAnsi="Cambria"/>
                <w:b/>
                <w:sz w:val="17"/>
                <w:szCs w:val="17"/>
              </w:rPr>
            </w:pPr>
            <w:r w:rsidRPr="009A7AAF">
              <w:rPr>
                <w:rFonts w:ascii="Cambria" w:hAnsi="Cambria"/>
                <w:b/>
                <w:sz w:val="17"/>
                <w:szCs w:val="17"/>
              </w:rPr>
              <w:t>[ ……………………]</w:t>
            </w:r>
          </w:p>
          <w:p w14:paraId="00D0E2C9" w14:textId="77777777" w:rsidR="007203AF" w:rsidRPr="009A7AAF" w:rsidRDefault="007203AF" w:rsidP="00F70005">
            <w:pPr>
              <w:spacing w:line="360" w:lineRule="auto"/>
              <w:ind w:left="45" w:right="261"/>
              <w:rPr>
                <w:rFonts w:ascii="Cambria" w:hAnsi="Cambria"/>
                <w:b/>
                <w:sz w:val="17"/>
                <w:szCs w:val="17"/>
              </w:rPr>
            </w:pPr>
            <w:r w:rsidRPr="009A7AAF">
              <w:rPr>
                <w:rFonts w:ascii="Cambria" w:hAnsi="Cambria"/>
                <w:b/>
                <w:sz w:val="17"/>
                <w:szCs w:val="17"/>
              </w:rPr>
              <w:t>[ ……………………]</w:t>
            </w:r>
          </w:p>
          <w:p w14:paraId="6898FBC7" w14:textId="77777777" w:rsidR="007203AF" w:rsidRPr="00743B8B" w:rsidRDefault="007203AF" w:rsidP="00A81446">
            <w:pPr>
              <w:ind w:left="47" w:right="260"/>
            </w:pPr>
            <w:r w:rsidRPr="009A7AAF">
              <w:rPr>
                <w:rFonts w:ascii="Cambria" w:hAnsi="Cambria"/>
                <w:b/>
                <w:sz w:val="17"/>
                <w:szCs w:val="17"/>
              </w:rPr>
              <w:t>[ ……………………]</w:t>
            </w:r>
          </w:p>
        </w:tc>
      </w:tr>
      <w:tr w:rsidR="007203AF" w:rsidRPr="009A7AAF" w14:paraId="73F563ED" w14:textId="77777777">
        <w:trPr>
          <w:trHeight w:val="425"/>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A5D6CC0" w14:textId="77777777" w:rsidR="007203AF" w:rsidRPr="009A7AAF" w:rsidRDefault="007203AF" w:rsidP="00F70005">
            <w:pPr>
              <w:pStyle w:val="Ttulo2"/>
              <w:kinsoku w:val="0"/>
              <w:overflowPunct w:val="0"/>
              <w:ind w:left="47" w:right="22"/>
              <w:jc w:val="left"/>
              <w:rPr>
                <w:rFonts w:ascii="Cambria" w:hAnsi="Cambria"/>
                <w:sz w:val="16"/>
                <w:szCs w:val="16"/>
              </w:rPr>
            </w:pPr>
            <w:r w:rsidRPr="009A7AAF">
              <w:rPr>
                <w:rFonts w:ascii="Cambria" w:hAnsi="Cambria"/>
                <w:sz w:val="16"/>
                <w:szCs w:val="16"/>
              </w:rPr>
              <w:t>Información general</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D21C7A8" w14:textId="77777777" w:rsidR="007203AF" w:rsidRPr="009A7AAF" w:rsidRDefault="007203AF" w:rsidP="00F70005">
            <w:pPr>
              <w:pStyle w:val="Ttulo2"/>
              <w:kinsoku w:val="0"/>
              <w:overflowPunct w:val="0"/>
              <w:ind w:left="47" w:right="260"/>
              <w:jc w:val="left"/>
              <w:rPr>
                <w:rFonts w:ascii="Cambria" w:hAnsi="Cambria"/>
                <w:sz w:val="17"/>
                <w:szCs w:val="17"/>
              </w:rPr>
            </w:pPr>
            <w:r w:rsidRPr="009A7AAF">
              <w:rPr>
                <w:rFonts w:ascii="Cambria" w:hAnsi="Cambria"/>
                <w:sz w:val="17"/>
                <w:szCs w:val="17"/>
              </w:rPr>
              <w:t>Respuesta</w:t>
            </w:r>
          </w:p>
        </w:tc>
      </w:tr>
      <w:tr w:rsidR="007203AF" w:rsidRPr="009A7AAF" w14:paraId="4B956DB1" w14:textId="77777777">
        <w:trPr>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8076A85" w14:textId="77777777" w:rsidR="007203AF" w:rsidRDefault="007203AF" w:rsidP="00F70005">
            <w:pPr>
              <w:pStyle w:val="Ttulo2"/>
              <w:kinsoku w:val="0"/>
              <w:overflowPunct w:val="0"/>
              <w:spacing w:before="120" w:after="120"/>
              <w:ind w:left="45" w:right="22"/>
              <w:jc w:val="left"/>
            </w:pPr>
            <w:r w:rsidRPr="009A7AAF">
              <w:rPr>
                <w:rFonts w:ascii="Cambria" w:hAnsi="Cambria"/>
                <w:b w:val="0"/>
                <w:sz w:val="16"/>
                <w:szCs w:val="16"/>
              </w:rPr>
              <w:t>¿Es el operador económico una microempresa, una pequeña o una mediana empresa (</w:t>
            </w:r>
            <w:r w:rsidRPr="009A7AAF">
              <w:rPr>
                <w:rFonts w:ascii="Cambria" w:hAnsi="Cambria"/>
                <w:b w:val="0"/>
                <w:sz w:val="16"/>
                <w:szCs w:val="16"/>
                <w:vertAlign w:val="superscript"/>
              </w:rPr>
              <w:t>7</w:t>
            </w:r>
            <w:r w:rsidRPr="009A7AAF">
              <w:rPr>
                <w:rFonts w:ascii="Cambria" w:hAnsi="Cambria"/>
                <w:b w:val="0"/>
                <w:sz w:val="16"/>
                <w:szCs w:val="16"/>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F8E27B0" w14:textId="77777777" w:rsidR="007203AF" w:rsidRPr="009A7AAF" w:rsidRDefault="007203AF" w:rsidP="00F70005">
            <w:pPr>
              <w:pStyle w:val="Ttulo2"/>
              <w:kinsoku w:val="0"/>
              <w:overflowPunct w:val="0"/>
              <w:spacing w:before="120"/>
              <w:ind w:left="45" w:right="261"/>
              <w:jc w:val="both"/>
              <w:rPr>
                <w:rFonts w:ascii="Cambria" w:hAnsi="Cambria"/>
                <w:sz w:val="17"/>
                <w:szCs w:val="17"/>
              </w:rPr>
            </w:pPr>
            <w:r w:rsidRPr="009A7AAF">
              <w:rPr>
                <w:rFonts w:ascii="Cambria" w:hAnsi="Cambria"/>
                <w:sz w:val="17"/>
                <w:szCs w:val="17"/>
              </w:rPr>
              <w:t>[ ] Sí  [ ] No</w:t>
            </w:r>
          </w:p>
        </w:tc>
      </w:tr>
      <w:tr w:rsidR="007203AF" w:rsidRPr="009A7AAF" w14:paraId="719A0DA8" w14:textId="77777777">
        <w:trPr>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3E9E0893" w14:textId="77777777" w:rsidR="007203AF" w:rsidRPr="009A7AAF" w:rsidRDefault="007203AF" w:rsidP="00F70005">
            <w:pPr>
              <w:pStyle w:val="Ttulo2"/>
              <w:kinsoku w:val="0"/>
              <w:overflowPunct w:val="0"/>
              <w:spacing w:before="120"/>
              <w:ind w:left="45" w:right="22"/>
              <w:jc w:val="left"/>
              <w:rPr>
                <w:rFonts w:ascii="Cambria" w:hAnsi="Cambria"/>
                <w:b w:val="0"/>
                <w:sz w:val="16"/>
                <w:szCs w:val="16"/>
              </w:rPr>
            </w:pPr>
            <w:r w:rsidRPr="009A7AAF">
              <w:rPr>
                <w:rFonts w:ascii="Cambria" w:hAnsi="Cambria"/>
                <w:sz w:val="16"/>
                <w:szCs w:val="16"/>
              </w:rPr>
              <w:t>Únicamente en caso de contratación reservada</w:t>
            </w:r>
            <w:r w:rsidRPr="009A7AAF">
              <w:rPr>
                <w:rFonts w:ascii="Cambria" w:hAnsi="Cambria"/>
                <w:b w:val="0"/>
                <w:sz w:val="16"/>
                <w:szCs w:val="16"/>
              </w:rPr>
              <w:t xml:space="preserve"> (</w:t>
            </w:r>
            <w:r w:rsidRPr="009A7AAF">
              <w:rPr>
                <w:rFonts w:ascii="Cambria" w:hAnsi="Cambria"/>
                <w:b w:val="0"/>
                <w:sz w:val="16"/>
                <w:szCs w:val="16"/>
                <w:vertAlign w:val="superscript"/>
              </w:rPr>
              <w:t>8</w:t>
            </w:r>
            <w:r w:rsidRPr="009A7AAF">
              <w:rPr>
                <w:rFonts w:ascii="Cambria" w:hAnsi="Cambria"/>
                <w:b w:val="0"/>
                <w:sz w:val="16"/>
                <w:szCs w:val="16"/>
              </w:rPr>
              <w:t>): el operador económico ¿es un taller protegido o una empresa social (</w:t>
            </w:r>
            <w:r w:rsidRPr="009A7AAF">
              <w:rPr>
                <w:rFonts w:ascii="Cambria" w:hAnsi="Cambria"/>
                <w:b w:val="0"/>
                <w:sz w:val="16"/>
                <w:szCs w:val="16"/>
                <w:vertAlign w:val="superscript"/>
              </w:rPr>
              <w:t>9</w:t>
            </w:r>
            <w:r w:rsidRPr="009A7AAF">
              <w:rPr>
                <w:rFonts w:ascii="Cambria" w:hAnsi="Cambria"/>
                <w:b w:val="0"/>
                <w:sz w:val="16"/>
                <w:szCs w:val="16"/>
              </w:rPr>
              <w:t>) o prevé que el contrato se ejecute en el marco de programas de empleo protegido?</w:t>
            </w:r>
          </w:p>
          <w:p w14:paraId="4FBBD11C" w14:textId="77777777" w:rsidR="007203AF" w:rsidRPr="009A7AAF" w:rsidRDefault="007203AF" w:rsidP="00F70005">
            <w:pPr>
              <w:pStyle w:val="Ttulo2"/>
              <w:kinsoku w:val="0"/>
              <w:overflowPunct w:val="0"/>
              <w:ind w:left="47" w:right="22"/>
              <w:jc w:val="left"/>
              <w:rPr>
                <w:rFonts w:ascii="Cambria" w:hAnsi="Cambria"/>
                <w:sz w:val="16"/>
                <w:szCs w:val="16"/>
              </w:rPr>
            </w:pPr>
            <w:r w:rsidRPr="009A7AAF">
              <w:rPr>
                <w:rFonts w:ascii="Cambria" w:hAnsi="Cambria"/>
                <w:sz w:val="16"/>
                <w:szCs w:val="16"/>
              </w:rPr>
              <w:t>Si la respuesta es afirmativa,</w:t>
            </w:r>
          </w:p>
          <w:p w14:paraId="7351F39D" w14:textId="77777777" w:rsidR="007203AF" w:rsidRPr="009A7AAF" w:rsidRDefault="007203AF" w:rsidP="00F70005">
            <w:pPr>
              <w:pStyle w:val="Ttulo2"/>
              <w:kinsoku w:val="0"/>
              <w:overflowPunct w:val="0"/>
              <w:ind w:left="47" w:right="22"/>
              <w:jc w:val="left"/>
              <w:rPr>
                <w:rFonts w:ascii="Cambria" w:hAnsi="Cambria"/>
                <w:b w:val="0"/>
                <w:sz w:val="16"/>
                <w:szCs w:val="16"/>
              </w:rPr>
            </w:pPr>
          </w:p>
          <w:p w14:paraId="29FBC313" w14:textId="77777777" w:rsidR="007203AF" w:rsidRPr="009A7AAF" w:rsidRDefault="007203AF" w:rsidP="00F70005">
            <w:pPr>
              <w:pStyle w:val="Ttulo2"/>
              <w:kinsoku w:val="0"/>
              <w:overflowPunct w:val="0"/>
              <w:ind w:left="47" w:right="22"/>
              <w:jc w:val="left"/>
              <w:rPr>
                <w:rFonts w:ascii="Cambria" w:hAnsi="Cambria"/>
                <w:b w:val="0"/>
                <w:sz w:val="16"/>
                <w:szCs w:val="16"/>
              </w:rPr>
            </w:pPr>
            <w:r w:rsidRPr="009A7AAF">
              <w:rPr>
                <w:rFonts w:ascii="Cambria" w:hAnsi="Cambria"/>
                <w:b w:val="0"/>
                <w:sz w:val="16"/>
                <w:szCs w:val="16"/>
              </w:rPr>
              <w:t>¿Cuál es el correspondiente porcentaje de trabajadores discapacitados o desfavorecidos?</w:t>
            </w:r>
          </w:p>
          <w:p w14:paraId="3A777F41" w14:textId="77777777" w:rsidR="007203AF" w:rsidRPr="009A7AAF" w:rsidRDefault="007203AF" w:rsidP="00F70005">
            <w:pPr>
              <w:pStyle w:val="Ttulo2"/>
              <w:kinsoku w:val="0"/>
              <w:overflowPunct w:val="0"/>
              <w:ind w:left="47" w:right="22"/>
              <w:jc w:val="left"/>
              <w:rPr>
                <w:rFonts w:ascii="Cambria" w:hAnsi="Cambria"/>
                <w:b w:val="0"/>
                <w:sz w:val="16"/>
                <w:szCs w:val="16"/>
              </w:rPr>
            </w:pPr>
          </w:p>
          <w:p w14:paraId="1559A1CE" w14:textId="77777777" w:rsidR="007203AF" w:rsidRPr="00E00AD0" w:rsidRDefault="007203AF" w:rsidP="00F70005">
            <w:pPr>
              <w:pStyle w:val="Ttulo2"/>
              <w:kinsoku w:val="0"/>
              <w:overflowPunct w:val="0"/>
              <w:spacing w:after="120"/>
              <w:ind w:left="45" w:right="23"/>
              <w:jc w:val="left"/>
            </w:pPr>
            <w:r w:rsidRPr="009A7AAF">
              <w:rPr>
                <w:rFonts w:ascii="Cambria" w:hAnsi="Cambria"/>
                <w:b w:val="0"/>
                <w:sz w:val="16"/>
                <w:szCs w:val="16"/>
              </w:rPr>
              <w:t>En caso necesario, especifíquese a qué categoría o categorías pertenecen los trabajadores discapacitados o desfavorecidos de que se trate.</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AA1105D" w14:textId="77777777" w:rsidR="007203AF" w:rsidRPr="009A7AAF" w:rsidRDefault="007203AF" w:rsidP="00F70005">
            <w:pPr>
              <w:pStyle w:val="Ttulo2"/>
              <w:kinsoku w:val="0"/>
              <w:overflowPunct w:val="0"/>
              <w:spacing w:before="120"/>
              <w:ind w:left="45" w:right="261"/>
              <w:jc w:val="both"/>
              <w:rPr>
                <w:rFonts w:ascii="Cambria" w:hAnsi="Cambria"/>
                <w:sz w:val="17"/>
                <w:szCs w:val="17"/>
              </w:rPr>
            </w:pPr>
            <w:r w:rsidRPr="009A7AAF">
              <w:rPr>
                <w:rFonts w:ascii="Cambria" w:hAnsi="Cambria"/>
                <w:sz w:val="17"/>
                <w:szCs w:val="17"/>
              </w:rPr>
              <w:t>[ ] Sí  [ ] No</w:t>
            </w:r>
          </w:p>
          <w:p w14:paraId="7FFD7FEC" w14:textId="77777777" w:rsidR="007203AF" w:rsidRPr="009A7AAF" w:rsidRDefault="007203AF" w:rsidP="00A81446">
            <w:pPr>
              <w:pStyle w:val="Ttulo2"/>
              <w:kinsoku w:val="0"/>
              <w:overflowPunct w:val="0"/>
              <w:ind w:left="47" w:right="260"/>
              <w:jc w:val="both"/>
              <w:rPr>
                <w:rFonts w:ascii="Cambria" w:hAnsi="Cambria"/>
                <w:sz w:val="17"/>
                <w:szCs w:val="17"/>
              </w:rPr>
            </w:pPr>
          </w:p>
          <w:p w14:paraId="3B216D28" w14:textId="77777777" w:rsidR="007203AF" w:rsidRPr="009A7AAF" w:rsidRDefault="007203AF" w:rsidP="00A81446">
            <w:pPr>
              <w:pStyle w:val="Ttulo2"/>
              <w:kinsoku w:val="0"/>
              <w:overflowPunct w:val="0"/>
              <w:ind w:left="47" w:right="260"/>
              <w:jc w:val="both"/>
              <w:rPr>
                <w:rFonts w:ascii="Cambria" w:hAnsi="Cambria"/>
                <w:sz w:val="17"/>
                <w:szCs w:val="17"/>
              </w:rPr>
            </w:pPr>
          </w:p>
          <w:p w14:paraId="0C656B14" w14:textId="77777777" w:rsidR="007203AF" w:rsidRPr="009A7AAF" w:rsidRDefault="007203AF" w:rsidP="00A81446">
            <w:pPr>
              <w:pStyle w:val="Ttulo2"/>
              <w:kinsoku w:val="0"/>
              <w:overflowPunct w:val="0"/>
              <w:ind w:left="47" w:right="260"/>
              <w:jc w:val="both"/>
              <w:rPr>
                <w:rFonts w:ascii="Cambria" w:hAnsi="Cambria"/>
                <w:sz w:val="17"/>
                <w:szCs w:val="17"/>
              </w:rPr>
            </w:pPr>
          </w:p>
          <w:p w14:paraId="29C9A60C" w14:textId="77777777" w:rsidR="007203AF" w:rsidRPr="009A7AAF" w:rsidRDefault="007203AF" w:rsidP="00A81446">
            <w:pPr>
              <w:pStyle w:val="Ttulo2"/>
              <w:kinsoku w:val="0"/>
              <w:overflowPunct w:val="0"/>
              <w:ind w:left="47" w:right="260"/>
              <w:jc w:val="both"/>
              <w:rPr>
                <w:rFonts w:ascii="Cambria" w:hAnsi="Cambria"/>
                <w:sz w:val="17"/>
                <w:szCs w:val="17"/>
              </w:rPr>
            </w:pPr>
          </w:p>
          <w:p w14:paraId="37F3F4A6" w14:textId="77777777" w:rsidR="007203AF" w:rsidRPr="009A7AAF" w:rsidRDefault="007203AF" w:rsidP="00A81446">
            <w:pPr>
              <w:pStyle w:val="Ttulo2"/>
              <w:kinsoku w:val="0"/>
              <w:overflowPunct w:val="0"/>
              <w:ind w:left="47" w:right="260"/>
              <w:jc w:val="both"/>
              <w:rPr>
                <w:rFonts w:ascii="Cambria" w:hAnsi="Cambria"/>
                <w:sz w:val="17"/>
                <w:szCs w:val="17"/>
              </w:rPr>
            </w:pPr>
          </w:p>
          <w:p w14:paraId="24FD596D" w14:textId="77777777" w:rsidR="007203AF" w:rsidRPr="009A7AAF" w:rsidRDefault="007203AF" w:rsidP="00A81446">
            <w:pPr>
              <w:pStyle w:val="Ttulo2"/>
              <w:kinsoku w:val="0"/>
              <w:overflowPunct w:val="0"/>
              <w:ind w:left="47" w:right="260"/>
              <w:jc w:val="both"/>
              <w:rPr>
                <w:rFonts w:ascii="Cambria" w:hAnsi="Cambria"/>
                <w:sz w:val="17"/>
                <w:szCs w:val="17"/>
              </w:rPr>
            </w:pPr>
            <w:r w:rsidRPr="009A7AAF">
              <w:rPr>
                <w:rFonts w:ascii="Cambria" w:hAnsi="Cambria"/>
                <w:sz w:val="17"/>
                <w:szCs w:val="17"/>
              </w:rPr>
              <w:t>[ ……………………]</w:t>
            </w:r>
          </w:p>
          <w:p w14:paraId="265C6B43" w14:textId="77777777" w:rsidR="007203AF" w:rsidRPr="009A7AAF" w:rsidRDefault="007203AF" w:rsidP="00A81446">
            <w:pPr>
              <w:pStyle w:val="Ttulo2"/>
              <w:kinsoku w:val="0"/>
              <w:overflowPunct w:val="0"/>
              <w:ind w:left="47" w:right="260"/>
              <w:jc w:val="both"/>
              <w:rPr>
                <w:rFonts w:ascii="Cambria" w:hAnsi="Cambria"/>
                <w:sz w:val="17"/>
                <w:szCs w:val="17"/>
              </w:rPr>
            </w:pPr>
          </w:p>
          <w:p w14:paraId="428BB9D0" w14:textId="77777777" w:rsidR="00F70005" w:rsidRDefault="00F70005" w:rsidP="00F70005">
            <w:pPr>
              <w:pStyle w:val="Ttulo2"/>
              <w:kinsoku w:val="0"/>
              <w:overflowPunct w:val="0"/>
              <w:ind w:right="260"/>
              <w:jc w:val="both"/>
              <w:rPr>
                <w:rFonts w:ascii="Cambria" w:hAnsi="Cambria"/>
                <w:sz w:val="17"/>
                <w:szCs w:val="17"/>
              </w:rPr>
            </w:pPr>
          </w:p>
          <w:p w14:paraId="05643D8D" w14:textId="77777777" w:rsidR="007203AF" w:rsidRPr="009A7AAF" w:rsidRDefault="00F70005" w:rsidP="00F70005">
            <w:pPr>
              <w:pStyle w:val="Ttulo2"/>
              <w:kinsoku w:val="0"/>
              <w:overflowPunct w:val="0"/>
              <w:ind w:right="260"/>
              <w:jc w:val="both"/>
              <w:rPr>
                <w:rFonts w:ascii="Cambria" w:hAnsi="Cambria"/>
                <w:sz w:val="17"/>
                <w:szCs w:val="17"/>
              </w:rPr>
            </w:pPr>
            <w:r>
              <w:rPr>
                <w:rFonts w:ascii="Cambria" w:hAnsi="Cambria"/>
                <w:sz w:val="17"/>
                <w:szCs w:val="17"/>
              </w:rPr>
              <w:t xml:space="preserve"> </w:t>
            </w:r>
            <w:r w:rsidR="007203AF" w:rsidRPr="009A7AAF">
              <w:rPr>
                <w:rFonts w:ascii="Cambria" w:hAnsi="Cambria"/>
                <w:sz w:val="17"/>
                <w:szCs w:val="17"/>
              </w:rPr>
              <w:t>[ ……………………]</w:t>
            </w:r>
          </w:p>
        </w:tc>
      </w:tr>
      <w:tr w:rsidR="007203AF" w:rsidRPr="009A7AAF" w14:paraId="196DA329" w14:textId="77777777">
        <w:trPr>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3E0AD227" w14:textId="77777777" w:rsidR="007203AF" w:rsidRPr="00E00AD0" w:rsidRDefault="007203AF" w:rsidP="00F70005">
            <w:pPr>
              <w:pStyle w:val="Ttulo2"/>
              <w:kinsoku w:val="0"/>
              <w:overflowPunct w:val="0"/>
              <w:spacing w:before="120" w:after="120"/>
              <w:ind w:left="45" w:right="23"/>
              <w:jc w:val="left"/>
            </w:pPr>
            <w:r w:rsidRPr="009A7AAF">
              <w:rPr>
                <w:rFonts w:ascii="Cambria" w:hAnsi="Cambria"/>
                <w:b w:val="0"/>
                <w:sz w:val="16"/>
                <w:szCs w:val="16"/>
              </w:rPr>
              <w:t>En su caso, ¿figura el operador económico inscrito en una lista oficial de operadores económicos autorizados o tiene un certificado equivalente (por ejemplo, en el marco de un sistema nacional de (pre)clasificación)?</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02D0034" w14:textId="77777777" w:rsidR="007203AF" w:rsidRPr="009A7AAF" w:rsidRDefault="007203AF" w:rsidP="00F70005">
            <w:pPr>
              <w:pStyle w:val="Ttulo2"/>
              <w:kinsoku w:val="0"/>
              <w:overflowPunct w:val="0"/>
              <w:spacing w:before="120"/>
              <w:ind w:left="45" w:right="261"/>
              <w:jc w:val="both"/>
              <w:rPr>
                <w:rFonts w:ascii="Cambria" w:hAnsi="Cambria"/>
                <w:sz w:val="17"/>
                <w:szCs w:val="17"/>
              </w:rPr>
            </w:pPr>
            <w:r w:rsidRPr="009A7AAF">
              <w:rPr>
                <w:rFonts w:ascii="Cambria" w:hAnsi="Cambria"/>
                <w:sz w:val="17"/>
                <w:szCs w:val="17"/>
              </w:rPr>
              <w:t>[ ] Sí  [ ] No [ ] No procede</w:t>
            </w:r>
          </w:p>
        </w:tc>
      </w:tr>
      <w:tr w:rsidR="007203AF" w:rsidRPr="009A7AAF" w14:paraId="7208E19B" w14:textId="77777777">
        <w:trPr>
          <w:trHeight w:val="2071"/>
          <w:jc w:val="cent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1E190E53" w14:textId="77777777" w:rsidR="007203AF" w:rsidRPr="009A7AAF" w:rsidRDefault="007203AF" w:rsidP="00F70005">
            <w:pPr>
              <w:pStyle w:val="Ttulo2"/>
              <w:kinsoku w:val="0"/>
              <w:overflowPunct w:val="0"/>
              <w:spacing w:after="120"/>
              <w:ind w:left="45" w:right="23"/>
              <w:jc w:val="left"/>
              <w:rPr>
                <w:rFonts w:ascii="Cambria" w:hAnsi="Cambria"/>
                <w:sz w:val="16"/>
                <w:szCs w:val="16"/>
              </w:rPr>
            </w:pPr>
            <w:r w:rsidRPr="009A7AAF">
              <w:rPr>
                <w:rFonts w:ascii="Cambria" w:hAnsi="Cambria"/>
                <w:sz w:val="16"/>
                <w:szCs w:val="16"/>
              </w:rPr>
              <w:t>En caso afirmativo:</w:t>
            </w:r>
          </w:p>
          <w:p w14:paraId="424742FF" w14:textId="77777777" w:rsidR="007203AF" w:rsidRPr="009A7AAF" w:rsidRDefault="007203AF" w:rsidP="00F70005">
            <w:pPr>
              <w:pStyle w:val="Ttulo2"/>
              <w:kinsoku w:val="0"/>
              <w:overflowPunct w:val="0"/>
              <w:ind w:left="47" w:right="22"/>
              <w:jc w:val="left"/>
              <w:rPr>
                <w:rFonts w:ascii="Cambria" w:hAnsi="Cambria"/>
                <w:sz w:val="16"/>
                <w:szCs w:val="16"/>
              </w:rPr>
            </w:pPr>
            <w:r w:rsidRPr="009A7AAF">
              <w:rPr>
                <w:rFonts w:ascii="Cambria" w:hAnsi="Cambria"/>
                <w:sz w:val="16"/>
                <w:szCs w:val="16"/>
              </w:rPr>
              <w:t>Sírvase responder a las restantes preguntas de esta sección, a la sección B y, cuando proceda, a la sección C de la presente parte, cumplimente, cuando proceda, la parte V, y, en cualquier caso, cumplimente y firme la parte VI.</w:t>
            </w:r>
          </w:p>
          <w:p w14:paraId="42E1F6FF" w14:textId="77777777" w:rsidR="007203AF" w:rsidRPr="009A7AAF" w:rsidRDefault="007203AF" w:rsidP="00F70005">
            <w:pPr>
              <w:numPr>
                <w:ilvl w:val="0"/>
                <w:numId w:val="27"/>
              </w:numPr>
              <w:spacing w:before="120"/>
              <w:ind w:left="188" w:right="23" w:hanging="143"/>
              <w:rPr>
                <w:rFonts w:ascii="Cambria" w:hAnsi="Cambria"/>
                <w:sz w:val="15"/>
                <w:szCs w:val="15"/>
                <w:lang w:val="es-ES_tradnl"/>
              </w:rPr>
            </w:pPr>
            <w:r w:rsidRPr="009A7AAF">
              <w:rPr>
                <w:rFonts w:ascii="Cambria" w:hAnsi="Cambria"/>
                <w:sz w:val="15"/>
                <w:szCs w:val="15"/>
                <w:lang w:val="es-ES_tradnl"/>
              </w:rPr>
              <w:t>Indíquese el nombre de la lista o certificado y el número de inscripción o certificación pertinente:</w:t>
            </w:r>
          </w:p>
          <w:p w14:paraId="71CD5D9D" w14:textId="77777777" w:rsidR="007203AF" w:rsidRPr="009A7AAF" w:rsidRDefault="007203AF" w:rsidP="00F70005">
            <w:pPr>
              <w:numPr>
                <w:ilvl w:val="0"/>
                <w:numId w:val="27"/>
              </w:numPr>
              <w:spacing w:before="120" w:after="120"/>
              <w:ind w:left="188" w:right="23" w:hanging="143"/>
              <w:rPr>
                <w:lang w:val="es-ES_tradnl"/>
              </w:rPr>
            </w:pPr>
            <w:r w:rsidRPr="009A7AAF">
              <w:rPr>
                <w:rFonts w:ascii="Cambria" w:hAnsi="Cambria"/>
                <w:sz w:val="15"/>
                <w:szCs w:val="15"/>
                <w:lang w:val="es-ES_tradnl"/>
              </w:rPr>
              <w:t>Si el certificado de inscripción o la certificación están disponibles en formato electrónico. Sírvase indicar: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E8D4D17" w14:textId="77777777" w:rsidR="007203AF" w:rsidRDefault="007203AF" w:rsidP="00F70005">
            <w:pPr>
              <w:ind w:right="260"/>
              <w:rPr>
                <w:lang w:val="es-ES_tradnl"/>
              </w:rPr>
            </w:pPr>
          </w:p>
          <w:p w14:paraId="3DD34B57" w14:textId="77777777" w:rsidR="00F70005" w:rsidRDefault="00F70005" w:rsidP="00F70005">
            <w:pPr>
              <w:ind w:right="260"/>
              <w:rPr>
                <w:lang w:val="es-ES_tradnl"/>
              </w:rPr>
            </w:pPr>
          </w:p>
          <w:p w14:paraId="6DFE164E" w14:textId="77777777" w:rsidR="00F70005" w:rsidRDefault="00F70005" w:rsidP="00F70005">
            <w:pPr>
              <w:ind w:right="260"/>
              <w:rPr>
                <w:lang w:val="es-ES_tradnl"/>
              </w:rPr>
            </w:pPr>
          </w:p>
          <w:p w14:paraId="47AA9609" w14:textId="77777777" w:rsidR="00F70005" w:rsidRPr="009A7AAF" w:rsidRDefault="00F70005" w:rsidP="00F70005">
            <w:pPr>
              <w:ind w:right="260"/>
              <w:rPr>
                <w:lang w:val="es-ES_tradnl"/>
              </w:rPr>
            </w:pPr>
          </w:p>
          <w:p w14:paraId="764AC017" w14:textId="77777777" w:rsidR="007203AF" w:rsidRPr="009A7AAF" w:rsidRDefault="007203AF" w:rsidP="00A81446">
            <w:pPr>
              <w:ind w:left="47" w:right="260"/>
              <w:rPr>
                <w:lang w:val="es-ES_tradnl"/>
              </w:rPr>
            </w:pPr>
          </w:p>
          <w:p w14:paraId="2CB836FB" w14:textId="77777777" w:rsidR="007203AF" w:rsidRPr="009A7AAF" w:rsidRDefault="007203AF" w:rsidP="00A81446">
            <w:pPr>
              <w:ind w:left="47" w:right="260"/>
              <w:rPr>
                <w:lang w:val="es-ES_tradnl"/>
              </w:rPr>
            </w:pPr>
          </w:p>
          <w:p w14:paraId="32220224" w14:textId="77777777" w:rsidR="007203AF" w:rsidRDefault="007203AF" w:rsidP="001D0EE9">
            <w:pPr>
              <w:numPr>
                <w:ilvl w:val="0"/>
                <w:numId w:val="35"/>
              </w:numPr>
              <w:ind w:left="471" w:right="260" w:hanging="283"/>
              <w:rPr>
                <w:rFonts w:ascii="Cambria" w:hAnsi="Cambria"/>
                <w:b/>
                <w:sz w:val="15"/>
                <w:szCs w:val="15"/>
                <w:lang w:val="es-ES_tradnl"/>
              </w:rPr>
            </w:pPr>
            <w:r w:rsidRPr="00EA5FB7">
              <w:rPr>
                <w:rFonts w:ascii="Cambria" w:hAnsi="Cambria"/>
                <w:b/>
                <w:sz w:val="15"/>
                <w:szCs w:val="15"/>
                <w:lang w:val="es-ES_tradnl"/>
              </w:rPr>
              <w:t>[……….]</w:t>
            </w:r>
          </w:p>
          <w:p w14:paraId="5DB8F971" w14:textId="77777777" w:rsidR="007203AF" w:rsidRPr="00EA5FB7" w:rsidRDefault="007203AF" w:rsidP="001D0EE9">
            <w:pPr>
              <w:ind w:left="471" w:right="260" w:hanging="283"/>
              <w:rPr>
                <w:rFonts w:ascii="Cambria" w:hAnsi="Cambria"/>
                <w:b/>
                <w:sz w:val="15"/>
                <w:szCs w:val="15"/>
                <w:lang w:val="es-ES_tradnl"/>
              </w:rPr>
            </w:pPr>
          </w:p>
          <w:p w14:paraId="1C464024" w14:textId="77777777" w:rsidR="007203AF" w:rsidRPr="009A7AAF" w:rsidRDefault="007203AF" w:rsidP="001D0EE9">
            <w:pPr>
              <w:numPr>
                <w:ilvl w:val="0"/>
                <w:numId w:val="35"/>
              </w:numPr>
              <w:ind w:left="471" w:right="260" w:hanging="283"/>
              <w:rPr>
                <w:b/>
                <w:lang w:val="es-ES_tradnl"/>
              </w:rPr>
            </w:pPr>
            <w:r w:rsidRPr="009A7AAF">
              <w:rPr>
                <w:rFonts w:ascii="Cambria" w:hAnsi="Cambria"/>
                <w:b/>
                <w:sz w:val="15"/>
                <w:szCs w:val="15"/>
                <w:lang w:val="es-ES_tradnl"/>
              </w:rPr>
              <w:t>(dirección de la página Web, autoridad u organismo expedidor, referencia exacta de la documentación):</w:t>
            </w:r>
          </w:p>
          <w:p w14:paraId="4E17619F" w14:textId="77777777" w:rsidR="007203AF" w:rsidRPr="009A7AAF" w:rsidRDefault="001D0EE9" w:rsidP="00E053BD">
            <w:pPr>
              <w:pStyle w:val="Ttulo2"/>
              <w:kinsoku w:val="0"/>
              <w:overflowPunct w:val="0"/>
              <w:spacing w:after="120"/>
              <w:ind w:left="471" w:right="260" w:hanging="283"/>
              <w:jc w:val="both"/>
            </w:pPr>
            <w:r>
              <w:t xml:space="preserve">     </w:t>
            </w:r>
            <w:r w:rsidR="007203AF" w:rsidRPr="009A7AAF">
              <w:rPr>
                <w:rFonts w:ascii="Cambria" w:hAnsi="Cambria"/>
                <w:sz w:val="16"/>
                <w:szCs w:val="16"/>
              </w:rPr>
              <w:t>[</w:t>
            </w:r>
            <w:r w:rsidRPr="009A7AAF">
              <w:rPr>
                <w:rFonts w:ascii="Cambria" w:hAnsi="Cambria"/>
                <w:sz w:val="16"/>
                <w:szCs w:val="16"/>
              </w:rPr>
              <w:t>…………….….</w:t>
            </w:r>
            <w:r w:rsidR="007203AF" w:rsidRPr="009A7AAF">
              <w:rPr>
                <w:rFonts w:ascii="Cambria" w:hAnsi="Cambria"/>
                <w:sz w:val="16"/>
                <w:szCs w:val="16"/>
              </w:rPr>
              <w:t>] [</w:t>
            </w:r>
            <w:r w:rsidRPr="009A7AAF">
              <w:rPr>
                <w:rFonts w:ascii="Cambria" w:hAnsi="Cambria"/>
                <w:sz w:val="16"/>
                <w:szCs w:val="16"/>
              </w:rPr>
              <w:t>…………….….</w:t>
            </w:r>
            <w:r w:rsidR="007203AF" w:rsidRPr="009A7AAF">
              <w:rPr>
                <w:rFonts w:ascii="Cambria" w:hAnsi="Cambria"/>
                <w:sz w:val="16"/>
                <w:szCs w:val="16"/>
              </w:rPr>
              <w:t>]</w:t>
            </w:r>
            <w:r w:rsidRPr="009A7AAF">
              <w:rPr>
                <w:rFonts w:ascii="Cambria" w:hAnsi="Cambria"/>
                <w:sz w:val="16"/>
                <w:szCs w:val="16"/>
              </w:rPr>
              <w:t>…………….….</w:t>
            </w:r>
            <w:r w:rsidR="007203AF" w:rsidRPr="009A7AAF">
              <w:rPr>
                <w:rFonts w:ascii="Cambria" w:hAnsi="Cambria"/>
                <w:sz w:val="16"/>
                <w:szCs w:val="16"/>
              </w:rPr>
              <w:t>] […………….….]</w:t>
            </w:r>
          </w:p>
        </w:tc>
      </w:tr>
    </w:tbl>
    <w:p w14:paraId="59C3F723" w14:textId="77777777" w:rsidR="001D0EE9" w:rsidRDefault="001D0EE9" w:rsidP="001D0EE9">
      <w:pPr>
        <w:ind w:left="284" w:right="260"/>
        <w:jc w:val="both"/>
        <w:rPr>
          <w:rFonts w:ascii="Cambria" w:hAnsi="Cambria"/>
          <w:sz w:val="15"/>
          <w:szCs w:val="15"/>
          <w:lang w:val="es-ES_tradnl"/>
        </w:rPr>
      </w:pPr>
    </w:p>
    <w:p w14:paraId="4DECCF0F" w14:textId="77777777" w:rsidR="001D0EE9" w:rsidRDefault="001D0EE9" w:rsidP="001D0EE9">
      <w:pPr>
        <w:ind w:left="284" w:right="260"/>
        <w:jc w:val="both"/>
        <w:rPr>
          <w:rFonts w:ascii="Cambria" w:hAnsi="Cambria"/>
          <w:sz w:val="15"/>
          <w:szCs w:val="15"/>
          <w:lang w:val="es-ES_tradnl"/>
        </w:rPr>
      </w:pPr>
    </w:p>
    <w:p w14:paraId="10D04805" w14:textId="77777777" w:rsidR="001D0EE9" w:rsidRDefault="001D0EE9" w:rsidP="001D0EE9">
      <w:pPr>
        <w:ind w:left="284" w:right="260"/>
        <w:jc w:val="both"/>
        <w:rPr>
          <w:rFonts w:ascii="Cambria" w:hAnsi="Cambria"/>
          <w:sz w:val="15"/>
          <w:szCs w:val="15"/>
          <w:lang w:val="es-ES_tradnl"/>
        </w:rPr>
      </w:pPr>
    </w:p>
    <w:p w14:paraId="2167ABEE" w14:textId="77777777" w:rsidR="001D0EE9" w:rsidRDefault="001D0EE9" w:rsidP="001D0EE9">
      <w:pPr>
        <w:ind w:left="284" w:right="260"/>
        <w:jc w:val="both"/>
        <w:rPr>
          <w:rFonts w:ascii="Cambria" w:hAnsi="Cambria"/>
          <w:sz w:val="15"/>
          <w:szCs w:val="15"/>
          <w:lang w:val="es-ES_tradnl"/>
        </w:rPr>
      </w:pPr>
    </w:p>
    <w:p w14:paraId="213B8136" w14:textId="77777777" w:rsidR="001D0EE9" w:rsidRDefault="001D0EE9" w:rsidP="001D0EE9">
      <w:pPr>
        <w:ind w:left="284" w:right="260"/>
        <w:jc w:val="both"/>
        <w:rPr>
          <w:rFonts w:ascii="Cambria" w:hAnsi="Cambria"/>
          <w:sz w:val="15"/>
          <w:szCs w:val="15"/>
          <w:lang w:val="es-ES_tradnl"/>
        </w:rPr>
      </w:pPr>
    </w:p>
    <w:p w14:paraId="02D8AD7E" w14:textId="77777777" w:rsidR="001D0EE9" w:rsidRDefault="001D0EE9" w:rsidP="001D0EE9">
      <w:pPr>
        <w:ind w:left="284" w:right="260"/>
        <w:jc w:val="both"/>
        <w:rPr>
          <w:rFonts w:ascii="Cambria" w:hAnsi="Cambria"/>
          <w:sz w:val="15"/>
          <w:szCs w:val="15"/>
          <w:lang w:val="es-ES_tradnl"/>
        </w:rPr>
      </w:pPr>
    </w:p>
    <w:p w14:paraId="4D846914" w14:textId="77777777" w:rsidR="001D0EE9" w:rsidRDefault="00FA420F" w:rsidP="001D0EE9">
      <w:pPr>
        <w:ind w:left="284" w:right="260"/>
        <w:jc w:val="both"/>
        <w:rPr>
          <w:rFonts w:ascii="Cambria" w:hAnsi="Cambria"/>
          <w:sz w:val="15"/>
          <w:szCs w:val="15"/>
          <w:lang w:val="es-ES_tradnl"/>
        </w:rPr>
      </w:pPr>
      <w:r>
        <w:rPr>
          <w:rFonts w:ascii="Cambria" w:hAnsi="Cambria"/>
          <w:sz w:val="15"/>
          <w:szCs w:val="15"/>
          <w:lang w:val="es-ES_tradnl"/>
        </w:rPr>
        <w:lastRenderedPageBreak/>
        <w:t>___________________</w:t>
      </w:r>
    </w:p>
    <w:p w14:paraId="6BC007D8" w14:textId="77777777" w:rsidR="007203AF" w:rsidRPr="00E00AD0" w:rsidRDefault="007203AF" w:rsidP="001D0EE9">
      <w:pPr>
        <w:numPr>
          <w:ilvl w:val="0"/>
          <w:numId w:val="26"/>
        </w:numPr>
        <w:ind w:left="567" w:right="260" w:hanging="283"/>
        <w:jc w:val="both"/>
        <w:rPr>
          <w:rFonts w:ascii="Cambria" w:hAnsi="Cambria"/>
          <w:sz w:val="15"/>
          <w:szCs w:val="15"/>
          <w:lang w:val="es-ES_tradnl"/>
        </w:rPr>
      </w:pPr>
      <w:r>
        <w:rPr>
          <w:rFonts w:ascii="Cambria" w:hAnsi="Cambria"/>
          <w:sz w:val="15"/>
          <w:szCs w:val="15"/>
          <w:lang w:val="es-ES_tradnl"/>
        </w:rPr>
        <w:t>Repítase la información relativa a las personas de contacto tantas veces como sea necesario</w:t>
      </w:r>
    </w:p>
    <w:p w14:paraId="40F9E9AC" w14:textId="77777777" w:rsidR="007203AF" w:rsidRDefault="007203AF" w:rsidP="001D0EE9">
      <w:pPr>
        <w:numPr>
          <w:ilvl w:val="0"/>
          <w:numId w:val="26"/>
        </w:numPr>
        <w:ind w:left="567" w:right="260" w:hanging="283"/>
        <w:jc w:val="both"/>
        <w:rPr>
          <w:rFonts w:ascii="Cambria" w:hAnsi="Cambria"/>
          <w:sz w:val="15"/>
          <w:szCs w:val="15"/>
          <w:lang w:val="es-ES_tradnl"/>
        </w:rPr>
      </w:pPr>
      <w:r>
        <w:rPr>
          <w:rFonts w:ascii="Cambria" w:hAnsi="Cambria"/>
          <w:sz w:val="15"/>
          <w:szCs w:val="15"/>
          <w:lang w:val="es-ES_tradnl"/>
        </w:rPr>
        <w:t xml:space="preserve">Véase </w:t>
      </w:r>
      <w:smartTag w:uri="urn:schemas-microsoft-com:office:smarttags" w:element="PersonName">
        <w:smartTagPr>
          <w:attr w:name="ProductID" w:val="la Recomendación"/>
        </w:smartTagPr>
        <w:r>
          <w:rPr>
            <w:rFonts w:ascii="Cambria" w:hAnsi="Cambria"/>
            <w:sz w:val="15"/>
            <w:szCs w:val="15"/>
            <w:lang w:val="es-ES_tradnl"/>
          </w:rPr>
          <w:t>la Recomendación</w:t>
        </w:r>
      </w:smartTag>
      <w:r>
        <w:rPr>
          <w:rFonts w:ascii="Cambria" w:hAnsi="Cambria"/>
          <w:sz w:val="15"/>
          <w:szCs w:val="15"/>
          <w:lang w:val="es-ES_tradnl"/>
        </w:rPr>
        <w:t xml:space="preserve"> de </w:t>
      </w:r>
      <w:smartTag w:uri="urn:schemas-microsoft-com:office:smarttags" w:element="PersonName">
        <w:smartTagPr>
          <w:attr w:name="ProductID" w:val="la Comisión"/>
        </w:smartTagPr>
        <w:r>
          <w:rPr>
            <w:rFonts w:ascii="Cambria" w:hAnsi="Cambria"/>
            <w:sz w:val="15"/>
            <w:szCs w:val="15"/>
            <w:lang w:val="es-ES_tradnl"/>
          </w:rPr>
          <w:t>la Comisión</w:t>
        </w:r>
      </w:smartTag>
      <w:r>
        <w:rPr>
          <w:rFonts w:ascii="Cambria" w:hAnsi="Cambria"/>
          <w:sz w:val="15"/>
          <w:szCs w:val="15"/>
          <w:lang w:val="es-ES_tradnl"/>
        </w:rPr>
        <w:t xml:space="preserve"> de 6 de mayo de 2003 sobre la definición de microempresas, pequeñas y medianas empresas (DO L 124 de 20.5.2003, p.36). Este dato se solicita exclusivamente con fines estadísticos.</w:t>
      </w:r>
    </w:p>
    <w:p w14:paraId="4E863D3B" w14:textId="77777777" w:rsidR="007203AF" w:rsidRDefault="007203AF" w:rsidP="001D0EE9">
      <w:pPr>
        <w:ind w:left="567" w:right="260"/>
        <w:jc w:val="both"/>
        <w:rPr>
          <w:rFonts w:ascii="Cambria" w:hAnsi="Cambria"/>
          <w:sz w:val="15"/>
          <w:szCs w:val="15"/>
          <w:lang w:val="es-ES_tradnl"/>
        </w:rPr>
      </w:pPr>
      <w:r w:rsidRPr="00CC4D14">
        <w:rPr>
          <w:rFonts w:ascii="Cambria" w:hAnsi="Cambria"/>
          <w:b/>
          <w:sz w:val="15"/>
          <w:szCs w:val="15"/>
          <w:lang w:val="es-ES_tradnl"/>
        </w:rPr>
        <w:t xml:space="preserve">Microempresa: </w:t>
      </w:r>
      <w:r>
        <w:rPr>
          <w:rFonts w:ascii="Cambria" w:hAnsi="Cambria"/>
          <w:sz w:val="15"/>
          <w:szCs w:val="15"/>
          <w:lang w:val="es-ES_tradnl"/>
        </w:rPr>
        <w:t xml:space="preserve">empresa que cuenta con </w:t>
      </w:r>
      <w:r w:rsidRPr="00EF4DAD">
        <w:rPr>
          <w:rFonts w:ascii="Cambria" w:hAnsi="Cambria"/>
          <w:b/>
          <w:sz w:val="15"/>
          <w:szCs w:val="15"/>
          <w:lang w:val="es-ES_tradnl"/>
        </w:rPr>
        <w:t>menos de 10 empleados</w:t>
      </w:r>
      <w:r>
        <w:rPr>
          <w:rFonts w:ascii="Cambria" w:hAnsi="Cambria"/>
          <w:sz w:val="15"/>
          <w:szCs w:val="15"/>
          <w:lang w:val="es-ES_tradnl"/>
        </w:rPr>
        <w:t xml:space="preserve"> y cuyo volumen de negocios o balance total anual </w:t>
      </w:r>
      <w:r w:rsidRPr="00EF4DAD">
        <w:rPr>
          <w:rFonts w:ascii="Cambria" w:hAnsi="Cambria"/>
          <w:b/>
          <w:sz w:val="15"/>
          <w:szCs w:val="15"/>
          <w:lang w:val="es-ES_tradnl"/>
        </w:rPr>
        <w:t>no excede de 2 millones EUR</w:t>
      </w:r>
      <w:r>
        <w:rPr>
          <w:rFonts w:ascii="Cambria" w:hAnsi="Cambria"/>
          <w:sz w:val="15"/>
          <w:szCs w:val="15"/>
          <w:lang w:val="es-ES_tradnl"/>
        </w:rPr>
        <w:t>.</w:t>
      </w:r>
    </w:p>
    <w:p w14:paraId="0EE7E0CB" w14:textId="77777777" w:rsidR="007203AF" w:rsidRPr="00CC4D14" w:rsidRDefault="007203AF" w:rsidP="001D0EE9">
      <w:pPr>
        <w:ind w:left="567" w:right="260"/>
        <w:jc w:val="both"/>
        <w:rPr>
          <w:rFonts w:ascii="Cambria" w:hAnsi="Cambria"/>
          <w:b/>
          <w:sz w:val="15"/>
          <w:szCs w:val="15"/>
          <w:lang w:val="es-ES_tradnl"/>
        </w:rPr>
      </w:pPr>
      <w:r w:rsidRPr="00CC4D14">
        <w:rPr>
          <w:rFonts w:ascii="Cambria" w:hAnsi="Cambria"/>
          <w:b/>
          <w:sz w:val="15"/>
          <w:szCs w:val="15"/>
          <w:lang w:val="es-ES_tradnl"/>
        </w:rPr>
        <w:t>Pequeña empresa</w:t>
      </w:r>
      <w:r w:rsidRPr="00EF4DAD">
        <w:rPr>
          <w:rFonts w:ascii="Cambria" w:hAnsi="Cambria"/>
          <w:sz w:val="15"/>
          <w:szCs w:val="15"/>
          <w:lang w:val="es-ES_tradnl"/>
        </w:rPr>
        <w:t>:</w:t>
      </w:r>
      <w:r>
        <w:rPr>
          <w:rFonts w:ascii="Cambria" w:hAnsi="Cambria"/>
          <w:sz w:val="15"/>
          <w:szCs w:val="15"/>
          <w:lang w:val="es-ES_tradnl"/>
        </w:rPr>
        <w:t xml:space="preserve"> empresa que cuenta con </w:t>
      </w:r>
      <w:r w:rsidRPr="00CC4D14">
        <w:rPr>
          <w:rFonts w:ascii="Cambria" w:hAnsi="Cambria"/>
          <w:b/>
          <w:sz w:val="15"/>
          <w:szCs w:val="15"/>
          <w:lang w:val="es-ES_tradnl"/>
        </w:rPr>
        <w:t>menos de 50 empleados</w:t>
      </w:r>
      <w:r>
        <w:rPr>
          <w:rFonts w:ascii="Cambria" w:hAnsi="Cambria"/>
          <w:sz w:val="15"/>
          <w:szCs w:val="15"/>
          <w:lang w:val="es-ES_tradnl"/>
        </w:rPr>
        <w:t xml:space="preserve"> y cuyo volumen de negocios anual o balance total anual </w:t>
      </w:r>
      <w:r w:rsidRPr="00CC4D14">
        <w:rPr>
          <w:rFonts w:ascii="Cambria" w:hAnsi="Cambria"/>
          <w:b/>
          <w:sz w:val="15"/>
          <w:szCs w:val="15"/>
          <w:lang w:val="es-ES_tradnl"/>
        </w:rPr>
        <w:t>no excede de 10 millones EUR.</w:t>
      </w:r>
    </w:p>
    <w:p w14:paraId="70A795D9" w14:textId="77777777" w:rsidR="007203AF" w:rsidRPr="00CC4D14" w:rsidRDefault="007203AF" w:rsidP="001D0EE9">
      <w:pPr>
        <w:ind w:left="567" w:right="260"/>
        <w:jc w:val="both"/>
        <w:rPr>
          <w:rFonts w:ascii="Cambria" w:hAnsi="Cambria"/>
          <w:b/>
          <w:sz w:val="15"/>
          <w:szCs w:val="15"/>
          <w:lang w:val="es-ES_tradnl"/>
        </w:rPr>
      </w:pPr>
      <w:r w:rsidRPr="00CC4D14">
        <w:rPr>
          <w:rFonts w:ascii="Cambria" w:hAnsi="Cambria"/>
          <w:b/>
          <w:sz w:val="15"/>
          <w:szCs w:val="15"/>
          <w:lang w:val="es-ES_tradnl"/>
        </w:rPr>
        <w:t>Mediana empresa: empresa que no es ni una microempresa ni una pequeña empresa</w:t>
      </w:r>
      <w:r>
        <w:rPr>
          <w:rFonts w:ascii="Cambria" w:hAnsi="Cambria"/>
          <w:sz w:val="15"/>
          <w:szCs w:val="15"/>
          <w:lang w:val="es-ES_tradnl"/>
        </w:rPr>
        <w:t xml:space="preserve">, que cuenta con </w:t>
      </w:r>
      <w:r w:rsidRPr="00CC4D14">
        <w:rPr>
          <w:rFonts w:ascii="Cambria" w:hAnsi="Cambria"/>
          <w:b/>
          <w:sz w:val="15"/>
          <w:szCs w:val="15"/>
          <w:lang w:val="es-ES_tradnl"/>
        </w:rPr>
        <w:t>menos de 250 empleados</w:t>
      </w:r>
      <w:r>
        <w:rPr>
          <w:rFonts w:ascii="Cambria" w:hAnsi="Cambria"/>
          <w:sz w:val="15"/>
          <w:szCs w:val="15"/>
          <w:lang w:val="es-ES_tradnl"/>
        </w:rPr>
        <w:t xml:space="preserve"> y cuyo </w:t>
      </w:r>
      <w:r w:rsidRPr="00CC4D14">
        <w:rPr>
          <w:rFonts w:ascii="Cambria" w:hAnsi="Cambria"/>
          <w:b/>
          <w:sz w:val="15"/>
          <w:szCs w:val="15"/>
          <w:lang w:val="es-ES_tradnl"/>
        </w:rPr>
        <w:t>volumen de negocios anual no excede de 50 millones EUR o cuyo balance total anual no excede de 43 millones EUR.</w:t>
      </w:r>
    </w:p>
    <w:p w14:paraId="682C9852" w14:textId="77777777" w:rsidR="007203AF" w:rsidRPr="00EF4DAD" w:rsidRDefault="007203AF" w:rsidP="001D0EE9">
      <w:pPr>
        <w:numPr>
          <w:ilvl w:val="0"/>
          <w:numId w:val="26"/>
        </w:numPr>
        <w:ind w:left="567" w:right="260" w:hanging="283"/>
        <w:jc w:val="both"/>
        <w:rPr>
          <w:rFonts w:ascii="Cambria" w:hAnsi="Cambria"/>
          <w:b/>
          <w:sz w:val="15"/>
          <w:szCs w:val="15"/>
          <w:lang w:val="es-ES_tradnl"/>
        </w:rPr>
      </w:pPr>
      <w:r w:rsidRPr="00EF4DAD">
        <w:rPr>
          <w:rFonts w:ascii="Cambria" w:hAnsi="Cambria"/>
          <w:b/>
          <w:sz w:val="15"/>
          <w:szCs w:val="15"/>
          <w:lang w:val="es-ES_tradnl"/>
        </w:rPr>
        <w:t>Véase el anuncio de contrato, punto III.1.5.</w:t>
      </w:r>
    </w:p>
    <w:p w14:paraId="11DC709C" w14:textId="77777777" w:rsidR="007203AF" w:rsidRPr="00E053BD" w:rsidRDefault="007203AF" w:rsidP="00E053BD">
      <w:pPr>
        <w:numPr>
          <w:ilvl w:val="0"/>
          <w:numId w:val="26"/>
        </w:numPr>
        <w:ind w:left="567" w:right="260" w:hanging="283"/>
        <w:jc w:val="both"/>
        <w:rPr>
          <w:rFonts w:ascii="Cambria" w:hAnsi="Cambria"/>
          <w:sz w:val="15"/>
          <w:szCs w:val="15"/>
          <w:lang w:val="es-ES_tradnl"/>
        </w:rPr>
      </w:pPr>
      <w:r>
        <w:rPr>
          <w:rFonts w:ascii="Cambria" w:hAnsi="Cambria"/>
          <w:sz w:val="15"/>
          <w:szCs w:val="15"/>
          <w:lang w:val="es-ES_tradnl"/>
        </w:rPr>
        <w:t>Es decir, cuyo objetivo principal sea la integración social y profesional de personas discapacitadas o desfavorecidas</w:t>
      </w:r>
      <w:r w:rsidRPr="00E00AD0">
        <w:rPr>
          <w:rFonts w:ascii="Cambria" w:hAnsi="Cambria"/>
          <w:sz w:val="15"/>
          <w:szCs w:val="15"/>
          <w:lang w:val="es-ES_tradnl"/>
        </w:rPr>
        <w:t>.</w:t>
      </w:r>
    </w:p>
    <w:tbl>
      <w:tblPr>
        <w:tblW w:w="9923" w:type="dxa"/>
        <w:jc w:val="center"/>
        <w:tblLook w:val="04A0" w:firstRow="1" w:lastRow="0" w:firstColumn="1" w:lastColumn="0" w:noHBand="0" w:noVBand="1"/>
      </w:tblPr>
      <w:tblGrid>
        <w:gridCol w:w="5116"/>
        <w:gridCol w:w="4807"/>
      </w:tblGrid>
      <w:tr w:rsidR="007203AF" w:rsidRPr="009A7AAF" w14:paraId="6AEB6F15" w14:textId="77777777">
        <w:trPr>
          <w:jc w:val="center"/>
        </w:trPr>
        <w:tc>
          <w:tcPr>
            <w:tcW w:w="5116" w:type="dxa"/>
            <w:tcBorders>
              <w:top w:val="single" w:sz="4" w:space="0" w:color="auto"/>
              <w:left w:val="single" w:sz="4" w:space="0" w:color="auto"/>
              <w:bottom w:val="single" w:sz="4" w:space="0" w:color="auto"/>
              <w:right w:val="single" w:sz="4" w:space="0" w:color="auto"/>
            </w:tcBorders>
            <w:shd w:val="clear" w:color="auto" w:fill="auto"/>
          </w:tcPr>
          <w:p w14:paraId="50D8DCF3" w14:textId="77777777" w:rsidR="007203AF" w:rsidRPr="009A7AAF" w:rsidRDefault="007203AF" w:rsidP="0097307F">
            <w:pPr>
              <w:spacing w:before="120" w:after="120"/>
              <w:ind w:left="330" w:right="260" w:hanging="283"/>
              <w:rPr>
                <w:rFonts w:ascii="Cambria" w:hAnsi="Cambria"/>
                <w:sz w:val="16"/>
                <w:szCs w:val="16"/>
                <w:lang w:val="es-ES_tradnl"/>
              </w:rPr>
            </w:pPr>
            <w:r w:rsidRPr="00ED0B79">
              <w:rPr>
                <w:rFonts w:ascii="Cambria" w:hAnsi="Cambria"/>
                <w:sz w:val="16"/>
                <w:szCs w:val="16"/>
                <w:lang w:val="es-ES_tradnl"/>
              </w:rPr>
              <w:t>c</w:t>
            </w:r>
            <w:r w:rsidR="00ED0B79">
              <w:rPr>
                <w:rFonts w:ascii="Cambria" w:hAnsi="Cambria"/>
                <w:sz w:val="16"/>
                <w:szCs w:val="16"/>
                <w:lang w:val="es-ES_tradnl"/>
              </w:rPr>
              <w:t>)  I</w:t>
            </w:r>
            <w:r w:rsidRPr="00ED0B79">
              <w:rPr>
                <w:rFonts w:ascii="Cambria" w:hAnsi="Cambria"/>
                <w:sz w:val="16"/>
                <w:szCs w:val="16"/>
                <w:lang w:val="es-ES_tradnl"/>
              </w:rPr>
              <w:t>ndíquense las referencias en las que se basa la inscripción o certificación y, en su caso, la clasificación obtenida en la lista oficial (</w:t>
            </w:r>
            <w:r w:rsidRPr="00ED0B79">
              <w:rPr>
                <w:rFonts w:ascii="Cambria" w:hAnsi="Cambria"/>
                <w:sz w:val="16"/>
                <w:szCs w:val="16"/>
                <w:vertAlign w:val="superscript"/>
                <w:lang w:val="es-ES_tradnl"/>
              </w:rPr>
              <w:t>10</w:t>
            </w:r>
            <w:r w:rsidRPr="00ED0B79">
              <w:rPr>
                <w:rFonts w:ascii="Cambria" w:hAnsi="Cambria"/>
                <w:sz w:val="16"/>
                <w:szCs w:val="16"/>
                <w:lang w:val="es-ES_tradnl"/>
              </w:rPr>
              <w:t>):</w:t>
            </w:r>
          </w:p>
          <w:p w14:paraId="2AA12CAC" w14:textId="77777777" w:rsidR="007203AF" w:rsidRPr="009A7AAF" w:rsidRDefault="007203AF" w:rsidP="0097307F">
            <w:pPr>
              <w:spacing w:after="120"/>
              <w:ind w:left="330" w:right="260" w:hanging="283"/>
              <w:rPr>
                <w:rFonts w:ascii="Cambria" w:hAnsi="Cambria"/>
                <w:sz w:val="16"/>
                <w:szCs w:val="16"/>
                <w:lang w:val="es-ES_tradnl"/>
              </w:rPr>
            </w:pPr>
            <w:r w:rsidRPr="009A7AAF">
              <w:rPr>
                <w:rFonts w:ascii="Cambria" w:hAnsi="Cambria"/>
                <w:sz w:val="16"/>
                <w:szCs w:val="16"/>
                <w:lang w:val="es-ES_tradnl"/>
              </w:rPr>
              <w:t>d)   ¿Abarca la inscripción o certificación todos los criterios de selección exigidos?</w:t>
            </w:r>
          </w:p>
          <w:p w14:paraId="043B8686" w14:textId="77777777" w:rsidR="007203AF" w:rsidRPr="00E053BD" w:rsidRDefault="007203AF" w:rsidP="00E053BD">
            <w:pPr>
              <w:spacing w:after="120"/>
              <w:ind w:left="47" w:right="260"/>
              <w:rPr>
                <w:rFonts w:ascii="Cambria" w:hAnsi="Cambria"/>
                <w:b/>
                <w:sz w:val="16"/>
                <w:szCs w:val="16"/>
                <w:lang w:val="es-ES_tradnl"/>
              </w:rPr>
            </w:pPr>
            <w:r w:rsidRPr="009A7AAF">
              <w:rPr>
                <w:rFonts w:ascii="Cambria" w:hAnsi="Cambria"/>
                <w:b/>
                <w:sz w:val="16"/>
                <w:szCs w:val="16"/>
                <w:lang w:val="es-ES_tradnl"/>
              </w:rPr>
              <w:t>En caso negativo:</w:t>
            </w:r>
          </w:p>
          <w:p w14:paraId="7AA47374" w14:textId="77777777" w:rsidR="007203AF" w:rsidRPr="009A7AAF" w:rsidRDefault="007203AF" w:rsidP="00C63647">
            <w:pPr>
              <w:ind w:left="47" w:right="260"/>
              <w:rPr>
                <w:rFonts w:ascii="Cambria" w:hAnsi="Cambria"/>
                <w:b/>
                <w:sz w:val="16"/>
                <w:szCs w:val="16"/>
                <w:lang w:val="es-ES_tradnl"/>
              </w:rPr>
            </w:pPr>
            <w:r w:rsidRPr="009A7AAF">
              <w:rPr>
                <w:rFonts w:ascii="Cambria" w:hAnsi="Cambria"/>
                <w:b/>
                <w:sz w:val="16"/>
                <w:szCs w:val="16"/>
                <w:lang w:val="es-ES_tradnl"/>
              </w:rPr>
              <w:t>Sírvase consignar, además, la información que falte en la parte IV, secciones A, B, C o D, según proceda.</w:t>
            </w:r>
          </w:p>
          <w:p w14:paraId="11EE32DD" w14:textId="77777777" w:rsidR="007203AF" w:rsidRPr="009A7AAF" w:rsidRDefault="007203AF" w:rsidP="00C63647">
            <w:pPr>
              <w:ind w:left="47" w:right="260"/>
              <w:rPr>
                <w:rFonts w:ascii="Cambria" w:hAnsi="Cambria"/>
                <w:b/>
                <w:sz w:val="16"/>
                <w:szCs w:val="16"/>
                <w:lang w:val="es-ES_tradnl"/>
              </w:rPr>
            </w:pPr>
          </w:p>
          <w:p w14:paraId="7A21F65D" w14:textId="77777777" w:rsidR="007203AF" w:rsidRPr="0097307F" w:rsidRDefault="007203AF" w:rsidP="0097307F">
            <w:pPr>
              <w:spacing w:after="120"/>
              <w:ind w:left="47" w:right="260"/>
              <w:rPr>
                <w:rFonts w:ascii="Cambria" w:hAnsi="Cambria"/>
                <w:b/>
                <w:i/>
                <w:sz w:val="16"/>
                <w:szCs w:val="16"/>
                <w:lang w:val="es-ES_tradnl"/>
              </w:rPr>
            </w:pPr>
            <w:r w:rsidRPr="00C63647">
              <w:rPr>
                <w:rFonts w:ascii="Cambria" w:hAnsi="Cambria"/>
                <w:b/>
                <w:i/>
                <w:sz w:val="16"/>
                <w:szCs w:val="16"/>
                <w:lang w:val="es-ES_tradnl"/>
              </w:rPr>
              <w:t>ÚNICAMENTE cuando así lo exijan el anuncio pertinente o los pliegos de la contratación:</w:t>
            </w:r>
          </w:p>
          <w:p w14:paraId="03F542D4" w14:textId="77777777" w:rsidR="007203AF" w:rsidRPr="009A7AAF" w:rsidRDefault="007203AF" w:rsidP="0097307F">
            <w:pPr>
              <w:spacing w:after="120"/>
              <w:ind w:left="330" w:right="260" w:hanging="283"/>
              <w:rPr>
                <w:rFonts w:ascii="Cambria" w:hAnsi="Cambria"/>
                <w:sz w:val="16"/>
                <w:szCs w:val="16"/>
                <w:lang w:val="es-ES_tradnl"/>
              </w:rPr>
            </w:pPr>
            <w:r w:rsidRPr="009A7AAF">
              <w:rPr>
                <w:rFonts w:ascii="Cambria" w:hAnsi="Cambria"/>
                <w:sz w:val="16"/>
                <w:szCs w:val="16"/>
                <w:lang w:val="es-ES_tradnl"/>
              </w:rPr>
              <w:t xml:space="preserve">e)   </w:t>
            </w:r>
            <w:r w:rsidR="0097307F">
              <w:rPr>
                <w:rFonts w:ascii="Cambria" w:hAnsi="Cambria"/>
                <w:sz w:val="16"/>
                <w:szCs w:val="16"/>
                <w:lang w:val="es-ES_tradnl"/>
              </w:rPr>
              <w:t>¿</w:t>
            </w:r>
            <w:r w:rsidRPr="009A7AAF">
              <w:rPr>
                <w:rFonts w:ascii="Cambria" w:hAnsi="Cambria"/>
                <w:sz w:val="16"/>
                <w:szCs w:val="16"/>
                <w:lang w:val="es-ES_tradnl"/>
              </w:rPr>
              <w:t>Podrá el operador económico presentar un certificado con respecto al pago de las cotizaciones a la seguridad social y los impuestos o facilitar información que permita al poder adjudicador o la entidad adjudicadora obtenerlo directamente a través de una base de datos nacional de cualquier Estado miembro que pueda consultarse gratuitamente?</w:t>
            </w:r>
          </w:p>
          <w:p w14:paraId="73116800" w14:textId="77777777" w:rsidR="007203AF" w:rsidRPr="009A7AAF" w:rsidRDefault="007203AF" w:rsidP="00C63647">
            <w:pPr>
              <w:ind w:left="472" w:right="260" w:hanging="425"/>
              <w:rPr>
                <w:rFonts w:ascii="Cambria" w:hAnsi="Cambria"/>
                <w:sz w:val="16"/>
                <w:szCs w:val="16"/>
                <w:lang w:val="es-ES_tradnl"/>
              </w:rPr>
            </w:pPr>
            <w:r w:rsidRPr="009A7AAF">
              <w:rPr>
                <w:rFonts w:ascii="Cambria" w:hAnsi="Cambria"/>
                <w:sz w:val="16"/>
                <w:szCs w:val="16"/>
                <w:lang w:val="es-ES_tradnl"/>
              </w:rPr>
              <w:t>Si la documentación pertinente está disponible en formato</w:t>
            </w:r>
          </w:p>
          <w:p w14:paraId="7DCFAF8C" w14:textId="77777777" w:rsidR="007203AF" w:rsidRPr="009A7AAF" w:rsidRDefault="007203AF" w:rsidP="00C63647">
            <w:pPr>
              <w:ind w:left="472" w:right="260" w:hanging="425"/>
              <w:rPr>
                <w:rFonts w:ascii="Cambria" w:hAnsi="Cambria"/>
                <w:sz w:val="16"/>
                <w:szCs w:val="16"/>
                <w:lang w:val="es-ES_tradnl"/>
              </w:rPr>
            </w:pPr>
            <w:r w:rsidRPr="009A7AAF">
              <w:rPr>
                <w:rFonts w:ascii="Cambria" w:hAnsi="Cambria"/>
                <w:sz w:val="16"/>
                <w:szCs w:val="16"/>
                <w:lang w:val="es-ES_tradnl"/>
              </w:rPr>
              <w:t>electrónico, sírvase indicar:</w:t>
            </w:r>
          </w:p>
          <w:p w14:paraId="238E8F43" w14:textId="77777777" w:rsidR="007203AF" w:rsidRPr="009A7AAF" w:rsidRDefault="007203AF" w:rsidP="001D2F72">
            <w:pPr>
              <w:ind w:left="284" w:right="260"/>
              <w:rPr>
                <w:rFonts w:ascii="Cambria" w:hAnsi="Cambria"/>
                <w:sz w:val="16"/>
                <w:szCs w:val="16"/>
                <w:lang w:val="es-ES_tradnl"/>
              </w:rPr>
            </w:pPr>
          </w:p>
        </w:tc>
        <w:tc>
          <w:tcPr>
            <w:tcW w:w="4807" w:type="dxa"/>
            <w:tcBorders>
              <w:top w:val="single" w:sz="4" w:space="0" w:color="auto"/>
              <w:left w:val="single" w:sz="4" w:space="0" w:color="auto"/>
              <w:bottom w:val="single" w:sz="4" w:space="0" w:color="auto"/>
              <w:right w:val="single" w:sz="4" w:space="0" w:color="auto"/>
            </w:tcBorders>
            <w:shd w:val="clear" w:color="auto" w:fill="auto"/>
          </w:tcPr>
          <w:p w14:paraId="2F1ACB7E" w14:textId="77777777" w:rsidR="007203AF" w:rsidRPr="009A7AAF" w:rsidRDefault="007203AF" w:rsidP="00C63647">
            <w:pPr>
              <w:spacing w:before="120"/>
              <w:ind w:left="284" w:right="260" w:hanging="238"/>
              <w:rPr>
                <w:rFonts w:ascii="Cambria" w:hAnsi="Cambria"/>
                <w:sz w:val="16"/>
                <w:szCs w:val="16"/>
                <w:lang w:val="es-ES_tradnl"/>
              </w:rPr>
            </w:pPr>
            <w:r w:rsidRPr="009A7AAF">
              <w:rPr>
                <w:rFonts w:ascii="Cambria" w:hAnsi="Cambria"/>
                <w:sz w:val="16"/>
                <w:szCs w:val="16"/>
                <w:lang w:val="es-ES_tradnl"/>
              </w:rPr>
              <w:t xml:space="preserve">c)    </w:t>
            </w:r>
            <w:r w:rsidRPr="009A7AAF">
              <w:rPr>
                <w:rFonts w:ascii="Cambria" w:hAnsi="Cambria"/>
                <w:b/>
                <w:sz w:val="16"/>
                <w:szCs w:val="16"/>
                <w:lang w:val="es-ES_tradnl"/>
              </w:rPr>
              <w:t>[..........]</w:t>
            </w:r>
          </w:p>
          <w:p w14:paraId="31FD658F" w14:textId="77777777" w:rsidR="007203AF" w:rsidRPr="009A7AAF" w:rsidRDefault="007203AF" w:rsidP="00C63647">
            <w:pPr>
              <w:ind w:left="284" w:right="260" w:hanging="238"/>
              <w:rPr>
                <w:rFonts w:ascii="Cambria" w:hAnsi="Cambria"/>
                <w:sz w:val="16"/>
                <w:szCs w:val="16"/>
                <w:lang w:val="es-ES_tradnl"/>
              </w:rPr>
            </w:pPr>
          </w:p>
          <w:p w14:paraId="612DEF0C" w14:textId="77777777" w:rsidR="007203AF" w:rsidRPr="009A7AAF" w:rsidRDefault="007203AF" w:rsidP="00C63647">
            <w:pPr>
              <w:ind w:left="284" w:right="260" w:hanging="238"/>
              <w:rPr>
                <w:rFonts w:ascii="Cambria" w:hAnsi="Cambria"/>
                <w:sz w:val="16"/>
                <w:szCs w:val="16"/>
                <w:lang w:val="es-ES_tradnl"/>
              </w:rPr>
            </w:pPr>
          </w:p>
          <w:p w14:paraId="3A387FDE" w14:textId="77777777" w:rsidR="007203AF" w:rsidRPr="009A7AAF" w:rsidRDefault="007203AF" w:rsidP="00C63647">
            <w:pPr>
              <w:ind w:left="284" w:right="260" w:hanging="238"/>
              <w:rPr>
                <w:rFonts w:ascii="Cambria" w:hAnsi="Cambria"/>
                <w:sz w:val="16"/>
                <w:szCs w:val="16"/>
                <w:lang w:val="es-ES_tradnl"/>
              </w:rPr>
            </w:pPr>
          </w:p>
          <w:p w14:paraId="248E3FB1" w14:textId="77777777" w:rsidR="007203AF" w:rsidRPr="009A7AAF" w:rsidRDefault="007203AF" w:rsidP="00C63647">
            <w:pPr>
              <w:ind w:left="284" w:right="260" w:hanging="238"/>
              <w:rPr>
                <w:rFonts w:ascii="Cambria" w:hAnsi="Cambria"/>
                <w:sz w:val="16"/>
                <w:szCs w:val="16"/>
                <w:lang w:val="es-ES_tradnl"/>
              </w:rPr>
            </w:pPr>
            <w:r w:rsidRPr="009A7AAF">
              <w:rPr>
                <w:rFonts w:ascii="Cambria" w:hAnsi="Cambria"/>
                <w:sz w:val="16"/>
                <w:szCs w:val="16"/>
                <w:lang w:val="es-ES_tradnl"/>
              </w:rPr>
              <w:t>d)    [ ] Sí [ ] No</w:t>
            </w:r>
          </w:p>
          <w:p w14:paraId="002E2D31" w14:textId="77777777" w:rsidR="007203AF" w:rsidRPr="009A7AAF" w:rsidRDefault="007203AF" w:rsidP="00C63647">
            <w:pPr>
              <w:ind w:left="284" w:right="260" w:hanging="238"/>
              <w:rPr>
                <w:rFonts w:ascii="Cambria" w:hAnsi="Cambria"/>
                <w:sz w:val="16"/>
                <w:szCs w:val="16"/>
                <w:lang w:val="es-ES_tradnl"/>
              </w:rPr>
            </w:pPr>
          </w:p>
          <w:p w14:paraId="068853A5" w14:textId="77777777" w:rsidR="007203AF" w:rsidRPr="009A7AAF" w:rsidRDefault="007203AF" w:rsidP="00C63647">
            <w:pPr>
              <w:ind w:left="284" w:right="260" w:hanging="238"/>
              <w:rPr>
                <w:rFonts w:ascii="Cambria" w:hAnsi="Cambria"/>
                <w:sz w:val="16"/>
                <w:szCs w:val="16"/>
                <w:lang w:val="es-ES_tradnl"/>
              </w:rPr>
            </w:pPr>
          </w:p>
          <w:p w14:paraId="36FDA62D" w14:textId="77777777" w:rsidR="007203AF" w:rsidRPr="009A7AAF" w:rsidRDefault="007203AF" w:rsidP="00C63647">
            <w:pPr>
              <w:ind w:left="284" w:right="260" w:hanging="238"/>
              <w:rPr>
                <w:rFonts w:ascii="Cambria" w:hAnsi="Cambria"/>
                <w:sz w:val="16"/>
                <w:szCs w:val="16"/>
                <w:lang w:val="es-ES_tradnl"/>
              </w:rPr>
            </w:pPr>
          </w:p>
          <w:p w14:paraId="3BDCEE44" w14:textId="77777777" w:rsidR="007203AF" w:rsidRPr="009A7AAF" w:rsidRDefault="007203AF" w:rsidP="00C63647">
            <w:pPr>
              <w:ind w:left="284" w:right="260" w:hanging="238"/>
              <w:rPr>
                <w:rFonts w:ascii="Cambria" w:hAnsi="Cambria"/>
                <w:sz w:val="16"/>
                <w:szCs w:val="16"/>
                <w:lang w:val="es-ES_tradnl"/>
              </w:rPr>
            </w:pPr>
          </w:p>
          <w:p w14:paraId="25AD7933" w14:textId="77777777" w:rsidR="007203AF" w:rsidRPr="009A7AAF" w:rsidRDefault="007203AF" w:rsidP="00C63647">
            <w:pPr>
              <w:ind w:left="284" w:right="260" w:hanging="238"/>
              <w:rPr>
                <w:rFonts w:ascii="Cambria" w:hAnsi="Cambria"/>
                <w:sz w:val="16"/>
                <w:szCs w:val="16"/>
                <w:lang w:val="es-ES_tradnl"/>
              </w:rPr>
            </w:pPr>
          </w:p>
          <w:p w14:paraId="0B0F72D8" w14:textId="77777777" w:rsidR="007203AF" w:rsidRPr="009A7AAF" w:rsidRDefault="007203AF" w:rsidP="00C63647">
            <w:pPr>
              <w:ind w:left="284" w:right="260" w:hanging="238"/>
              <w:rPr>
                <w:rFonts w:ascii="Cambria" w:hAnsi="Cambria"/>
                <w:sz w:val="16"/>
                <w:szCs w:val="16"/>
                <w:lang w:val="es-ES_tradnl"/>
              </w:rPr>
            </w:pPr>
          </w:p>
          <w:p w14:paraId="6AB58FB9" w14:textId="77777777" w:rsidR="007203AF" w:rsidRPr="009A7AAF" w:rsidRDefault="007203AF" w:rsidP="00C63647">
            <w:pPr>
              <w:ind w:left="284" w:right="260" w:hanging="238"/>
              <w:rPr>
                <w:rFonts w:ascii="Cambria" w:hAnsi="Cambria"/>
                <w:sz w:val="16"/>
                <w:szCs w:val="16"/>
                <w:lang w:val="es-ES_tradnl"/>
              </w:rPr>
            </w:pPr>
          </w:p>
          <w:p w14:paraId="5257A271" w14:textId="77777777" w:rsidR="007203AF" w:rsidRPr="009A7AAF" w:rsidRDefault="007203AF" w:rsidP="00C63647">
            <w:pPr>
              <w:ind w:left="284" w:right="260" w:hanging="238"/>
              <w:rPr>
                <w:rFonts w:ascii="Cambria" w:hAnsi="Cambria"/>
                <w:sz w:val="16"/>
                <w:szCs w:val="16"/>
                <w:lang w:val="es-ES_tradnl"/>
              </w:rPr>
            </w:pPr>
          </w:p>
          <w:p w14:paraId="06FFBB05" w14:textId="77777777" w:rsidR="007203AF" w:rsidRPr="009A7AAF" w:rsidRDefault="007203AF" w:rsidP="00C63647">
            <w:pPr>
              <w:ind w:left="284" w:right="260" w:hanging="238"/>
              <w:rPr>
                <w:rFonts w:ascii="Cambria" w:hAnsi="Cambria"/>
                <w:sz w:val="16"/>
                <w:szCs w:val="16"/>
                <w:lang w:val="es-ES_tradnl"/>
              </w:rPr>
            </w:pPr>
          </w:p>
          <w:p w14:paraId="1BB66CDC" w14:textId="77777777" w:rsidR="007203AF" w:rsidRPr="009A7AAF" w:rsidRDefault="007203AF" w:rsidP="00C63647">
            <w:pPr>
              <w:ind w:left="284" w:right="260" w:hanging="238"/>
              <w:rPr>
                <w:rFonts w:ascii="Cambria" w:hAnsi="Cambria"/>
                <w:sz w:val="16"/>
                <w:szCs w:val="16"/>
                <w:lang w:val="es-ES_tradnl"/>
              </w:rPr>
            </w:pPr>
          </w:p>
          <w:p w14:paraId="407AF6AF" w14:textId="77777777" w:rsidR="007203AF" w:rsidRPr="009A7AAF" w:rsidRDefault="007203AF" w:rsidP="00C63647">
            <w:pPr>
              <w:ind w:left="284" w:right="260" w:hanging="238"/>
              <w:rPr>
                <w:rFonts w:ascii="Cambria" w:hAnsi="Cambria"/>
                <w:sz w:val="16"/>
                <w:szCs w:val="16"/>
                <w:lang w:val="es-ES_tradnl"/>
              </w:rPr>
            </w:pPr>
            <w:r w:rsidRPr="009A7AAF">
              <w:rPr>
                <w:rFonts w:ascii="Cambria" w:hAnsi="Cambria"/>
                <w:sz w:val="16"/>
                <w:szCs w:val="16"/>
                <w:lang w:val="es-ES_tradnl"/>
              </w:rPr>
              <w:t xml:space="preserve">e)    </w:t>
            </w:r>
            <w:r w:rsidRPr="009A7AAF">
              <w:rPr>
                <w:rFonts w:ascii="Cambria" w:hAnsi="Cambria"/>
                <w:b/>
                <w:sz w:val="16"/>
                <w:szCs w:val="16"/>
                <w:lang w:val="es-ES_tradnl"/>
              </w:rPr>
              <w:t>[ ] Sí [ ] No</w:t>
            </w:r>
          </w:p>
          <w:p w14:paraId="48566B58" w14:textId="77777777" w:rsidR="007203AF" w:rsidRPr="009A7AAF" w:rsidRDefault="007203AF" w:rsidP="00C63647">
            <w:pPr>
              <w:ind w:left="284" w:right="260" w:hanging="238"/>
              <w:rPr>
                <w:rFonts w:ascii="Cambria" w:hAnsi="Cambria"/>
                <w:sz w:val="16"/>
                <w:szCs w:val="16"/>
                <w:lang w:val="es-ES_tradnl"/>
              </w:rPr>
            </w:pPr>
          </w:p>
          <w:p w14:paraId="3660EBA8" w14:textId="77777777" w:rsidR="007203AF" w:rsidRPr="009A7AAF" w:rsidRDefault="007203AF" w:rsidP="00C63647">
            <w:pPr>
              <w:ind w:left="284" w:right="260" w:hanging="238"/>
              <w:rPr>
                <w:rFonts w:ascii="Cambria" w:hAnsi="Cambria"/>
                <w:sz w:val="16"/>
                <w:szCs w:val="16"/>
                <w:lang w:val="es-ES_tradnl"/>
              </w:rPr>
            </w:pPr>
          </w:p>
          <w:p w14:paraId="3F3D59F5" w14:textId="77777777" w:rsidR="007203AF" w:rsidRPr="009A7AAF" w:rsidRDefault="007203AF" w:rsidP="00C63647">
            <w:pPr>
              <w:ind w:left="284" w:right="260" w:hanging="238"/>
              <w:rPr>
                <w:rFonts w:ascii="Cambria" w:hAnsi="Cambria"/>
                <w:sz w:val="16"/>
                <w:szCs w:val="16"/>
                <w:lang w:val="es-ES_tradnl"/>
              </w:rPr>
            </w:pPr>
          </w:p>
          <w:p w14:paraId="2FB0E23F" w14:textId="77777777" w:rsidR="007203AF" w:rsidRPr="009A7AAF" w:rsidRDefault="007203AF" w:rsidP="00C63647">
            <w:pPr>
              <w:ind w:left="284" w:right="260" w:hanging="238"/>
              <w:rPr>
                <w:rFonts w:ascii="Cambria" w:hAnsi="Cambria"/>
                <w:sz w:val="16"/>
                <w:szCs w:val="16"/>
                <w:lang w:val="es-ES_tradnl"/>
              </w:rPr>
            </w:pPr>
          </w:p>
          <w:p w14:paraId="2FE46759" w14:textId="77777777" w:rsidR="007203AF" w:rsidRPr="009A7AAF" w:rsidRDefault="007203AF" w:rsidP="0097307F">
            <w:pPr>
              <w:ind w:right="260"/>
              <w:rPr>
                <w:rFonts w:ascii="Cambria" w:hAnsi="Cambria"/>
                <w:b/>
                <w:sz w:val="16"/>
                <w:szCs w:val="16"/>
                <w:lang w:val="es-ES_tradnl"/>
              </w:rPr>
            </w:pPr>
            <w:r w:rsidRPr="009A7AAF">
              <w:rPr>
                <w:rFonts w:ascii="Cambria" w:hAnsi="Cambria"/>
                <w:b/>
                <w:sz w:val="16"/>
                <w:szCs w:val="16"/>
                <w:lang w:val="es-ES_tradnl"/>
              </w:rPr>
              <w:t>(dirección de la página web, autoridad u organismo expedidor,</w:t>
            </w:r>
            <w:r w:rsidR="0097307F">
              <w:rPr>
                <w:rFonts w:ascii="Cambria" w:hAnsi="Cambria"/>
                <w:b/>
                <w:sz w:val="16"/>
                <w:szCs w:val="16"/>
                <w:lang w:val="es-ES_tradnl"/>
              </w:rPr>
              <w:t xml:space="preserve"> </w:t>
            </w:r>
            <w:r w:rsidRPr="009A7AAF">
              <w:rPr>
                <w:rFonts w:ascii="Cambria" w:hAnsi="Cambria"/>
                <w:b/>
                <w:sz w:val="16"/>
                <w:szCs w:val="16"/>
                <w:lang w:val="es-ES_tradnl"/>
              </w:rPr>
              <w:t>referencia exacta de la documentación):</w:t>
            </w:r>
          </w:p>
          <w:p w14:paraId="685DA0B7" w14:textId="77777777" w:rsidR="007203AF" w:rsidRPr="009A7AAF" w:rsidRDefault="007203AF" w:rsidP="0097307F">
            <w:pPr>
              <w:spacing w:after="60"/>
              <w:ind w:left="284" w:right="260" w:hanging="238"/>
              <w:rPr>
                <w:rFonts w:ascii="Cambria" w:hAnsi="Cambria"/>
                <w:sz w:val="16"/>
                <w:szCs w:val="16"/>
                <w:lang w:val="es-ES_tradnl"/>
              </w:rPr>
            </w:pPr>
            <w:r w:rsidRPr="009A7AAF">
              <w:rPr>
                <w:rFonts w:ascii="Cambria" w:hAnsi="Cambria"/>
                <w:sz w:val="16"/>
                <w:szCs w:val="16"/>
                <w:lang w:val="es-ES_tradnl"/>
              </w:rPr>
              <w:t>[ ................ ][ .................. ][ .................. ][ .................. ]</w:t>
            </w:r>
          </w:p>
        </w:tc>
      </w:tr>
      <w:tr w:rsidR="007203AF" w:rsidRPr="009A7AAF" w14:paraId="042FD2CD" w14:textId="77777777">
        <w:trPr>
          <w:jc w:val="center"/>
        </w:trPr>
        <w:tc>
          <w:tcPr>
            <w:tcW w:w="5116" w:type="dxa"/>
            <w:tcBorders>
              <w:top w:val="single" w:sz="4" w:space="0" w:color="auto"/>
              <w:left w:val="single" w:sz="4" w:space="0" w:color="auto"/>
              <w:bottom w:val="single" w:sz="4" w:space="0" w:color="auto"/>
              <w:right w:val="single" w:sz="4" w:space="0" w:color="auto"/>
            </w:tcBorders>
            <w:shd w:val="clear" w:color="auto" w:fill="auto"/>
          </w:tcPr>
          <w:p w14:paraId="65117A54" w14:textId="77777777" w:rsidR="007203AF" w:rsidRPr="009A7AAF" w:rsidRDefault="007203AF" w:rsidP="0097307F">
            <w:pPr>
              <w:spacing w:before="60"/>
              <w:ind w:left="284" w:right="260" w:hanging="237"/>
              <w:rPr>
                <w:rFonts w:ascii="Cambria" w:hAnsi="Cambria"/>
                <w:b/>
                <w:sz w:val="16"/>
                <w:szCs w:val="16"/>
                <w:lang w:val="es-ES_tradnl"/>
              </w:rPr>
            </w:pPr>
            <w:r w:rsidRPr="009A7AAF">
              <w:rPr>
                <w:rFonts w:ascii="Cambria" w:hAnsi="Cambria"/>
                <w:b/>
                <w:sz w:val="16"/>
                <w:szCs w:val="16"/>
                <w:lang w:val="es-ES_tradnl"/>
              </w:rPr>
              <w:t>Formas de participación</w:t>
            </w:r>
          </w:p>
        </w:tc>
        <w:tc>
          <w:tcPr>
            <w:tcW w:w="4807" w:type="dxa"/>
            <w:tcBorders>
              <w:top w:val="single" w:sz="4" w:space="0" w:color="auto"/>
              <w:left w:val="single" w:sz="4" w:space="0" w:color="auto"/>
              <w:bottom w:val="single" w:sz="4" w:space="0" w:color="auto"/>
              <w:right w:val="single" w:sz="4" w:space="0" w:color="auto"/>
            </w:tcBorders>
            <w:shd w:val="clear" w:color="auto" w:fill="auto"/>
          </w:tcPr>
          <w:p w14:paraId="6A8ED289" w14:textId="77777777" w:rsidR="007203AF" w:rsidRPr="009A7AAF" w:rsidRDefault="007203AF" w:rsidP="0097307F">
            <w:pPr>
              <w:spacing w:before="60" w:after="60"/>
              <w:ind w:left="284" w:right="260" w:hanging="238"/>
              <w:rPr>
                <w:rFonts w:ascii="Cambria" w:hAnsi="Cambria"/>
                <w:b/>
                <w:sz w:val="16"/>
                <w:szCs w:val="16"/>
                <w:lang w:val="es-ES_tradnl"/>
              </w:rPr>
            </w:pPr>
            <w:r w:rsidRPr="009A7AAF">
              <w:rPr>
                <w:rFonts w:ascii="Cambria" w:hAnsi="Cambria"/>
                <w:b/>
                <w:sz w:val="16"/>
                <w:szCs w:val="16"/>
                <w:lang w:val="es-ES_tradnl"/>
              </w:rPr>
              <w:t>Respuesta</w:t>
            </w:r>
          </w:p>
        </w:tc>
      </w:tr>
      <w:tr w:rsidR="007203AF" w:rsidRPr="009A7AAF" w14:paraId="27A94FB2" w14:textId="77777777">
        <w:trPr>
          <w:trHeight w:val="425"/>
          <w:jc w:val="center"/>
        </w:trPr>
        <w:tc>
          <w:tcPr>
            <w:tcW w:w="5116" w:type="dxa"/>
            <w:tcBorders>
              <w:top w:val="single" w:sz="4" w:space="0" w:color="auto"/>
              <w:left w:val="single" w:sz="4" w:space="0" w:color="auto"/>
              <w:bottom w:val="single" w:sz="4" w:space="0" w:color="auto"/>
              <w:right w:val="single" w:sz="4" w:space="0" w:color="auto"/>
            </w:tcBorders>
            <w:shd w:val="clear" w:color="auto" w:fill="auto"/>
          </w:tcPr>
          <w:p w14:paraId="39B6ADB5" w14:textId="77777777" w:rsidR="007203AF" w:rsidRPr="009A7AAF" w:rsidRDefault="007203AF" w:rsidP="00C63647">
            <w:pPr>
              <w:spacing w:before="120" w:after="120"/>
              <w:ind w:left="47" w:right="260"/>
              <w:rPr>
                <w:rFonts w:ascii="Cambria" w:hAnsi="Cambria"/>
                <w:sz w:val="16"/>
                <w:szCs w:val="16"/>
                <w:lang w:val="es-ES_tradnl"/>
              </w:rPr>
            </w:pPr>
            <w:r w:rsidRPr="009A7AAF">
              <w:rPr>
                <w:rFonts w:ascii="Cambria" w:hAnsi="Cambria"/>
                <w:sz w:val="16"/>
                <w:szCs w:val="16"/>
                <w:lang w:val="es-ES_tradnl"/>
              </w:rPr>
              <w:t>¿Está participando el operador económico en el procedimiento de contratación junto con otros (</w:t>
            </w:r>
            <w:r w:rsidRPr="009A7AAF">
              <w:rPr>
                <w:rFonts w:ascii="Cambria" w:hAnsi="Cambria"/>
                <w:sz w:val="16"/>
                <w:szCs w:val="16"/>
                <w:vertAlign w:val="superscript"/>
                <w:lang w:val="es-ES_tradnl"/>
              </w:rPr>
              <w:t>11</w:t>
            </w:r>
            <w:r w:rsidRPr="009A7AAF">
              <w:rPr>
                <w:rFonts w:ascii="Cambria" w:hAnsi="Cambria"/>
                <w:sz w:val="16"/>
                <w:szCs w:val="16"/>
                <w:lang w:val="es-ES_tradnl"/>
              </w:rPr>
              <w:t>)?</w:t>
            </w:r>
          </w:p>
        </w:tc>
        <w:tc>
          <w:tcPr>
            <w:tcW w:w="4807" w:type="dxa"/>
            <w:tcBorders>
              <w:top w:val="single" w:sz="4" w:space="0" w:color="auto"/>
              <w:left w:val="single" w:sz="4" w:space="0" w:color="auto"/>
              <w:bottom w:val="single" w:sz="4" w:space="0" w:color="auto"/>
              <w:right w:val="single" w:sz="4" w:space="0" w:color="auto"/>
            </w:tcBorders>
            <w:shd w:val="clear" w:color="auto" w:fill="auto"/>
          </w:tcPr>
          <w:p w14:paraId="3032CB2D" w14:textId="77777777" w:rsidR="007203AF" w:rsidRPr="009A7AAF" w:rsidRDefault="007203AF" w:rsidP="00C63647">
            <w:pPr>
              <w:spacing w:before="120" w:after="120"/>
              <w:ind w:left="284" w:right="260" w:hanging="238"/>
              <w:rPr>
                <w:rFonts w:ascii="Cambria" w:hAnsi="Cambria"/>
                <w:b/>
                <w:sz w:val="16"/>
                <w:szCs w:val="16"/>
                <w:lang w:val="es-ES_tradnl"/>
              </w:rPr>
            </w:pPr>
            <w:r w:rsidRPr="009A7AAF">
              <w:rPr>
                <w:rFonts w:ascii="Cambria" w:hAnsi="Cambria"/>
                <w:b/>
                <w:sz w:val="16"/>
                <w:szCs w:val="16"/>
                <w:lang w:val="es-ES_tradnl"/>
              </w:rPr>
              <w:t>[ ] Sí  [ ] No</w:t>
            </w:r>
          </w:p>
        </w:tc>
      </w:tr>
      <w:tr w:rsidR="007203AF" w:rsidRPr="009A7AAF" w14:paraId="6877147E" w14:textId="77777777">
        <w:trPr>
          <w:trHeight w:val="425"/>
          <w:jc w:val="center"/>
        </w:trPr>
        <w:tc>
          <w:tcPr>
            <w:tcW w:w="9923" w:type="dxa"/>
            <w:gridSpan w:val="2"/>
            <w:tcBorders>
              <w:top w:val="single" w:sz="4" w:space="0" w:color="auto"/>
              <w:left w:val="single" w:sz="4" w:space="0" w:color="auto"/>
              <w:bottom w:val="single" w:sz="4" w:space="0" w:color="auto"/>
              <w:right w:val="single" w:sz="4" w:space="0" w:color="auto"/>
            </w:tcBorders>
            <w:shd w:val="pct15" w:color="auto" w:fill="auto"/>
          </w:tcPr>
          <w:p w14:paraId="25632B0B" w14:textId="77777777" w:rsidR="007203AF" w:rsidRPr="009A7AAF" w:rsidRDefault="007203AF" w:rsidP="00C63647">
            <w:pPr>
              <w:spacing w:before="120"/>
              <w:ind w:left="284" w:right="260" w:hanging="237"/>
              <w:rPr>
                <w:rFonts w:ascii="Cambria" w:hAnsi="Cambria"/>
                <w:b/>
                <w:sz w:val="16"/>
                <w:szCs w:val="16"/>
                <w:lang w:val="es-ES_tradnl"/>
              </w:rPr>
            </w:pPr>
            <w:r w:rsidRPr="009A7AAF">
              <w:rPr>
                <w:rFonts w:ascii="Cambria" w:hAnsi="Cambria"/>
                <w:b/>
                <w:sz w:val="16"/>
                <w:szCs w:val="16"/>
                <w:lang w:val="es-ES_tradnl"/>
              </w:rPr>
              <w:t>En caso afirmativo, asegúrese de que los demás interesados presentan un formulario DEUC separado.</w:t>
            </w:r>
          </w:p>
        </w:tc>
      </w:tr>
      <w:tr w:rsidR="007203AF" w:rsidRPr="009A7AAF" w14:paraId="1ADE0ABD" w14:textId="77777777">
        <w:trPr>
          <w:trHeight w:val="1134"/>
          <w:jc w:val="center"/>
        </w:trPr>
        <w:tc>
          <w:tcPr>
            <w:tcW w:w="5116" w:type="dxa"/>
            <w:tcBorders>
              <w:top w:val="single" w:sz="4" w:space="0" w:color="auto"/>
              <w:left w:val="single" w:sz="4" w:space="0" w:color="auto"/>
              <w:bottom w:val="single" w:sz="4" w:space="0" w:color="auto"/>
              <w:right w:val="single" w:sz="4" w:space="0" w:color="auto"/>
            </w:tcBorders>
            <w:shd w:val="clear" w:color="auto" w:fill="auto"/>
          </w:tcPr>
          <w:p w14:paraId="3B5A1B43" w14:textId="77777777" w:rsidR="007203AF" w:rsidRPr="009A7AAF" w:rsidRDefault="007203AF" w:rsidP="0097307F">
            <w:pPr>
              <w:spacing w:before="120" w:after="120"/>
              <w:ind w:left="330" w:right="260" w:hanging="283"/>
              <w:rPr>
                <w:rFonts w:ascii="Cambria" w:hAnsi="Cambria"/>
                <w:sz w:val="16"/>
                <w:szCs w:val="16"/>
                <w:lang w:val="es-ES_tradnl"/>
              </w:rPr>
            </w:pPr>
            <w:r w:rsidRPr="009A7AAF">
              <w:rPr>
                <w:rFonts w:ascii="Cambria" w:hAnsi="Cambria"/>
                <w:sz w:val="16"/>
                <w:szCs w:val="16"/>
                <w:lang w:val="es-ES_tradnl"/>
              </w:rPr>
              <w:t>En caso afirmativo:</w:t>
            </w:r>
          </w:p>
          <w:p w14:paraId="0AD4ABFD" w14:textId="77777777" w:rsidR="007203AF" w:rsidRPr="009A7AAF" w:rsidRDefault="007203AF" w:rsidP="0097307F">
            <w:pPr>
              <w:spacing w:after="120"/>
              <w:ind w:left="330" w:right="260" w:hanging="283"/>
              <w:rPr>
                <w:rFonts w:ascii="Cambria" w:hAnsi="Cambria"/>
                <w:sz w:val="16"/>
                <w:szCs w:val="16"/>
                <w:lang w:val="es-ES_tradnl"/>
              </w:rPr>
            </w:pPr>
            <w:r w:rsidRPr="009A7AAF">
              <w:rPr>
                <w:rFonts w:ascii="Cambria" w:hAnsi="Cambria"/>
                <w:sz w:val="16"/>
                <w:szCs w:val="16"/>
                <w:lang w:val="es-ES_tradnl"/>
              </w:rPr>
              <w:t>a)   Indíquese la función del operador económico dentro del grupo (responsable principal, responsable de cometidos específicos, etc.):</w:t>
            </w:r>
          </w:p>
          <w:p w14:paraId="1BD6C9CD" w14:textId="77777777" w:rsidR="007203AF" w:rsidRPr="009A7AAF" w:rsidRDefault="00C63647" w:rsidP="0097307F">
            <w:pPr>
              <w:spacing w:after="120"/>
              <w:ind w:left="330" w:right="260" w:hanging="283"/>
              <w:rPr>
                <w:rFonts w:ascii="Cambria" w:hAnsi="Cambria"/>
                <w:sz w:val="16"/>
                <w:szCs w:val="16"/>
                <w:lang w:val="es-ES_tradnl"/>
              </w:rPr>
            </w:pPr>
            <w:r>
              <w:rPr>
                <w:rFonts w:ascii="Cambria" w:hAnsi="Cambria"/>
                <w:sz w:val="16"/>
                <w:szCs w:val="16"/>
                <w:lang w:val="es-ES_tradnl"/>
              </w:rPr>
              <w:t xml:space="preserve">b) </w:t>
            </w:r>
            <w:r w:rsidR="007203AF" w:rsidRPr="009A7AAF">
              <w:rPr>
                <w:rFonts w:ascii="Cambria" w:hAnsi="Cambria"/>
                <w:sz w:val="16"/>
                <w:szCs w:val="16"/>
                <w:lang w:val="es-ES_tradnl"/>
              </w:rPr>
              <w:t>Identifíquese a los demás operadores económicos que participan en el procedimiento de contratación conjuntamente:</w:t>
            </w:r>
          </w:p>
          <w:p w14:paraId="1A087C7D" w14:textId="77777777" w:rsidR="007203AF" w:rsidRPr="009A7AAF" w:rsidRDefault="007203AF" w:rsidP="00C63647">
            <w:pPr>
              <w:ind w:left="330" w:right="260" w:hanging="283"/>
              <w:jc w:val="both"/>
              <w:rPr>
                <w:rFonts w:ascii="Cambria" w:hAnsi="Cambria"/>
                <w:sz w:val="16"/>
                <w:szCs w:val="16"/>
                <w:lang w:val="es-ES_tradnl"/>
              </w:rPr>
            </w:pPr>
            <w:r w:rsidRPr="009A7AAF">
              <w:rPr>
                <w:rFonts w:ascii="Cambria" w:hAnsi="Cambria"/>
                <w:sz w:val="16"/>
                <w:szCs w:val="16"/>
                <w:lang w:val="es-ES_tradnl"/>
              </w:rPr>
              <w:t>c)   En su caso, nombre del grupo participante:</w:t>
            </w:r>
          </w:p>
          <w:p w14:paraId="529C9808" w14:textId="77777777" w:rsidR="007203AF" w:rsidRPr="009A7AAF" w:rsidRDefault="007203AF" w:rsidP="001D2F72">
            <w:pPr>
              <w:ind w:left="284" w:right="260"/>
              <w:rPr>
                <w:rFonts w:ascii="Cambria" w:hAnsi="Cambria"/>
                <w:sz w:val="16"/>
                <w:szCs w:val="16"/>
                <w:lang w:val="es-ES_tradnl"/>
              </w:rPr>
            </w:pPr>
          </w:p>
        </w:tc>
        <w:tc>
          <w:tcPr>
            <w:tcW w:w="4807" w:type="dxa"/>
            <w:tcBorders>
              <w:top w:val="single" w:sz="4" w:space="0" w:color="auto"/>
              <w:left w:val="single" w:sz="4" w:space="0" w:color="auto"/>
              <w:bottom w:val="single" w:sz="4" w:space="0" w:color="auto"/>
              <w:right w:val="single" w:sz="4" w:space="0" w:color="auto"/>
            </w:tcBorders>
            <w:shd w:val="clear" w:color="auto" w:fill="auto"/>
          </w:tcPr>
          <w:p w14:paraId="5C8155D4" w14:textId="77777777" w:rsidR="007203AF" w:rsidRPr="009A7AAF" w:rsidRDefault="007203AF" w:rsidP="00E053BD">
            <w:pPr>
              <w:ind w:left="284" w:right="260" w:hanging="238"/>
              <w:rPr>
                <w:rFonts w:ascii="Cambria" w:hAnsi="Cambria"/>
                <w:b/>
                <w:sz w:val="16"/>
                <w:szCs w:val="16"/>
                <w:lang w:val="es-ES_tradnl"/>
              </w:rPr>
            </w:pPr>
          </w:p>
          <w:p w14:paraId="68C68792" w14:textId="77777777" w:rsidR="007203AF" w:rsidRPr="009A7AAF" w:rsidRDefault="007203AF" w:rsidP="00E053BD">
            <w:pPr>
              <w:ind w:left="284" w:right="260" w:hanging="238"/>
              <w:rPr>
                <w:rFonts w:ascii="Cambria" w:hAnsi="Cambria"/>
                <w:b/>
                <w:sz w:val="16"/>
                <w:szCs w:val="16"/>
                <w:lang w:val="es-ES_tradnl"/>
              </w:rPr>
            </w:pPr>
          </w:p>
          <w:p w14:paraId="234BD8E9" w14:textId="77777777" w:rsidR="007203AF" w:rsidRPr="009A7AAF" w:rsidRDefault="007203AF" w:rsidP="00E053BD">
            <w:pPr>
              <w:ind w:left="284" w:right="260" w:hanging="238"/>
              <w:rPr>
                <w:rFonts w:ascii="Cambria" w:hAnsi="Cambria"/>
                <w:sz w:val="16"/>
                <w:szCs w:val="16"/>
                <w:lang w:val="es-ES_tradnl"/>
              </w:rPr>
            </w:pPr>
            <w:r w:rsidRPr="009A7AAF">
              <w:rPr>
                <w:rFonts w:ascii="Cambria" w:hAnsi="Cambria"/>
                <w:b/>
                <w:sz w:val="16"/>
                <w:szCs w:val="16"/>
                <w:lang w:val="es-ES_tradnl"/>
              </w:rPr>
              <w:t>a</w:t>
            </w:r>
            <w:r w:rsidRPr="009A7AAF">
              <w:rPr>
                <w:rFonts w:ascii="Cambria" w:hAnsi="Cambria"/>
                <w:sz w:val="16"/>
                <w:szCs w:val="16"/>
                <w:lang w:val="es-ES_tradnl"/>
              </w:rPr>
              <w:t>):   [..................]</w:t>
            </w:r>
          </w:p>
          <w:p w14:paraId="2FCD3990" w14:textId="77777777" w:rsidR="007203AF" w:rsidRPr="009A7AAF" w:rsidRDefault="007203AF" w:rsidP="00E053BD">
            <w:pPr>
              <w:ind w:left="284" w:right="260" w:hanging="238"/>
              <w:rPr>
                <w:rFonts w:ascii="Cambria" w:hAnsi="Cambria"/>
                <w:sz w:val="16"/>
                <w:szCs w:val="16"/>
                <w:lang w:val="es-ES_tradnl"/>
              </w:rPr>
            </w:pPr>
          </w:p>
          <w:p w14:paraId="6F2617C3" w14:textId="77777777" w:rsidR="007203AF" w:rsidRPr="009A7AAF" w:rsidRDefault="007203AF" w:rsidP="00E053BD">
            <w:pPr>
              <w:ind w:left="284" w:right="260" w:hanging="238"/>
              <w:rPr>
                <w:rFonts w:ascii="Cambria" w:hAnsi="Cambria"/>
                <w:sz w:val="16"/>
                <w:szCs w:val="16"/>
                <w:lang w:val="es-ES_tradnl"/>
              </w:rPr>
            </w:pPr>
          </w:p>
          <w:p w14:paraId="236A7480" w14:textId="77777777" w:rsidR="007203AF" w:rsidRPr="009A7AAF" w:rsidRDefault="007203AF" w:rsidP="00E053BD">
            <w:pPr>
              <w:spacing w:before="180"/>
              <w:ind w:left="284" w:right="260" w:hanging="238"/>
              <w:rPr>
                <w:rFonts w:ascii="Cambria" w:hAnsi="Cambria"/>
                <w:sz w:val="16"/>
                <w:szCs w:val="16"/>
                <w:lang w:val="es-ES_tradnl"/>
              </w:rPr>
            </w:pPr>
            <w:r w:rsidRPr="009A7AAF">
              <w:rPr>
                <w:rFonts w:ascii="Cambria" w:hAnsi="Cambria"/>
                <w:sz w:val="16"/>
                <w:szCs w:val="16"/>
                <w:lang w:val="es-ES_tradnl"/>
              </w:rPr>
              <w:t>b):   [..................]</w:t>
            </w:r>
          </w:p>
          <w:p w14:paraId="46041244" w14:textId="77777777" w:rsidR="007203AF" w:rsidRPr="009A7AAF" w:rsidRDefault="007203AF" w:rsidP="00E053BD">
            <w:pPr>
              <w:ind w:left="284" w:right="260" w:hanging="238"/>
              <w:rPr>
                <w:rFonts w:ascii="Cambria" w:hAnsi="Cambria"/>
                <w:sz w:val="16"/>
                <w:szCs w:val="16"/>
                <w:lang w:val="es-ES_tradnl"/>
              </w:rPr>
            </w:pPr>
          </w:p>
          <w:p w14:paraId="253D8449" w14:textId="77777777" w:rsidR="007203AF" w:rsidRPr="009A7AAF" w:rsidRDefault="007203AF" w:rsidP="00E053BD">
            <w:pPr>
              <w:ind w:left="284" w:right="260" w:hanging="238"/>
              <w:rPr>
                <w:rFonts w:ascii="Cambria" w:hAnsi="Cambria"/>
                <w:sz w:val="16"/>
                <w:szCs w:val="16"/>
                <w:lang w:val="es-ES_tradnl"/>
              </w:rPr>
            </w:pPr>
          </w:p>
          <w:p w14:paraId="4408A63B" w14:textId="77777777" w:rsidR="007203AF" w:rsidRPr="009A7AAF" w:rsidRDefault="007203AF" w:rsidP="0097307F">
            <w:pPr>
              <w:spacing w:before="120"/>
              <w:ind w:left="284" w:right="260" w:hanging="238"/>
              <w:rPr>
                <w:rFonts w:ascii="Cambria" w:hAnsi="Cambria"/>
                <w:b/>
                <w:sz w:val="16"/>
                <w:szCs w:val="16"/>
                <w:lang w:val="es-ES_tradnl"/>
              </w:rPr>
            </w:pPr>
            <w:r w:rsidRPr="009A7AAF">
              <w:rPr>
                <w:rFonts w:ascii="Cambria" w:hAnsi="Cambria"/>
                <w:sz w:val="16"/>
                <w:szCs w:val="16"/>
                <w:lang w:val="es-ES_tradnl"/>
              </w:rPr>
              <w:t>c):   [..................]</w:t>
            </w:r>
          </w:p>
        </w:tc>
      </w:tr>
      <w:tr w:rsidR="007203AF" w:rsidRPr="009A7AAF" w14:paraId="733FD6FD" w14:textId="77777777">
        <w:trPr>
          <w:trHeight w:val="296"/>
          <w:jc w:val="center"/>
        </w:trPr>
        <w:tc>
          <w:tcPr>
            <w:tcW w:w="5116" w:type="dxa"/>
            <w:tcBorders>
              <w:top w:val="single" w:sz="4" w:space="0" w:color="auto"/>
              <w:left w:val="single" w:sz="4" w:space="0" w:color="auto"/>
              <w:bottom w:val="single" w:sz="4" w:space="0" w:color="auto"/>
              <w:right w:val="single" w:sz="4" w:space="0" w:color="auto"/>
            </w:tcBorders>
            <w:shd w:val="clear" w:color="auto" w:fill="auto"/>
            <w:vAlign w:val="center"/>
          </w:tcPr>
          <w:p w14:paraId="534EBE50" w14:textId="77777777" w:rsidR="007203AF" w:rsidRPr="009A7AAF" w:rsidRDefault="007203AF" w:rsidP="00C7015C">
            <w:pPr>
              <w:ind w:left="284" w:right="260" w:hanging="237"/>
              <w:rPr>
                <w:rFonts w:ascii="Cambria" w:hAnsi="Cambria"/>
                <w:b/>
                <w:sz w:val="16"/>
                <w:szCs w:val="16"/>
                <w:lang w:val="es-ES_tradnl"/>
              </w:rPr>
            </w:pPr>
            <w:r w:rsidRPr="009A7AAF">
              <w:rPr>
                <w:rFonts w:ascii="Cambria" w:hAnsi="Cambria"/>
                <w:b/>
                <w:sz w:val="16"/>
                <w:szCs w:val="16"/>
                <w:lang w:val="es-ES_tradnl"/>
              </w:rPr>
              <w:t>Lotes</w:t>
            </w:r>
          </w:p>
        </w:tc>
        <w:tc>
          <w:tcPr>
            <w:tcW w:w="4807" w:type="dxa"/>
            <w:tcBorders>
              <w:top w:val="single" w:sz="4" w:space="0" w:color="auto"/>
              <w:left w:val="single" w:sz="4" w:space="0" w:color="auto"/>
              <w:bottom w:val="single" w:sz="4" w:space="0" w:color="auto"/>
              <w:right w:val="single" w:sz="4" w:space="0" w:color="auto"/>
            </w:tcBorders>
            <w:shd w:val="clear" w:color="auto" w:fill="auto"/>
            <w:vAlign w:val="center"/>
          </w:tcPr>
          <w:p w14:paraId="0EE7F21C" w14:textId="77777777" w:rsidR="007203AF" w:rsidRPr="009A7AAF" w:rsidRDefault="007203AF" w:rsidP="00C7015C">
            <w:pPr>
              <w:ind w:left="284" w:right="260" w:hanging="238"/>
              <w:rPr>
                <w:rFonts w:ascii="Cambria" w:hAnsi="Cambria"/>
                <w:b/>
                <w:sz w:val="16"/>
                <w:szCs w:val="16"/>
              </w:rPr>
            </w:pPr>
            <w:r w:rsidRPr="009A7AAF">
              <w:rPr>
                <w:rFonts w:ascii="Cambria" w:hAnsi="Cambria"/>
                <w:b/>
                <w:sz w:val="16"/>
                <w:szCs w:val="16"/>
              </w:rPr>
              <w:t>Respuesta</w:t>
            </w:r>
          </w:p>
        </w:tc>
      </w:tr>
      <w:tr w:rsidR="007203AF" w:rsidRPr="009A7AAF" w14:paraId="21AEADCA" w14:textId="77777777">
        <w:trPr>
          <w:trHeight w:val="425"/>
          <w:jc w:val="center"/>
        </w:trPr>
        <w:tc>
          <w:tcPr>
            <w:tcW w:w="5116" w:type="dxa"/>
            <w:tcBorders>
              <w:top w:val="single" w:sz="4" w:space="0" w:color="auto"/>
              <w:left w:val="single" w:sz="4" w:space="0" w:color="auto"/>
              <w:bottom w:val="single" w:sz="4" w:space="0" w:color="auto"/>
              <w:right w:val="single" w:sz="4" w:space="0" w:color="auto"/>
            </w:tcBorders>
            <w:shd w:val="clear" w:color="auto" w:fill="auto"/>
          </w:tcPr>
          <w:p w14:paraId="7327984D" w14:textId="77777777" w:rsidR="007203AF" w:rsidRPr="009A7AAF" w:rsidRDefault="007203AF" w:rsidP="00C7015C">
            <w:pPr>
              <w:pStyle w:val="Ttulo2"/>
              <w:kinsoku w:val="0"/>
              <w:overflowPunct w:val="0"/>
              <w:spacing w:before="60" w:after="60"/>
              <w:ind w:left="47" w:right="260"/>
              <w:jc w:val="both"/>
              <w:rPr>
                <w:rFonts w:ascii="Cambria" w:hAnsi="Cambria"/>
                <w:b w:val="0"/>
                <w:sz w:val="16"/>
                <w:szCs w:val="16"/>
              </w:rPr>
            </w:pPr>
            <w:r w:rsidRPr="009A7AAF">
              <w:rPr>
                <w:rFonts w:ascii="Cambria" w:hAnsi="Cambria"/>
                <w:b w:val="0"/>
                <w:sz w:val="16"/>
                <w:szCs w:val="16"/>
              </w:rPr>
              <w:t>En su caso, indicación del lote o lotes respecto a los cuales el operador económico desee presentar una oferta:</w:t>
            </w:r>
          </w:p>
        </w:tc>
        <w:tc>
          <w:tcPr>
            <w:tcW w:w="4807" w:type="dxa"/>
            <w:tcBorders>
              <w:top w:val="single" w:sz="4" w:space="0" w:color="auto"/>
              <w:left w:val="single" w:sz="4" w:space="0" w:color="auto"/>
              <w:bottom w:val="single" w:sz="4" w:space="0" w:color="auto"/>
              <w:right w:val="single" w:sz="4" w:space="0" w:color="auto"/>
            </w:tcBorders>
            <w:shd w:val="clear" w:color="auto" w:fill="auto"/>
          </w:tcPr>
          <w:p w14:paraId="510AAD7E" w14:textId="77777777" w:rsidR="007203AF" w:rsidRPr="009A7AAF" w:rsidRDefault="007203AF" w:rsidP="00C7015C">
            <w:pPr>
              <w:pStyle w:val="Ttulo2"/>
              <w:kinsoku w:val="0"/>
              <w:overflowPunct w:val="0"/>
              <w:spacing w:before="60"/>
              <w:ind w:left="284" w:right="260" w:hanging="238"/>
              <w:jc w:val="both"/>
              <w:rPr>
                <w:rFonts w:ascii="Cambria" w:hAnsi="Cambria"/>
                <w:b w:val="0"/>
                <w:sz w:val="16"/>
                <w:szCs w:val="16"/>
              </w:rPr>
            </w:pPr>
            <w:r w:rsidRPr="009A7AAF">
              <w:rPr>
                <w:rFonts w:ascii="Cambria" w:hAnsi="Cambria"/>
                <w:b w:val="0"/>
                <w:sz w:val="16"/>
                <w:szCs w:val="16"/>
              </w:rPr>
              <w:t>[  ]</w:t>
            </w:r>
          </w:p>
        </w:tc>
      </w:tr>
      <w:tr w:rsidR="007203AF" w:rsidRPr="009A7AAF" w14:paraId="10410ECD" w14:textId="77777777">
        <w:trPr>
          <w:jc w:val="center"/>
        </w:trPr>
        <w:tc>
          <w:tcPr>
            <w:tcW w:w="5116" w:type="dxa"/>
            <w:tcBorders>
              <w:top w:val="single" w:sz="4" w:space="0" w:color="auto"/>
            </w:tcBorders>
            <w:shd w:val="clear" w:color="auto" w:fill="auto"/>
          </w:tcPr>
          <w:p w14:paraId="454DF141" w14:textId="77777777" w:rsidR="007203AF" w:rsidRPr="009A7AAF" w:rsidRDefault="007203AF" w:rsidP="001D2F72">
            <w:pPr>
              <w:ind w:left="284" w:right="260"/>
              <w:rPr>
                <w:rFonts w:ascii="Cambria" w:hAnsi="Cambria"/>
                <w:b/>
                <w:sz w:val="16"/>
                <w:szCs w:val="16"/>
                <w:lang w:val="es-ES_tradnl"/>
              </w:rPr>
            </w:pPr>
          </w:p>
        </w:tc>
        <w:tc>
          <w:tcPr>
            <w:tcW w:w="4807" w:type="dxa"/>
            <w:tcBorders>
              <w:top w:val="single" w:sz="4" w:space="0" w:color="auto"/>
            </w:tcBorders>
            <w:shd w:val="clear" w:color="auto" w:fill="auto"/>
          </w:tcPr>
          <w:p w14:paraId="5A2D2068" w14:textId="77777777" w:rsidR="007203AF" w:rsidRPr="009A7AAF" w:rsidRDefault="007203AF" w:rsidP="001D2F72">
            <w:pPr>
              <w:ind w:left="284" w:right="260"/>
              <w:rPr>
                <w:rFonts w:ascii="Cambria" w:hAnsi="Cambria"/>
                <w:b/>
                <w:sz w:val="16"/>
                <w:szCs w:val="16"/>
                <w:lang w:val="es-ES_tradnl"/>
              </w:rPr>
            </w:pPr>
          </w:p>
        </w:tc>
      </w:tr>
      <w:tr w:rsidR="007203AF" w:rsidRPr="009A7AAF" w14:paraId="270CA6EB" w14:textId="77777777">
        <w:trPr>
          <w:jc w:val="center"/>
        </w:trPr>
        <w:tc>
          <w:tcPr>
            <w:tcW w:w="9923" w:type="dxa"/>
            <w:gridSpan w:val="2"/>
            <w:shd w:val="clear" w:color="auto" w:fill="auto"/>
          </w:tcPr>
          <w:p w14:paraId="2AE179DC" w14:textId="77777777" w:rsidR="007203AF" w:rsidRPr="009A7AAF" w:rsidRDefault="007203AF" w:rsidP="0097307F">
            <w:pPr>
              <w:spacing w:before="60" w:after="60"/>
              <w:ind w:left="284" w:right="260"/>
              <w:jc w:val="center"/>
              <w:rPr>
                <w:rFonts w:ascii="Cambria" w:hAnsi="Cambria"/>
                <w:b/>
                <w:sz w:val="16"/>
                <w:szCs w:val="16"/>
                <w:lang w:val="es-ES_tradnl"/>
              </w:rPr>
            </w:pPr>
            <w:r w:rsidRPr="009A7AAF">
              <w:rPr>
                <w:rFonts w:ascii="Cambria" w:hAnsi="Cambria"/>
                <w:b/>
                <w:sz w:val="16"/>
                <w:szCs w:val="16"/>
                <w:lang w:val="es-ES_tradnl"/>
              </w:rPr>
              <w:t>B: INFORMACIÓN SOBRE LOS REPRESENTANTES DEL OPERADOR ECONÓMICO</w:t>
            </w:r>
          </w:p>
        </w:tc>
      </w:tr>
      <w:tr w:rsidR="007203AF" w:rsidRPr="009A7AAF" w14:paraId="11BD4F3C" w14:textId="77777777">
        <w:trPr>
          <w:jc w:val="center"/>
        </w:trPr>
        <w:tc>
          <w:tcPr>
            <w:tcW w:w="5116" w:type="dxa"/>
            <w:tcBorders>
              <w:bottom w:val="single" w:sz="4" w:space="0" w:color="auto"/>
            </w:tcBorders>
            <w:shd w:val="clear" w:color="auto" w:fill="auto"/>
          </w:tcPr>
          <w:p w14:paraId="2B6C4F7A" w14:textId="77777777" w:rsidR="007203AF" w:rsidRPr="009A7AAF" w:rsidRDefault="007203AF" w:rsidP="001D2F72">
            <w:pPr>
              <w:ind w:left="284" w:right="260"/>
              <w:rPr>
                <w:rFonts w:ascii="Cambria" w:hAnsi="Cambria"/>
                <w:b/>
                <w:sz w:val="16"/>
                <w:szCs w:val="16"/>
                <w:lang w:val="es-ES_tradnl"/>
              </w:rPr>
            </w:pPr>
          </w:p>
        </w:tc>
        <w:tc>
          <w:tcPr>
            <w:tcW w:w="4807" w:type="dxa"/>
            <w:tcBorders>
              <w:bottom w:val="single" w:sz="4" w:space="0" w:color="auto"/>
            </w:tcBorders>
            <w:shd w:val="clear" w:color="auto" w:fill="auto"/>
          </w:tcPr>
          <w:p w14:paraId="7531C772" w14:textId="77777777" w:rsidR="007203AF" w:rsidRPr="009A7AAF" w:rsidRDefault="007203AF" w:rsidP="001D2F72">
            <w:pPr>
              <w:ind w:left="284" w:right="260"/>
              <w:rPr>
                <w:rFonts w:ascii="Cambria" w:hAnsi="Cambria"/>
                <w:b/>
                <w:sz w:val="16"/>
                <w:szCs w:val="16"/>
                <w:lang w:val="es-ES_tradnl"/>
              </w:rPr>
            </w:pPr>
          </w:p>
        </w:tc>
      </w:tr>
      <w:tr w:rsidR="007203AF" w:rsidRPr="009A7AAF" w14:paraId="4FEEF82A" w14:textId="77777777">
        <w:trPr>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14:paraId="26957D27" w14:textId="77777777" w:rsidR="007203AF" w:rsidRPr="009A7AAF" w:rsidRDefault="007203AF" w:rsidP="00E053BD">
            <w:pPr>
              <w:spacing w:before="120" w:after="120"/>
              <w:ind w:left="284" w:right="260"/>
              <w:jc w:val="both"/>
              <w:rPr>
                <w:rFonts w:ascii="Cambria" w:hAnsi="Cambria"/>
                <w:i/>
                <w:sz w:val="16"/>
                <w:szCs w:val="16"/>
                <w:lang w:val="es-ES_tradnl"/>
              </w:rPr>
            </w:pPr>
            <w:r w:rsidRPr="009A7AAF">
              <w:rPr>
                <w:rFonts w:ascii="Cambria" w:hAnsi="Cambria"/>
                <w:i/>
                <w:sz w:val="16"/>
                <w:szCs w:val="16"/>
                <w:lang w:val="es-ES_tradnl"/>
              </w:rPr>
              <w:t>En su caso, indíquense el nombre y la dirección de la persona  o personas habilitadas para representar  al operador económico a efectos del presente procedimiento de contratación.</w:t>
            </w:r>
          </w:p>
        </w:tc>
      </w:tr>
      <w:tr w:rsidR="007203AF" w:rsidRPr="009A7AAF" w14:paraId="0FFAA45B" w14:textId="77777777">
        <w:trPr>
          <w:jc w:val="center"/>
        </w:trPr>
        <w:tc>
          <w:tcPr>
            <w:tcW w:w="5116" w:type="dxa"/>
            <w:tcBorders>
              <w:top w:val="single" w:sz="4" w:space="0" w:color="auto"/>
              <w:bottom w:val="single" w:sz="4" w:space="0" w:color="auto"/>
            </w:tcBorders>
            <w:shd w:val="clear" w:color="auto" w:fill="auto"/>
          </w:tcPr>
          <w:p w14:paraId="1DB3498A" w14:textId="77777777" w:rsidR="007203AF" w:rsidRPr="009A7AAF" w:rsidRDefault="007203AF" w:rsidP="001D2F72">
            <w:pPr>
              <w:ind w:left="284" w:right="260"/>
              <w:rPr>
                <w:rFonts w:ascii="Cambria" w:hAnsi="Cambria"/>
                <w:sz w:val="16"/>
                <w:szCs w:val="16"/>
                <w:lang w:val="es-ES_tradnl"/>
              </w:rPr>
            </w:pPr>
          </w:p>
        </w:tc>
        <w:tc>
          <w:tcPr>
            <w:tcW w:w="4807" w:type="dxa"/>
            <w:tcBorders>
              <w:top w:val="single" w:sz="4" w:space="0" w:color="auto"/>
              <w:bottom w:val="single" w:sz="4" w:space="0" w:color="auto"/>
            </w:tcBorders>
            <w:shd w:val="clear" w:color="auto" w:fill="auto"/>
          </w:tcPr>
          <w:p w14:paraId="0218E44A" w14:textId="77777777" w:rsidR="007203AF" w:rsidRPr="009A7AAF" w:rsidRDefault="007203AF" w:rsidP="001D2F72">
            <w:pPr>
              <w:ind w:left="284" w:right="260"/>
              <w:rPr>
                <w:rFonts w:ascii="Cambria" w:hAnsi="Cambria"/>
                <w:sz w:val="16"/>
                <w:szCs w:val="16"/>
                <w:lang w:val="es-ES_tradnl"/>
              </w:rPr>
            </w:pPr>
          </w:p>
        </w:tc>
      </w:tr>
      <w:tr w:rsidR="007203AF" w:rsidRPr="009A7AAF" w14:paraId="52E9BBEA" w14:textId="77777777">
        <w:trPr>
          <w:jc w:val="center"/>
        </w:trPr>
        <w:tc>
          <w:tcPr>
            <w:tcW w:w="5116" w:type="dxa"/>
            <w:tcBorders>
              <w:top w:val="single" w:sz="4" w:space="0" w:color="auto"/>
              <w:left w:val="single" w:sz="4" w:space="0" w:color="auto"/>
              <w:bottom w:val="single" w:sz="4" w:space="0" w:color="auto"/>
              <w:right w:val="single" w:sz="4" w:space="0" w:color="auto"/>
            </w:tcBorders>
            <w:shd w:val="clear" w:color="auto" w:fill="auto"/>
          </w:tcPr>
          <w:p w14:paraId="1D7FF6C1" w14:textId="77777777" w:rsidR="007203AF" w:rsidRPr="009A7AAF" w:rsidRDefault="007203AF" w:rsidP="00E053BD">
            <w:pPr>
              <w:spacing w:before="120" w:after="120"/>
              <w:ind w:left="47" w:right="260"/>
              <w:rPr>
                <w:rFonts w:ascii="Cambria" w:hAnsi="Cambria"/>
                <w:b/>
                <w:sz w:val="16"/>
                <w:szCs w:val="16"/>
              </w:rPr>
            </w:pPr>
            <w:r w:rsidRPr="009A7AAF">
              <w:rPr>
                <w:rFonts w:ascii="Cambria" w:hAnsi="Cambria"/>
                <w:b/>
                <w:sz w:val="16"/>
                <w:szCs w:val="16"/>
              </w:rPr>
              <w:t>Representación, en su caso</w:t>
            </w:r>
          </w:p>
        </w:tc>
        <w:tc>
          <w:tcPr>
            <w:tcW w:w="4807" w:type="dxa"/>
            <w:tcBorders>
              <w:top w:val="single" w:sz="4" w:space="0" w:color="auto"/>
              <w:left w:val="single" w:sz="4" w:space="0" w:color="auto"/>
              <w:bottom w:val="single" w:sz="4" w:space="0" w:color="auto"/>
              <w:right w:val="single" w:sz="4" w:space="0" w:color="auto"/>
            </w:tcBorders>
            <w:shd w:val="clear" w:color="auto" w:fill="auto"/>
          </w:tcPr>
          <w:p w14:paraId="5129FD5D" w14:textId="77777777" w:rsidR="007203AF" w:rsidRPr="009A7AAF" w:rsidRDefault="007203AF" w:rsidP="00E053BD">
            <w:pPr>
              <w:spacing w:before="120"/>
              <w:ind w:left="284" w:right="260" w:hanging="238"/>
              <w:rPr>
                <w:rFonts w:ascii="Cambria" w:hAnsi="Cambria"/>
                <w:b/>
                <w:sz w:val="16"/>
                <w:szCs w:val="16"/>
              </w:rPr>
            </w:pPr>
            <w:r w:rsidRPr="009A7AAF">
              <w:rPr>
                <w:rFonts w:ascii="Cambria" w:hAnsi="Cambria"/>
                <w:b/>
                <w:sz w:val="16"/>
                <w:szCs w:val="16"/>
              </w:rPr>
              <w:t>Respuesta</w:t>
            </w:r>
          </w:p>
        </w:tc>
      </w:tr>
      <w:tr w:rsidR="007203AF" w:rsidRPr="009A7AAF" w14:paraId="4772A56B" w14:textId="77777777">
        <w:trPr>
          <w:trHeight w:val="555"/>
          <w:jc w:val="center"/>
        </w:trPr>
        <w:tc>
          <w:tcPr>
            <w:tcW w:w="5116" w:type="dxa"/>
            <w:tcBorders>
              <w:top w:val="single" w:sz="4" w:space="0" w:color="auto"/>
              <w:left w:val="single" w:sz="4" w:space="0" w:color="auto"/>
              <w:bottom w:val="single" w:sz="4" w:space="0" w:color="auto"/>
              <w:right w:val="single" w:sz="4" w:space="0" w:color="auto"/>
            </w:tcBorders>
            <w:shd w:val="clear" w:color="auto" w:fill="auto"/>
          </w:tcPr>
          <w:p w14:paraId="6BDAE5C2" w14:textId="77777777" w:rsidR="007203AF" w:rsidRPr="009A7AAF" w:rsidRDefault="007203AF" w:rsidP="00C7015C">
            <w:pPr>
              <w:spacing w:before="60" w:after="60"/>
              <w:ind w:left="47" w:right="260"/>
              <w:rPr>
                <w:rFonts w:ascii="Cambria" w:hAnsi="Cambria"/>
                <w:sz w:val="16"/>
                <w:szCs w:val="16"/>
              </w:rPr>
            </w:pPr>
            <w:r w:rsidRPr="009A7AAF">
              <w:rPr>
                <w:rFonts w:ascii="Cambria" w:hAnsi="Cambria"/>
                <w:sz w:val="16"/>
                <w:szCs w:val="16"/>
              </w:rPr>
              <w:lastRenderedPageBreak/>
              <w:t>Nombre y apellidos;</w:t>
            </w:r>
          </w:p>
          <w:p w14:paraId="47AD36F1" w14:textId="77777777" w:rsidR="007203AF" w:rsidRPr="009A7AAF" w:rsidRDefault="007203AF" w:rsidP="00E053BD">
            <w:pPr>
              <w:spacing w:after="120"/>
              <w:ind w:left="47" w:right="260"/>
              <w:rPr>
                <w:rFonts w:ascii="Cambria" w:hAnsi="Cambria"/>
                <w:sz w:val="16"/>
                <w:szCs w:val="16"/>
              </w:rPr>
            </w:pPr>
            <w:r w:rsidRPr="009A7AAF">
              <w:rPr>
                <w:rFonts w:ascii="Cambria" w:hAnsi="Cambria"/>
                <w:sz w:val="16"/>
                <w:szCs w:val="16"/>
              </w:rPr>
              <w:t>junto con la fecha y lugar de nacimiento, si procede:</w:t>
            </w:r>
          </w:p>
        </w:tc>
        <w:tc>
          <w:tcPr>
            <w:tcW w:w="4807" w:type="dxa"/>
            <w:tcBorders>
              <w:top w:val="single" w:sz="4" w:space="0" w:color="auto"/>
              <w:left w:val="single" w:sz="4" w:space="0" w:color="auto"/>
              <w:bottom w:val="single" w:sz="4" w:space="0" w:color="auto"/>
              <w:right w:val="single" w:sz="4" w:space="0" w:color="auto"/>
            </w:tcBorders>
            <w:shd w:val="clear" w:color="auto" w:fill="auto"/>
          </w:tcPr>
          <w:p w14:paraId="5B2191F1" w14:textId="77777777" w:rsidR="007203AF" w:rsidRPr="009A7AAF" w:rsidRDefault="007203AF" w:rsidP="00C7015C">
            <w:pPr>
              <w:spacing w:before="60"/>
              <w:ind w:left="284" w:right="260" w:hanging="238"/>
              <w:rPr>
                <w:rFonts w:ascii="Cambria" w:hAnsi="Cambria"/>
                <w:sz w:val="16"/>
                <w:szCs w:val="16"/>
              </w:rPr>
            </w:pPr>
            <w:r w:rsidRPr="009A7AAF">
              <w:rPr>
                <w:rFonts w:ascii="Cambria" w:hAnsi="Cambria"/>
                <w:sz w:val="16"/>
                <w:szCs w:val="16"/>
              </w:rPr>
              <w:t>[ ..................]</w:t>
            </w:r>
          </w:p>
          <w:p w14:paraId="31E8B4F3" w14:textId="77777777" w:rsidR="007203AF" w:rsidRPr="009A7AAF" w:rsidRDefault="007203AF" w:rsidP="00C7015C">
            <w:pPr>
              <w:spacing w:before="60"/>
              <w:ind w:left="284" w:right="260" w:hanging="238"/>
              <w:rPr>
                <w:rFonts w:ascii="Cambria" w:hAnsi="Cambria"/>
                <w:sz w:val="16"/>
                <w:szCs w:val="16"/>
              </w:rPr>
            </w:pPr>
            <w:r w:rsidRPr="009A7AAF">
              <w:rPr>
                <w:rFonts w:ascii="Cambria" w:hAnsi="Cambria"/>
                <w:sz w:val="16"/>
                <w:szCs w:val="16"/>
              </w:rPr>
              <w:t>[ ..................]</w:t>
            </w:r>
          </w:p>
        </w:tc>
      </w:tr>
      <w:tr w:rsidR="007203AF" w:rsidRPr="009A7AAF" w14:paraId="50C0ACE3" w14:textId="77777777">
        <w:trPr>
          <w:trHeight w:val="397"/>
          <w:jc w:val="center"/>
        </w:trPr>
        <w:tc>
          <w:tcPr>
            <w:tcW w:w="5116" w:type="dxa"/>
            <w:tcBorders>
              <w:top w:val="single" w:sz="4" w:space="0" w:color="auto"/>
              <w:left w:val="single" w:sz="4" w:space="0" w:color="auto"/>
              <w:bottom w:val="single" w:sz="4" w:space="0" w:color="auto"/>
              <w:right w:val="single" w:sz="4" w:space="0" w:color="auto"/>
            </w:tcBorders>
            <w:shd w:val="clear" w:color="auto" w:fill="auto"/>
          </w:tcPr>
          <w:p w14:paraId="1440DD3B" w14:textId="77777777" w:rsidR="007203AF" w:rsidRPr="009A7AAF" w:rsidRDefault="007203AF" w:rsidP="00E053BD">
            <w:pPr>
              <w:spacing w:before="120"/>
              <w:ind w:left="47" w:right="260"/>
              <w:rPr>
                <w:rFonts w:ascii="Cambria" w:hAnsi="Cambria"/>
                <w:sz w:val="16"/>
                <w:szCs w:val="16"/>
              </w:rPr>
            </w:pPr>
            <w:r w:rsidRPr="009A7AAF">
              <w:rPr>
                <w:rFonts w:ascii="Cambria" w:hAnsi="Cambria"/>
                <w:sz w:val="16"/>
                <w:szCs w:val="16"/>
              </w:rPr>
              <w:t>Cargo/Capacidad en la que actúa:</w:t>
            </w:r>
          </w:p>
        </w:tc>
        <w:tc>
          <w:tcPr>
            <w:tcW w:w="4807" w:type="dxa"/>
            <w:tcBorders>
              <w:top w:val="single" w:sz="4" w:space="0" w:color="auto"/>
              <w:left w:val="single" w:sz="4" w:space="0" w:color="auto"/>
              <w:bottom w:val="single" w:sz="4" w:space="0" w:color="auto"/>
              <w:right w:val="single" w:sz="4" w:space="0" w:color="auto"/>
            </w:tcBorders>
            <w:shd w:val="clear" w:color="auto" w:fill="auto"/>
          </w:tcPr>
          <w:p w14:paraId="1773CE5E" w14:textId="77777777" w:rsidR="007203AF" w:rsidRPr="009A7AAF" w:rsidRDefault="007203AF" w:rsidP="00E053BD">
            <w:pPr>
              <w:spacing w:before="120"/>
              <w:ind w:left="284" w:right="260" w:hanging="238"/>
              <w:rPr>
                <w:rFonts w:ascii="Cambria" w:hAnsi="Cambria"/>
                <w:sz w:val="16"/>
                <w:szCs w:val="16"/>
              </w:rPr>
            </w:pPr>
            <w:r w:rsidRPr="009A7AAF">
              <w:rPr>
                <w:rFonts w:ascii="Cambria" w:hAnsi="Cambria"/>
                <w:sz w:val="16"/>
                <w:szCs w:val="16"/>
              </w:rPr>
              <w:t>[ ..................]</w:t>
            </w:r>
          </w:p>
        </w:tc>
      </w:tr>
      <w:tr w:rsidR="007203AF" w:rsidRPr="009A7AAF" w14:paraId="3F48CD9D" w14:textId="77777777">
        <w:trPr>
          <w:trHeight w:val="397"/>
          <w:jc w:val="center"/>
        </w:trPr>
        <w:tc>
          <w:tcPr>
            <w:tcW w:w="5116" w:type="dxa"/>
            <w:tcBorders>
              <w:top w:val="single" w:sz="4" w:space="0" w:color="auto"/>
              <w:left w:val="single" w:sz="4" w:space="0" w:color="auto"/>
              <w:bottom w:val="single" w:sz="4" w:space="0" w:color="auto"/>
              <w:right w:val="single" w:sz="4" w:space="0" w:color="auto"/>
            </w:tcBorders>
            <w:shd w:val="clear" w:color="auto" w:fill="auto"/>
          </w:tcPr>
          <w:p w14:paraId="0AB557E9" w14:textId="77777777" w:rsidR="007203AF" w:rsidRPr="009A7AAF" w:rsidRDefault="007203AF" w:rsidP="00E053BD">
            <w:pPr>
              <w:spacing w:before="120"/>
              <w:ind w:left="47" w:right="260"/>
              <w:rPr>
                <w:rFonts w:ascii="Cambria" w:hAnsi="Cambria"/>
                <w:sz w:val="16"/>
                <w:szCs w:val="16"/>
              </w:rPr>
            </w:pPr>
            <w:r w:rsidRPr="009A7AAF">
              <w:rPr>
                <w:rFonts w:ascii="Cambria" w:hAnsi="Cambria"/>
                <w:sz w:val="16"/>
                <w:szCs w:val="16"/>
              </w:rPr>
              <w:t>Dirección postal:</w:t>
            </w:r>
          </w:p>
        </w:tc>
        <w:tc>
          <w:tcPr>
            <w:tcW w:w="4807" w:type="dxa"/>
            <w:tcBorders>
              <w:top w:val="single" w:sz="4" w:space="0" w:color="auto"/>
              <w:left w:val="single" w:sz="4" w:space="0" w:color="auto"/>
              <w:bottom w:val="single" w:sz="4" w:space="0" w:color="auto"/>
              <w:right w:val="single" w:sz="4" w:space="0" w:color="auto"/>
            </w:tcBorders>
            <w:shd w:val="clear" w:color="auto" w:fill="auto"/>
          </w:tcPr>
          <w:p w14:paraId="69FA3825" w14:textId="77777777" w:rsidR="007203AF" w:rsidRPr="009A7AAF" w:rsidRDefault="007203AF" w:rsidP="00E053BD">
            <w:pPr>
              <w:spacing w:before="120"/>
              <w:ind w:left="284" w:right="260" w:hanging="238"/>
              <w:rPr>
                <w:rFonts w:ascii="Cambria" w:hAnsi="Cambria"/>
                <w:sz w:val="16"/>
                <w:szCs w:val="16"/>
              </w:rPr>
            </w:pPr>
            <w:r w:rsidRPr="009A7AAF">
              <w:rPr>
                <w:rFonts w:ascii="Cambria" w:hAnsi="Cambria"/>
                <w:sz w:val="16"/>
                <w:szCs w:val="16"/>
              </w:rPr>
              <w:t>[ ..................]</w:t>
            </w:r>
          </w:p>
        </w:tc>
      </w:tr>
      <w:tr w:rsidR="007203AF" w:rsidRPr="009A7AAF" w14:paraId="17CD7A36" w14:textId="77777777">
        <w:trPr>
          <w:trHeight w:val="397"/>
          <w:jc w:val="center"/>
        </w:trPr>
        <w:tc>
          <w:tcPr>
            <w:tcW w:w="5116" w:type="dxa"/>
            <w:tcBorders>
              <w:top w:val="single" w:sz="4" w:space="0" w:color="auto"/>
              <w:left w:val="single" w:sz="4" w:space="0" w:color="auto"/>
              <w:bottom w:val="single" w:sz="4" w:space="0" w:color="auto"/>
              <w:right w:val="single" w:sz="4" w:space="0" w:color="auto"/>
            </w:tcBorders>
            <w:shd w:val="clear" w:color="auto" w:fill="auto"/>
          </w:tcPr>
          <w:p w14:paraId="6704E8A2" w14:textId="77777777" w:rsidR="007203AF" w:rsidRPr="009A7AAF" w:rsidRDefault="007203AF" w:rsidP="00E053BD">
            <w:pPr>
              <w:spacing w:before="120"/>
              <w:ind w:left="47" w:right="260"/>
              <w:rPr>
                <w:rFonts w:ascii="Cambria" w:hAnsi="Cambria"/>
                <w:sz w:val="16"/>
                <w:szCs w:val="16"/>
              </w:rPr>
            </w:pPr>
            <w:r w:rsidRPr="009A7AAF">
              <w:rPr>
                <w:rFonts w:ascii="Cambria" w:hAnsi="Cambria"/>
                <w:sz w:val="16"/>
                <w:szCs w:val="16"/>
              </w:rPr>
              <w:t>Teléfono:</w:t>
            </w:r>
          </w:p>
        </w:tc>
        <w:tc>
          <w:tcPr>
            <w:tcW w:w="4807" w:type="dxa"/>
            <w:tcBorders>
              <w:top w:val="single" w:sz="4" w:space="0" w:color="auto"/>
              <w:left w:val="single" w:sz="4" w:space="0" w:color="auto"/>
              <w:bottom w:val="single" w:sz="4" w:space="0" w:color="auto"/>
              <w:right w:val="single" w:sz="4" w:space="0" w:color="auto"/>
            </w:tcBorders>
            <w:shd w:val="clear" w:color="auto" w:fill="auto"/>
          </w:tcPr>
          <w:p w14:paraId="425D7E92" w14:textId="77777777" w:rsidR="007203AF" w:rsidRPr="009A7AAF" w:rsidRDefault="007203AF" w:rsidP="00E053BD">
            <w:pPr>
              <w:spacing w:before="120"/>
              <w:ind w:left="284" w:right="260" w:hanging="238"/>
              <w:rPr>
                <w:rFonts w:ascii="Cambria" w:hAnsi="Cambria"/>
                <w:sz w:val="16"/>
                <w:szCs w:val="16"/>
              </w:rPr>
            </w:pPr>
            <w:r w:rsidRPr="009A7AAF">
              <w:rPr>
                <w:rFonts w:ascii="Cambria" w:hAnsi="Cambria"/>
                <w:sz w:val="16"/>
                <w:szCs w:val="16"/>
              </w:rPr>
              <w:t>[ ..................]</w:t>
            </w:r>
          </w:p>
        </w:tc>
      </w:tr>
      <w:tr w:rsidR="007203AF" w:rsidRPr="009A7AAF" w14:paraId="79CBA5F2" w14:textId="77777777">
        <w:trPr>
          <w:trHeight w:val="397"/>
          <w:jc w:val="center"/>
        </w:trPr>
        <w:tc>
          <w:tcPr>
            <w:tcW w:w="5116" w:type="dxa"/>
            <w:tcBorders>
              <w:top w:val="single" w:sz="4" w:space="0" w:color="auto"/>
              <w:left w:val="single" w:sz="4" w:space="0" w:color="auto"/>
              <w:bottom w:val="single" w:sz="4" w:space="0" w:color="auto"/>
              <w:right w:val="single" w:sz="4" w:space="0" w:color="auto"/>
            </w:tcBorders>
            <w:shd w:val="clear" w:color="auto" w:fill="auto"/>
          </w:tcPr>
          <w:p w14:paraId="40D634EC" w14:textId="77777777" w:rsidR="007203AF" w:rsidRPr="009A7AAF" w:rsidRDefault="007203AF" w:rsidP="00E053BD">
            <w:pPr>
              <w:spacing w:before="120"/>
              <w:ind w:left="47" w:right="260"/>
              <w:rPr>
                <w:rFonts w:ascii="Cambria" w:hAnsi="Cambria"/>
                <w:sz w:val="16"/>
                <w:szCs w:val="16"/>
              </w:rPr>
            </w:pPr>
            <w:r w:rsidRPr="009A7AAF">
              <w:rPr>
                <w:rFonts w:ascii="Cambria" w:hAnsi="Cambria"/>
                <w:sz w:val="16"/>
                <w:szCs w:val="16"/>
              </w:rPr>
              <w:t>Correo electrónico:</w:t>
            </w:r>
          </w:p>
        </w:tc>
        <w:tc>
          <w:tcPr>
            <w:tcW w:w="4807" w:type="dxa"/>
            <w:tcBorders>
              <w:top w:val="single" w:sz="4" w:space="0" w:color="auto"/>
              <w:left w:val="single" w:sz="4" w:space="0" w:color="auto"/>
              <w:bottom w:val="single" w:sz="4" w:space="0" w:color="auto"/>
              <w:right w:val="single" w:sz="4" w:space="0" w:color="auto"/>
            </w:tcBorders>
            <w:shd w:val="clear" w:color="auto" w:fill="auto"/>
          </w:tcPr>
          <w:p w14:paraId="74B90A43" w14:textId="77777777" w:rsidR="007203AF" w:rsidRPr="009A7AAF" w:rsidRDefault="007203AF" w:rsidP="00E053BD">
            <w:pPr>
              <w:spacing w:before="120"/>
              <w:ind w:left="284" w:right="260" w:hanging="238"/>
              <w:rPr>
                <w:rFonts w:ascii="Cambria" w:hAnsi="Cambria"/>
                <w:sz w:val="16"/>
                <w:szCs w:val="16"/>
              </w:rPr>
            </w:pPr>
            <w:r w:rsidRPr="009A7AAF">
              <w:rPr>
                <w:rFonts w:ascii="Cambria" w:hAnsi="Cambria"/>
                <w:sz w:val="16"/>
                <w:szCs w:val="16"/>
              </w:rPr>
              <w:t>[ ..................]</w:t>
            </w:r>
          </w:p>
        </w:tc>
      </w:tr>
      <w:tr w:rsidR="007203AF" w:rsidRPr="009A7AAF" w14:paraId="5C92EA3B" w14:textId="77777777">
        <w:trPr>
          <w:trHeight w:val="397"/>
          <w:jc w:val="center"/>
        </w:trPr>
        <w:tc>
          <w:tcPr>
            <w:tcW w:w="5116" w:type="dxa"/>
            <w:tcBorders>
              <w:top w:val="single" w:sz="4" w:space="0" w:color="auto"/>
              <w:left w:val="single" w:sz="4" w:space="0" w:color="auto"/>
              <w:bottom w:val="single" w:sz="4" w:space="0" w:color="auto"/>
              <w:right w:val="single" w:sz="4" w:space="0" w:color="auto"/>
            </w:tcBorders>
            <w:shd w:val="clear" w:color="auto" w:fill="auto"/>
          </w:tcPr>
          <w:p w14:paraId="14AA2DA0" w14:textId="77777777" w:rsidR="007203AF" w:rsidRPr="009A7AAF" w:rsidRDefault="007203AF" w:rsidP="00E053BD">
            <w:pPr>
              <w:spacing w:before="120" w:after="120"/>
              <w:ind w:left="47" w:right="260"/>
              <w:rPr>
                <w:rFonts w:ascii="Cambria" w:hAnsi="Cambria"/>
                <w:sz w:val="16"/>
                <w:szCs w:val="16"/>
              </w:rPr>
            </w:pPr>
            <w:r w:rsidRPr="009A7AAF">
              <w:rPr>
                <w:rFonts w:ascii="Cambria" w:hAnsi="Cambria"/>
                <w:sz w:val="16"/>
                <w:szCs w:val="16"/>
              </w:rPr>
              <w:t>En caso necesario, facilítese información detallada sobre la representación (sus formas, alcance, finalidad...).</w:t>
            </w:r>
          </w:p>
        </w:tc>
        <w:tc>
          <w:tcPr>
            <w:tcW w:w="4807" w:type="dxa"/>
            <w:tcBorders>
              <w:top w:val="single" w:sz="4" w:space="0" w:color="auto"/>
              <w:left w:val="single" w:sz="4" w:space="0" w:color="auto"/>
              <w:bottom w:val="single" w:sz="4" w:space="0" w:color="auto"/>
              <w:right w:val="single" w:sz="4" w:space="0" w:color="auto"/>
            </w:tcBorders>
            <w:shd w:val="clear" w:color="auto" w:fill="auto"/>
          </w:tcPr>
          <w:p w14:paraId="5FA51E94" w14:textId="77777777" w:rsidR="007203AF" w:rsidRPr="009A7AAF" w:rsidRDefault="007203AF" w:rsidP="00E053BD">
            <w:pPr>
              <w:spacing w:before="120"/>
              <w:ind w:left="284" w:right="260" w:hanging="238"/>
              <w:rPr>
                <w:rFonts w:ascii="Cambria" w:hAnsi="Cambria"/>
                <w:sz w:val="16"/>
                <w:szCs w:val="16"/>
              </w:rPr>
            </w:pPr>
            <w:r w:rsidRPr="009A7AAF">
              <w:rPr>
                <w:rFonts w:ascii="Cambria" w:hAnsi="Cambria"/>
                <w:sz w:val="16"/>
                <w:szCs w:val="16"/>
              </w:rPr>
              <w:t>[ ..................]</w:t>
            </w:r>
          </w:p>
        </w:tc>
      </w:tr>
    </w:tbl>
    <w:p w14:paraId="0B30CACE" w14:textId="77777777" w:rsidR="00C7015C" w:rsidRDefault="00C7015C" w:rsidP="00C7015C">
      <w:pPr>
        <w:pStyle w:val="Ttulo2"/>
        <w:kinsoku w:val="0"/>
        <w:overflowPunct w:val="0"/>
        <w:ind w:left="284" w:right="260"/>
        <w:jc w:val="both"/>
        <w:rPr>
          <w:rFonts w:ascii="Cambria" w:hAnsi="Cambria"/>
          <w:b w:val="0"/>
          <w:sz w:val="16"/>
          <w:szCs w:val="16"/>
        </w:rPr>
      </w:pPr>
    </w:p>
    <w:p w14:paraId="69E0ED7E" w14:textId="77777777" w:rsidR="00C7015C" w:rsidRDefault="00C7015C" w:rsidP="00C7015C">
      <w:pPr>
        <w:pStyle w:val="Ttulo2"/>
        <w:kinsoku w:val="0"/>
        <w:overflowPunct w:val="0"/>
        <w:ind w:left="284" w:right="260"/>
        <w:jc w:val="both"/>
        <w:rPr>
          <w:rFonts w:ascii="Cambria" w:hAnsi="Cambria"/>
          <w:b w:val="0"/>
          <w:sz w:val="16"/>
          <w:szCs w:val="16"/>
        </w:rPr>
      </w:pPr>
      <w:r>
        <w:rPr>
          <w:rFonts w:ascii="Cambria" w:hAnsi="Cambria"/>
          <w:b w:val="0"/>
          <w:sz w:val="16"/>
          <w:szCs w:val="16"/>
        </w:rPr>
        <w:t>_______________________</w:t>
      </w:r>
    </w:p>
    <w:p w14:paraId="7503DE80" w14:textId="77777777" w:rsidR="007203AF" w:rsidRDefault="007203AF" w:rsidP="001D2F72">
      <w:pPr>
        <w:pStyle w:val="Ttulo2"/>
        <w:numPr>
          <w:ilvl w:val="0"/>
          <w:numId w:val="26"/>
        </w:numPr>
        <w:kinsoku w:val="0"/>
        <w:overflowPunct w:val="0"/>
        <w:ind w:left="284" w:right="260" w:firstLine="0"/>
        <w:jc w:val="both"/>
        <w:rPr>
          <w:rFonts w:ascii="Cambria" w:hAnsi="Cambria"/>
          <w:b w:val="0"/>
          <w:sz w:val="16"/>
          <w:szCs w:val="16"/>
        </w:rPr>
      </w:pPr>
      <w:r>
        <w:rPr>
          <w:rFonts w:ascii="Cambria" w:hAnsi="Cambria"/>
          <w:b w:val="0"/>
          <w:sz w:val="16"/>
          <w:szCs w:val="16"/>
        </w:rPr>
        <w:t>Las referencias y la clasificación, en su caso, figuran en la certificación.</w:t>
      </w:r>
    </w:p>
    <w:p w14:paraId="307BCBA3" w14:textId="77777777" w:rsidR="007203AF" w:rsidRDefault="007203AF" w:rsidP="001D2F72">
      <w:pPr>
        <w:pStyle w:val="Ttulo2"/>
        <w:numPr>
          <w:ilvl w:val="0"/>
          <w:numId w:val="26"/>
        </w:numPr>
        <w:kinsoku w:val="0"/>
        <w:overflowPunct w:val="0"/>
        <w:ind w:left="284" w:right="260" w:firstLine="0"/>
        <w:jc w:val="both"/>
        <w:rPr>
          <w:rFonts w:ascii="Cambria" w:hAnsi="Cambria"/>
          <w:b w:val="0"/>
          <w:sz w:val="16"/>
          <w:szCs w:val="16"/>
        </w:rPr>
      </w:pPr>
      <w:r>
        <w:rPr>
          <w:rFonts w:ascii="Cambria" w:hAnsi="Cambria"/>
          <w:b w:val="0"/>
          <w:sz w:val="16"/>
          <w:szCs w:val="16"/>
        </w:rPr>
        <w:t>En particular, en el seno de un grupo, consorcio, empresa en participación o similares.</w:t>
      </w:r>
    </w:p>
    <w:p w14:paraId="183FFEDD" w14:textId="77777777" w:rsidR="007203AF" w:rsidRDefault="007203AF" w:rsidP="001D2F72">
      <w:pPr>
        <w:ind w:left="284" w:right="260"/>
        <w:rPr>
          <w:lang w:val="es-ES_tradnl"/>
        </w:rPr>
      </w:pPr>
    </w:p>
    <w:p w14:paraId="6A21252C" w14:textId="77777777" w:rsidR="007203AF" w:rsidRDefault="007203AF" w:rsidP="001D2F72">
      <w:pPr>
        <w:ind w:left="284" w:right="260"/>
        <w:rPr>
          <w:lang w:val="es-ES_tradnl"/>
        </w:rPr>
      </w:pPr>
    </w:p>
    <w:p w14:paraId="149BEE5E" w14:textId="77777777" w:rsidR="007203AF" w:rsidRDefault="007203AF" w:rsidP="001D2F72">
      <w:pPr>
        <w:ind w:left="284" w:right="260"/>
        <w:rPr>
          <w:lang w:val="es-ES_tradnl"/>
        </w:rPr>
      </w:pPr>
    </w:p>
    <w:p w14:paraId="3D143669" w14:textId="77777777" w:rsidR="00291D33" w:rsidRDefault="00291D33" w:rsidP="001D2F72">
      <w:pPr>
        <w:ind w:left="284" w:right="260"/>
        <w:rPr>
          <w:lang w:val="es-ES_tradnl"/>
        </w:rPr>
      </w:pPr>
    </w:p>
    <w:p w14:paraId="4B781EB4" w14:textId="77777777" w:rsidR="00291D33" w:rsidRDefault="00291D33" w:rsidP="001D2F72">
      <w:pPr>
        <w:ind w:left="284" w:right="260"/>
        <w:rPr>
          <w:lang w:val="es-ES_tradnl"/>
        </w:rPr>
      </w:pPr>
    </w:p>
    <w:tbl>
      <w:tblPr>
        <w:tblW w:w="9923" w:type="dxa"/>
        <w:jc w:val="center"/>
        <w:tblBorders>
          <w:bottom w:val="single" w:sz="4" w:space="0" w:color="auto"/>
        </w:tblBorders>
        <w:tblLook w:val="04A0" w:firstRow="1" w:lastRow="0" w:firstColumn="1" w:lastColumn="0" w:noHBand="0" w:noVBand="1"/>
      </w:tblPr>
      <w:tblGrid>
        <w:gridCol w:w="4962"/>
        <w:gridCol w:w="4961"/>
      </w:tblGrid>
      <w:tr w:rsidR="007203AF" w:rsidRPr="009A7AAF" w14:paraId="347CF0C9" w14:textId="77777777">
        <w:trPr>
          <w:jc w:val="center"/>
        </w:trPr>
        <w:tc>
          <w:tcPr>
            <w:tcW w:w="9923" w:type="dxa"/>
            <w:gridSpan w:val="2"/>
            <w:shd w:val="clear" w:color="auto" w:fill="auto"/>
          </w:tcPr>
          <w:p w14:paraId="5A3EC0F2" w14:textId="77777777" w:rsidR="007203AF" w:rsidRDefault="007203AF" w:rsidP="001D2F72">
            <w:pPr>
              <w:ind w:left="284" w:right="260"/>
              <w:jc w:val="center"/>
            </w:pPr>
            <w:r w:rsidRPr="009A7AAF">
              <w:rPr>
                <w:rFonts w:ascii="Cambria" w:hAnsi="Cambria"/>
                <w:b/>
                <w:sz w:val="16"/>
                <w:szCs w:val="16"/>
                <w:lang w:val="es-ES_tradnl"/>
              </w:rPr>
              <w:t xml:space="preserve">C: INFORMACIÓN SOBRE EL RECURSO A </w:t>
            </w:r>
            <w:smartTag w:uri="urn:schemas-microsoft-com:office:smarttags" w:element="PersonName">
              <w:smartTagPr>
                <w:attr w:name="ProductID" w:val="LA CAPACIDAD DE"/>
              </w:smartTagPr>
              <w:r w:rsidRPr="009A7AAF">
                <w:rPr>
                  <w:rFonts w:ascii="Cambria" w:hAnsi="Cambria"/>
                  <w:b/>
                  <w:sz w:val="16"/>
                  <w:szCs w:val="16"/>
                  <w:lang w:val="es-ES_tradnl"/>
                </w:rPr>
                <w:t>LA CAPACIDAD DE</w:t>
              </w:r>
            </w:smartTag>
            <w:r w:rsidRPr="009A7AAF">
              <w:rPr>
                <w:rFonts w:ascii="Cambria" w:hAnsi="Cambria"/>
                <w:b/>
                <w:sz w:val="16"/>
                <w:szCs w:val="16"/>
                <w:lang w:val="es-ES_tradnl"/>
              </w:rPr>
              <w:t xml:space="preserve"> OTRAS ENTIDADES</w:t>
            </w:r>
          </w:p>
        </w:tc>
      </w:tr>
      <w:tr w:rsidR="007203AF" w:rsidRPr="009A7AAF" w14:paraId="5D7236A3" w14:textId="77777777">
        <w:trPr>
          <w:trHeight w:val="425"/>
          <w:jc w:val="center"/>
        </w:trPr>
        <w:tc>
          <w:tcPr>
            <w:tcW w:w="9923" w:type="dxa"/>
            <w:gridSpan w:val="2"/>
            <w:tcBorders>
              <w:bottom w:val="single" w:sz="4" w:space="0" w:color="auto"/>
            </w:tcBorders>
            <w:shd w:val="clear" w:color="auto" w:fill="auto"/>
          </w:tcPr>
          <w:p w14:paraId="382E25F0" w14:textId="77777777" w:rsidR="007203AF" w:rsidRPr="009A7AAF" w:rsidRDefault="007203AF" w:rsidP="001D2F72">
            <w:pPr>
              <w:pStyle w:val="TableParagraph"/>
              <w:kinsoku w:val="0"/>
              <w:overflowPunct w:val="0"/>
              <w:spacing w:before="60"/>
              <w:ind w:left="284" w:right="260"/>
            </w:pPr>
          </w:p>
        </w:tc>
      </w:tr>
      <w:tr w:rsidR="007203AF" w:rsidRPr="009A7AAF" w14:paraId="37735EEB" w14:textId="77777777">
        <w:trPr>
          <w:trHeight w:val="425"/>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01A6EBE0" w14:textId="77777777" w:rsidR="007203AF" w:rsidRPr="002053AD" w:rsidRDefault="007203AF" w:rsidP="002053AD">
            <w:pPr>
              <w:pStyle w:val="TableParagraph"/>
              <w:kinsoku w:val="0"/>
              <w:overflowPunct w:val="0"/>
              <w:spacing w:before="120"/>
              <w:ind w:left="47" w:right="260"/>
              <w:rPr>
                <w:b/>
                <w:sz w:val="16"/>
                <w:szCs w:val="16"/>
              </w:rPr>
            </w:pPr>
            <w:r w:rsidRPr="002053AD">
              <w:rPr>
                <w:rFonts w:ascii="Arial" w:hAnsi="Arial" w:cs="Arial"/>
                <w:b/>
                <w:color w:val="010000"/>
                <w:w w:val="110"/>
                <w:sz w:val="16"/>
                <w:szCs w:val="16"/>
              </w:rPr>
              <w:t>Recurso</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BB3AFFC" w14:textId="77777777" w:rsidR="007203AF" w:rsidRPr="002053AD" w:rsidRDefault="007203AF" w:rsidP="002053AD">
            <w:pPr>
              <w:pStyle w:val="TableParagraph"/>
              <w:kinsoku w:val="0"/>
              <w:overflowPunct w:val="0"/>
              <w:spacing w:before="120" w:after="120"/>
              <w:ind w:left="284" w:right="260" w:hanging="238"/>
              <w:rPr>
                <w:b/>
                <w:sz w:val="16"/>
                <w:szCs w:val="16"/>
              </w:rPr>
            </w:pPr>
            <w:r w:rsidRPr="002053AD">
              <w:rPr>
                <w:rFonts w:ascii="Arial" w:hAnsi="Arial" w:cs="Arial"/>
                <w:b/>
                <w:color w:val="010000"/>
                <w:w w:val="110"/>
                <w:sz w:val="16"/>
                <w:szCs w:val="16"/>
              </w:rPr>
              <w:t>Respuesta</w:t>
            </w:r>
          </w:p>
        </w:tc>
      </w:tr>
      <w:tr w:rsidR="007203AF" w:rsidRPr="009A7AAF" w14:paraId="454DC69D" w14:textId="77777777">
        <w:trPr>
          <w:trHeight w:val="425"/>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600D32DD" w14:textId="77777777" w:rsidR="007203AF" w:rsidRPr="002053AD" w:rsidRDefault="007203AF" w:rsidP="002053AD">
            <w:pPr>
              <w:pStyle w:val="TableParagraph"/>
              <w:kinsoku w:val="0"/>
              <w:overflowPunct w:val="0"/>
              <w:spacing w:before="120" w:after="120"/>
              <w:ind w:left="47" w:right="260"/>
              <w:jc w:val="both"/>
              <w:rPr>
                <w:sz w:val="16"/>
                <w:szCs w:val="16"/>
              </w:rPr>
            </w:pPr>
            <w:r w:rsidRPr="002053AD">
              <w:rPr>
                <w:rFonts w:ascii="Arial" w:hAnsi="Arial" w:cs="Arial"/>
                <w:color w:val="010000"/>
                <w:w w:val="110"/>
                <w:sz w:val="16"/>
                <w:szCs w:val="16"/>
              </w:rPr>
              <w:t>¿Se basa el operador económico en la capacidad de otras entidades para satisfacer los criterios de selección contemplados en la parte IV y los criterios y normas (en su caso) contemplados en la parte V, más abajo?</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5652BC9" w14:textId="77777777" w:rsidR="007203AF" w:rsidRPr="002053AD" w:rsidRDefault="007203AF" w:rsidP="002053AD">
            <w:pPr>
              <w:pStyle w:val="TableParagraph"/>
              <w:kinsoku w:val="0"/>
              <w:overflowPunct w:val="0"/>
              <w:spacing w:before="120"/>
              <w:ind w:left="284" w:right="260" w:hanging="238"/>
              <w:rPr>
                <w:sz w:val="16"/>
                <w:szCs w:val="16"/>
              </w:rPr>
            </w:pPr>
            <w:r w:rsidRPr="002053AD">
              <w:rPr>
                <w:rFonts w:ascii="Arial" w:hAnsi="Arial" w:cs="Arial"/>
                <w:color w:val="010000"/>
                <w:sz w:val="16"/>
                <w:szCs w:val="16"/>
              </w:rPr>
              <w:t>[</w:t>
            </w:r>
            <w:r w:rsidRPr="002053AD">
              <w:rPr>
                <w:rFonts w:ascii="Arial" w:hAnsi="Arial" w:cs="Arial"/>
                <w:color w:val="010000"/>
                <w:spacing w:val="3"/>
                <w:sz w:val="16"/>
                <w:szCs w:val="16"/>
              </w:rPr>
              <w:t xml:space="preserve">  </w:t>
            </w:r>
            <w:r w:rsidRPr="002053AD">
              <w:rPr>
                <w:rFonts w:ascii="Arial" w:hAnsi="Arial" w:cs="Arial"/>
                <w:color w:val="010000"/>
                <w:sz w:val="16"/>
                <w:szCs w:val="16"/>
              </w:rPr>
              <w:t>]</w:t>
            </w:r>
            <w:r w:rsidRPr="002053AD">
              <w:rPr>
                <w:rFonts w:ascii="Arial" w:hAnsi="Arial" w:cs="Arial"/>
                <w:color w:val="010000"/>
                <w:spacing w:val="8"/>
                <w:sz w:val="16"/>
                <w:szCs w:val="16"/>
              </w:rPr>
              <w:t xml:space="preserve"> </w:t>
            </w:r>
            <w:r w:rsidRPr="002053AD">
              <w:rPr>
                <w:rFonts w:ascii="Arial" w:hAnsi="Arial" w:cs="Arial"/>
                <w:color w:val="010000"/>
                <w:sz w:val="16"/>
                <w:szCs w:val="16"/>
              </w:rPr>
              <w:t>Sí</w:t>
            </w:r>
            <w:r w:rsidRPr="002053AD">
              <w:rPr>
                <w:rFonts w:ascii="Arial" w:hAnsi="Arial" w:cs="Arial"/>
                <w:color w:val="010000"/>
                <w:spacing w:val="10"/>
                <w:sz w:val="16"/>
                <w:szCs w:val="16"/>
              </w:rPr>
              <w:t xml:space="preserve"> </w:t>
            </w:r>
            <w:r w:rsidRPr="002053AD">
              <w:rPr>
                <w:rFonts w:ascii="Arial" w:hAnsi="Arial" w:cs="Arial"/>
                <w:color w:val="010000"/>
                <w:sz w:val="16"/>
                <w:szCs w:val="16"/>
              </w:rPr>
              <w:t xml:space="preserve">[ </w:t>
            </w:r>
            <w:r w:rsidRPr="002053AD">
              <w:rPr>
                <w:rFonts w:ascii="Arial" w:hAnsi="Arial" w:cs="Arial"/>
                <w:color w:val="010000"/>
                <w:spacing w:val="-2"/>
                <w:sz w:val="16"/>
                <w:szCs w:val="16"/>
              </w:rPr>
              <w:t xml:space="preserve"> </w:t>
            </w:r>
            <w:r w:rsidRPr="002053AD">
              <w:rPr>
                <w:rFonts w:ascii="Arial" w:hAnsi="Arial" w:cs="Arial"/>
                <w:color w:val="010000"/>
                <w:sz w:val="16"/>
                <w:szCs w:val="16"/>
              </w:rPr>
              <w:t>]</w:t>
            </w:r>
            <w:r w:rsidRPr="002053AD">
              <w:rPr>
                <w:rFonts w:ascii="Arial" w:hAnsi="Arial" w:cs="Arial"/>
                <w:color w:val="010000"/>
                <w:spacing w:val="18"/>
                <w:sz w:val="16"/>
                <w:szCs w:val="16"/>
              </w:rPr>
              <w:t xml:space="preserve"> </w:t>
            </w:r>
            <w:r w:rsidRPr="002053AD">
              <w:rPr>
                <w:rFonts w:ascii="Arial" w:hAnsi="Arial" w:cs="Arial"/>
                <w:color w:val="010000"/>
                <w:sz w:val="16"/>
                <w:szCs w:val="16"/>
              </w:rPr>
              <w:t>No</w:t>
            </w:r>
          </w:p>
        </w:tc>
      </w:tr>
      <w:tr w:rsidR="007203AF" w:rsidRPr="009A7AAF" w14:paraId="6DA73040" w14:textId="77777777">
        <w:trPr>
          <w:jc w:val="center"/>
        </w:trPr>
        <w:tc>
          <w:tcPr>
            <w:tcW w:w="9923" w:type="dxa"/>
            <w:gridSpan w:val="2"/>
            <w:tcBorders>
              <w:top w:val="single" w:sz="4" w:space="0" w:color="auto"/>
              <w:bottom w:val="single" w:sz="4" w:space="0" w:color="auto"/>
            </w:tcBorders>
            <w:shd w:val="clear" w:color="auto" w:fill="auto"/>
          </w:tcPr>
          <w:p w14:paraId="53C953F8" w14:textId="77777777" w:rsidR="007203AF" w:rsidRPr="009A7AAF" w:rsidRDefault="007203AF" w:rsidP="001D2F72">
            <w:pPr>
              <w:ind w:left="284" w:right="260"/>
              <w:rPr>
                <w:b/>
                <w:lang w:val="es-ES_tradnl"/>
              </w:rPr>
            </w:pPr>
          </w:p>
        </w:tc>
      </w:tr>
      <w:tr w:rsidR="007203AF" w:rsidRPr="009A7AAF" w14:paraId="1F958BEC" w14:textId="77777777">
        <w:trPr>
          <w:jc w:val="center"/>
        </w:trPr>
        <w:tc>
          <w:tcPr>
            <w:tcW w:w="9923" w:type="dxa"/>
            <w:gridSpan w:val="2"/>
            <w:tcBorders>
              <w:top w:val="single" w:sz="4" w:space="0" w:color="auto"/>
              <w:left w:val="single" w:sz="4" w:space="0" w:color="auto"/>
              <w:bottom w:val="single" w:sz="4" w:space="0" w:color="auto"/>
              <w:right w:val="single" w:sz="4" w:space="0" w:color="auto"/>
            </w:tcBorders>
            <w:shd w:val="pct15" w:color="auto" w:fill="auto"/>
          </w:tcPr>
          <w:p w14:paraId="41F2FB50" w14:textId="77777777" w:rsidR="007203AF" w:rsidRPr="009A7AAF" w:rsidRDefault="007203AF" w:rsidP="002053AD">
            <w:pPr>
              <w:pStyle w:val="Ttulo2"/>
              <w:kinsoku w:val="0"/>
              <w:overflowPunct w:val="0"/>
              <w:spacing w:before="120"/>
              <w:ind w:left="47" w:right="260"/>
              <w:jc w:val="both"/>
              <w:rPr>
                <w:rFonts w:ascii="Cambria" w:hAnsi="Cambria"/>
                <w:b w:val="0"/>
                <w:sz w:val="16"/>
                <w:szCs w:val="16"/>
              </w:rPr>
            </w:pPr>
            <w:r w:rsidRPr="009A7AAF">
              <w:rPr>
                <w:rFonts w:ascii="Cambria" w:hAnsi="Cambria"/>
                <w:sz w:val="16"/>
                <w:szCs w:val="16"/>
              </w:rPr>
              <w:t>En caso afirmativo</w:t>
            </w:r>
            <w:r w:rsidRPr="009A7AAF">
              <w:rPr>
                <w:rFonts w:ascii="Cambria" w:hAnsi="Cambria"/>
                <w:b w:val="0"/>
                <w:sz w:val="16"/>
                <w:szCs w:val="16"/>
              </w:rPr>
              <w:t xml:space="preserve">, facilítese un formulario DEUC separado por cada una de las entidades consideradas que recoja la información exigida en las </w:t>
            </w:r>
            <w:r w:rsidRPr="009A7AAF">
              <w:rPr>
                <w:rFonts w:ascii="Cambria" w:hAnsi="Cambria"/>
                <w:sz w:val="16"/>
                <w:szCs w:val="16"/>
              </w:rPr>
              <w:t>secciones A y B de esta parte y en la parte III</w:t>
            </w:r>
            <w:r w:rsidRPr="009A7AAF">
              <w:rPr>
                <w:rFonts w:ascii="Cambria" w:hAnsi="Cambria"/>
                <w:b w:val="0"/>
                <w:sz w:val="16"/>
                <w:szCs w:val="16"/>
              </w:rPr>
              <w:t>, debidamente cumplimentado y firmado por dichas entidades.</w:t>
            </w:r>
          </w:p>
          <w:p w14:paraId="21A013D7" w14:textId="77777777" w:rsidR="007203AF" w:rsidRPr="009A7AAF" w:rsidRDefault="007203AF" w:rsidP="002053AD">
            <w:pPr>
              <w:ind w:left="47" w:right="260"/>
              <w:rPr>
                <w:lang w:val="es-ES_tradnl"/>
              </w:rPr>
            </w:pPr>
          </w:p>
          <w:p w14:paraId="1525E88A" w14:textId="77777777" w:rsidR="007203AF" w:rsidRPr="009A7AAF" w:rsidRDefault="007203AF" w:rsidP="002053AD">
            <w:pPr>
              <w:pStyle w:val="Ttulo2"/>
              <w:kinsoku w:val="0"/>
              <w:overflowPunct w:val="0"/>
              <w:ind w:left="47" w:right="260"/>
              <w:jc w:val="both"/>
              <w:rPr>
                <w:rFonts w:ascii="Cambria" w:hAnsi="Cambria"/>
                <w:b w:val="0"/>
                <w:sz w:val="16"/>
                <w:szCs w:val="16"/>
              </w:rPr>
            </w:pPr>
            <w:r w:rsidRPr="009A7AAF">
              <w:rPr>
                <w:rFonts w:ascii="Cambria" w:hAnsi="Cambria"/>
                <w:b w:val="0"/>
                <w:sz w:val="16"/>
                <w:szCs w:val="16"/>
              </w:rPr>
              <w:t>Se incluirán también aquí el personal técnico o los organismos técnicos que no estén integrados directamente en la empresa del operador económico, especialmente los responsables del control de la calidad y, cuando se trate de contratos públicos de obras, el personal técnico o los organismos técnicos de los que disponga el operador económico para la ejecución de la obra.</w:t>
            </w:r>
          </w:p>
          <w:p w14:paraId="6A56A9E8" w14:textId="77777777" w:rsidR="007203AF" w:rsidRPr="009A7AAF" w:rsidRDefault="007203AF" w:rsidP="002053AD">
            <w:pPr>
              <w:pStyle w:val="Ttulo2"/>
              <w:kinsoku w:val="0"/>
              <w:overflowPunct w:val="0"/>
              <w:ind w:left="47" w:right="260"/>
              <w:jc w:val="both"/>
              <w:rPr>
                <w:rFonts w:ascii="Cambria" w:hAnsi="Cambria"/>
                <w:b w:val="0"/>
                <w:sz w:val="16"/>
                <w:szCs w:val="16"/>
              </w:rPr>
            </w:pPr>
          </w:p>
          <w:p w14:paraId="19C116D4" w14:textId="77777777" w:rsidR="007203AF" w:rsidRPr="00A9585F" w:rsidRDefault="007203AF" w:rsidP="002053AD">
            <w:pPr>
              <w:pStyle w:val="Ttulo2"/>
              <w:kinsoku w:val="0"/>
              <w:overflowPunct w:val="0"/>
              <w:spacing w:after="120"/>
              <w:ind w:left="47" w:right="260"/>
              <w:jc w:val="both"/>
            </w:pPr>
            <w:r w:rsidRPr="009A7AAF">
              <w:rPr>
                <w:rFonts w:ascii="Cambria" w:hAnsi="Cambria"/>
                <w:b w:val="0"/>
                <w:sz w:val="16"/>
                <w:szCs w:val="16"/>
              </w:rPr>
              <w:t>Siempre que resulte pertinente en lo que respecta a la capacidad o capacidades específicas en que se base el operador económico, se consignará la información exigida en las partes IV y V por cada una de las entidades de que se trate (</w:t>
            </w:r>
            <w:r w:rsidRPr="009A7AAF">
              <w:rPr>
                <w:rFonts w:ascii="Cambria" w:hAnsi="Cambria"/>
                <w:b w:val="0"/>
                <w:sz w:val="16"/>
                <w:szCs w:val="16"/>
                <w:vertAlign w:val="superscript"/>
              </w:rPr>
              <w:t>12</w:t>
            </w:r>
            <w:r w:rsidRPr="009A7AAF">
              <w:rPr>
                <w:rFonts w:ascii="Cambria" w:hAnsi="Cambria"/>
                <w:b w:val="0"/>
                <w:sz w:val="16"/>
                <w:szCs w:val="16"/>
              </w:rPr>
              <w:t>)</w:t>
            </w:r>
          </w:p>
        </w:tc>
      </w:tr>
      <w:tr w:rsidR="007203AF" w:rsidRPr="009A7AAF" w14:paraId="79C6960D" w14:textId="77777777">
        <w:trPr>
          <w:jc w:val="center"/>
        </w:trPr>
        <w:tc>
          <w:tcPr>
            <w:tcW w:w="4962" w:type="dxa"/>
            <w:tcBorders>
              <w:top w:val="single" w:sz="4" w:space="0" w:color="auto"/>
            </w:tcBorders>
            <w:shd w:val="clear" w:color="auto" w:fill="auto"/>
          </w:tcPr>
          <w:p w14:paraId="4725AC75" w14:textId="77777777" w:rsidR="007203AF" w:rsidRPr="009A7AAF" w:rsidRDefault="007203AF" w:rsidP="001D2F72">
            <w:pPr>
              <w:ind w:left="284" w:right="260"/>
              <w:rPr>
                <w:lang w:val="es-ES_tradnl"/>
              </w:rPr>
            </w:pPr>
          </w:p>
        </w:tc>
        <w:tc>
          <w:tcPr>
            <w:tcW w:w="4961" w:type="dxa"/>
            <w:tcBorders>
              <w:top w:val="single" w:sz="4" w:space="0" w:color="auto"/>
            </w:tcBorders>
            <w:shd w:val="clear" w:color="auto" w:fill="auto"/>
          </w:tcPr>
          <w:p w14:paraId="0B55E889" w14:textId="77777777" w:rsidR="007203AF" w:rsidRPr="009A7AAF" w:rsidRDefault="007203AF" w:rsidP="001D2F72">
            <w:pPr>
              <w:ind w:left="284" w:right="260"/>
              <w:rPr>
                <w:lang w:val="es-ES_tradnl"/>
              </w:rPr>
            </w:pPr>
          </w:p>
        </w:tc>
      </w:tr>
      <w:tr w:rsidR="007203AF" w:rsidRPr="009A7AAF" w14:paraId="15E7A40D" w14:textId="77777777">
        <w:trPr>
          <w:jc w:val="center"/>
        </w:trPr>
        <w:tc>
          <w:tcPr>
            <w:tcW w:w="9923" w:type="dxa"/>
            <w:gridSpan w:val="2"/>
            <w:shd w:val="clear" w:color="auto" w:fill="auto"/>
          </w:tcPr>
          <w:p w14:paraId="52775919" w14:textId="77777777" w:rsidR="002053AD" w:rsidRDefault="002053AD" w:rsidP="001D2F72">
            <w:pPr>
              <w:ind w:left="284" w:right="260"/>
              <w:jc w:val="center"/>
              <w:rPr>
                <w:rFonts w:ascii="Cambria" w:hAnsi="Cambria"/>
                <w:b/>
                <w:sz w:val="16"/>
                <w:szCs w:val="16"/>
                <w:lang w:val="es-ES_tradnl"/>
              </w:rPr>
            </w:pPr>
          </w:p>
          <w:p w14:paraId="47A1EEF8" w14:textId="77777777" w:rsidR="002053AD" w:rsidRDefault="002053AD" w:rsidP="001D2F72">
            <w:pPr>
              <w:ind w:left="284" w:right="260"/>
              <w:jc w:val="center"/>
              <w:rPr>
                <w:rFonts w:ascii="Cambria" w:hAnsi="Cambria"/>
                <w:b/>
                <w:sz w:val="16"/>
                <w:szCs w:val="16"/>
                <w:lang w:val="es-ES_tradnl"/>
              </w:rPr>
            </w:pPr>
          </w:p>
          <w:p w14:paraId="2A598699" w14:textId="77777777" w:rsidR="002053AD" w:rsidRDefault="002053AD" w:rsidP="001D2F72">
            <w:pPr>
              <w:ind w:left="284" w:right="260"/>
              <w:jc w:val="center"/>
              <w:rPr>
                <w:rFonts w:ascii="Cambria" w:hAnsi="Cambria"/>
                <w:b/>
                <w:sz w:val="16"/>
                <w:szCs w:val="16"/>
                <w:lang w:val="es-ES_tradnl"/>
              </w:rPr>
            </w:pPr>
          </w:p>
          <w:p w14:paraId="478D61A4" w14:textId="77777777" w:rsidR="007203AF" w:rsidRPr="009A7AAF" w:rsidRDefault="007203AF" w:rsidP="001D2F72">
            <w:pPr>
              <w:ind w:left="284" w:right="260"/>
              <w:jc w:val="center"/>
              <w:rPr>
                <w:b/>
                <w:lang w:val="x-none"/>
              </w:rPr>
            </w:pPr>
            <w:r w:rsidRPr="009A7AAF">
              <w:rPr>
                <w:rFonts w:ascii="Cambria" w:hAnsi="Cambria"/>
                <w:b/>
                <w:sz w:val="16"/>
                <w:szCs w:val="16"/>
                <w:lang w:val="es-ES_tradnl"/>
              </w:rPr>
              <w:t>D: INFORMACIÓN RELATIVA A LOS SUBCONTRATISTAS EN CUYA CAPACIDAD NO SE BASA EL OPERADOR ECONÓMICO</w:t>
            </w:r>
          </w:p>
        </w:tc>
      </w:tr>
      <w:tr w:rsidR="007203AF" w:rsidRPr="009A7AAF" w14:paraId="22B18675" w14:textId="77777777">
        <w:trPr>
          <w:trHeight w:val="397"/>
          <w:jc w:val="center"/>
        </w:trPr>
        <w:tc>
          <w:tcPr>
            <w:tcW w:w="4962" w:type="dxa"/>
            <w:tcBorders>
              <w:bottom w:val="single" w:sz="4" w:space="0" w:color="auto"/>
            </w:tcBorders>
            <w:shd w:val="clear" w:color="auto" w:fill="auto"/>
          </w:tcPr>
          <w:p w14:paraId="728D4788" w14:textId="77777777" w:rsidR="007203AF" w:rsidRPr="00D72C40" w:rsidRDefault="007203AF" w:rsidP="001D2F72">
            <w:pPr>
              <w:ind w:left="284" w:right="260"/>
            </w:pPr>
          </w:p>
        </w:tc>
        <w:tc>
          <w:tcPr>
            <w:tcW w:w="4961" w:type="dxa"/>
            <w:tcBorders>
              <w:bottom w:val="single" w:sz="4" w:space="0" w:color="auto"/>
            </w:tcBorders>
            <w:shd w:val="clear" w:color="auto" w:fill="auto"/>
          </w:tcPr>
          <w:p w14:paraId="30FE312E" w14:textId="77777777" w:rsidR="007203AF" w:rsidRPr="00D72C40" w:rsidRDefault="007203AF" w:rsidP="001D2F72">
            <w:pPr>
              <w:ind w:left="284" w:right="260"/>
            </w:pPr>
          </w:p>
        </w:tc>
      </w:tr>
      <w:tr w:rsidR="007203AF" w:rsidRPr="009A7AAF" w14:paraId="3BC11704" w14:textId="77777777">
        <w:trPr>
          <w:trHeight w:val="397"/>
          <w:jc w:val="center"/>
        </w:trPr>
        <w:tc>
          <w:tcPr>
            <w:tcW w:w="9923" w:type="dxa"/>
            <w:gridSpan w:val="2"/>
            <w:tcBorders>
              <w:top w:val="single" w:sz="4" w:space="0" w:color="auto"/>
              <w:left w:val="single" w:sz="4" w:space="0" w:color="auto"/>
              <w:bottom w:val="single" w:sz="4" w:space="0" w:color="auto"/>
              <w:right w:val="single" w:sz="4" w:space="0" w:color="auto"/>
            </w:tcBorders>
            <w:shd w:val="pct15" w:color="auto" w:fill="auto"/>
          </w:tcPr>
          <w:p w14:paraId="0F7FFAB1" w14:textId="77777777" w:rsidR="007203AF" w:rsidRPr="009A7AAF" w:rsidRDefault="007203AF" w:rsidP="001D2F72">
            <w:pPr>
              <w:pStyle w:val="Ttulo2"/>
              <w:kinsoku w:val="0"/>
              <w:overflowPunct w:val="0"/>
              <w:ind w:left="284" w:right="260"/>
              <w:rPr>
                <w:lang w:val="es-ES"/>
              </w:rPr>
            </w:pPr>
            <w:r w:rsidRPr="009A7AAF">
              <w:rPr>
                <w:rFonts w:ascii="Cambria" w:hAnsi="Cambria"/>
                <w:sz w:val="16"/>
                <w:szCs w:val="16"/>
              </w:rPr>
              <w:t>(Esta sección se cumplimentará únicamente si el poder adjudicador o la entidad adjudicadora exigen expresamente tal información)</w:t>
            </w:r>
          </w:p>
        </w:tc>
      </w:tr>
      <w:tr w:rsidR="007203AF" w:rsidRPr="009A7AAF" w14:paraId="49E1ECFA" w14:textId="77777777">
        <w:trPr>
          <w:trHeight w:val="397"/>
          <w:jc w:val="center"/>
        </w:trPr>
        <w:tc>
          <w:tcPr>
            <w:tcW w:w="4962" w:type="dxa"/>
            <w:tcBorders>
              <w:top w:val="single" w:sz="4" w:space="0" w:color="auto"/>
              <w:bottom w:val="single" w:sz="4" w:space="0" w:color="auto"/>
            </w:tcBorders>
            <w:shd w:val="clear" w:color="auto" w:fill="auto"/>
          </w:tcPr>
          <w:p w14:paraId="799CCF90" w14:textId="77777777" w:rsidR="007203AF" w:rsidRPr="009A7AAF" w:rsidRDefault="007203AF" w:rsidP="001D2F72">
            <w:pPr>
              <w:ind w:left="284" w:right="260"/>
              <w:rPr>
                <w:lang w:val="es-ES_tradnl"/>
              </w:rPr>
            </w:pPr>
          </w:p>
        </w:tc>
        <w:tc>
          <w:tcPr>
            <w:tcW w:w="4961" w:type="dxa"/>
            <w:tcBorders>
              <w:top w:val="single" w:sz="4" w:space="0" w:color="auto"/>
              <w:bottom w:val="single" w:sz="4" w:space="0" w:color="auto"/>
            </w:tcBorders>
            <w:shd w:val="clear" w:color="auto" w:fill="auto"/>
          </w:tcPr>
          <w:p w14:paraId="0FD3C2B9" w14:textId="77777777" w:rsidR="007203AF" w:rsidRPr="00D72C40" w:rsidRDefault="007203AF" w:rsidP="001D2F72">
            <w:pPr>
              <w:ind w:left="284" w:right="260"/>
            </w:pPr>
          </w:p>
        </w:tc>
      </w:tr>
      <w:tr w:rsidR="007203AF" w:rsidRPr="009A7AAF" w14:paraId="2F16C620" w14:textId="77777777">
        <w:trPr>
          <w:trHeight w:val="397"/>
          <w:jc w:val="center"/>
        </w:trPr>
        <w:tc>
          <w:tcPr>
            <w:tcW w:w="4962" w:type="dxa"/>
            <w:tcBorders>
              <w:top w:val="single" w:sz="4" w:space="0" w:color="auto"/>
              <w:left w:val="single" w:sz="4" w:space="0" w:color="auto"/>
              <w:bottom w:val="nil"/>
              <w:right w:val="single" w:sz="4" w:space="0" w:color="auto"/>
            </w:tcBorders>
            <w:shd w:val="clear" w:color="auto" w:fill="auto"/>
          </w:tcPr>
          <w:p w14:paraId="7B4D0E61" w14:textId="77777777" w:rsidR="007203AF" w:rsidRPr="002053AD" w:rsidRDefault="007203AF" w:rsidP="002053AD">
            <w:pPr>
              <w:pStyle w:val="TableParagraph"/>
              <w:kinsoku w:val="0"/>
              <w:overflowPunct w:val="0"/>
              <w:spacing w:before="120"/>
              <w:ind w:left="284" w:right="260"/>
              <w:rPr>
                <w:rFonts w:ascii="Arial" w:hAnsi="Arial" w:cs="Arial"/>
                <w:b/>
                <w:color w:val="010000"/>
                <w:w w:val="110"/>
                <w:sz w:val="16"/>
                <w:szCs w:val="16"/>
              </w:rPr>
            </w:pPr>
            <w:r w:rsidRPr="002053AD">
              <w:rPr>
                <w:rFonts w:ascii="Arial" w:hAnsi="Arial" w:cs="Arial"/>
                <w:b/>
                <w:color w:val="010000"/>
                <w:w w:val="110"/>
                <w:sz w:val="16"/>
                <w:szCs w:val="16"/>
              </w:rPr>
              <w:t>Subcontratación</w:t>
            </w:r>
          </w:p>
        </w:tc>
        <w:tc>
          <w:tcPr>
            <w:tcW w:w="4961" w:type="dxa"/>
            <w:tcBorders>
              <w:top w:val="single" w:sz="4" w:space="0" w:color="auto"/>
              <w:left w:val="single" w:sz="4" w:space="0" w:color="auto"/>
              <w:bottom w:val="nil"/>
              <w:right w:val="single" w:sz="4" w:space="0" w:color="auto"/>
            </w:tcBorders>
            <w:shd w:val="clear" w:color="auto" w:fill="auto"/>
          </w:tcPr>
          <w:p w14:paraId="562D9E17" w14:textId="77777777" w:rsidR="007203AF" w:rsidRPr="002053AD" w:rsidRDefault="007203AF" w:rsidP="002053AD">
            <w:pPr>
              <w:pStyle w:val="TableParagraph"/>
              <w:kinsoku w:val="0"/>
              <w:overflowPunct w:val="0"/>
              <w:spacing w:before="120"/>
              <w:ind w:left="284" w:right="260"/>
              <w:rPr>
                <w:rFonts w:ascii="Arial" w:hAnsi="Arial" w:cs="Arial"/>
                <w:b/>
                <w:color w:val="010000"/>
                <w:w w:val="110"/>
                <w:sz w:val="16"/>
                <w:szCs w:val="16"/>
              </w:rPr>
            </w:pPr>
            <w:r w:rsidRPr="002053AD">
              <w:rPr>
                <w:rFonts w:ascii="Arial" w:hAnsi="Arial" w:cs="Arial"/>
                <w:b/>
                <w:color w:val="010000"/>
                <w:w w:val="110"/>
                <w:sz w:val="16"/>
                <w:szCs w:val="16"/>
              </w:rPr>
              <w:t>Respuesta</w:t>
            </w:r>
          </w:p>
        </w:tc>
      </w:tr>
      <w:tr w:rsidR="007203AF" w:rsidRPr="009A7AAF" w14:paraId="58097D8C" w14:textId="77777777">
        <w:trPr>
          <w:trHeight w:val="397"/>
          <w:jc w:val="center"/>
        </w:trPr>
        <w:tc>
          <w:tcPr>
            <w:tcW w:w="4962" w:type="dxa"/>
            <w:tcBorders>
              <w:left w:val="single" w:sz="4" w:space="0" w:color="auto"/>
              <w:bottom w:val="single" w:sz="4" w:space="0" w:color="auto"/>
              <w:right w:val="single" w:sz="4" w:space="0" w:color="auto"/>
            </w:tcBorders>
            <w:shd w:val="clear" w:color="auto" w:fill="auto"/>
          </w:tcPr>
          <w:p w14:paraId="17BB9770" w14:textId="77777777" w:rsidR="007203AF" w:rsidRPr="002053AD" w:rsidRDefault="007203AF" w:rsidP="002053AD">
            <w:pPr>
              <w:pStyle w:val="TableParagraph"/>
              <w:kinsoku w:val="0"/>
              <w:overflowPunct w:val="0"/>
              <w:spacing w:before="120"/>
              <w:ind w:left="284" w:right="260"/>
              <w:jc w:val="both"/>
              <w:rPr>
                <w:rFonts w:ascii="Arial" w:hAnsi="Arial" w:cs="Arial"/>
                <w:color w:val="010000"/>
                <w:w w:val="110"/>
                <w:sz w:val="16"/>
                <w:szCs w:val="16"/>
              </w:rPr>
            </w:pPr>
            <w:r w:rsidRPr="002053AD">
              <w:rPr>
                <w:rFonts w:ascii="Arial" w:hAnsi="Arial" w:cs="Arial"/>
                <w:color w:val="010000"/>
                <w:w w:val="110"/>
                <w:sz w:val="16"/>
                <w:szCs w:val="16"/>
              </w:rPr>
              <w:t>¿Tiene el operador económico la intención de subcontratar alguna parte del contrato a terceros?</w:t>
            </w:r>
          </w:p>
          <w:p w14:paraId="12AD670D" w14:textId="77777777" w:rsidR="007203AF" w:rsidRPr="002053AD" w:rsidRDefault="007203AF" w:rsidP="001D2F72">
            <w:pPr>
              <w:pStyle w:val="TableParagraph"/>
              <w:kinsoku w:val="0"/>
              <w:overflowPunct w:val="0"/>
              <w:spacing w:before="60"/>
              <w:ind w:left="284" w:right="260"/>
              <w:jc w:val="both"/>
              <w:rPr>
                <w:rFonts w:ascii="Arial" w:hAnsi="Arial" w:cs="Arial"/>
                <w:color w:val="010000"/>
                <w:w w:val="110"/>
                <w:sz w:val="16"/>
                <w:szCs w:val="16"/>
              </w:rPr>
            </w:pPr>
          </w:p>
          <w:p w14:paraId="21571C84" w14:textId="77777777" w:rsidR="007203AF" w:rsidRPr="002053AD" w:rsidRDefault="007203AF" w:rsidP="001D2F72">
            <w:pPr>
              <w:pStyle w:val="TableParagraph"/>
              <w:kinsoku w:val="0"/>
              <w:overflowPunct w:val="0"/>
              <w:spacing w:before="60"/>
              <w:ind w:left="284" w:right="260"/>
              <w:jc w:val="both"/>
              <w:rPr>
                <w:rFonts w:ascii="Arial" w:hAnsi="Arial" w:cs="Arial"/>
                <w:color w:val="010000"/>
                <w:w w:val="110"/>
                <w:sz w:val="16"/>
                <w:szCs w:val="16"/>
              </w:rPr>
            </w:pPr>
          </w:p>
          <w:p w14:paraId="25EDAFAC" w14:textId="77777777" w:rsidR="007203AF" w:rsidRPr="002053AD" w:rsidRDefault="007203AF" w:rsidP="001D2F72">
            <w:pPr>
              <w:pStyle w:val="TableParagraph"/>
              <w:kinsoku w:val="0"/>
              <w:overflowPunct w:val="0"/>
              <w:spacing w:before="60"/>
              <w:ind w:left="284" w:right="260"/>
              <w:jc w:val="both"/>
              <w:rPr>
                <w:rFonts w:ascii="Arial" w:hAnsi="Arial" w:cs="Arial"/>
                <w:color w:val="010000"/>
                <w:w w:val="110"/>
                <w:sz w:val="16"/>
                <w:szCs w:val="16"/>
              </w:rPr>
            </w:pPr>
          </w:p>
          <w:p w14:paraId="2A792A69" w14:textId="77777777" w:rsidR="007203AF" w:rsidRPr="002053AD" w:rsidRDefault="007203AF" w:rsidP="001D2F72">
            <w:pPr>
              <w:pStyle w:val="TableParagraph"/>
              <w:kinsoku w:val="0"/>
              <w:overflowPunct w:val="0"/>
              <w:spacing w:before="60"/>
              <w:ind w:left="284" w:right="260"/>
              <w:jc w:val="both"/>
              <w:rPr>
                <w:rFonts w:ascii="Arial" w:hAnsi="Arial" w:cs="Arial"/>
                <w:color w:val="010000"/>
                <w:w w:val="110"/>
                <w:sz w:val="16"/>
                <w:szCs w:val="16"/>
              </w:rPr>
            </w:pPr>
          </w:p>
        </w:tc>
        <w:tc>
          <w:tcPr>
            <w:tcW w:w="4961" w:type="dxa"/>
            <w:tcBorders>
              <w:left w:val="single" w:sz="4" w:space="0" w:color="auto"/>
              <w:bottom w:val="single" w:sz="4" w:space="0" w:color="auto"/>
              <w:right w:val="single" w:sz="4" w:space="0" w:color="auto"/>
            </w:tcBorders>
            <w:shd w:val="clear" w:color="auto" w:fill="auto"/>
          </w:tcPr>
          <w:p w14:paraId="055CB838" w14:textId="77777777" w:rsidR="007203AF" w:rsidRPr="002053AD" w:rsidRDefault="007203AF" w:rsidP="002053AD">
            <w:pPr>
              <w:pStyle w:val="TableParagraph"/>
              <w:kinsoku w:val="0"/>
              <w:overflowPunct w:val="0"/>
              <w:spacing w:before="120"/>
              <w:ind w:left="284" w:right="260"/>
              <w:jc w:val="both"/>
              <w:rPr>
                <w:rFonts w:ascii="Arial" w:hAnsi="Arial" w:cs="Arial"/>
                <w:color w:val="010000"/>
                <w:w w:val="110"/>
                <w:sz w:val="16"/>
                <w:szCs w:val="16"/>
              </w:rPr>
            </w:pPr>
            <w:r w:rsidRPr="002053AD">
              <w:rPr>
                <w:rFonts w:ascii="Arial" w:hAnsi="Arial" w:cs="Arial"/>
                <w:color w:val="010000"/>
                <w:w w:val="110"/>
                <w:sz w:val="16"/>
                <w:szCs w:val="16"/>
              </w:rPr>
              <w:lastRenderedPageBreak/>
              <w:t>[  ] Sí [  ] No</w:t>
            </w:r>
          </w:p>
          <w:p w14:paraId="5113E70D" w14:textId="77777777" w:rsidR="007203AF" w:rsidRPr="002053AD" w:rsidRDefault="007203AF" w:rsidP="002053AD">
            <w:pPr>
              <w:pStyle w:val="TableParagraph"/>
              <w:kinsoku w:val="0"/>
              <w:overflowPunct w:val="0"/>
              <w:spacing w:before="120"/>
              <w:ind w:left="284" w:right="260"/>
              <w:jc w:val="both"/>
              <w:rPr>
                <w:rFonts w:ascii="Arial" w:hAnsi="Arial" w:cs="Arial"/>
                <w:color w:val="010000"/>
                <w:w w:val="110"/>
                <w:sz w:val="16"/>
                <w:szCs w:val="16"/>
              </w:rPr>
            </w:pPr>
            <w:r w:rsidRPr="002053AD">
              <w:rPr>
                <w:rFonts w:ascii="Arial" w:hAnsi="Arial" w:cs="Arial"/>
                <w:b/>
                <w:color w:val="010000"/>
                <w:w w:val="110"/>
                <w:sz w:val="16"/>
                <w:szCs w:val="16"/>
              </w:rPr>
              <w:lastRenderedPageBreak/>
              <w:t>En caso afirmativo y en la medida que se conozca este dato</w:t>
            </w:r>
            <w:r w:rsidRPr="002053AD">
              <w:rPr>
                <w:rFonts w:ascii="Arial" w:hAnsi="Arial" w:cs="Arial"/>
                <w:color w:val="010000"/>
                <w:w w:val="110"/>
                <w:sz w:val="16"/>
                <w:szCs w:val="16"/>
              </w:rPr>
              <w:t>, enumérense los subcontratistas previstos.</w:t>
            </w:r>
          </w:p>
          <w:p w14:paraId="0393CC19" w14:textId="77777777" w:rsidR="007203AF" w:rsidRPr="002053AD" w:rsidRDefault="007203AF" w:rsidP="002053AD">
            <w:pPr>
              <w:pStyle w:val="TableParagraph"/>
              <w:kinsoku w:val="0"/>
              <w:overflowPunct w:val="0"/>
              <w:spacing w:before="120"/>
              <w:ind w:left="284" w:right="260"/>
              <w:jc w:val="both"/>
              <w:rPr>
                <w:rFonts w:ascii="Arial" w:hAnsi="Arial" w:cs="Arial"/>
                <w:color w:val="010000"/>
                <w:w w:val="110"/>
                <w:sz w:val="16"/>
                <w:szCs w:val="16"/>
              </w:rPr>
            </w:pPr>
            <w:r w:rsidRPr="002053AD">
              <w:rPr>
                <w:rFonts w:ascii="Arial" w:hAnsi="Arial" w:cs="Arial"/>
                <w:color w:val="010000"/>
                <w:w w:val="110"/>
                <w:sz w:val="16"/>
                <w:szCs w:val="16"/>
              </w:rPr>
              <w:t>[….]</w:t>
            </w:r>
          </w:p>
        </w:tc>
      </w:tr>
      <w:tr w:rsidR="007203AF" w:rsidRPr="009A7AAF" w14:paraId="4CEE9E84" w14:textId="77777777">
        <w:trPr>
          <w:trHeight w:val="397"/>
          <w:jc w:val="center"/>
        </w:trPr>
        <w:tc>
          <w:tcPr>
            <w:tcW w:w="4962" w:type="dxa"/>
            <w:tcBorders>
              <w:top w:val="single" w:sz="4" w:space="0" w:color="auto"/>
              <w:bottom w:val="single" w:sz="4" w:space="0" w:color="auto"/>
            </w:tcBorders>
            <w:shd w:val="clear" w:color="auto" w:fill="auto"/>
          </w:tcPr>
          <w:p w14:paraId="7F2252F9" w14:textId="77777777" w:rsidR="007203AF" w:rsidRPr="00D72C40" w:rsidRDefault="007203AF" w:rsidP="001D2F72">
            <w:pPr>
              <w:ind w:left="284" w:right="260"/>
            </w:pPr>
          </w:p>
        </w:tc>
        <w:tc>
          <w:tcPr>
            <w:tcW w:w="4961" w:type="dxa"/>
            <w:tcBorders>
              <w:top w:val="single" w:sz="4" w:space="0" w:color="auto"/>
              <w:bottom w:val="single" w:sz="4" w:space="0" w:color="auto"/>
            </w:tcBorders>
            <w:shd w:val="clear" w:color="auto" w:fill="auto"/>
          </w:tcPr>
          <w:p w14:paraId="62D628F8" w14:textId="77777777" w:rsidR="007203AF" w:rsidRPr="00D72C40" w:rsidRDefault="007203AF" w:rsidP="001D2F72">
            <w:pPr>
              <w:ind w:left="284" w:right="260"/>
            </w:pPr>
          </w:p>
        </w:tc>
      </w:tr>
      <w:tr w:rsidR="007203AF" w:rsidRPr="009A7AAF" w14:paraId="40F77369" w14:textId="77777777">
        <w:trPr>
          <w:trHeight w:val="397"/>
          <w:jc w:val="center"/>
        </w:trPr>
        <w:tc>
          <w:tcPr>
            <w:tcW w:w="9923" w:type="dxa"/>
            <w:gridSpan w:val="2"/>
            <w:tcBorders>
              <w:top w:val="single" w:sz="4" w:space="0" w:color="auto"/>
              <w:left w:val="single" w:sz="4" w:space="0" w:color="auto"/>
              <w:bottom w:val="single" w:sz="4" w:space="0" w:color="auto"/>
              <w:right w:val="single" w:sz="4" w:space="0" w:color="auto"/>
            </w:tcBorders>
            <w:shd w:val="pct15" w:color="auto" w:fill="auto"/>
          </w:tcPr>
          <w:p w14:paraId="7944016C" w14:textId="77777777" w:rsidR="007203AF" w:rsidRPr="00D72C40" w:rsidRDefault="007203AF" w:rsidP="006754B7">
            <w:pPr>
              <w:pStyle w:val="Ttulo2"/>
              <w:kinsoku w:val="0"/>
              <w:overflowPunct w:val="0"/>
              <w:spacing w:before="120" w:after="120"/>
              <w:ind w:left="47" w:right="260"/>
              <w:jc w:val="both"/>
            </w:pPr>
            <w:r w:rsidRPr="009A7AAF">
              <w:rPr>
                <w:rFonts w:ascii="Cambria" w:hAnsi="Cambria"/>
                <w:sz w:val="16"/>
                <w:szCs w:val="16"/>
              </w:rPr>
              <w:t>Si el poder adjudicador o la entidad adjudicadora solicitan expresamente tal información, además de la contemplada en la presente sección, facilítese la información requerida en las secciones A y B de esta parte y en la parte III por cada uno de los subcontratistas, o cada una de las categorías de subcontratistas, en cuestión.</w:t>
            </w:r>
          </w:p>
        </w:tc>
      </w:tr>
    </w:tbl>
    <w:p w14:paraId="701361A0" w14:textId="77777777" w:rsidR="007203AF" w:rsidRDefault="007203AF" w:rsidP="001D2F72">
      <w:pPr>
        <w:ind w:left="284" w:right="260"/>
        <w:rPr>
          <w:lang w:val="es-ES_tradnl"/>
        </w:rPr>
      </w:pPr>
    </w:p>
    <w:p w14:paraId="32953934" w14:textId="77777777" w:rsidR="007203AF" w:rsidRDefault="007203AF" w:rsidP="001D2F72">
      <w:pPr>
        <w:ind w:left="284" w:right="260"/>
        <w:rPr>
          <w:lang w:val="es-ES_tradnl"/>
        </w:rPr>
      </w:pPr>
    </w:p>
    <w:p w14:paraId="21C03FF5" w14:textId="77777777" w:rsidR="007203AF" w:rsidRDefault="007203AF" w:rsidP="001D2F72">
      <w:pPr>
        <w:ind w:left="284" w:right="260"/>
        <w:rPr>
          <w:lang w:val="es-ES_tradnl"/>
        </w:rPr>
      </w:pPr>
    </w:p>
    <w:p w14:paraId="67625917" w14:textId="77777777" w:rsidR="007203AF" w:rsidRDefault="007203AF" w:rsidP="001D2F72">
      <w:pPr>
        <w:ind w:left="284" w:right="260"/>
        <w:rPr>
          <w:lang w:val="es-ES_tradnl"/>
        </w:rPr>
      </w:pPr>
    </w:p>
    <w:p w14:paraId="4300C54F" w14:textId="77777777" w:rsidR="007203AF" w:rsidRDefault="007203AF" w:rsidP="001D2F72">
      <w:pPr>
        <w:ind w:left="284" w:right="260"/>
        <w:rPr>
          <w:lang w:val="es-ES_tradnl"/>
        </w:rPr>
      </w:pPr>
    </w:p>
    <w:p w14:paraId="0F9E4E81" w14:textId="77777777" w:rsidR="007203AF" w:rsidRDefault="007203AF" w:rsidP="001D2F72">
      <w:pPr>
        <w:ind w:left="284" w:right="260"/>
        <w:rPr>
          <w:lang w:val="es-ES_tradnl"/>
        </w:rPr>
      </w:pPr>
    </w:p>
    <w:p w14:paraId="4736666E" w14:textId="77777777" w:rsidR="007203AF" w:rsidRDefault="007203AF" w:rsidP="006754B7">
      <w:pPr>
        <w:ind w:right="260"/>
        <w:rPr>
          <w:lang w:val="es-ES_tradnl"/>
        </w:rPr>
      </w:pPr>
    </w:p>
    <w:p w14:paraId="0D047350" w14:textId="77777777" w:rsidR="006754B7" w:rsidRDefault="006754B7" w:rsidP="006754B7">
      <w:pPr>
        <w:ind w:right="260"/>
        <w:rPr>
          <w:lang w:val="es-ES_tradnl"/>
        </w:rPr>
      </w:pPr>
    </w:p>
    <w:p w14:paraId="7EC8865F" w14:textId="77777777" w:rsidR="007203AF" w:rsidRDefault="006754B7" w:rsidP="001D2F72">
      <w:pPr>
        <w:ind w:left="284" w:right="260"/>
        <w:rPr>
          <w:lang w:val="es-ES_tradnl"/>
        </w:rPr>
      </w:pPr>
      <w:r>
        <w:rPr>
          <w:lang w:val="es-ES_tradnl"/>
        </w:rPr>
        <w:t>______________</w:t>
      </w:r>
    </w:p>
    <w:p w14:paraId="6DD7E132" w14:textId="77777777" w:rsidR="007203AF" w:rsidRDefault="007203AF" w:rsidP="001D2F72">
      <w:pPr>
        <w:pStyle w:val="Ttulo2"/>
        <w:numPr>
          <w:ilvl w:val="0"/>
          <w:numId w:val="26"/>
        </w:numPr>
        <w:kinsoku w:val="0"/>
        <w:overflowPunct w:val="0"/>
        <w:ind w:left="284" w:right="260" w:firstLine="0"/>
        <w:jc w:val="both"/>
        <w:rPr>
          <w:rFonts w:ascii="Cambria" w:hAnsi="Cambria"/>
          <w:b w:val="0"/>
          <w:sz w:val="16"/>
          <w:szCs w:val="16"/>
        </w:rPr>
      </w:pPr>
      <w:r w:rsidRPr="00F406A9">
        <w:rPr>
          <w:rFonts w:ascii="Cambria" w:hAnsi="Cambria"/>
          <w:b w:val="0"/>
          <w:sz w:val="16"/>
          <w:szCs w:val="16"/>
        </w:rPr>
        <w:t>Por ejemplo, cuando se trate de organismos técnicos encargados del control de la calidad: parte IV, sección C, punto 3</w:t>
      </w:r>
    </w:p>
    <w:p w14:paraId="0DE73095" w14:textId="77777777" w:rsidR="007203AF" w:rsidRDefault="007203AF" w:rsidP="001D2F72">
      <w:pPr>
        <w:ind w:left="284" w:right="260"/>
        <w:rPr>
          <w:lang w:val="es-ES_tradnl"/>
        </w:rPr>
      </w:pPr>
    </w:p>
    <w:p w14:paraId="793F6984" w14:textId="77777777" w:rsidR="00291D33" w:rsidRDefault="00291D33" w:rsidP="001D2F72">
      <w:pPr>
        <w:ind w:left="284" w:right="260"/>
        <w:rPr>
          <w:lang w:val="es-ES_tradnl"/>
        </w:rPr>
      </w:pPr>
    </w:p>
    <w:p w14:paraId="10BFDF4C" w14:textId="77777777" w:rsidR="0035040C" w:rsidRDefault="0035040C" w:rsidP="001D2F72">
      <w:pPr>
        <w:ind w:left="284" w:right="260"/>
        <w:rPr>
          <w:lang w:val="es-ES_tradnl"/>
        </w:rPr>
      </w:pPr>
    </w:p>
    <w:p w14:paraId="2BE62148" w14:textId="77777777" w:rsidR="0035040C" w:rsidRDefault="0035040C" w:rsidP="001D2F72">
      <w:pPr>
        <w:ind w:left="284" w:right="260"/>
        <w:rPr>
          <w:lang w:val="es-ES_tradnl"/>
        </w:rPr>
      </w:pPr>
    </w:p>
    <w:p w14:paraId="36978340" w14:textId="77777777" w:rsidR="0035040C" w:rsidRDefault="0035040C" w:rsidP="001D2F72">
      <w:pPr>
        <w:ind w:left="284" w:right="260"/>
        <w:rPr>
          <w:lang w:val="es-ES_tradnl"/>
        </w:rPr>
      </w:pPr>
    </w:p>
    <w:p w14:paraId="6D92FBA6" w14:textId="77777777" w:rsidR="0035040C" w:rsidRDefault="0035040C" w:rsidP="001D2F72">
      <w:pPr>
        <w:ind w:left="284" w:right="260"/>
        <w:rPr>
          <w:lang w:val="es-ES_tradnl"/>
        </w:rPr>
      </w:pPr>
    </w:p>
    <w:p w14:paraId="3ACD017F" w14:textId="77777777" w:rsidR="00291D33" w:rsidRDefault="00291D33" w:rsidP="001D2F72">
      <w:pPr>
        <w:ind w:left="284" w:right="260"/>
        <w:rPr>
          <w:lang w:val="es-ES_tradnl"/>
        </w:rPr>
      </w:pPr>
    </w:p>
    <w:tbl>
      <w:tblPr>
        <w:tblW w:w="9923" w:type="dxa"/>
        <w:jc w:val="center"/>
        <w:tblLook w:val="04A0" w:firstRow="1" w:lastRow="0" w:firstColumn="1" w:lastColumn="0" w:noHBand="0" w:noVBand="1"/>
      </w:tblPr>
      <w:tblGrid>
        <w:gridCol w:w="5683"/>
        <w:gridCol w:w="4240"/>
      </w:tblGrid>
      <w:tr w:rsidR="007203AF" w:rsidRPr="009A7AAF" w14:paraId="73D75A63" w14:textId="77777777">
        <w:trPr>
          <w:jc w:val="center"/>
        </w:trPr>
        <w:tc>
          <w:tcPr>
            <w:tcW w:w="9923" w:type="dxa"/>
            <w:gridSpan w:val="2"/>
            <w:shd w:val="clear" w:color="auto" w:fill="auto"/>
          </w:tcPr>
          <w:p w14:paraId="65BF3815" w14:textId="77777777" w:rsidR="007203AF" w:rsidRPr="009A7AAF" w:rsidRDefault="007203AF" w:rsidP="001D2F72">
            <w:pPr>
              <w:ind w:left="284" w:right="260"/>
              <w:jc w:val="center"/>
              <w:rPr>
                <w:sz w:val="24"/>
                <w:szCs w:val="24"/>
              </w:rPr>
            </w:pPr>
            <w:r w:rsidRPr="00DE7769">
              <w:rPr>
                <w:rFonts w:ascii="Cambria" w:hAnsi="Cambria"/>
                <w:b/>
                <w:sz w:val="24"/>
                <w:szCs w:val="24"/>
                <w:lang w:val="es-ES_tradnl"/>
              </w:rPr>
              <w:t>Parte III: Motivos</w:t>
            </w:r>
            <w:r w:rsidRPr="009A7AAF">
              <w:rPr>
                <w:rFonts w:ascii="Cambria" w:hAnsi="Cambria"/>
                <w:b/>
                <w:sz w:val="24"/>
                <w:szCs w:val="24"/>
                <w:lang w:val="es-ES_tradnl"/>
              </w:rPr>
              <w:t xml:space="preserve"> de exclusión</w:t>
            </w:r>
          </w:p>
        </w:tc>
      </w:tr>
      <w:tr w:rsidR="007203AF" w:rsidRPr="009A7AAF" w14:paraId="2CBDF3E8" w14:textId="77777777">
        <w:trPr>
          <w:trHeight w:val="425"/>
          <w:jc w:val="center"/>
        </w:trPr>
        <w:tc>
          <w:tcPr>
            <w:tcW w:w="9923" w:type="dxa"/>
            <w:gridSpan w:val="2"/>
            <w:shd w:val="clear" w:color="auto" w:fill="auto"/>
          </w:tcPr>
          <w:p w14:paraId="27B38339" w14:textId="77777777" w:rsidR="007203AF" w:rsidRPr="009A7AAF" w:rsidRDefault="007203AF" w:rsidP="00E87A01">
            <w:pPr>
              <w:pStyle w:val="TableParagraph"/>
              <w:kinsoku w:val="0"/>
              <w:overflowPunct w:val="0"/>
              <w:spacing w:before="60"/>
              <w:ind w:right="260"/>
            </w:pPr>
          </w:p>
        </w:tc>
      </w:tr>
      <w:tr w:rsidR="007203AF" w:rsidRPr="009A7AAF" w14:paraId="4B0E305B" w14:textId="77777777">
        <w:trPr>
          <w:trHeight w:val="425"/>
          <w:jc w:val="center"/>
        </w:trPr>
        <w:tc>
          <w:tcPr>
            <w:tcW w:w="9923" w:type="dxa"/>
            <w:gridSpan w:val="2"/>
            <w:shd w:val="clear" w:color="auto" w:fill="auto"/>
          </w:tcPr>
          <w:p w14:paraId="0E42C8BA" w14:textId="77777777" w:rsidR="007203AF" w:rsidRPr="00DE7769" w:rsidRDefault="007203AF" w:rsidP="001D2F72">
            <w:pPr>
              <w:ind w:left="284" w:right="260"/>
              <w:jc w:val="center"/>
              <w:rPr>
                <w:rFonts w:ascii="Cambria" w:hAnsi="Cambria"/>
                <w:b/>
                <w:sz w:val="18"/>
                <w:szCs w:val="18"/>
                <w:lang w:val="es-ES_tradnl"/>
              </w:rPr>
            </w:pPr>
            <w:r w:rsidRPr="00DE7769">
              <w:rPr>
                <w:rFonts w:ascii="Cambria" w:hAnsi="Cambria"/>
                <w:b/>
                <w:sz w:val="18"/>
                <w:szCs w:val="18"/>
                <w:lang w:val="es-ES_tradnl"/>
              </w:rPr>
              <w:t>A: MOTIVOS REFERIDOS A CONDENAS PENALES</w:t>
            </w:r>
          </w:p>
          <w:p w14:paraId="331B38F3" w14:textId="77777777" w:rsidR="00DE7769" w:rsidRDefault="00DE7769" w:rsidP="001D2F72">
            <w:pPr>
              <w:ind w:left="284" w:right="260"/>
              <w:jc w:val="center"/>
              <w:rPr>
                <w:rFonts w:ascii="Cambria" w:hAnsi="Cambria"/>
                <w:sz w:val="18"/>
                <w:szCs w:val="18"/>
                <w:lang w:val="es-ES_tradnl"/>
              </w:rPr>
            </w:pPr>
          </w:p>
          <w:p w14:paraId="366490A7" w14:textId="77777777" w:rsidR="00DE7769" w:rsidRPr="00102A29" w:rsidRDefault="00DE7769" w:rsidP="001D2F72">
            <w:pPr>
              <w:ind w:left="284" w:right="260"/>
              <w:jc w:val="center"/>
            </w:pPr>
          </w:p>
        </w:tc>
      </w:tr>
      <w:tr w:rsidR="007203AF" w:rsidRPr="009A7AAF" w14:paraId="545C0DE6" w14:textId="77777777">
        <w:trPr>
          <w:jc w:val="center"/>
        </w:trPr>
        <w:tc>
          <w:tcPr>
            <w:tcW w:w="9923" w:type="dxa"/>
            <w:gridSpan w:val="2"/>
            <w:tcBorders>
              <w:top w:val="single" w:sz="4" w:space="0" w:color="auto"/>
              <w:left w:val="single" w:sz="4" w:space="0" w:color="auto"/>
              <w:bottom w:val="single" w:sz="4" w:space="0" w:color="auto"/>
              <w:right w:val="single" w:sz="4" w:space="0" w:color="auto"/>
            </w:tcBorders>
            <w:shd w:val="pct15" w:color="auto" w:fill="auto"/>
          </w:tcPr>
          <w:p w14:paraId="7A61FD27" w14:textId="77777777" w:rsidR="007203AF" w:rsidRPr="009A7AAF" w:rsidRDefault="007203AF" w:rsidP="00DE7769">
            <w:pPr>
              <w:pStyle w:val="Ttulo2"/>
              <w:kinsoku w:val="0"/>
              <w:overflowPunct w:val="0"/>
              <w:spacing w:before="60" w:after="60"/>
              <w:ind w:left="284" w:right="260" w:hanging="237"/>
              <w:jc w:val="both"/>
              <w:rPr>
                <w:rFonts w:ascii="Cambria" w:hAnsi="Cambria"/>
                <w:sz w:val="16"/>
                <w:szCs w:val="16"/>
              </w:rPr>
            </w:pPr>
            <w:r w:rsidRPr="009A7AAF">
              <w:rPr>
                <w:rFonts w:ascii="Cambria" w:hAnsi="Cambria"/>
                <w:sz w:val="16"/>
                <w:szCs w:val="16"/>
              </w:rPr>
              <w:t xml:space="preserve">El artículo 57, apartado 1, de </w:t>
            </w:r>
            <w:smartTag w:uri="urn:schemas-microsoft-com:office:smarttags" w:element="PersonName">
              <w:smartTagPr>
                <w:attr w:name="ProductID" w:val="la Directiva"/>
              </w:smartTagPr>
              <w:r w:rsidRPr="009A7AAF">
                <w:rPr>
                  <w:rFonts w:ascii="Cambria" w:hAnsi="Cambria"/>
                  <w:sz w:val="16"/>
                  <w:szCs w:val="16"/>
                </w:rPr>
                <w:t>la Directiva</w:t>
              </w:r>
            </w:smartTag>
            <w:r w:rsidRPr="009A7AAF">
              <w:rPr>
                <w:rFonts w:ascii="Cambria" w:hAnsi="Cambria"/>
                <w:sz w:val="16"/>
                <w:szCs w:val="16"/>
              </w:rPr>
              <w:t xml:space="preserve"> 2014/24 UE establece los siguientes motivos de exclusión:</w:t>
            </w:r>
          </w:p>
          <w:p w14:paraId="1C39C92A" w14:textId="77777777" w:rsidR="007203AF" w:rsidRPr="009A7AAF" w:rsidRDefault="007203AF" w:rsidP="00DE7769">
            <w:pPr>
              <w:pStyle w:val="Ttulo2"/>
              <w:numPr>
                <w:ilvl w:val="0"/>
                <w:numId w:val="28"/>
              </w:numPr>
              <w:kinsoku w:val="0"/>
              <w:overflowPunct w:val="0"/>
              <w:spacing w:after="60"/>
              <w:ind w:left="284" w:right="260" w:hanging="237"/>
              <w:jc w:val="both"/>
              <w:rPr>
                <w:rFonts w:ascii="Cambria" w:hAnsi="Cambria"/>
                <w:sz w:val="16"/>
                <w:szCs w:val="16"/>
              </w:rPr>
            </w:pPr>
            <w:r w:rsidRPr="009A7AAF">
              <w:rPr>
                <w:rFonts w:ascii="Cambria" w:hAnsi="Cambria"/>
                <w:sz w:val="16"/>
                <w:szCs w:val="16"/>
              </w:rPr>
              <w:t>Participación en una organización delictiva (</w:t>
            </w:r>
            <w:r w:rsidRPr="009A7AAF">
              <w:rPr>
                <w:rFonts w:ascii="Cambria" w:hAnsi="Cambria"/>
                <w:sz w:val="16"/>
                <w:szCs w:val="16"/>
                <w:vertAlign w:val="superscript"/>
              </w:rPr>
              <w:t>13</w:t>
            </w:r>
            <w:r w:rsidRPr="009A7AAF">
              <w:rPr>
                <w:rFonts w:ascii="Cambria" w:hAnsi="Cambria"/>
                <w:sz w:val="16"/>
                <w:szCs w:val="16"/>
              </w:rPr>
              <w:t>);</w:t>
            </w:r>
          </w:p>
          <w:p w14:paraId="6FE71DCE" w14:textId="77777777" w:rsidR="007203AF" w:rsidRPr="009A7AAF" w:rsidRDefault="007203AF" w:rsidP="00DE7769">
            <w:pPr>
              <w:pStyle w:val="Ttulo2"/>
              <w:numPr>
                <w:ilvl w:val="0"/>
                <w:numId w:val="28"/>
              </w:numPr>
              <w:kinsoku w:val="0"/>
              <w:overflowPunct w:val="0"/>
              <w:spacing w:after="60"/>
              <w:ind w:left="284" w:right="260" w:hanging="237"/>
              <w:jc w:val="both"/>
              <w:rPr>
                <w:rFonts w:ascii="Cambria" w:hAnsi="Cambria"/>
                <w:sz w:val="16"/>
                <w:szCs w:val="16"/>
              </w:rPr>
            </w:pPr>
            <w:r w:rsidRPr="009A7AAF">
              <w:rPr>
                <w:rFonts w:ascii="Cambria" w:hAnsi="Cambria"/>
                <w:sz w:val="16"/>
                <w:szCs w:val="16"/>
              </w:rPr>
              <w:t>Corrupción (</w:t>
            </w:r>
            <w:r w:rsidRPr="009A7AAF">
              <w:rPr>
                <w:rFonts w:ascii="Cambria" w:hAnsi="Cambria"/>
                <w:sz w:val="16"/>
                <w:szCs w:val="16"/>
                <w:vertAlign w:val="superscript"/>
              </w:rPr>
              <w:t>14</w:t>
            </w:r>
            <w:r w:rsidRPr="009A7AAF">
              <w:rPr>
                <w:rFonts w:ascii="Cambria" w:hAnsi="Cambria"/>
                <w:sz w:val="16"/>
                <w:szCs w:val="16"/>
              </w:rPr>
              <w:t>);</w:t>
            </w:r>
          </w:p>
          <w:p w14:paraId="106F67F7" w14:textId="77777777" w:rsidR="007203AF" w:rsidRPr="009A7AAF" w:rsidRDefault="007203AF" w:rsidP="00DE7769">
            <w:pPr>
              <w:pStyle w:val="Ttulo2"/>
              <w:numPr>
                <w:ilvl w:val="0"/>
                <w:numId w:val="28"/>
              </w:numPr>
              <w:kinsoku w:val="0"/>
              <w:overflowPunct w:val="0"/>
              <w:spacing w:after="60"/>
              <w:ind w:left="284" w:right="260" w:hanging="237"/>
              <w:jc w:val="both"/>
              <w:rPr>
                <w:rFonts w:ascii="Cambria" w:hAnsi="Cambria"/>
                <w:sz w:val="16"/>
                <w:szCs w:val="16"/>
              </w:rPr>
            </w:pPr>
            <w:r w:rsidRPr="009A7AAF">
              <w:rPr>
                <w:rFonts w:ascii="Cambria" w:hAnsi="Cambria"/>
                <w:sz w:val="16"/>
                <w:szCs w:val="16"/>
              </w:rPr>
              <w:t>Fraude (</w:t>
            </w:r>
            <w:r w:rsidRPr="009A7AAF">
              <w:rPr>
                <w:rFonts w:ascii="Cambria" w:hAnsi="Cambria"/>
                <w:sz w:val="16"/>
                <w:szCs w:val="16"/>
                <w:vertAlign w:val="superscript"/>
              </w:rPr>
              <w:t>15</w:t>
            </w:r>
            <w:r w:rsidRPr="009A7AAF">
              <w:rPr>
                <w:rFonts w:ascii="Cambria" w:hAnsi="Cambria"/>
                <w:sz w:val="16"/>
                <w:szCs w:val="16"/>
              </w:rPr>
              <w:t>);</w:t>
            </w:r>
          </w:p>
          <w:p w14:paraId="1CF43996" w14:textId="77777777" w:rsidR="007203AF" w:rsidRPr="009A7AAF" w:rsidRDefault="007203AF" w:rsidP="00DE7769">
            <w:pPr>
              <w:pStyle w:val="Ttulo2"/>
              <w:numPr>
                <w:ilvl w:val="0"/>
                <w:numId w:val="28"/>
              </w:numPr>
              <w:kinsoku w:val="0"/>
              <w:overflowPunct w:val="0"/>
              <w:spacing w:after="60"/>
              <w:ind w:left="284" w:right="260" w:hanging="237"/>
              <w:jc w:val="both"/>
              <w:rPr>
                <w:rFonts w:ascii="Cambria" w:hAnsi="Cambria"/>
                <w:sz w:val="16"/>
                <w:szCs w:val="16"/>
              </w:rPr>
            </w:pPr>
            <w:r w:rsidRPr="009A7AAF">
              <w:rPr>
                <w:rFonts w:ascii="Cambria" w:hAnsi="Cambria"/>
                <w:sz w:val="16"/>
                <w:szCs w:val="16"/>
              </w:rPr>
              <w:t>Delitos de terrorismo o delitos ligados a las actividades terroristas (</w:t>
            </w:r>
            <w:r w:rsidRPr="009A7AAF">
              <w:rPr>
                <w:rFonts w:ascii="Cambria" w:hAnsi="Cambria"/>
                <w:sz w:val="16"/>
                <w:szCs w:val="16"/>
                <w:vertAlign w:val="superscript"/>
              </w:rPr>
              <w:t>16</w:t>
            </w:r>
            <w:r w:rsidRPr="009A7AAF">
              <w:rPr>
                <w:rFonts w:ascii="Cambria" w:hAnsi="Cambria"/>
                <w:sz w:val="16"/>
                <w:szCs w:val="16"/>
              </w:rPr>
              <w:t>);</w:t>
            </w:r>
          </w:p>
          <w:p w14:paraId="6051F493" w14:textId="77777777" w:rsidR="007203AF" w:rsidRPr="009A7AAF" w:rsidRDefault="007203AF" w:rsidP="00DE7769">
            <w:pPr>
              <w:pStyle w:val="Ttulo2"/>
              <w:numPr>
                <w:ilvl w:val="0"/>
                <w:numId w:val="28"/>
              </w:numPr>
              <w:kinsoku w:val="0"/>
              <w:overflowPunct w:val="0"/>
              <w:spacing w:after="60"/>
              <w:ind w:left="284" w:right="260" w:hanging="237"/>
              <w:jc w:val="both"/>
              <w:rPr>
                <w:rFonts w:ascii="Cambria" w:hAnsi="Cambria"/>
                <w:sz w:val="16"/>
                <w:szCs w:val="16"/>
              </w:rPr>
            </w:pPr>
            <w:r w:rsidRPr="009A7AAF">
              <w:rPr>
                <w:rFonts w:ascii="Cambria" w:hAnsi="Cambria"/>
                <w:sz w:val="16"/>
                <w:szCs w:val="16"/>
              </w:rPr>
              <w:t>Blanqueo de capitales o financiación del terrorismo (</w:t>
            </w:r>
            <w:r w:rsidRPr="009A7AAF">
              <w:rPr>
                <w:rFonts w:ascii="Cambria" w:hAnsi="Cambria"/>
                <w:sz w:val="16"/>
                <w:szCs w:val="16"/>
                <w:vertAlign w:val="superscript"/>
              </w:rPr>
              <w:t>17</w:t>
            </w:r>
            <w:r w:rsidRPr="009A7AAF">
              <w:rPr>
                <w:rFonts w:ascii="Cambria" w:hAnsi="Cambria"/>
                <w:sz w:val="16"/>
                <w:szCs w:val="16"/>
              </w:rPr>
              <w:t>);</w:t>
            </w:r>
          </w:p>
          <w:p w14:paraId="43209760" w14:textId="77777777" w:rsidR="007203AF" w:rsidRPr="00D72C40" w:rsidRDefault="007203AF" w:rsidP="00DE7769">
            <w:pPr>
              <w:pStyle w:val="Ttulo2"/>
              <w:numPr>
                <w:ilvl w:val="0"/>
                <w:numId w:val="28"/>
              </w:numPr>
              <w:kinsoku w:val="0"/>
              <w:overflowPunct w:val="0"/>
              <w:spacing w:after="60"/>
              <w:ind w:left="284" w:right="260" w:hanging="237"/>
              <w:jc w:val="both"/>
            </w:pPr>
            <w:r w:rsidRPr="009A7AAF">
              <w:rPr>
                <w:rFonts w:ascii="Cambria" w:hAnsi="Cambria"/>
                <w:sz w:val="16"/>
                <w:szCs w:val="16"/>
              </w:rPr>
              <w:t>Trabajo infantil y otras formas de trata de seres humanos (</w:t>
            </w:r>
            <w:r w:rsidRPr="009A7AAF">
              <w:rPr>
                <w:rFonts w:ascii="Cambria" w:hAnsi="Cambria"/>
                <w:sz w:val="16"/>
                <w:szCs w:val="16"/>
                <w:vertAlign w:val="superscript"/>
              </w:rPr>
              <w:t>18</w:t>
            </w:r>
            <w:r w:rsidRPr="009A7AAF">
              <w:rPr>
                <w:rFonts w:ascii="Cambria" w:hAnsi="Cambria"/>
                <w:sz w:val="16"/>
                <w:szCs w:val="16"/>
              </w:rPr>
              <w:t>).</w:t>
            </w:r>
          </w:p>
        </w:tc>
      </w:tr>
      <w:tr w:rsidR="007203AF" w:rsidRPr="009A7AAF" w14:paraId="662616E1" w14:textId="77777777">
        <w:trPr>
          <w:jc w:val="center"/>
        </w:trPr>
        <w:tc>
          <w:tcPr>
            <w:tcW w:w="9923" w:type="dxa"/>
            <w:gridSpan w:val="2"/>
            <w:tcBorders>
              <w:top w:val="single" w:sz="4" w:space="0" w:color="auto"/>
              <w:bottom w:val="single" w:sz="4" w:space="0" w:color="auto"/>
            </w:tcBorders>
            <w:shd w:val="clear" w:color="auto" w:fill="auto"/>
          </w:tcPr>
          <w:p w14:paraId="6A8E0A17" w14:textId="77777777" w:rsidR="007203AF" w:rsidRPr="009A7AAF" w:rsidRDefault="007203AF" w:rsidP="00DE7769">
            <w:pPr>
              <w:ind w:left="284" w:right="260" w:hanging="237"/>
              <w:rPr>
                <w:lang w:val="es-ES_tradnl"/>
              </w:rPr>
            </w:pPr>
          </w:p>
        </w:tc>
      </w:tr>
      <w:tr w:rsidR="007203AF" w:rsidRPr="009A7AAF" w14:paraId="211610AE" w14:textId="77777777">
        <w:trPr>
          <w:trHeight w:val="397"/>
          <w:jc w:val="center"/>
        </w:trPr>
        <w:tc>
          <w:tcPr>
            <w:tcW w:w="5683" w:type="dxa"/>
            <w:tcBorders>
              <w:top w:val="single" w:sz="4" w:space="0" w:color="auto"/>
              <w:left w:val="single" w:sz="4" w:space="0" w:color="auto"/>
              <w:bottom w:val="single" w:sz="4" w:space="0" w:color="auto"/>
              <w:right w:val="single" w:sz="4" w:space="0" w:color="auto"/>
            </w:tcBorders>
            <w:shd w:val="clear" w:color="auto" w:fill="auto"/>
          </w:tcPr>
          <w:p w14:paraId="5E489F9C" w14:textId="77777777" w:rsidR="007203AF" w:rsidRPr="00DE7769" w:rsidRDefault="007203AF" w:rsidP="00DE7769">
            <w:pPr>
              <w:pStyle w:val="TableParagraph"/>
              <w:kinsoku w:val="0"/>
              <w:overflowPunct w:val="0"/>
              <w:spacing w:before="120" w:after="120"/>
              <w:ind w:left="47" w:right="260"/>
              <w:rPr>
                <w:rFonts w:ascii="Arial" w:hAnsi="Arial" w:cs="Arial"/>
                <w:b/>
                <w:color w:val="010000"/>
                <w:w w:val="110"/>
                <w:sz w:val="16"/>
                <w:szCs w:val="16"/>
              </w:rPr>
            </w:pPr>
            <w:r w:rsidRPr="00DE7769">
              <w:rPr>
                <w:rFonts w:ascii="Arial" w:hAnsi="Arial" w:cs="Arial"/>
                <w:b/>
                <w:color w:val="010000"/>
                <w:w w:val="110"/>
                <w:sz w:val="16"/>
                <w:szCs w:val="16"/>
              </w:rPr>
              <w:t>Motivos referidos a condenas penales con arreglo a las disposiciones nacionales de aplicación de los motivos enunciados en el artículo 57, apartado 1, de la Directiva</w:t>
            </w:r>
          </w:p>
        </w:tc>
        <w:tc>
          <w:tcPr>
            <w:tcW w:w="4240" w:type="dxa"/>
            <w:tcBorders>
              <w:top w:val="single" w:sz="4" w:space="0" w:color="auto"/>
              <w:left w:val="single" w:sz="4" w:space="0" w:color="auto"/>
              <w:bottom w:val="single" w:sz="4" w:space="0" w:color="auto"/>
              <w:right w:val="single" w:sz="4" w:space="0" w:color="auto"/>
            </w:tcBorders>
            <w:shd w:val="clear" w:color="auto" w:fill="auto"/>
          </w:tcPr>
          <w:p w14:paraId="232016C4" w14:textId="77777777" w:rsidR="007203AF" w:rsidRPr="00DE7769" w:rsidRDefault="007203AF" w:rsidP="00DE7769">
            <w:pPr>
              <w:pStyle w:val="TableParagraph"/>
              <w:kinsoku w:val="0"/>
              <w:overflowPunct w:val="0"/>
              <w:spacing w:before="120"/>
              <w:ind w:left="284" w:right="260" w:hanging="238"/>
              <w:rPr>
                <w:sz w:val="16"/>
                <w:szCs w:val="16"/>
              </w:rPr>
            </w:pPr>
            <w:r w:rsidRPr="00DE7769">
              <w:rPr>
                <w:rFonts w:ascii="Arial" w:hAnsi="Arial" w:cs="Arial"/>
                <w:b/>
                <w:color w:val="010000"/>
                <w:w w:val="110"/>
                <w:sz w:val="16"/>
                <w:szCs w:val="16"/>
              </w:rPr>
              <w:t>Respuesta</w:t>
            </w:r>
          </w:p>
        </w:tc>
      </w:tr>
      <w:tr w:rsidR="007203AF" w:rsidRPr="009A7AAF" w14:paraId="26EE093D" w14:textId="77777777">
        <w:trPr>
          <w:trHeight w:val="397"/>
          <w:jc w:val="center"/>
        </w:trPr>
        <w:tc>
          <w:tcPr>
            <w:tcW w:w="5683" w:type="dxa"/>
            <w:tcBorders>
              <w:top w:val="single" w:sz="4" w:space="0" w:color="auto"/>
              <w:left w:val="single" w:sz="4" w:space="0" w:color="auto"/>
              <w:bottom w:val="single" w:sz="4" w:space="0" w:color="auto"/>
              <w:right w:val="single" w:sz="4" w:space="0" w:color="auto"/>
            </w:tcBorders>
            <w:shd w:val="clear" w:color="auto" w:fill="auto"/>
          </w:tcPr>
          <w:p w14:paraId="668AB4E1" w14:textId="77777777" w:rsidR="007203AF" w:rsidRPr="00DE7769" w:rsidRDefault="007203AF" w:rsidP="00DE7769">
            <w:pPr>
              <w:pStyle w:val="TableParagraph"/>
              <w:kinsoku w:val="0"/>
              <w:overflowPunct w:val="0"/>
              <w:spacing w:before="120" w:after="120"/>
              <w:ind w:left="47" w:right="260"/>
              <w:rPr>
                <w:rFonts w:ascii="Arial" w:hAnsi="Arial" w:cs="Arial"/>
                <w:color w:val="010000"/>
                <w:w w:val="110"/>
                <w:sz w:val="16"/>
                <w:szCs w:val="16"/>
              </w:rPr>
            </w:pPr>
            <w:r w:rsidRPr="00DE7769">
              <w:rPr>
                <w:rFonts w:ascii="Arial" w:hAnsi="Arial" w:cs="Arial"/>
                <w:color w:val="010000"/>
                <w:w w:val="110"/>
                <w:sz w:val="16"/>
                <w:szCs w:val="16"/>
              </w:rPr>
              <w:t xml:space="preserve">¿Ha sido </w:t>
            </w:r>
            <w:r w:rsidRPr="00DE7769">
              <w:rPr>
                <w:rFonts w:ascii="Arial" w:hAnsi="Arial" w:cs="Arial"/>
                <w:b/>
                <w:color w:val="010000"/>
                <w:w w:val="110"/>
                <w:sz w:val="16"/>
                <w:szCs w:val="16"/>
              </w:rPr>
              <w:t>el propio operador económico, o cualquier persona</w:t>
            </w:r>
            <w:r w:rsidRPr="00DE7769">
              <w:rPr>
                <w:rFonts w:ascii="Arial" w:hAnsi="Arial" w:cs="Arial"/>
                <w:color w:val="010000"/>
                <w:w w:val="110"/>
                <w:sz w:val="16"/>
                <w:szCs w:val="16"/>
              </w:rPr>
              <w:t xml:space="preserve"> que sea miembro de si órgano de administración, de dirección o de supervisión o que tenga poderes de representación, decisión o control en él, objeto, por alguno de los motivos enumerados </w:t>
            </w:r>
            <w:r w:rsidRPr="00DE7769">
              <w:rPr>
                <w:rFonts w:ascii="Arial" w:hAnsi="Arial" w:cs="Arial"/>
                <w:b/>
                <w:color w:val="010000"/>
                <w:w w:val="110"/>
                <w:sz w:val="16"/>
                <w:szCs w:val="16"/>
              </w:rPr>
              <w:t>más arriba, de una condena en sentencia firme</w:t>
            </w:r>
            <w:r w:rsidRPr="00DE7769">
              <w:rPr>
                <w:rFonts w:ascii="Arial" w:hAnsi="Arial" w:cs="Arial"/>
                <w:color w:val="010000"/>
                <w:w w:val="110"/>
                <w:sz w:val="16"/>
                <w:szCs w:val="16"/>
              </w:rPr>
              <w:t xml:space="preserve"> que se haya dictado, como máximo, en los cinco años anteriores o en la que se haya establecido directamente un periodo de exclusión que siga siendo aplicable?</w:t>
            </w:r>
          </w:p>
        </w:tc>
        <w:tc>
          <w:tcPr>
            <w:tcW w:w="4240" w:type="dxa"/>
            <w:tcBorders>
              <w:top w:val="single" w:sz="4" w:space="0" w:color="auto"/>
              <w:left w:val="single" w:sz="4" w:space="0" w:color="auto"/>
              <w:bottom w:val="single" w:sz="4" w:space="0" w:color="auto"/>
              <w:right w:val="single" w:sz="4" w:space="0" w:color="auto"/>
            </w:tcBorders>
            <w:shd w:val="clear" w:color="auto" w:fill="auto"/>
          </w:tcPr>
          <w:p w14:paraId="724A1B7D" w14:textId="77777777" w:rsidR="007203AF" w:rsidRPr="00DE7769" w:rsidRDefault="007203AF" w:rsidP="00DE7769">
            <w:pPr>
              <w:pStyle w:val="TableParagraph"/>
              <w:kinsoku w:val="0"/>
              <w:overflowPunct w:val="0"/>
              <w:spacing w:before="120" w:after="120"/>
              <w:ind w:left="284" w:right="260" w:hanging="238"/>
              <w:rPr>
                <w:rFonts w:ascii="Arial" w:hAnsi="Arial" w:cs="Arial"/>
                <w:b/>
                <w:color w:val="010000"/>
                <w:w w:val="110"/>
                <w:sz w:val="16"/>
                <w:szCs w:val="16"/>
              </w:rPr>
            </w:pPr>
            <w:r w:rsidRPr="00DE7769">
              <w:rPr>
                <w:rFonts w:ascii="Arial" w:hAnsi="Arial" w:cs="Arial"/>
                <w:b/>
                <w:color w:val="010000"/>
                <w:w w:val="110"/>
                <w:sz w:val="16"/>
                <w:szCs w:val="16"/>
              </w:rPr>
              <w:t>[  ] Sí [  ] No</w:t>
            </w:r>
          </w:p>
          <w:p w14:paraId="200D7F00" w14:textId="77777777" w:rsidR="007203AF" w:rsidRPr="00DE7769" w:rsidRDefault="007203AF" w:rsidP="00E87A01">
            <w:pPr>
              <w:pStyle w:val="TableParagraph"/>
              <w:kinsoku w:val="0"/>
              <w:overflowPunct w:val="0"/>
              <w:spacing w:before="60"/>
              <w:ind w:left="34" w:right="260" w:firstLine="12"/>
              <w:rPr>
                <w:rFonts w:ascii="Arial" w:hAnsi="Arial" w:cs="Arial"/>
                <w:color w:val="010000"/>
                <w:w w:val="110"/>
                <w:sz w:val="16"/>
                <w:szCs w:val="16"/>
              </w:rPr>
            </w:pPr>
            <w:r w:rsidRPr="00DE7769">
              <w:rPr>
                <w:rFonts w:ascii="Arial" w:hAnsi="Arial" w:cs="Arial"/>
                <w:color w:val="010000"/>
                <w:w w:val="110"/>
                <w:sz w:val="16"/>
                <w:szCs w:val="16"/>
              </w:rPr>
              <w:t>Si la documentación pertinente está disponible en formato electrónico, sírvase indicar: (dirección de la página web, autoridad u organismo expedidor, referencia exacta de la documentación):</w:t>
            </w:r>
          </w:p>
          <w:p w14:paraId="40CDEEC1" w14:textId="77777777" w:rsidR="007203AF" w:rsidRPr="00DE7769" w:rsidRDefault="007203AF" w:rsidP="00DE7769">
            <w:pPr>
              <w:ind w:left="284" w:right="260" w:hanging="238"/>
              <w:rPr>
                <w:sz w:val="16"/>
                <w:szCs w:val="16"/>
              </w:rPr>
            </w:pPr>
          </w:p>
          <w:p w14:paraId="374D2E17" w14:textId="77777777" w:rsidR="007203AF" w:rsidRPr="00DE7769" w:rsidRDefault="007203AF" w:rsidP="00E87A01">
            <w:pPr>
              <w:spacing w:after="120"/>
              <w:ind w:left="284" w:right="260" w:hanging="238"/>
              <w:rPr>
                <w:sz w:val="16"/>
                <w:szCs w:val="16"/>
              </w:rPr>
            </w:pPr>
            <w:r w:rsidRPr="00DE7769">
              <w:rPr>
                <w:rFonts w:ascii="Cambria" w:hAnsi="Cambria"/>
                <w:sz w:val="16"/>
                <w:szCs w:val="16"/>
                <w:lang w:val="es-ES_tradnl"/>
              </w:rPr>
              <w:t>[ ................ ][ .................. ][ .................. ](</w:t>
            </w:r>
            <w:r w:rsidRPr="00DE7769">
              <w:rPr>
                <w:rFonts w:ascii="Cambria" w:hAnsi="Cambria"/>
                <w:sz w:val="16"/>
                <w:szCs w:val="16"/>
                <w:vertAlign w:val="superscript"/>
                <w:lang w:val="es-ES_tradnl"/>
              </w:rPr>
              <w:t>19</w:t>
            </w:r>
            <w:r w:rsidRPr="00DE7769">
              <w:rPr>
                <w:rFonts w:ascii="Cambria" w:hAnsi="Cambria"/>
                <w:sz w:val="16"/>
                <w:szCs w:val="16"/>
                <w:lang w:val="es-ES_tradnl"/>
              </w:rPr>
              <w:t>)</w:t>
            </w:r>
          </w:p>
        </w:tc>
      </w:tr>
      <w:tr w:rsidR="007203AF" w:rsidRPr="009A7AAF" w14:paraId="220E1E16" w14:textId="77777777">
        <w:trPr>
          <w:trHeight w:val="397"/>
          <w:jc w:val="center"/>
        </w:trPr>
        <w:tc>
          <w:tcPr>
            <w:tcW w:w="5683" w:type="dxa"/>
            <w:tcBorders>
              <w:top w:val="single" w:sz="4" w:space="0" w:color="auto"/>
              <w:left w:val="single" w:sz="4" w:space="0" w:color="auto"/>
              <w:bottom w:val="single" w:sz="4" w:space="0" w:color="auto"/>
              <w:right w:val="single" w:sz="4" w:space="0" w:color="auto"/>
            </w:tcBorders>
            <w:shd w:val="clear" w:color="auto" w:fill="auto"/>
          </w:tcPr>
          <w:p w14:paraId="14E53DAF" w14:textId="77777777" w:rsidR="007203AF" w:rsidRPr="00DE7769" w:rsidRDefault="007203AF" w:rsidP="00E87A01">
            <w:pPr>
              <w:pStyle w:val="TableParagraph"/>
              <w:kinsoku w:val="0"/>
              <w:overflowPunct w:val="0"/>
              <w:spacing w:before="120" w:after="120"/>
              <w:ind w:left="47" w:right="260"/>
              <w:rPr>
                <w:rFonts w:ascii="Arial" w:hAnsi="Arial" w:cs="Arial"/>
                <w:color w:val="010000"/>
                <w:w w:val="110"/>
                <w:sz w:val="16"/>
                <w:szCs w:val="16"/>
              </w:rPr>
            </w:pPr>
            <w:r w:rsidRPr="00DE7769">
              <w:rPr>
                <w:rFonts w:ascii="Arial" w:hAnsi="Arial" w:cs="Arial"/>
                <w:b/>
                <w:color w:val="010000"/>
                <w:w w:val="110"/>
                <w:sz w:val="16"/>
                <w:szCs w:val="16"/>
              </w:rPr>
              <w:lastRenderedPageBreak/>
              <w:t xml:space="preserve">En caso afirmativo, </w:t>
            </w:r>
            <w:r w:rsidRPr="00DE7769">
              <w:rPr>
                <w:rFonts w:ascii="Arial" w:hAnsi="Arial" w:cs="Arial"/>
                <w:color w:val="010000"/>
                <w:w w:val="110"/>
                <w:sz w:val="16"/>
                <w:szCs w:val="16"/>
              </w:rPr>
              <w:t>indíquese (</w:t>
            </w:r>
            <w:r w:rsidRPr="00DE7769">
              <w:rPr>
                <w:rFonts w:ascii="Cambria" w:hAnsi="Cambria"/>
                <w:sz w:val="16"/>
                <w:szCs w:val="16"/>
                <w:vertAlign w:val="superscript"/>
                <w:lang w:val="es-ES_tradnl"/>
              </w:rPr>
              <w:t>20</w:t>
            </w:r>
            <w:r w:rsidRPr="00DE7769">
              <w:rPr>
                <w:rFonts w:ascii="Arial" w:hAnsi="Arial" w:cs="Arial"/>
                <w:color w:val="010000"/>
                <w:w w:val="110"/>
                <w:sz w:val="16"/>
                <w:szCs w:val="16"/>
              </w:rPr>
              <w:t>):</w:t>
            </w:r>
          </w:p>
          <w:p w14:paraId="397C11DB" w14:textId="77777777" w:rsidR="007203AF" w:rsidRPr="00E87A01" w:rsidRDefault="007203AF" w:rsidP="00E87A01">
            <w:pPr>
              <w:pStyle w:val="TableParagraph"/>
              <w:numPr>
                <w:ilvl w:val="0"/>
                <w:numId w:val="29"/>
              </w:numPr>
              <w:kinsoku w:val="0"/>
              <w:overflowPunct w:val="0"/>
              <w:spacing w:before="120" w:after="120"/>
              <w:ind w:left="330" w:right="260" w:hanging="283"/>
              <w:rPr>
                <w:rFonts w:ascii="Arial" w:hAnsi="Arial" w:cs="Arial"/>
                <w:color w:val="010000"/>
                <w:w w:val="110"/>
                <w:sz w:val="16"/>
                <w:szCs w:val="16"/>
              </w:rPr>
            </w:pPr>
            <w:r w:rsidRPr="00DE7769">
              <w:rPr>
                <w:rFonts w:ascii="Arial" w:hAnsi="Arial" w:cs="Arial"/>
                <w:color w:val="010000"/>
                <w:w w:val="110"/>
                <w:sz w:val="16"/>
                <w:szCs w:val="16"/>
              </w:rPr>
              <w:t xml:space="preserve">Fecha de la condena, especificando de cuál de los puntos </w:t>
            </w:r>
            <w:smartTag w:uri="urn:schemas-microsoft-com:office:smarttags" w:element="metricconverter">
              <w:smartTagPr>
                <w:attr w:name="ProductID" w:val="1 a"/>
              </w:smartTagPr>
              <w:r w:rsidRPr="00DE7769">
                <w:rPr>
                  <w:rFonts w:ascii="Arial" w:hAnsi="Arial" w:cs="Arial"/>
                  <w:color w:val="010000"/>
                  <w:w w:val="110"/>
                  <w:sz w:val="16"/>
                  <w:szCs w:val="16"/>
                </w:rPr>
                <w:t>1 a</w:t>
              </w:r>
            </w:smartTag>
            <w:r w:rsidRPr="00DE7769">
              <w:rPr>
                <w:rFonts w:ascii="Arial" w:hAnsi="Arial" w:cs="Arial"/>
                <w:color w:val="010000"/>
                <w:w w:val="110"/>
                <w:sz w:val="16"/>
                <w:szCs w:val="16"/>
              </w:rPr>
              <w:t xml:space="preserve"> 6 se trata y las razones de la misma:</w:t>
            </w:r>
          </w:p>
          <w:p w14:paraId="67C5C9A2" w14:textId="77777777" w:rsidR="007203AF" w:rsidRPr="00E87A01" w:rsidRDefault="007203AF" w:rsidP="00E87A01">
            <w:pPr>
              <w:pStyle w:val="TableParagraph"/>
              <w:numPr>
                <w:ilvl w:val="0"/>
                <w:numId w:val="29"/>
              </w:numPr>
              <w:kinsoku w:val="0"/>
              <w:overflowPunct w:val="0"/>
              <w:spacing w:before="120" w:after="120"/>
              <w:ind w:left="330" w:right="260" w:hanging="283"/>
              <w:rPr>
                <w:rFonts w:ascii="Arial" w:hAnsi="Arial" w:cs="Arial"/>
                <w:color w:val="010000"/>
                <w:w w:val="110"/>
                <w:sz w:val="16"/>
                <w:szCs w:val="16"/>
              </w:rPr>
            </w:pPr>
            <w:r w:rsidRPr="00DE7769">
              <w:rPr>
                <w:rFonts w:ascii="Arial" w:hAnsi="Arial" w:cs="Arial"/>
                <w:color w:val="010000"/>
                <w:w w:val="110"/>
                <w:sz w:val="16"/>
                <w:szCs w:val="16"/>
              </w:rPr>
              <w:t>Identificación de la persona condenada [</w:t>
            </w:r>
            <w:r w:rsidRPr="00DE7769">
              <w:rPr>
                <w:rFonts w:ascii="Cambria" w:hAnsi="Cambria"/>
                <w:sz w:val="16"/>
                <w:szCs w:val="16"/>
                <w:vertAlign w:val="superscript"/>
                <w:lang w:val="es-ES_tradnl"/>
              </w:rPr>
              <w:t>22</w:t>
            </w:r>
            <w:r w:rsidRPr="00DE7769">
              <w:rPr>
                <w:rFonts w:ascii="Arial" w:hAnsi="Arial" w:cs="Arial"/>
                <w:color w:val="010000"/>
                <w:w w:val="110"/>
                <w:sz w:val="16"/>
                <w:szCs w:val="16"/>
              </w:rPr>
              <w:t>]:</w:t>
            </w:r>
          </w:p>
          <w:p w14:paraId="29D54C35" w14:textId="77777777" w:rsidR="007203AF" w:rsidRPr="00DE7769" w:rsidRDefault="007203AF" w:rsidP="00E87A01">
            <w:pPr>
              <w:pStyle w:val="TableParagraph"/>
              <w:numPr>
                <w:ilvl w:val="0"/>
                <w:numId w:val="29"/>
              </w:numPr>
              <w:kinsoku w:val="0"/>
              <w:overflowPunct w:val="0"/>
              <w:spacing w:before="120"/>
              <w:ind w:left="330" w:right="260" w:hanging="283"/>
              <w:rPr>
                <w:rFonts w:ascii="Arial" w:hAnsi="Arial" w:cs="Arial"/>
                <w:color w:val="010000"/>
                <w:w w:val="110"/>
                <w:sz w:val="16"/>
                <w:szCs w:val="16"/>
              </w:rPr>
            </w:pPr>
            <w:r w:rsidRPr="00DE7769">
              <w:rPr>
                <w:rFonts w:ascii="Arial" w:hAnsi="Arial" w:cs="Arial"/>
                <w:color w:val="010000"/>
                <w:w w:val="110"/>
                <w:sz w:val="16"/>
                <w:szCs w:val="16"/>
              </w:rPr>
              <w:t>En la medida en que se establezca directamente en la condena:</w:t>
            </w:r>
          </w:p>
          <w:p w14:paraId="76D9467F" w14:textId="77777777" w:rsidR="007203AF" w:rsidRPr="00DE7769" w:rsidRDefault="007203AF" w:rsidP="00DE7769">
            <w:pPr>
              <w:pStyle w:val="Prrafodelista"/>
              <w:ind w:left="47" w:right="260"/>
              <w:rPr>
                <w:rFonts w:ascii="Arial" w:hAnsi="Arial" w:cs="Arial"/>
                <w:b/>
                <w:color w:val="010000"/>
                <w:w w:val="110"/>
                <w:sz w:val="16"/>
                <w:szCs w:val="16"/>
              </w:rPr>
            </w:pPr>
          </w:p>
          <w:p w14:paraId="08726DA7" w14:textId="77777777" w:rsidR="007203AF" w:rsidRPr="00DE7769" w:rsidRDefault="007203AF" w:rsidP="00DE7769">
            <w:pPr>
              <w:pStyle w:val="TableParagraph"/>
              <w:kinsoku w:val="0"/>
              <w:overflowPunct w:val="0"/>
              <w:spacing w:before="60"/>
              <w:ind w:left="47" w:right="260"/>
              <w:rPr>
                <w:rFonts w:ascii="Arial" w:hAnsi="Arial" w:cs="Arial"/>
                <w:b/>
                <w:color w:val="010000"/>
                <w:w w:val="110"/>
                <w:sz w:val="16"/>
                <w:szCs w:val="16"/>
              </w:rPr>
            </w:pPr>
          </w:p>
          <w:p w14:paraId="28E5485B" w14:textId="77777777" w:rsidR="007203AF" w:rsidRPr="00DE7769" w:rsidRDefault="007203AF" w:rsidP="00DE7769">
            <w:pPr>
              <w:pStyle w:val="TableParagraph"/>
              <w:kinsoku w:val="0"/>
              <w:overflowPunct w:val="0"/>
              <w:spacing w:before="60"/>
              <w:ind w:left="47" w:right="260"/>
              <w:rPr>
                <w:rFonts w:ascii="Arial" w:hAnsi="Arial" w:cs="Arial"/>
                <w:b/>
                <w:color w:val="010000"/>
                <w:w w:val="110"/>
                <w:sz w:val="16"/>
                <w:szCs w:val="16"/>
              </w:rPr>
            </w:pPr>
          </w:p>
          <w:p w14:paraId="7F1596BC" w14:textId="77777777" w:rsidR="007203AF" w:rsidRPr="00DE7769" w:rsidRDefault="007203AF" w:rsidP="00DE7769">
            <w:pPr>
              <w:pStyle w:val="TableParagraph"/>
              <w:kinsoku w:val="0"/>
              <w:overflowPunct w:val="0"/>
              <w:spacing w:before="60"/>
              <w:ind w:left="47" w:right="260"/>
              <w:rPr>
                <w:rFonts w:ascii="Arial" w:hAnsi="Arial" w:cs="Arial"/>
                <w:b/>
                <w:color w:val="010000"/>
                <w:w w:val="110"/>
                <w:sz w:val="16"/>
                <w:szCs w:val="16"/>
              </w:rPr>
            </w:pPr>
          </w:p>
        </w:tc>
        <w:tc>
          <w:tcPr>
            <w:tcW w:w="4240" w:type="dxa"/>
            <w:tcBorders>
              <w:top w:val="single" w:sz="4" w:space="0" w:color="auto"/>
              <w:left w:val="single" w:sz="4" w:space="0" w:color="auto"/>
              <w:bottom w:val="single" w:sz="4" w:space="0" w:color="auto"/>
              <w:right w:val="single" w:sz="4" w:space="0" w:color="auto"/>
            </w:tcBorders>
            <w:shd w:val="clear" w:color="auto" w:fill="auto"/>
          </w:tcPr>
          <w:p w14:paraId="7A4495AA" w14:textId="77777777" w:rsidR="007203AF" w:rsidRPr="00DE7769" w:rsidRDefault="007203AF" w:rsidP="00E87A01">
            <w:pPr>
              <w:pStyle w:val="TableParagraph"/>
              <w:kinsoku w:val="0"/>
              <w:overflowPunct w:val="0"/>
              <w:spacing w:before="60"/>
              <w:ind w:right="260"/>
              <w:rPr>
                <w:rFonts w:ascii="Arial" w:hAnsi="Arial" w:cs="Arial"/>
                <w:b/>
                <w:color w:val="010000"/>
                <w:w w:val="110"/>
                <w:sz w:val="16"/>
                <w:szCs w:val="16"/>
              </w:rPr>
            </w:pPr>
          </w:p>
          <w:p w14:paraId="342EA633" w14:textId="77777777" w:rsidR="007203AF" w:rsidRPr="00E87A01" w:rsidRDefault="007203AF" w:rsidP="00E87A01">
            <w:pPr>
              <w:pStyle w:val="TableParagraph"/>
              <w:numPr>
                <w:ilvl w:val="0"/>
                <w:numId w:val="30"/>
              </w:numPr>
              <w:kinsoku w:val="0"/>
              <w:overflowPunct w:val="0"/>
              <w:spacing w:before="180"/>
              <w:ind w:left="284" w:right="260" w:hanging="238"/>
              <w:rPr>
                <w:rFonts w:ascii="Arial" w:hAnsi="Arial" w:cs="Arial"/>
                <w:color w:val="010000"/>
                <w:w w:val="110"/>
                <w:sz w:val="16"/>
                <w:szCs w:val="16"/>
              </w:rPr>
            </w:pPr>
            <w:r w:rsidRPr="00DE7769">
              <w:rPr>
                <w:rFonts w:ascii="Arial" w:hAnsi="Arial" w:cs="Arial"/>
                <w:color w:val="010000"/>
                <w:w w:val="110"/>
                <w:sz w:val="16"/>
                <w:szCs w:val="16"/>
              </w:rPr>
              <w:t>Fecha: [ ], punto(s): [ ], razón o razones: [ ]</w:t>
            </w:r>
          </w:p>
          <w:p w14:paraId="7CAACDB6" w14:textId="77777777" w:rsidR="007203AF" w:rsidRPr="00E87A01" w:rsidRDefault="007203AF" w:rsidP="00E87A01">
            <w:pPr>
              <w:pStyle w:val="TableParagraph"/>
              <w:numPr>
                <w:ilvl w:val="0"/>
                <w:numId w:val="30"/>
              </w:numPr>
              <w:kinsoku w:val="0"/>
              <w:overflowPunct w:val="0"/>
              <w:spacing w:before="320"/>
              <w:ind w:left="284" w:right="260" w:hanging="238"/>
              <w:rPr>
                <w:rFonts w:ascii="Arial" w:hAnsi="Arial" w:cs="Arial"/>
                <w:color w:val="010000"/>
                <w:w w:val="110"/>
                <w:sz w:val="16"/>
                <w:szCs w:val="16"/>
              </w:rPr>
            </w:pPr>
            <w:r w:rsidRPr="00DE7769">
              <w:rPr>
                <w:rFonts w:ascii="Arial" w:hAnsi="Arial" w:cs="Arial"/>
                <w:color w:val="010000"/>
                <w:w w:val="110"/>
                <w:sz w:val="16"/>
                <w:szCs w:val="16"/>
              </w:rPr>
              <w:t>[            ]</w:t>
            </w:r>
          </w:p>
          <w:p w14:paraId="3FA2C17E" w14:textId="77777777" w:rsidR="007203AF" w:rsidRPr="00E87A01" w:rsidRDefault="007203AF" w:rsidP="00E87A01">
            <w:pPr>
              <w:pStyle w:val="TableParagraph"/>
              <w:numPr>
                <w:ilvl w:val="0"/>
                <w:numId w:val="30"/>
              </w:numPr>
              <w:kinsoku w:val="0"/>
              <w:overflowPunct w:val="0"/>
              <w:spacing w:before="120" w:after="120"/>
              <w:ind w:left="284" w:right="260" w:hanging="238"/>
              <w:rPr>
                <w:rFonts w:ascii="Arial" w:hAnsi="Arial" w:cs="Arial"/>
                <w:color w:val="010000"/>
                <w:w w:val="110"/>
                <w:sz w:val="16"/>
                <w:szCs w:val="16"/>
              </w:rPr>
            </w:pPr>
            <w:r w:rsidRPr="00DE7769">
              <w:rPr>
                <w:rFonts w:ascii="Arial" w:hAnsi="Arial" w:cs="Arial"/>
                <w:color w:val="010000"/>
                <w:w w:val="110"/>
                <w:sz w:val="16"/>
                <w:szCs w:val="16"/>
              </w:rPr>
              <w:t>Duración del periodo de exclusión […………..] y puntos de que se trate [ ];</w:t>
            </w:r>
          </w:p>
          <w:p w14:paraId="61E5DAB5" w14:textId="77777777" w:rsidR="007203AF" w:rsidRPr="00DE7769" w:rsidRDefault="007203AF" w:rsidP="00E87A01">
            <w:pPr>
              <w:pStyle w:val="TableParagraph"/>
              <w:kinsoku w:val="0"/>
              <w:overflowPunct w:val="0"/>
              <w:spacing w:before="60"/>
              <w:ind w:left="34" w:right="260" w:firstLine="12"/>
              <w:rPr>
                <w:rFonts w:ascii="Arial" w:hAnsi="Arial" w:cs="Arial"/>
                <w:color w:val="010000"/>
                <w:w w:val="110"/>
                <w:sz w:val="16"/>
                <w:szCs w:val="16"/>
              </w:rPr>
            </w:pPr>
            <w:r w:rsidRPr="00DE7769">
              <w:rPr>
                <w:rFonts w:ascii="Arial" w:hAnsi="Arial" w:cs="Arial"/>
                <w:color w:val="010000"/>
                <w:w w:val="110"/>
                <w:sz w:val="16"/>
                <w:szCs w:val="16"/>
              </w:rPr>
              <w:t>Si la documentación pertinente está disponible en formato electrónico, sírvase indicar: (dirección de la página web, autoridad u organismo expedidor, referencia exacta de la documentación):</w:t>
            </w:r>
          </w:p>
          <w:p w14:paraId="4A044D16" w14:textId="77777777" w:rsidR="007203AF" w:rsidRPr="00DE7769" w:rsidRDefault="007203AF" w:rsidP="00E87A01">
            <w:pPr>
              <w:pStyle w:val="TableParagraph"/>
              <w:kinsoku w:val="0"/>
              <w:overflowPunct w:val="0"/>
              <w:spacing w:before="60" w:after="120"/>
              <w:ind w:left="284" w:right="260" w:hanging="238"/>
              <w:rPr>
                <w:rFonts w:ascii="Arial" w:hAnsi="Arial" w:cs="Arial"/>
                <w:b/>
                <w:color w:val="010000"/>
                <w:w w:val="110"/>
                <w:sz w:val="16"/>
                <w:szCs w:val="16"/>
              </w:rPr>
            </w:pPr>
            <w:r w:rsidRPr="00DE7769">
              <w:rPr>
                <w:rFonts w:ascii="Cambria" w:hAnsi="Cambria"/>
                <w:sz w:val="16"/>
                <w:szCs w:val="16"/>
                <w:lang w:val="es-ES_tradnl"/>
              </w:rPr>
              <w:t>[ ................ ][ .................. ][ .................. ](</w:t>
            </w:r>
            <w:r w:rsidRPr="00DE7769">
              <w:rPr>
                <w:rFonts w:ascii="Cambria" w:hAnsi="Cambria"/>
                <w:sz w:val="16"/>
                <w:szCs w:val="16"/>
                <w:vertAlign w:val="superscript"/>
                <w:lang w:val="es-ES_tradnl"/>
              </w:rPr>
              <w:t>21</w:t>
            </w:r>
            <w:r w:rsidRPr="00DE7769">
              <w:rPr>
                <w:rFonts w:ascii="Cambria" w:hAnsi="Cambria"/>
                <w:sz w:val="16"/>
                <w:szCs w:val="16"/>
                <w:lang w:val="es-ES_tradnl"/>
              </w:rPr>
              <w:t>)</w:t>
            </w:r>
          </w:p>
        </w:tc>
      </w:tr>
      <w:tr w:rsidR="007203AF" w:rsidRPr="009A7AAF" w14:paraId="78DA4F21" w14:textId="77777777">
        <w:trPr>
          <w:trHeight w:val="397"/>
          <w:jc w:val="center"/>
        </w:trPr>
        <w:tc>
          <w:tcPr>
            <w:tcW w:w="5683" w:type="dxa"/>
            <w:tcBorders>
              <w:top w:val="single" w:sz="4" w:space="0" w:color="auto"/>
              <w:left w:val="single" w:sz="4" w:space="0" w:color="auto"/>
              <w:bottom w:val="single" w:sz="4" w:space="0" w:color="auto"/>
              <w:right w:val="single" w:sz="4" w:space="0" w:color="auto"/>
            </w:tcBorders>
            <w:shd w:val="clear" w:color="auto" w:fill="auto"/>
          </w:tcPr>
          <w:p w14:paraId="12A4E459" w14:textId="77777777" w:rsidR="007203AF" w:rsidRPr="00DE7769" w:rsidRDefault="007203AF" w:rsidP="00E87A01">
            <w:pPr>
              <w:pStyle w:val="TableParagraph"/>
              <w:kinsoku w:val="0"/>
              <w:overflowPunct w:val="0"/>
              <w:spacing w:before="120" w:after="120"/>
              <w:ind w:left="47" w:right="260"/>
              <w:jc w:val="both"/>
              <w:rPr>
                <w:rFonts w:ascii="Arial" w:hAnsi="Arial" w:cs="Arial"/>
                <w:color w:val="010000"/>
                <w:w w:val="110"/>
                <w:sz w:val="16"/>
                <w:szCs w:val="16"/>
              </w:rPr>
            </w:pPr>
            <w:r w:rsidRPr="00DE7769">
              <w:rPr>
                <w:rFonts w:ascii="Arial" w:hAnsi="Arial" w:cs="Arial"/>
                <w:color w:val="010000"/>
                <w:w w:val="110"/>
                <w:sz w:val="16"/>
                <w:szCs w:val="16"/>
              </w:rPr>
              <w:t>En caso de condena, ¿ha adoptado el operador económico medidas para demostrar su credibilidad pese a la existencia de un motivo pertinente de exclusión (“autocorrección”)?</w:t>
            </w:r>
          </w:p>
        </w:tc>
        <w:tc>
          <w:tcPr>
            <w:tcW w:w="4240" w:type="dxa"/>
            <w:tcBorders>
              <w:top w:val="single" w:sz="4" w:space="0" w:color="auto"/>
              <w:left w:val="single" w:sz="4" w:space="0" w:color="auto"/>
              <w:bottom w:val="single" w:sz="4" w:space="0" w:color="auto"/>
              <w:right w:val="single" w:sz="4" w:space="0" w:color="auto"/>
            </w:tcBorders>
            <w:shd w:val="clear" w:color="auto" w:fill="auto"/>
          </w:tcPr>
          <w:p w14:paraId="5AD8E034" w14:textId="77777777" w:rsidR="007203AF" w:rsidRPr="00DE7769" w:rsidRDefault="007203AF" w:rsidP="00DE7769">
            <w:pPr>
              <w:pStyle w:val="TableParagraph"/>
              <w:kinsoku w:val="0"/>
              <w:overflowPunct w:val="0"/>
              <w:spacing w:before="60"/>
              <w:ind w:left="284" w:right="260" w:hanging="238"/>
              <w:rPr>
                <w:rFonts w:ascii="Arial" w:hAnsi="Arial" w:cs="Arial"/>
                <w:b/>
                <w:color w:val="010000"/>
                <w:w w:val="110"/>
                <w:sz w:val="16"/>
                <w:szCs w:val="16"/>
              </w:rPr>
            </w:pPr>
            <w:r w:rsidRPr="00DE7769">
              <w:rPr>
                <w:rFonts w:ascii="Arial" w:hAnsi="Arial" w:cs="Arial"/>
                <w:b/>
                <w:color w:val="010000"/>
                <w:w w:val="110"/>
                <w:sz w:val="16"/>
                <w:szCs w:val="16"/>
              </w:rPr>
              <w:t>[  ] Sí [  ] No</w:t>
            </w:r>
          </w:p>
          <w:p w14:paraId="4D1E1BBB" w14:textId="77777777" w:rsidR="007203AF" w:rsidRPr="00DE7769" w:rsidRDefault="007203AF" w:rsidP="00DE7769">
            <w:pPr>
              <w:pStyle w:val="TableParagraph"/>
              <w:kinsoku w:val="0"/>
              <w:overflowPunct w:val="0"/>
              <w:spacing w:before="60"/>
              <w:ind w:left="284" w:right="260" w:hanging="238"/>
              <w:rPr>
                <w:rFonts w:ascii="Arial" w:hAnsi="Arial" w:cs="Arial"/>
                <w:b/>
                <w:color w:val="010000"/>
                <w:w w:val="110"/>
                <w:sz w:val="16"/>
                <w:szCs w:val="16"/>
              </w:rPr>
            </w:pPr>
          </w:p>
          <w:p w14:paraId="171AC3E8" w14:textId="77777777" w:rsidR="007203AF" w:rsidRPr="00DE7769" w:rsidRDefault="007203AF" w:rsidP="00DE7769">
            <w:pPr>
              <w:pStyle w:val="TableParagraph"/>
              <w:kinsoku w:val="0"/>
              <w:overflowPunct w:val="0"/>
              <w:spacing w:before="60"/>
              <w:ind w:left="284" w:right="260" w:hanging="238"/>
              <w:rPr>
                <w:rFonts w:ascii="Arial" w:hAnsi="Arial" w:cs="Arial"/>
                <w:b/>
                <w:color w:val="010000"/>
                <w:w w:val="110"/>
                <w:sz w:val="16"/>
                <w:szCs w:val="16"/>
              </w:rPr>
            </w:pPr>
          </w:p>
        </w:tc>
      </w:tr>
      <w:tr w:rsidR="007203AF" w:rsidRPr="009A7AAF" w14:paraId="525EC646" w14:textId="77777777">
        <w:trPr>
          <w:trHeight w:val="397"/>
          <w:jc w:val="center"/>
        </w:trPr>
        <w:tc>
          <w:tcPr>
            <w:tcW w:w="5683" w:type="dxa"/>
            <w:tcBorders>
              <w:top w:val="single" w:sz="4" w:space="0" w:color="auto"/>
              <w:left w:val="single" w:sz="4" w:space="0" w:color="auto"/>
              <w:bottom w:val="single" w:sz="4" w:space="0" w:color="auto"/>
              <w:right w:val="single" w:sz="4" w:space="0" w:color="auto"/>
            </w:tcBorders>
            <w:shd w:val="clear" w:color="auto" w:fill="auto"/>
          </w:tcPr>
          <w:p w14:paraId="6A1A9980" w14:textId="77777777" w:rsidR="007203AF" w:rsidRPr="00DE7769" w:rsidRDefault="007203AF" w:rsidP="00E87A01">
            <w:pPr>
              <w:pStyle w:val="TableParagraph"/>
              <w:kinsoku w:val="0"/>
              <w:overflowPunct w:val="0"/>
              <w:spacing w:before="120" w:after="120"/>
              <w:ind w:left="47" w:right="260"/>
              <w:jc w:val="both"/>
              <w:rPr>
                <w:sz w:val="16"/>
                <w:szCs w:val="16"/>
              </w:rPr>
            </w:pPr>
            <w:r w:rsidRPr="00DE7769">
              <w:rPr>
                <w:rFonts w:ascii="Arial" w:hAnsi="Arial" w:cs="Arial"/>
                <w:b/>
                <w:color w:val="010000"/>
                <w:w w:val="110"/>
                <w:sz w:val="16"/>
                <w:szCs w:val="16"/>
              </w:rPr>
              <w:t>En caso afirmativo</w:t>
            </w:r>
            <w:r w:rsidRPr="00DE7769">
              <w:rPr>
                <w:rFonts w:ascii="Arial" w:hAnsi="Arial" w:cs="Arial"/>
                <w:color w:val="010000"/>
                <w:w w:val="110"/>
                <w:sz w:val="16"/>
                <w:szCs w:val="16"/>
              </w:rPr>
              <w:t>, descríbanse las medidas adoptadas (</w:t>
            </w:r>
            <w:r w:rsidRPr="00DE7769">
              <w:rPr>
                <w:rFonts w:ascii="Cambria" w:hAnsi="Cambria"/>
                <w:sz w:val="16"/>
                <w:szCs w:val="16"/>
                <w:vertAlign w:val="superscript"/>
                <w:lang w:val="es-ES_tradnl"/>
              </w:rPr>
              <w:t>23</w:t>
            </w:r>
            <w:r w:rsidRPr="00DE7769">
              <w:rPr>
                <w:rFonts w:ascii="Arial" w:hAnsi="Arial" w:cs="Arial"/>
                <w:color w:val="010000"/>
                <w:w w:val="110"/>
                <w:sz w:val="16"/>
                <w:szCs w:val="16"/>
              </w:rPr>
              <w:t>):</w:t>
            </w:r>
          </w:p>
        </w:tc>
        <w:tc>
          <w:tcPr>
            <w:tcW w:w="4240" w:type="dxa"/>
            <w:tcBorders>
              <w:top w:val="single" w:sz="4" w:space="0" w:color="auto"/>
              <w:left w:val="single" w:sz="4" w:space="0" w:color="auto"/>
              <w:bottom w:val="single" w:sz="4" w:space="0" w:color="auto"/>
              <w:right w:val="single" w:sz="4" w:space="0" w:color="auto"/>
            </w:tcBorders>
            <w:shd w:val="clear" w:color="auto" w:fill="auto"/>
          </w:tcPr>
          <w:p w14:paraId="197FAEBA" w14:textId="77777777" w:rsidR="007203AF" w:rsidRPr="00DE7769" w:rsidRDefault="007203AF" w:rsidP="00E87A01">
            <w:pPr>
              <w:spacing w:before="120" w:after="120"/>
              <w:ind w:left="284" w:right="260" w:hanging="238"/>
              <w:rPr>
                <w:sz w:val="16"/>
                <w:szCs w:val="16"/>
              </w:rPr>
            </w:pPr>
            <w:r w:rsidRPr="00DE7769">
              <w:rPr>
                <w:rFonts w:ascii="Cambria" w:hAnsi="Cambria"/>
                <w:sz w:val="16"/>
                <w:szCs w:val="16"/>
                <w:lang w:val="es-ES_tradnl"/>
              </w:rPr>
              <w:t>[ ................ ]</w:t>
            </w:r>
          </w:p>
        </w:tc>
      </w:tr>
    </w:tbl>
    <w:p w14:paraId="18E947D2" w14:textId="77777777" w:rsidR="00E87A01" w:rsidRDefault="00E87A01" w:rsidP="00E87A01">
      <w:pPr>
        <w:ind w:left="284" w:right="260"/>
        <w:jc w:val="both"/>
        <w:rPr>
          <w:rFonts w:ascii="Cambria" w:hAnsi="Cambria"/>
          <w:sz w:val="15"/>
          <w:szCs w:val="15"/>
          <w:lang w:val="es-ES_tradnl"/>
        </w:rPr>
      </w:pPr>
      <w:r>
        <w:rPr>
          <w:rFonts w:ascii="Cambria" w:hAnsi="Cambria"/>
          <w:sz w:val="15"/>
          <w:szCs w:val="15"/>
          <w:lang w:val="es-ES_tradnl"/>
        </w:rPr>
        <w:t>______________________</w:t>
      </w:r>
    </w:p>
    <w:p w14:paraId="4874F557" w14:textId="77777777" w:rsidR="007203AF" w:rsidRPr="00E00AD0" w:rsidRDefault="007203AF" w:rsidP="00E87A01">
      <w:pPr>
        <w:numPr>
          <w:ilvl w:val="0"/>
          <w:numId w:val="26"/>
        </w:numPr>
        <w:ind w:left="709" w:right="260" w:hanging="425"/>
        <w:rPr>
          <w:rFonts w:ascii="Cambria" w:hAnsi="Cambria"/>
          <w:sz w:val="15"/>
          <w:szCs w:val="15"/>
          <w:lang w:val="es-ES_tradnl"/>
        </w:rPr>
      </w:pPr>
      <w:r>
        <w:rPr>
          <w:rFonts w:ascii="Cambria" w:hAnsi="Cambria"/>
          <w:sz w:val="15"/>
          <w:szCs w:val="15"/>
          <w:lang w:val="es-ES_tradnl"/>
        </w:rPr>
        <w:t xml:space="preserve">Tal como se define en el artículo 2 de </w:t>
      </w:r>
      <w:smartTag w:uri="urn:schemas-microsoft-com:office:smarttags" w:element="PersonName">
        <w:smartTagPr>
          <w:attr w:name="ProductID" w:val="la Decisión"/>
        </w:smartTagPr>
        <w:r>
          <w:rPr>
            <w:rFonts w:ascii="Cambria" w:hAnsi="Cambria"/>
            <w:sz w:val="15"/>
            <w:szCs w:val="15"/>
            <w:lang w:val="es-ES_tradnl"/>
          </w:rPr>
          <w:t>la Decisión</w:t>
        </w:r>
      </w:smartTag>
      <w:r>
        <w:rPr>
          <w:rFonts w:ascii="Cambria" w:hAnsi="Cambria"/>
          <w:sz w:val="15"/>
          <w:szCs w:val="15"/>
          <w:lang w:val="es-ES_tradnl"/>
        </w:rPr>
        <w:t xml:space="preserve"> marco 2008/841/JAI del Consejo, de 24 de octubre de 2008, relativa a la lucha contra la delincuencia (DO L 300 de 11.11.2008, p 42).</w:t>
      </w:r>
    </w:p>
    <w:p w14:paraId="49F4F155" w14:textId="77777777" w:rsidR="007203AF" w:rsidRPr="00CC4D14" w:rsidRDefault="007203AF" w:rsidP="00E87A01">
      <w:pPr>
        <w:numPr>
          <w:ilvl w:val="0"/>
          <w:numId w:val="26"/>
        </w:numPr>
        <w:ind w:left="709" w:right="260" w:hanging="425"/>
        <w:rPr>
          <w:rFonts w:ascii="Cambria" w:hAnsi="Cambria"/>
          <w:b/>
          <w:sz w:val="15"/>
          <w:szCs w:val="15"/>
          <w:lang w:val="es-ES_tradnl"/>
        </w:rPr>
      </w:pPr>
      <w:r>
        <w:rPr>
          <w:rFonts w:ascii="Cambria" w:hAnsi="Cambria"/>
          <w:sz w:val="15"/>
          <w:szCs w:val="15"/>
          <w:lang w:val="es-ES_tradnl"/>
        </w:rPr>
        <w:t xml:space="preserve">Tal como se define en el artículo 3 del Convenio relativo a la lucha contra los actos de corrupción en los que estén implicados funcionarios de las Comunidades Europeas o de los Estados Miembros de </w:t>
      </w:r>
      <w:smartTag w:uri="urn:schemas-microsoft-com:office:smarttags" w:element="PersonName">
        <w:smartTagPr>
          <w:attr w:name="ProductID" w:val="la Unión Europea"/>
        </w:smartTagPr>
        <w:r>
          <w:rPr>
            <w:rFonts w:ascii="Cambria" w:hAnsi="Cambria"/>
            <w:sz w:val="15"/>
            <w:szCs w:val="15"/>
            <w:lang w:val="es-ES_tradnl"/>
          </w:rPr>
          <w:t>la Unión Europea</w:t>
        </w:r>
      </w:smartTag>
      <w:r>
        <w:rPr>
          <w:rFonts w:ascii="Cambria" w:hAnsi="Cambria"/>
          <w:sz w:val="15"/>
          <w:szCs w:val="15"/>
          <w:lang w:val="es-ES_tradnl"/>
        </w:rPr>
        <w:t xml:space="preserve"> (DO C 195 de 25.6.1997, p. 1) y en el artículo 2, apartado 1, de </w:t>
      </w:r>
      <w:smartTag w:uri="urn:schemas-microsoft-com:office:smarttags" w:element="PersonName">
        <w:smartTagPr>
          <w:attr w:name="ProductID" w:val="la Decisión"/>
        </w:smartTagPr>
        <w:r>
          <w:rPr>
            <w:rFonts w:ascii="Cambria" w:hAnsi="Cambria"/>
            <w:sz w:val="15"/>
            <w:szCs w:val="15"/>
            <w:lang w:val="es-ES_tradnl"/>
          </w:rPr>
          <w:t>la Decisión</w:t>
        </w:r>
      </w:smartTag>
      <w:r>
        <w:rPr>
          <w:rFonts w:ascii="Cambria" w:hAnsi="Cambria"/>
          <w:sz w:val="15"/>
          <w:szCs w:val="15"/>
          <w:lang w:val="es-ES_tradnl"/>
        </w:rPr>
        <w:t xml:space="preserve"> marco 2003/568/JAI del Consejo, de 22 de julio de 2003, relativa a la lucha contra la corrupción en el sector privado (DO L 192 de 31.7.2003, p. 54). Este motivo de exclusión abarca también la corrupción tal como se define en la legislación nacional del poder adjudicador (entidad adjudicadora) o del operador económico.</w:t>
      </w:r>
    </w:p>
    <w:p w14:paraId="54DB24D7" w14:textId="77777777" w:rsidR="007203AF" w:rsidRPr="00543255" w:rsidRDefault="007203AF" w:rsidP="00E87A01">
      <w:pPr>
        <w:numPr>
          <w:ilvl w:val="0"/>
          <w:numId w:val="26"/>
        </w:numPr>
        <w:ind w:left="709" w:right="260" w:hanging="425"/>
        <w:rPr>
          <w:rFonts w:ascii="Cambria" w:hAnsi="Cambria"/>
          <w:sz w:val="15"/>
          <w:szCs w:val="15"/>
          <w:lang w:val="es-ES_tradnl"/>
        </w:rPr>
      </w:pPr>
      <w:r w:rsidRPr="00543255">
        <w:rPr>
          <w:rFonts w:ascii="Cambria" w:hAnsi="Cambria"/>
          <w:sz w:val="15"/>
          <w:szCs w:val="15"/>
          <w:lang w:val="es-ES_tradnl"/>
        </w:rPr>
        <w:t xml:space="preserve">En el sentido del artículo 1 del Convenio relativo a la protección </w:t>
      </w:r>
      <w:r>
        <w:rPr>
          <w:rFonts w:ascii="Cambria" w:hAnsi="Cambria"/>
          <w:sz w:val="15"/>
          <w:szCs w:val="15"/>
          <w:lang w:val="es-ES_tradnl"/>
        </w:rPr>
        <w:t>de los intereses financieros de las Comunidades Europeas (DO C 316 de 27.11.1995, p.48).</w:t>
      </w:r>
    </w:p>
    <w:p w14:paraId="76213993" w14:textId="77777777" w:rsidR="007203AF" w:rsidRPr="00E00AD0" w:rsidRDefault="007203AF" w:rsidP="00E87A01">
      <w:pPr>
        <w:numPr>
          <w:ilvl w:val="0"/>
          <w:numId w:val="26"/>
        </w:numPr>
        <w:ind w:left="709" w:right="260" w:hanging="425"/>
        <w:rPr>
          <w:rFonts w:ascii="Cambria" w:hAnsi="Cambria"/>
          <w:sz w:val="15"/>
          <w:szCs w:val="15"/>
          <w:lang w:val="es-ES_tradnl"/>
        </w:rPr>
      </w:pPr>
      <w:r>
        <w:rPr>
          <w:rFonts w:ascii="Cambria" w:hAnsi="Cambria"/>
          <w:sz w:val="15"/>
          <w:szCs w:val="15"/>
          <w:lang w:val="es-ES_tradnl"/>
        </w:rPr>
        <w:t xml:space="preserve">Tal como se definen en </w:t>
      </w:r>
      <w:smartTag w:uri="urn:schemas-microsoft-com:office:smarttags" w:element="PersonName">
        <w:smartTagPr>
          <w:attr w:name="ProductID" w:val="la Decisión"/>
        </w:smartTagPr>
        <w:r>
          <w:rPr>
            <w:rFonts w:ascii="Cambria" w:hAnsi="Cambria"/>
            <w:sz w:val="15"/>
            <w:szCs w:val="15"/>
            <w:lang w:val="es-ES_tradnl"/>
          </w:rPr>
          <w:t>la Decisión</w:t>
        </w:r>
      </w:smartTag>
      <w:r>
        <w:rPr>
          <w:rFonts w:ascii="Cambria" w:hAnsi="Cambria"/>
          <w:sz w:val="15"/>
          <w:szCs w:val="15"/>
          <w:lang w:val="es-ES_tradnl"/>
        </w:rPr>
        <w:t xml:space="preserve"> marco del Consejo, de 13 de junio de 2002, sobre la lucha contra el terrorismo (DO L 164 de 22.6.2002, p.3). Este motivo de exclusión engloba también la inducción o complicidad para cometer un delito o la tentativa de cometerlo, tal como se contempla en el artículo 4 de la citada Decisión marco.</w:t>
      </w:r>
    </w:p>
    <w:p w14:paraId="73AAA4B3" w14:textId="77777777" w:rsidR="007203AF" w:rsidRPr="00E00AD0" w:rsidRDefault="007203AF" w:rsidP="00E87A01">
      <w:pPr>
        <w:numPr>
          <w:ilvl w:val="0"/>
          <w:numId w:val="26"/>
        </w:numPr>
        <w:ind w:left="709" w:right="260" w:hanging="425"/>
        <w:rPr>
          <w:rFonts w:ascii="Cambria" w:hAnsi="Cambria"/>
          <w:sz w:val="15"/>
          <w:szCs w:val="15"/>
          <w:lang w:val="es-ES_tradnl"/>
        </w:rPr>
      </w:pPr>
      <w:r>
        <w:rPr>
          <w:rFonts w:ascii="Cambria" w:hAnsi="Cambria"/>
          <w:sz w:val="15"/>
          <w:szCs w:val="15"/>
          <w:lang w:val="es-ES_tradnl"/>
        </w:rPr>
        <w:t xml:space="preserve">Tal como se define en el artículo 1 de </w:t>
      </w:r>
      <w:smartTag w:uri="urn:schemas-microsoft-com:office:smarttags" w:element="PersonName">
        <w:smartTagPr>
          <w:attr w:name="ProductID" w:val="la Directiva"/>
        </w:smartTagPr>
        <w:r>
          <w:rPr>
            <w:rFonts w:ascii="Cambria" w:hAnsi="Cambria"/>
            <w:sz w:val="15"/>
            <w:szCs w:val="15"/>
            <w:lang w:val="es-ES_tradnl"/>
          </w:rPr>
          <w:t>la Directiva</w:t>
        </w:r>
      </w:smartTag>
      <w:r>
        <w:rPr>
          <w:rFonts w:ascii="Cambria" w:hAnsi="Cambria"/>
          <w:sz w:val="15"/>
          <w:szCs w:val="15"/>
          <w:lang w:val="es-ES_tradnl"/>
        </w:rPr>
        <w:t xml:space="preserve"> 2005/60/CE del Parlamento Europeo y del Consejo, de 26 de octubre de 2005, relativa a la prevención de la utilización del sistema financiero para el blanqueo de capitales y para la financiación del terrorismo (DO L 309 de 25.11.2005, p. 15)</w:t>
      </w:r>
    </w:p>
    <w:p w14:paraId="747D613C" w14:textId="77777777" w:rsidR="007203AF" w:rsidRPr="00CC4D14" w:rsidRDefault="007203AF" w:rsidP="00E87A01">
      <w:pPr>
        <w:numPr>
          <w:ilvl w:val="0"/>
          <w:numId w:val="26"/>
        </w:numPr>
        <w:ind w:left="709" w:right="260" w:hanging="425"/>
        <w:rPr>
          <w:rFonts w:ascii="Cambria" w:hAnsi="Cambria"/>
          <w:b/>
          <w:sz w:val="15"/>
          <w:szCs w:val="15"/>
          <w:lang w:val="es-ES_tradnl"/>
        </w:rPr>
      </w:pPr>
      <w:r>
        <w:rPr>
          <w:rFonts w:ascii="Cambria" w:hAnsi="Cambria"/>
          <w:sz w:val="15"/>
          <w:szCs w:val="15"/>
          <w:lang w:val="es-ES_tradnl"/>
        </w:rPr>
        <w:t xml:space="preserve">Tal como se definen en el artículo 2  de </w:t>
      </w:r>
      <w:smartTag w:uri="urn:schemas-microsoft-com:office:smarttags" w:element="PersonName">
        <w:smartTagPr>
          <w:attr w:name="ProductID" w:val="la Directiva"/>
        </w:smartTagPr>
        <w:r>
          <w:rPr>
            <w:rFonts w:ascii="Cambria" w:hAnsi="Cambria"/>
            <w:sz w:val="15"/>
            <w:szCs w:val="15"/>
            <w:lang w:val="es-ES_tradnl"/>
          </w:rPr>
          <w:t>la Directiva</w:t>
        </w:r>
      </w:smartTag>
      <w:r>
        <w:rPr>
          <w:rFonts w:ascii="Cambria" w:hAnsi="Cambria"/>
          <w:sz w:val="15"/>
          <w:szCs w:val="15"/>
          <w:lang w:val="es-ES_tradnl"/>
        </w:rPr>
        <w:t xml:space="preserve"> 2011/36/UE del Parlamento Europeo y del Consejo, de 5 de abril de 2011, relativa a la prevención y lucha contra la trata de seres humanos y a la protección de las víctimas y por la que se sustituye </w:t>
      </w:r>
      <w:smartTag w:uri="urn:schemas-microsoft-com:office:smarttags" w:element="PersonName">
        <w:smartTagPr>
          <w:attr w:name="ProductID" w:val="la Decisión"/>
        </w:smartTagPr>
        <w:r>
          <w:rPr>
            <w:rFonts w:ascii="Cambria" w:hAnsi="Cambria"/>
            <w:sz w:val="15"/>
            <w:szCs w:val="15"/>
            <w:lang w:val="es-ES_tradnl"/>
          </w:rPr>
          <w:t>la Decisión</w:t>
        </w:r>
      </w:smartTag>
      <w:r>
        <w:rPr>
          <w:rFonts w:ascii="Cambria" w:hAnsi="Cambria"/>
          <w:sz w:val="15"/>
          <w:szCs w:val="15"/>
          <w:lang w:val="es-ES_tradnl"/>
        </w:rPr>
        <w:t xml:space="preserve"> marco 2002/629/JAI del Consejo (DO L 101 de 15.4.2011, p. 1).</w:t>
      </w:r>
    </w:p>
    <w:p w14:paraId="09081E88" w14:textId="77777777" w:rsidR="007203AF" w:rsidRPr="00C97E68" w:rsidRDefault="007203AF" w:rsidP="00E87A01">
      <w:pPr>
        <w:numPr>
          <w:ilvl w:val="0"/>
          <w:numId w:val="26"/>
        </w:numPr>
        <w:ind w:left="709" w:right="260" w:hanging="425"/>
        <w:rPr>
          <w:rFonts w:ascii="Cambria" w:hAnsi="Cambria"/>
          <w:sz w:val="15"/>
          <w:szCs w:val="15"/>
          <w:lang w:val="es-ES_tradnl"/>
        </w:rPr>
      </w:pPr>
      <w:r w:rsidRPr="00C97E68">
        <w:rPr>
          <w:rFonts w:ascii="Cambria" w:hAnsi="Cambria"/>
          <w:sz w:val="15"/>
          <w:szCs w:val="15"/>
          <w:lang w:val="es-ES_tradnl"/>
        </w:rPr>
        <w:t>Repítase tantas veces como sea necesario.</w:t>
      </w:r>
    </w:p>
    <w:p w14:paraId="1787F1E5" w14:textId="77777777" w:rsidR="007203AF" w:rsidRPr="00C97E68" w:rsidRDefault="007203AF" w:rsidP="00E87A01">
      <w:pPr>
        <w:numPr>
          <w:ilvl w:val="0"/>
          <w:numId w:val="26"/>
        </w:numPr>
        <w:ind w:left="709" w:right="260" w:hanging="425"/>
        <w:rPr>
          <w:rFonts w:ascii="Cambria" w:hAnsi="Cambria"/>
          <w:sz w:val="15"/>
          <w:szCs w:val="15"/>
          <w:lang w:val="es-ES_tradnl"/>
        </w:rPr>
      </w:pPr>
      <w:r w:rsidRPr="00C97E68">
        <w:rPr>
          <w:rFonts w:ascii="Cambria" w:hAnsi="Cambria"/>
          <w:sz w:val="15"/>
          <w:szCs w:val="15"/>
          <w:lang w:val="es-ES_tradnl"/>
        </w:rPr>
        <w:t>Repítase tantas veces como sea necesario.</w:t>
      </w:r>
    </w:p>
    <w:p w14:paraId="5557914B" w14:textId="77777777" w:rsidR="007203AF" w:rsidRPr="00F12ADF" w:rsidRDefault="007203AF" w:rsidP="00E87A01">
      <w:pPr>
        <w:numPr>
          <w:ilvl w:val="0"/>
          <w:numId w:val="26"/>
        </w:numPr>
        <w:ind w:left="709" w:right="260" w:hanging="425"/>
        <w:rPr>
          <w:rFonts w:ascii="Cambria" w:hAnsi="Cambria"/>
          <w:sz w:val="15"/>
          <w:szCs w:val="15"/>
          <w:lang w:val="es-ES_tradnl"/>
        </w:rPr>
      </w:pPr>
      <w:r w:rsidRPr="00F12ADF">
        <w:rPr>
          <w:rFonts w:ascii="Cambria" w:hAnsi="Cambria"/>
          <w:sz w:val="15"/>
          <w:szCs w:val="15"/>
          <w:lang w:val="es-ES_tradnl"/>
        </w:rPr>
        <w:t>Repítase tantas veces como sea necesario.</w:t>
      </w:r>
    </w:p>
    <w:p w14:paraId="1B6DBF71" w14:textId="77777777" w:rsidR="007203AF" w:rsidRPr="00E00AD0" w:rsidRDefault="007203AF" w:rsidP="00E87A01">
      <w:pPr>
        <w:numPr>
          <w:ilvl w:val="0"/>
          <w:numId w:val="26"/>
        </w:numPr>
        <w:ind w:left="709" w:right="260" w:hanging="425"/>
        <w:rPr>
          <w:rFonts w:ascii="Cambria" w:hAnsi="Cambria"/>
          <w:sz w:val="15"/>
          <w:szCs w:val="15"/>
          <w:lang w:val="es-ES_tradnl"/>
        </w:rPr>
      </w:pPr>
      <w:r>
        <w:rPr>
          <w:rFonts w:ascii="Cambria" w:hAnsi="Cambria"/>
          <w:sz w:val="15"/>
          <w:szCs w:val="15"/>
          <w:lang w:val="es-ES_tradnl"/>
        </w:rPr>
        <w:t xml:space="preserve">De conformidad con las disposiciones nacionales de aplicación del artículo 57, apartado 6, de </w:t>
      </w:r>
      <w:smartTag w:uri="urn:schemas-microsoft-com:office:smarttags" w:element="PersonName">
        <w:smartTagPr>
          <w:attr w:name="ProductID" w:val="la Directiva"/>
        </w:smartTagPr>
        <w:r>
          <w:rPr>
            <w:rFonts w:ascii="Cambria" w:hAnsi="Cambria"/>
            <w:sz w:val="15"/>
            <w:szCs w:val="15"/>
            <w:lang w:val="es-ES_tradnl"/>
          </w:rPr>
          <w:t>la Directiva</w:t>
        </w:r>
      </w:smartTag>
      <w:r>
        <w:rPr>
          <w:rFonts w:ascii="Cambria" w:hAnsi="Cambria"/>
          <w:sz w:val="15"/>
          <w:szCs w:val="15"/>
          <w:lang w:val="es-ES_tradnl"/>
        </w:rPr>
        <w:t xml:space="preserve"> 2014/24/UE</w:t>
      </w:r>
      <w:r w:rsidRPr="00E00AD0">
        <w:rPr>
          <w:rFonts w:ascii="Cambria" w:hAnsi="Cambria"/>
          <w:sz w:val="15"/>
          <w:szCs w:val="15"/>
          <w:lang w:val="es-ES_tradnl"/>
        </w:rPr>
        <w:t>.</w:t>
      </w:r>
    </w:p>
    <w:p w14:paraId="5C5619AE" w14:textId="77777777" w:rsidR="00291D33" w:rsidRPr="00001C14" w:rsidRDefault="007203AF" w:rsidP="00001C14">
      <w:pPr>
        <w:numPr>
          <w:ilvl w:val="0"/>
          <w:numId w:val="26"/>
        </w:numPr>
        <w:ind w:left="709" w:right="260" w:hanging="425"/>
        <w:rPr>
          <w:rFonts w:ascii="Cambria" w:hAnsi="Cambria"/>
          <w:sz w:val="15"/>
          <w:szCs w:val="15"/>
          <w:lang w:val="es-ES_tradnl"/>
        </w:rPr>
      </w:pPr>
      <w:r>
        <w:rPr>
          <w:rFonts w:ascii="Cambria" w:hAnsi="Cambria"/>
          <w:sz w:val="15"/>
          <w:szCs w:val="15"/>
          <w:lang w:val="es-ES_tradnl"/>
        </w:rPr>
        <w:t>La explicación deberá demostrar la idoneidad de las medidas adoptadas teniendo en cuenta el carácter de los delitos cometidos (puntual, reiterado, sistemático, etc.).</w:t>
      </w:r>
    </w:p>
    <w:tbl>
      <w:tblPr>
        <w:tblW w:w="9923" w:type="dxa"/>
        <w:jc w:val="center"/>
        <w:tblLook w:val="04A0" w:firstRow="1" w:lastRow="0" w:firstColumn="1" w:lastColumn="0" w:noHBand="0" w:noVBand="1"/>
      </w:tblPr>
      <w:tblGrid>
        <w:gridCol w:w="5683"/>
        <w:gridCol w:w="2162"/>
        <w:gridCol w:w="2078"/>
      </w:tblGrid>
      <w:tr w:rsidR="007203AF" w:rsidRPr="009A7AAF" w14:paraId="7A29D375" w14:textId="77777777">
        <w:trPr>
          <w:trHeight w:val="425"/>
          <w:jc w:val="center"/>
        </w:trPr>
        <w:tc>
          <w:tcPr>
            <w:tcW w:w="9923" w:type="dxa"/>
            <w:gridSpan w:val="3"/>
            <w:shd w:val="clear" w:color="auto" w:fill="auto"/>
          </w:tcPr>
          <w:p w14:paraId="6E241AEC" w14:textId="77777777" w:rsidR="007203AF" w:rsidRPr="00001C14" w:rsidRDefault="007203AF" w:rsidP="001D2F72">
            <w:pPr>
              <w:ind w:left="284" w:right="260"/>
              <w:jc w:val="center"/>
              <w:rPr>
                <w:b/>
              </w:rPr>
            </w:pPr>
            <w:r w:rsidRPr="00001C14">
              <w:rPr>
                <w:rFonts w:ascii="Cambria" w:hAnsi="Cambria"/>
                <w:b/>
                <w:sz w:val="18"/>
                <w:szCs w:val="18"/>
                <w:lang w:val="es-ES_tradnl"/>
              </w:rPr>
              <w:t xml:space="preserve">B: </w:t>
            </w:r>
            <w:r w:rsidRPr="004667ED">
              <w:rPr>
                <w:rFonts w:ascii="Cambria" w:hAnsi="Cambria"/>
                <w:b/>
                <w:sz w:val="18"/>
                <w:szCs w:val="18"/>
                <w:lang w:val="es-ES_tradnl"/>
              </w:rPr>
              <w:t>MOTIVOS REFERIDOS AL PAGO DE IMPUESTOS O DE COTIZACIONES</w:t>
            </w:r>
            <w:r w:rsidRPr="00001C14">
              <w:rPr>
                <w:rFonts w:ascii="Cambria" w:hAnsi="Cambria"/>
                <w:b/>
                <w:sz w:val="18"/>
                <w:szCs w:val="18"/>
                <w:lang w:val="es-ES_tradnl"/>
              </w:rPr>
              <w:t xml:space="preserve"> A LA SEGURIDAD SOCIAL</w:t>
            </w:r>
          </w:p>
        </w:tc>
      </w:tr>
      <w:tr w:rsidR="007203AF" w:rsidRPr="009A7AAF" w14:paraId="323030FD" w14:textId="77777777">
        <w:trPr>
          <w:jc w:val="center"/>
        </w:trPr>
        <w:tc>
          <w:tcPr>
            <w:tcW w:w="9923" w:type="dxa"/>
            <w:gridSpan w:val="3"/>
            <w:tcBorders>
              <w:bottom w:val="single" w:sz="4" w:space="0" w:color="auto"/>
            </w:tcBorders>
            <w:shd w:val="clear" w:color="auto" w:fill="auto"/>
          </w:tcPr>
          <w:p w14:paraId="31A215EF" w14:textId="77777777" w:rsidR="007203AF" w:rsidRPr="009A7AAF" w:rsidRDefault="007203AF" w:rsidP="001D2F72">
            <w:pPr>
              <w:ind w:left="284" w:right="260"/>
              <w:rPr>
                <w:lang w:val="es-ES_tradnl"/>
              </w:rPr>
            </w:pPr>
          </w:p>
        </w:tc>
      </w:tr>
      <w:tr w:rsidR="001E29A8" w:rsidRPr="009A7AAF" w14:paraId="4B39FDCF" w14:textId="77777777">
        <w:trPr>
          <w:trHeight w:val="397"/>
          <w:jc w:val="center"/>
        </w:trPr>
        <w:tc>
          <w:tcPr>
            <w:tcW w:w="5683" w:type="dxa"/>
            <w:tcBorders>
              <w:top w:val="single" w:sz="4" w:space="0" w:color="auto"/>
              <w:left w:val="single" w:sz="4" w:space="0" w:color="auto"/>
              <w:bottom w:val="single" w:sz="4" w:space="0" w:color="auto"/>
              <w:right w:val="single" w:sz="4" w:space="0" w:color="auto"/>
            </w:tcBorders>
            <w:shd w:val="clear" w:color="auto" w:fill="auto"/>
          </w:tcPr>
          <w:p w14:paraId="7DD43877" w14:textId="77777777" w:rsidR="007203AF" w:rsidRPr="00001C14" w:rsidRDefault="007203AF" w:rsidP="001E29A8">
            <w:pPr>
              <w:pStyle w:val="TableParagraph"/>
              <w:kinsoku w:val="0"/>
              <w:overflowPunct w:val="0"/>
              <w:spacing w:before="120" w:after="120"/>
              <w:ind w:left="284" w:right="260" w:hanging="237"/>
              <w:rPr>
                <w:b/>
                <w:sz w:val="16"/>
                <w:szCs w:val="16"/>
              </w:rPr>
            </w:pPr>
            <w:r w:rsidRPr="00001C14">
              <w:rPr>
                <w:rFonts w:ascii="Arial" w:hAnsi="Arial" w:cs="Arial"/>
                <w:b/>
                <w:color w:val="010000"/>
                <w:w w:val="115"/>
                <w:sz w:val="16"/>
                <w:szCs w:val="16"/>
              </w:rPr>
              <w:t>Pago</w:t>
            </w:r>
            <w:r w:rsidRPr="00001C14">
              <w:rPr>
                <w:rFonts w:ascii="Arial" w:hAnsi="Arial" w:cs="Arial"/>
                <w:b/>
                <w:color w:val="010000"/>
                <w:spacing w:val="-9"/>
                <w:w w:val="115"/>
                <w:sz w:val="16"/>
                <w:szCs w:val="16"/>
              </w:rPr>
              <w:t xml:space="preserve"> </w:t>
            </w:r>
            <w:r w:rsidRPr="00001C14">
              <w:rPr>
                <w:rFonts w:ascii="Arial" w:hAnsi="Arial" w:cs="Arial"/>
                <w:b/>
                <w:color w:val="010000"/>
                <w:w w:val="115"/>
                <w:sz w:val="16"/>
                <w:szCs w:val="16"/>
              </w:rPr>
              <w:t>de</w:t>
            </w:r>
            <w:r w:rsidRPr="00001C14">
              <w:rPr>
                <w:rFonts w:ascii="Arial" w:hAnsi="Arial" w:cs="Arial"/>
                <w:b/>
                <w:color w:val="010000"/>
                <w:spacing w:val="-3"/>
                <w:w w:val="115"/>
                <w:sz w:val="16"/>
                <w:szCs w:val="16"/>
              </w:rPr>
              <w:t xml:space="preserve"> </w:t>
            </w:r>
            <w:r w:rsidRPr="00001C14">
              <w:rPr>
                <w:rFonts w:ascii="Arial" w:hAnsi="Arial" w:cs="Arial"/>
                <w:b/>
                <w:color w:val="010000"/>
                <w:w w:val="115"/>
                <w:sz w:val="16"/>
                <w:szCs w:val="16"/>
              </w:rPr>
              <w:t>impuestos</w:t>
            </w:r>
            <w:r w:rsidRPr="00001C14">
              <w:rPr>
                <w:rFonts w:ascii="Arial" w:hAnsi="Arial" w:cs="Arial"/>
                <w:b/>
                <w:color w:val="010000"/>
                <w:spacing w:val="7"/>
                <w:w w:val="115"/>
                <w:sz w:val="16"/>
                <w:szCs w:val="16"/>
              </w:rPr>
              <w:t xml:space="preserve"> </w:t>
            </w:r>
            <w:r w:rsidRPr="00001C14">
              <w:rPr>
                <w:rFonts w:ascii="Arial" w:hAnsi="Arial" w:cs="Arial"/>
                <w:b/>
                <w:color w:val="010000"/>
                <w:w w:val="115"/>
                <w:sz w:val="16"/>
                <w:szCs w:val="16"/>
              </w:rPr>
              <w:t>o</w:t>
            </w:r>
            <w:r w:rsidRPr="00001C14">
              <w:rPr>
                <w:rFonts w:ascii="Arial" w:hAnsi="Arial" w:cs="Arial"/>
                <w:b/>
                <w:color w:val="010000"/>
                <w:spacing w:val="-8"/>
                <w:w w:val="115"/>
                <w:sz w:val="16"/>
                <w:szCs w:val="16"/>
              </w:rPr>
              <w:t xml:space="preserve"> </w:t>
            </w:r>
            <w:r w:rsidRPr="00001C14">
              <w:rPr>
                <w:rFonts w:ascii="Arial" w:hAnsi="Arial" w:cs="Arial"/>
                <w:b/>
                <w:color w:val="010000"/>
                <w:w w:val="115"/>
                <w:sz w:val="16"/>
                <w:szCs w:val="16"/>
              </w:rPr>
              <w:t>de</w:t>
            </w:r>
            <w:r w:rsidRPr="00001C14">
              <w:rPr>
                <w:rFonts w:ascii="Arial" w:hAnsi="Arial" w:cs="Arial"/>
                <w:b/>
                <w:color w:val="010000"/>
                <w:spacing w:val="-6"/>
                <w:w w:val="115"/>
                <w:sz w:val="16"/>
                <w:szCs w:val="16"/>
              </w:rPr>
              <w:t xml:space="preserve"> </w:t>
            </w:r>
            <w:r w:rsidRPr="00001C14">
              <w:rPr>
                <w:rFonts w:ascii="Arial" w:hAnsi="Arial" w:cs="Arial"/>
                <w:b/>
                <w:color w:val="010000"/>
                <w:w w:val="115"/>
                <w:sz w:val="16"/>
                <w:szCs w:val="16"/>
              </w:rPr>
              <w:t>cotizaciones</w:t>
            </w:r>
            <w:r w:rsidRPr="00001C14">
              <w:rPr>
                <w:rFonts w:ascii="Arial" w:hAnsi="Arial" w:cs="Arial"/>
                <w:b/>
                <w:color w:val="010000"/>
                <w:spacing w:val="6"/>
                <w:w w:val="115"/>
                <w:sz w:val="16"/>
                <w:szCs w:val="16"/>
              </w:rPr>
              <w:t xml:space="preserve"> </w:t>
            </w:r>
            <w:r w:rsidRPr="00001C14">
              <w:rPr>
                <w:rFonts w:ascii="Arial" w:hAnsi="Arial" w:cs="Arial"/>
                <w:b/>
                <w:color w:val="010000"/>
                <w:w w:val="115"/>
                <w:sz w:val="16"/>
                <w:szCs w:val="16"/>
              </w:rPr>
              <w:t>a</w:t>
            </w:r>
            <w:r w:rsidRPr="00001C14">
              <w:rPr>
                <w:rFonts w:ascii="Arial" w:hAnsi="Arial" w:cs="Arial"/>
                <w:b/>
                <w:color w:val="010000"/>
                <w:spacing w:val="-4"/>
                <w:w w:val="115"/>
                <w:sz w:val="16"/>
                <w:szCs w:val="16"/>
              </w:rPr>
              <w:t xml:space="preserve"> </w:t>
            </w:r>
            <w:r w:rsidRPr="00001C14">
              <w:rPr>
                <w:rFonts w:ascii="Arial" w:hAnsi="Arial" w:cs="Arial"/>
                <w:b/>
                <w:color w:val="010000"/>
                <w:w w:val="115"/>
                <w:sz w:val="16"/>
                <w:szCs w:val="16"/>
              </w:rPr>
              <w:t>la</w:t>
            </w:r>
            <w:r w:rsidRPr="00001C14">
              <w:rPr>
                <w:rFonts w:ascii="Arial" w:hAnsi="Arial" w:cs="Arial"/>
                <w:b/>
                <w:color w:val="010000"/>
                <w:spacing w:val="-12"/>
                <w:w w:val="115"/>
                <w:sz w:val="16"/>
                <w:szCs w:val="16"/>
              </w:rPr>
              <w:t xml:space="preserve"> </w:t>
            </w:r>
            <w:r w:rsidRPr="00001C14">
              <w:rPr>
                <w:rFonts w:ascii="Arial" w:hAnsi="Arial" w:cs="Arial"/>
                <w:b/>
                <w:color w:val="010000"/>
                <w:w w:val="115"/>
                <w:sz w:val="16"/>
                <w:szCs w:val="16"/>
              </w:rPr>
              <w:t>seguridad</w:t>
            </w:r>
            <w:r w:rsidR="001E29A8">
              <w:rPr>
                <w:rFonts w:ascii="Arial" w:hAnsi="Arial" w:cs="Arial"/>
                <w:b/>
                <w:color w:val="010000"/>
                <w:spacing w:val="-1"/>
                <w:w w:val="115"/>
                <w:sz w:val="16"/>
                <w:szCs w:val="16"/>
              </w:rPr>
              <w:t xml:space="preserve"> </w:t>
            </w:r>
            <w:r w:rsidRPr="00001C14">
              <w:rPr>
                <w:rFonts w:ascii="Arial" w:hAnsi="Arial" w:cs="Arial"/>
                <w:b/>
                <w:color w:val="010000"/>
                <w:w w:val="115"/>
                <w:sz w:val="16"/>
                <w:szCs w:val="16"/>
              </w:rPr>
              <w:t>social</w:t>
            </w:r>
          </w:p>
        </w:tc>
        <w:tc>
          <w:tcPr>
            <w:tcW w:w="4240" w:type="dxa"/>
            <w:gridSpan w:val="2"/>
            <w:tcBorders>
              <w:top w:val="single" w:sz="4" w:space="0" w:color="auto"/>
              <w:left w:val="single" w:sz="4" w:space="0" w:color="auto"/>
              <w:bottom w:val="single" w:sz="4" w:space="0" w:color="auto"/>
              <w:right w:val="single" w:sz="4" w:space="0" w:color="auto"/>
            </w:tcBorders>
            <w:shd w:val="clear" w:color="auto" w:fill="auto"/>
          </w:tcPr>
          <w:p w14:paraId="51873646" w14:textId="77777777" w:rsidR="007203AF" w:rsidRPr="00001C14" w:rsidRDefault="007203AF" w:rsidP="001E29A8">
            <w:pPr>
              <w:pStyle w:val="TableParagraph"/>
              <w:kinsoku w:val="0"/>
              <w:overflowPunct w:val="0"/>
              <w:spacing w:before="120" w:after="120"/>
              <w:ind w:left="284" w:right="260" w:hanging="210"/>
              <w:rPr>
                <w:b/>
                <w:sz w:val="16"/>
                <w:szCs w:val="16"/>
              </w:rPr>
            </w:pPr>
            <w:r w:rsidRPr="00001C14">
              <w:rPr>
                <w:rFonts w:ascii="Arial" w:hAnsi="Arial" w:cs="Arial"/>
                <w:b/>
                <w:color w:val="010000"/>
                <w:w w:val="110"/>
                <w:sz w:val="16"/>
                <w:szCs w:val="16"/>
              </w:rPr>
              <w:t>Respuesta</w:t>
            </w:r>
          </w:p>
        </w:tc>
      </w:tr>
      <w:tr w:rsidR="001E29A8" w:rsidRPr="009A7AAF" w14:paraId="71C7A50F" w14:textId="77777777">
        <w:trPr>
          <w:trHeight w:val="397"/>
          <w:jc w:val="center"/>
        </w:trPr>
        <w:tc>
          <w:tcPr>
            <w:tcW w:w="5683" w:type="dxa"/>
            <w:tcBorders>
              <w:top w:val="single" w:sz="4" w:space="0" w:color="auto"/>
              <w:left w:val="single" w:sz="4" w:space="0" w:color="auto"/>
              <w:bottom w:val="single" w:sz="4" w:space="0" w:color="auto"/>
              <w:right w:val="single" w:sz="4" w:space="0" w:color="auto"/>
            </w:tcBorders>
            <w:shd w:val="clear" w:color="auto" w:fill="auto"/>
          </w:tcPr>
          <w:p w14:paraId="0ACADB00" w14:textId="77777777" w:rsidR="007203AF" w:rsidRPr="00001C14" w:rsidRDefault="007203AF" w:rsidP="001E29A8">
            <w:pPr>
              <w:pStyle w:val="TableParagraph"/>
              <w:kinsoku w:val="0"/>
              <w:overflowPunct w:val="0"/>
              <w:spacing w:before="75" w:line="277" w:lineRule="auto"/>
              <w:ind w:left="47" w:right="260"/>
              <w:rPr>
                <w:sz w:val="16"/>
                <w:szCs w:val="16"/>
              </w:rPr>
            </w:pPr>
            <w:r w:rsidRPr="00001C14">
              <w:rPr>
                <w:rFonts w:ascii="Arial" w:hAnsi="Arial" w:cs="Arial"/>
                <w:color w:val="010000"/>
                <w:w w:val="105"/>
                <w:sz w:val="16"/>
                <w:szCs w:val="16"/>
              </w:rPr>
              <w:t>¿Ha</w:t>
            </w:r>
            <w:r w:rsidRPr="00001C14">
              <w:rPr>
                <w:rFonts w:ascii="Arial" w:hAnsi="Arial" w:cs="Arial"/>
                <w:color w:val="010000"/>
                <w:spacing w:val="6"/>
                <w:w w:val="105"/>
                <w:sz w:val="16"/>
                <w:szCs w:val="16"/>
              </w:rPr>
              <w:t xml:space="preserve"> </w:t>
            </w:r>
            <w:r w:rsidRPr="00001C14">
              <w:rPr>
                <w:rFonts w:ascii="Arial" w:hAnsi="Arial" w:cs="Arial"/>
                <w:color w:val="010000"/>
                <w:w w:val="105"/>
                <w:sz w:val="16"/>
                <w:szCs w:val="16"/>
              </w:rPr>
              <w:t>cumplido</w:t>
            </w:r>
            <w:r w:rsidRPr="00001C14">
              <w:rPr>
                <w:rFonts w:ascii="Arial" w:hAnsi="Arial" w:cs="Arial"/>
                <w:color w:val="010000"/>
                <w:spacing w:val="32"/>
                <w:w w:val="105"/>
                <w:sz w:val="16"/>
                <w:szCs w:val="16"/>
              </w:rPr>
              <w:t xml:space="preserve"> </w:t>
            </w:r>
            <w:r w:rsidRPr="00001C14">
              <w:rPr>
                <w:rFonts w:ascii="Arial" w:hAnsi="Arial" w:cs="Arial"/>
                <w:color w:val="010000"/>
                <w:w w:val="105"/>
                <w:sz w:val="16"/>
                <w:szCs w:val="16"/>
              </w:rPr>
              <w:t>el</w:t>
            </w:r>
            <w:r w:rsidRPr="00001C14">
              <w:rPr>
                <w:rFonts w:ascii="Arial" w:hAnsi="Arial" w:cs="Arial"/>
                <w:color w:val="010000"/>
                <w:spacing w:val="19"/>
                <w:w w:val="105"/>
                <w:sz w:val="16"/>
                <w:szCs w:val="16"/>
              </w:rPr>
              <w:t xml:space="preserve"> </w:t>
            </w:r>
            <w:r w:rsidRPr="00001C14">
              <w:rPr>
                <w:rFonts w:ascii="Arial" w:hAnsi="Arial" w:cs="Arial"/>
                <w:color w:val="010000"/>
                <w:w w:val="105"/>
                <w:sz w:val="16"/>
                <w:szCs w:val="16"/>
              </w:rPr>
              <w:t>operador</w:t>
            </w:r>
            <w:r w:rsidRPr="00001C14">
              <w:rPr>
                <w:rFonts w:ascii="Arial" w:hAnsi="Arial" w:cs="Arial"/>
                <w:color w:val="010000"/>
                <w:spacing w:val="32"/>
                <w:w w:val="105"/>
                <w:sz w:val="16"/>
                <w:szCs w:val="16"/>
              </w:rPr>
              <w:t xml:space="preserve"> </w:t>
            </w:r>
            <w:r w:rsidRPr="00001C14">
              <w:rPr>
                <w:rFonts w:ascii="Arial" w:hAnsi="Arial" w:cs="Arial"/>
                <w:color w:val="010000"/>
                <w:w w:val="105"/>
                <w:sz w:val="16"/>
                <w:szCs w:val="16"/>
              </w:rPr>
              <w:t>económico</w:t>
            </w:r>
            <w:r w:rsidRPr="00001C14">
              <w:rPr>
                <w:rFonts w:ascii="Arial" w:hAnsi="Arial" w:cs="Arial"/>
                <w:color w:val="010000"/>
                <w:spacing w:val="20"/>
                <w:w w:val="105"/>
                <w:sz w:val="16"/>
                <w:szCs w:val="16"/>
              </w:rPr>
              <w:t xml:space="preserve"> </w:t>
            </w:r>
            <w:r w:rsidRPr="00001C14">
              <w:rPr>
                <w:rFonts w:ascii="Arial" w:hAnsi="Arial" w:cs="Arial"/>
                <w:color w:val="010000"/>
                <w:w w:val="105"/>
                <w:sz w:val="16"/>
                <w:szCs w:val="16"/>
              </w:rPr>
              <w:t>todas</w:t>
            </w:r>
            <w:r w:rsidRPr="00001C14">
              <w:rPr>
                <w:rFonts w:ascii="Arial" w:hAnsi="Arial" w:cs="Arial"/>
                <w:color w:val="010000"/>
                <w:spacing w:val="19"/>
                <w:w w:val="105"/>
                <w:sz w:val="16"/>
                <w:szCs w:val="16"/>
              </w:rPr>
              <w:t xml:space="preserve"> </w:t>
            </w:r>
            <w:r w:rsidRPr="00001C14">
              <w:rPr>
                <w:rFonts w:ascii="Arial" w:hAnsi="Arial" w:cs="Arial"/>
                <w:b/>
                <w:color w:val="010000"/>
                <w:w w:val="105"/>
                <w:sz w:val="16"/>
                <w:szCs w:val="16"/>
              </w:rPr>
              <w:t>sus</w:t>
            </w:r>
            <w:r w:rsidRPr="00001C14">
              <w:rPr>
                <w:rFonts w:ascii="Arial" w:hAnsi="Arial" w:cs="Arial"/>
                <w:b/>
                <w:color w:val="010000"/>
                <w:spacing w:val="25"/>
                <w:w w:val="105"/>
                <w:sz w:val="16"/>
                <w:szCs w:val="16"/>
              </w:rPr>
              <w:t xml:space="preserve"> </w:t>
            </w:r>
            <w:r w:rsidRPr="00001C14">
              <w:rPr>
                <w:rFonts w:ascii="Arial" w:hAnsi="Arial" w:cs="Arial"/>
                <w:b/>
                <w:color w:val="010000"/>
                <w:w w:val="105"/>
                <w:sz w:val="16"/>
                <w:szCs w:val="16"/>
              </w:rPr>
              <w:t>obligaciones</w:t>
            </w:r>
            <w:r w:rsidRPr="00001C14">
              <w:rPr>
                <w:rFonts w:ascii="Arial" w:hAnsi="Arial" w:cs="Arial"/>
                <w:b/>
                <w:color w:val="010000"/>
                <w:w w:val="115"/>
                <w:sz w:val="16"/>
                <w:szCs w:val="16"/>
              </w:rPr>
              <w:t xml:space="preserve"> </w:t>
            </w:r>
            <w:r w:rsidRPr="00001C14">
              <w:rPr>
                <w:rFonts w:ascii="Arial" w:hAnsi="Arial" w:cs="Arial"/>
                <w:b/>
                <w:color w:val="010000"/>
                <w:w w:val="105"/>
                <w:sz w:val="16"/>
                <w:szCs w:val="16"/>
              </w:rPr>
              <w:t>relativas</w:t>
            </w:r>
            <w:r w:rsidRPr="00001C14">
              <w:rPr>
                <w:rFonts w:ascii="Arial" w:hAnsi="Arial" w:cs="Arial"/>
                <w:b/>
                <w:color w:val="010000"/>
                <w:spacing w:val="33"/>
                <w:w w:val="105"/>
                <w:sz w:val="16"/>
                <w:szCs w:val="16"/>
              </w:rPr>
              <w:t xml:space="preserve"> </w:t>
            </w:r>
            <w:r w:rsidRPr="00001C14">
              <w:rPr>
                <w:rFonts w:ascii="Arial" w:hAnsi="Arial" w:cs="Arial"/>
                <w:b/>
                <w:color w:val="010000"/>
                <w:w w:val="105"/>
                <w:sz w:val="16"/>
                <w:szCs w:val="16"/>
              </w:rPr>
              <w:t>al</w:t>
            </w:r>
            <w:r w:rsidRPr="00001C14">
              <w:rPr>
                <w:rFonts w:ascii="Arial" w:hAnsi="Arial" w:cs="Arial"/>
                <w:b/>
                <w:color w:val="010000"/>
                <w:spacing w:val="30"/>
                <w:w w:val="105"/>
                <w:sz w:val="16"/>
                <w:szCs w:val="16"/>
              </w:rPr>
              <w:t xml:space="preserve"> </w:t>
            </w:r>
            <w:r w:rsidRPr="00001C14">
              <w:rPr>
                <w:rFonts w:ascii="Arial" w:hAnsi="Arial" w:cs="Arial"/>
                <w:b/>
                <w:color w:val="010000"/>
                <w:w w:val="105"/>
                <w:sz w:val="16"/>
                <w:szCs w:val="16"/>
              </w:rPr>
              <w:t>pago</w:t>
            </w:r>
            <w:r w:rsidRPr="00001C14">
              <w:rPr>
                <w:rFonts w:ascii="Arial" w:hAnsi="Arial" w:cs="Arial"/>
                <w:b/>
                <w:color w:val="010000"/>
                <w:spacing w:val="22"/>
                <w:w w:val="105"/>
                <w:sz w:val="16"/>
                <w:szCs w:val="16"/>
              </w:rPr>
              <w:t xml:space="preserve"> </w:t>
            </w:r>
            <w:r w:rsidRPr="00001C14">
              <w:rPr>
                <w:rFonts w:ascii="Arial" w:hAnsi="Arial" w:cs="Arial"/>
                <w:b/>
                <w:color w:val="010000"/>
                <w:w w:val="105"/>
                <w:sz w:val="16"/>
                <w:szCs w:val="16"/>
              </w:rPr>
              <w:t>de</w:t>
            </w:r>
            <w:r w:rsidRPr="00001C14">
              <w:rPr>
                <w:rFonts w:ascii="Arial" w:hAnsi="Arial" w:cs="Arial"/>
                <w:b/>
                <w:color w:val="010000"/>
                <w:spacing w:val="33"/>
                <w:w w:val="105"/>
                <w:sz w:val="16"/>
                <w:szCs w:val="16"/>
              </w:rPr>
              <w:t xml:space="preserve"> </w:t>
            </w:r>
            <w:r w:rsidRPr="00001C14">
              <w:rPr>
                <w:rFonts w:ascii="Arial" w:hAnsi="Arial" w:cs="Arial"/>
                <w:b/>
                <w:color w:val="010000"/>
                <w:w w:val="105"/>
                <w:sz w:val="16"/>
                <w:szCs w:val="16"/>
              </w:rPr>
              <w:t xml:space="preserve">impuestos </w:t>
            </w:r>
            <w:r w:rsidRPr="00001C14">
              <w:rPr>
                <w:rFonts w:ascii="Arial" w:hAnsi="Arial" w:cs="Arial"/>
                <w:b/>
                <w:color w:val="010000"/>
                <w:spacing w:val="7"/>
                <w:w w:val="105"/>
                <w:sz w:val="16"/>
                <w:szCs w:val="16"/>
              </w:rPr>
              <w:t xml:space="preserve"> </w:t>
            </w:r>
            <w:r w:rsidRPr="00001C14">
              <w:rPr>
                <w:rFonts w:ascii="Arial" w:hAnsi="Arial" w:cs="Arial"/>
                <w:b/>
                <w:color w:val="010000"/>
                <w:w w:val="105"/>
                <w:sz w:val="16"/>
                <w:szCs w:val="16"/>
              </w:rPr>
              <w:t>o</w:t>
            </w:r>
            <w:r w:rsidRPr="00001C14">
              <w:rPr>
                <w:rFonts w:ascii="Arial" w:hAnsi="Arial" w:cs="Arial"/>
                <w:b/>
                <w:color w:val="010000"/>
                <w:spacing w:val="24"/>
                <w:w w:val="105"/>
                <w:sz w:val="16"/>
                <w:szCs w:val="16"/>
              </w:rPr>
              <w:t xml:space="preserve"> </w:t>
            </w:r>
            <w:r w:rsidRPr="00001C14">
              <w:rPr>
                <w:rFonts w:ascii="Arial" w:hAnsi="Arial" w:cs="Arial"/>
                <w:b/>
                <w:color w:val="010000"/>
                <w:w w:val="105"/>
                <w:sz w:val="16"/>
                <w:szCs w:val="16"/>
              </w:rPr>
              <w:t>de</w:t>
            </w:r>
            <w:r w:rsidRPr="00001C14">
              <w:rPr>
                <w:rFonts w:ascii="Arial" w:hAnsi="Arial" w:cs="Arial"/>
                <w:b/>
                <w:color w:val="010000"/>
                <w:spacing w:val="26"/>
                <w:w w:val="105"/>
                <w:sz w:val="16"/>
                <w:szCs w:val="16"/>
              </w:rPr>
              <w:t xml:space="preserve"> </w:t>
            </w:r>
            <w:r w:rsidRPr="00001C14">
              <w:rPr>
                <w:rFonts w:ascii="Arial" w:hAnsi="Arial" w:cs="Arial"/>
                <w:b/>
                <w:color w:val="010000"/>
                <w:w w:val="105"/>
                <w:sz w:val="16"/>
                <w:szCs w:val="16"/>
              </w:rPr>
              <w:t xml:space="preserve">cotizaciones </w:t>
            </w:r>
            <w:r w:rsidRPr="00001C14">
              <w:rPr>
                <w:rFonts w:ascii="Arial" w:hAnsi="Arial" w:cs="Arial"/>
                <w:b/>
                <w:color w:val="010000"/>
                <w:spacing w:val="12"/>
                <w:w w:val="105"/>
                <w:sz w:val="16"/>
                <w:szCs w:val="16"/>
              </w:rPr>
              <w:t xml:space="preserve"> </w:t>
            </w:r>
            <w:r w:rsidRPr="00001C14">
              <w:rPr>
                <w:rFonts w:ascii="Arial" w:hAnsi="Arial" w:cs="Arial"/>
                <w:b/>
                <w:color w:val="010000"/>
                <w:w w:val="105"/>
                <w:sz w:val="16"/>
                <w:szCs w:val="16"/>
              </w:rPr>
              <w:t>a</w:t>
            </w:r>
            <w:r w:rsidRPr="00001C14">
              <w:rPr>
                <w:rFonts w:ascii="Arial" w:hAnsi="Arial" w:cs="Arial"/>
                <w:b/>
                <w:color w:val="010000"/>
                <w:spacing w:val="31"/>
                <w:w w:val="105"/>
                <w:sz w:val="16"/>
                <w:szCs w:val="16"/>
              </w:rPr>
              <w:t xml:space="preserve"> </w:t>
            </w:r>
            <w:r w:rsidRPr="00001C14">
              <w:rPr>
                <w:rFonts w:ascii="Arial" w:hAnsi="Arial" w:cs="Arial"/>
                <w:b/>
                <w:color w:val="010000"/>
                <w:w w:val="105"/>
                <w:sz w:val="16"/>
                <w:szCs w:val="16"/>
              </w:rPr>
              <w:t>la</w:t>
            </w:r>
            <w:r w:rsidRPr="00001C14">
              <w:rPr>
                <w:rFonts w:ascii="Arial" w:hAnsi="Arial" w:cs="Arial"/>
                <w:b/>
                <w:color w:val="010000"/>
                <w:w w:val="115"/>
                <w:sz w:val="16"/>
                <w:szCs w:val="16"/>
              </w:rPr>
              <w:t xml:space="preserve"> </w:t>
            </w:r>
            <w:r w:rsidRPr="00001C14">
              <w:rPr>
                <w:rFonts w:ascii="Arial" w:hAnsi="Arial" w:cs="Arial"/>
                <w:b/>
                <w:color w:val="010000"/>
                <w:w w:val="105"/>
                <w:sz w:val="16"/>
                <w:szCs w:val="16"/>
              </w:rPr>
              <w:t>seguridad</w:t>
            </w:r>
            <w:r w:rsidRPr="00001C14">
              <w:rPr>
                <w:rFonts w:ascii="Arial" w:hAnsi="Arial" w:cs="Arial"/>
                <w:b/>
                <w:color w:val="010000"/>
                <w:spacing w:val="15"/>
                <w:w w:val="105"/>
                <w:sz w:val="16"/>
                <w:szCs w:val="16"/>
              </w:rPr>
              <w:t xml:space="preserve"> </w:t>
            </w:r>
            <w:r w:rsidRPr="00001C14">
              <w:rPr>
                <w:rFonts w:ascii="Arial" w:hAnsi="Arial" w:cs="Arial"/>
                <w:b/>
                <w:color w:val="010000"/>
                <w:w w:val="105"/>
                <w:sz w:val="16"/>
                <w:szCs w:val="16"/>
              </w:rPr>
              <w:t>social</w:t>
            </w:r>
            <w:r w:rsidRPr="00001C14">
              <w:rPr>
                <w:rFonts w:ascii="Arial" w:hAnsi="Arial" w:cs="Arial"/>
                <w:color w:val="010000"/>
                <w:w w:val="105"/>
                <w:sz w:val="16"/>
                <w:szCs w:val="16"/>
              </w:rPr>
              <w:t>,</w:t>
            </w:r>
            <w:r w:rsidRPr="00001C14">
              <w:rPr>
                <w:rFonts w:ascii="Arial" w:hAnsi="Arial" w:cs="Arial"/>
                <w:color w:val="010000"/>
                <w:spacing w:val="7"/>
                <w:w w:val="105"/>
                <w:sz w:val="16"/>
                <w:szCs w:val="16"/>
              </w:rPr>
              <w:t xml:space="preserve"> </w:t>
            </w:r>
            <w:r w:rsidRPr="00001C14">
              <w:rPr>
                <w:rFonts w:ascii="Arial" w:hAnsi="Arial" w:cs="Arial"/>
                <w:color w:val="010000"/>
                <w:w w:val="105"/>
                <w:sz w:val="16"/>
                <w:szCs w:val="16"/>
              </w:rPr>
              <w:t>tanto</w:t>
            </w:r>
            <w:r w:rsidRPr="00001C14">
              <w:rPr>
                <w:rFonts w:ascii="Arial" w:hAnsi="Arial" w:cs="Arial"/>
                <w:color w:val="010000"/>
                <w:spacing w:val="19"/>
                <w:w w:val="105"/>
                <w:sz w:val="16"/>
                <w:szCs w:val="16"/>
              </w:rPr>
              <w:t xml:space="preserve"> </w:t>
            </w:r>
            <w:r w:rsidRPr="00001C14">
              <w:rPr>
                <w:rFonts w:ascii="Arial" w:hAnsi="Arial" w:cs="Arial"/>
                <w:color w:val="010000"/>
                <w:w w:val="105"/>
                <w:sz w:val="16"/>
                <w:szCs w:val="16"/>
              </w:rPr>
              <w:t>en</w:t>
            </w:r>
            <w:r w:rsidRPr="00001C14">
              <w:rPr>
                <w:rFonts w:ascii="Arial" w:hAnsi="Arial" w:cs="Arial"/>
                <w:color w:val="010000"/>
                <w:spacing w:val="13"/>
                <w:w w:val="105"/>
                <w:sz w:val="16"/>
                <w:szCs w:val="16"/>
              </w:rPr>
              <w:t xml:space="preserve"> </w:t>
            </w:r>
            <w:r w:rsidRPr="00001C14">
              <w:rPr>
                <w:rFonts w:ascii="Arial" w:hAnsi="Arial" w:cs="Arial"/>
                <w:color w:val="010000"/>
                <w:w w:val="105"/>
                <w:sz w:val="16"/>
                <w:szCs w:val="16"/>
              </w:rPr>
              <w:t>el</w:t>
            </w:r>
            <w:r w:rsidRPr="00001C14">
              <w:rPr>
                <w:rFonts w:ascii="Arial" w:hAnsi="Arial" w:cs="Arial"/>
                <w:color w:val="010000"/>
                <w:spacing w:val="12"/>
                <w:w w:val="105"/>
                <w:sz w:val="16"/>
                <w:szCs w:val="16"/>
              </w:rPr>
              <w:t xml:space="preserve"> </w:t>
            </w:r>
            <w:r w:rsidRPr="00001C14">
              <w:rPr>
                <w:rFonts w:ascii="Arial" w:hAnsi="Arial" w:cs="Arial"/>
                <w:color w:val="010000"/>
                <w:w w:val="105"/>
                <w:sz w:val="16"/>
                <w:szCs w:val="16"/>
              </w:rPr>
              <w:t>país</w:t>
            </w:r>
            <w:r w:rsidRPr="00001C14">
              <w:rPr>
                <w:rFonts w:ascii="Arial" w:hAnsi="Arial" w:cs="Arial"/>
                <w:color w:val="010000"/>
                <w:spacing w:val="10"/>
                <w:w w:val="105"/>
                <w:sz w:val="16"/>
                <w:szCs w:val="16"/>
              </w:rPr>
              <w:t xml:space="preserve"> </w:t>
            </w:r>
            <w:r w:rsidRPr="00001C14">
              <w:rPr>
                <w:rFonts w:ascii="Arial" w:hAnsi="Arial" w:cs="Arial"/>
                <w:color w:val="010000"/>
                <w:w w:val="105"/>
                <w:sz w:val="16"/>
                <w:szCs w:val="16"/>
              </w:rPr>
              <w:t>en</w:t>
            </w:r>
            <w:r w:rsidRPr="00001C14">
              <w:rPr>
                <w:rFonts w:ascii="Arial" w:hAnsi="Arial" w:cs="Arial"/>
                <w:color w:val="010000"/>
                <w:spacing w:val="13"/>
                <w:w w:val="105"/>
                <w:sz w:val="16"/>
                <w:szCs w:val="16"/>
              </w:rPr>
              <w:t xml:space="preserve"> </w:t>
            </w:r>
            <w:r w:rsidRPr="00001C14">
              <w:rPr>
                <w:rFonts w:ascii="Arial" w:hAnsi="Arial" w:cs="Arial"/>
                <w:color w:val="010000"/>
                <w:w w:val="105"/>
                <w:sz w:val="16"/>
                <w:szCs w:val="16"/>
              </w:rPr>
              <w:t>el</w:t>
            </w:r>
            <w:r w:rsidRPr="00001C14">
              <w:rPr>
                <w:rFonts w:ascii="Arial" w:hAnsi="Arial" w:cs="Arial"/>
                <w:color w:val="010000"/>
                <w:spacing w:val="7"/>
                <w:w w:val="105"/>
                <w:sz w:val="16"/>
                <w:szCs w:val="16"/>
              </w:rPr>
              <w:t xml:space="preserve"> </w:t>
            </w:r>
            <w:r w:rsidRPr="00001C14">
              <w:rPr>
                <w:rFonts w:ascii="Arial" w:hAnsi="Arial" w:cs="Arial"/>
                <w:color w:val="010000"/>
                <w:w w:val="105"/>
                <w:sz w:val="16"/>
                <w:szCs w:val="16"/>
              </w:rPr>
              <w:t>que</w:t>
            </w:r>
            <w:r w:rsidRPr="00001C14">
              <w:rPr>
                <w:rFonts w:ascii="Arial" w:hAnsi="Arial" w:cs="Arial"/>
                <w:color w:val="010000"/>
                <w:spacing w:val="18"/>
                <w:w w:val="105"/>
                <w:sz w:val="16"/>
                <w:szCs w:val="16"/>
              </w:rPr>
              <w:t xml:space="preserve"> </w:t>
            </w:r>
            <w:r w:rsidRPr="00001C14">
              <w:rPr>
                <w:rFonts w:ascii="Arial" w:hAnsi="Arial" w:cs="Arial"/>
                <w:color w:val="010000"/>
                <w:w w:val="105"/>
                <w:sz w:val="16"/>
                <w:szCs w:val="16"/>
              </w:rPr>
              <w:t>está</w:t>
            </w:r>
            <w:r w:rsidRPr="00001C14">
              <w:rPr>
                <w:rFonts w:ascii="Arial" w:hAnsi="Arial" w:cs="Arial"/>
                <w:color w:val="010000"/>
                <w:spacing w:val="20"/>
                <w:w w:val="105"/>
                <w:sz w:val="16"/>
                <w:szCs w:val="16"/>
              </w:rPr>
              <w:t xml:space="preserve"> </w:t>
            </w:r>
            <w:r w:rsidRPr="00001C14">
              <w:rPr>
                <w:rFonts w:ascii="Arial" w:hAnsi="Arial" w:cs="Arial"/>
                <w:color w:val="010000"/>
                <w:w w:val="105"/>
                <w:sz w:val="16"/>
                <w:szCs w:val="16"/>
              </w:rPr>
              <w:t>establecido</w:t>
            </w:r>
            <w:r w:rsidRPr="00001C14">
              <w:rPr>
                <w:rFonts w:ascii="Arial" w:hAnsi="Arial" w:cs="Arial"/>
                <w:color w:val="010000"/>
                <w:w w:val="103"/>
                <w:sz w:val="16"/>
                <w:szCs w:val="16"/>
              </w:rPr>
              <w:t xml:space="preserve"> </w:t>
            </w:r>
            <w:r w:rsidRPr="00001C14">
              <w:rPr>
                <w:rFonts w:ascii="Arial" w:hAnsi="Arial" w:cs="Arial"/>
                <w:color w:val="010000"/>
                <w:w w:val="105"/>
                <w:sz w:val="16"/>
                <w:szCs w:val="16"/>
              </w:rPr>
              <w:t>como</w:t>
            </w:r>
            <w:r w:rsidRPr="00001C14">
              <w:rPr>
                <w:rFonts w:ascii="Arial" w:hAnsi="Arial" w:cs="Arial"/>
                <w:color w:val="010000"/>
                <w:spacing w:val="5"/>
                <w:w w:val="105"/>
                <w:sz w:val="16"/>
                <w:szCs w:val="16"/>
              </w:rPr>
              <w:t xml:space="preserve"> </w:t>
            </w:r>
            <w:r w:rsidRPr="00001C14">
              <w:rPr>
                <w:rFonts w:ascii="Arial" w:hAnsi="Arial" w:cs="Arial"/>
                <w:color w:val="010000"/>
                <w:w w:val="105"/>
                <w:sz w:val="16"/>
                <w:szCs w:val="16"/>
              </w:rPr>
              <w:t>en</w:t>
            </w:r>
            <w:r w:rsidRPr="00001C14">
              <w:rPr>
                <w:rFonts w:ascii="Arial" w:hAnsi="Arial" w:cs="Arial"/>
                <w:color w:val="010000"/>
                <w:spacing w:val="4"/>
                <w:w w:val="105"/>
                <w:sz w:val="16"/>
                <w:szCs w:val="16"/>
              </w:rPr>
              <w:t xml:space="preserve"> </w:t>
            </w:r>
            <w:r w:rsidRPr="00001C14">
              <w:rPr>
                <w:rFonts w:ascii="Arial" w:hAnsi="Arial" w:cs="Arial"/>
                <w:color w:val="010000"/>
                <w:w w:val="105"/>
                <w:sz w:val="16"/>
                <w:szCs w:val="16"/>
              </w:rPr>
              <w:t>el</w:t>
            </w:r>
            <w:r w:rsidRPr="00001C14">
              <w:rPr>
                <w:rFonts w:ascii="Arial" w:hAnsi="Arial" w:cs="Arial"/>
                <w:color w:val="010000"/>
                <w:spacing w:val="9"/>
                <w:w w:val="105"/>
                <w:sz w:val="16"/>
                <w:szCs w:val="16"/>
              </w:rPr>
              <w:t xml:space="preserve"> </w:t>
            </w:r>
            <w:r w:rsidRPr="00001C14">
              <w:rPr>
                <w:rFonts w:ascii="Arial" w:hAnsi="Arial" w:cs="Arial"/>
                <w:color w:val="010000"/>
                <w:w w:val="105"/>
                <w:sz w:val="16"/>
                <w:szCs w:val="16"/>
              </w:rPr>
              <w:t>Estado</w:t>
            </w:r>
            <w:r w:rsidRPr="00001C14">
              <w:rPr>
                <w:rFonts w:ascii="Arial" w:hAnsi="Arial" w:cs="Arial"/>
                <w:color w:val="010000"/>
                <w:spacing w:val="5"/>
                <w:w w:val="105"/>
                <w:sz w:val="16"/>
                <w:szCs w:val="16"/>
              </w:rPr>
              <w:t xml:space="preserve"> </w:t>
            </w:r>
            <w:r w:rsidRPr="00001C14">
              <w:rPr>
                <w:rFonts w:ascii="Arial" w:hAnsi="Arial" w:cs="Arial"/>
                <w:color w:val="010000"/>
                <w:w w:val="105"/>
                <w:sz w:val="16"/>
                <w:szCs w:val="16"/>
              </w:rPr>
              <w:t>miembro</w:t>
            </w:r>
            <w:r w:rsidRPr="00001C14">
              <w:rPr>
                <w:rFonts w:ascii="Arial" w:hAnsi="Arial" w:cs="Arial"/>
                <w:color w:val="010000"/>
                <w:spacing w:val="1"/>
                <w:w w:val="105"/>
                <w:sz w:val="16"/>
                <w:szCs w:val="16"/>
              </w:rPr>
              <w:t xml:space="preserve"> </w:t>
            </w:r>
            <w:r w:rsidRPr="00001C14">
              <w:rPr>
                <w:rFonts w:ascii="Arial" w:hAnsi="Arial" w:cs="Arial"/>
                <w:color w:val="010000"/>
                <w:w w:val="105"/>
                <w:sz w:val="16"/>
                <w:szCs w:val="16"/>
              </w:rPr>
              <w:t>del</w:t>
            </w:r>
            <w:r w:rsidRPr="00001C14">
              <w:rPr>
                <w:rFonts w:ascii="Arial" w:hAnsi="Arial" w:cs="Arial"/>
                <w:color w:val="010000"/>
                <w:spacing w:val="5"/>
                <w:w w:val="105"/>
                <w:sz w:val="16"/>
                <w:szCs w:val="16"/>
              </w:rPr>
              <w:t xml:space="preserve"> </w:t>
            </w:r>
            <w:r w:rsidRPr="00001C14">
              <w:rPr>
                <w:rFonts w:ascii="Arial" w:hAnsi="Arial" w:cs="Arial"/>
                <w:color w:val="010000"/>
                <w:w w:val="105"/>
                <w:sz w:val="16"/>
                <w:szCs w:val="16"/>
              </w:rPr>
              <w:t>poder</w:t>
            </w:r>
            <w:r w:rsidRPr="00001C14">
              <w:rPr>
                <w:rFonts w:ascii="Arial" w:hAnsi="Arial" w:cs="Arial"/>
                <w:color w:val="010000"/>
                <w:spacing w:val="5"/>
                <w:w w:val="105"/>
                <w:sz w:val="16"/>
                <w:szCs w:val="16"/>
              </w:rPr>
              <w:t xml:space="preserve"> </w:t>
            </w:r>
            <w:r w:rsidRPr="00001C14">
              <w:rPr>
                <w:rFonts w:ascii="Arial" w:hAnsi="Arial" w:cs="Arial"/>
                <w:color w:val="010000"/>
                <w:w w:val="105"/>
                <w:sz w:val="16"/>
                <w:szCs w:val="16"/>
              </w:rPr>
              <w:t>adjudicador</w:t>
            </w:r>
            <w:r w:rsidRPr="00001C14">
              <w:rPr>
                <w:rFonts w:ascii="Arial" w:hAnsi="Arial" w:cs="Arial"/>
                <w:color w:val="010000"/>
                <w:spacing w:val="17"/>
                <w:w w:val="105"/>
                <w:sz w:val="16"/>
                <w:szCs w:val="16"/>
              </w:rPr>
              <w:t xml:space="preserve"> </w:t>
            </w:r>
            <w:r w:rsidRPr="00001C14">
              <w:rPr>
                <w:rFonts w:ascii="Arial" w:hAnsi="Arial" w:cs="Arial"/>
                <w:color w:val="010000"/>
                <w:w w:val="105"/>
                <w:sz w:val="16"/>
                <w:szCs w:val="16"/>
              </w:rPr>
              <w:t>o</w:t>
            </w:r>
            <w:r w:rsidRPr="00001C14">
              <w:rPr>
                <w:rFonts w:ascii="Arial" w:hAnsi="Arial" w:cs="Arial"/>
                <w:color w:val="010000"/>
                <w:spacing w:val="4"/>
                <w:w w:val="105"/>
                <w:sz w:val="16"/>
                <w:szCs w:val="16"/>
              </w:rPr>
              <w:t xml:space="preserve"> </w:t>
            </w:r>
            <w:r w:rsidRPr="00001C14">
              <w:rPr>
                <w:rFonts w:ascii="Arial" w:hAnsi="Arial" w:cs="Arial"/>
                <w:color w:val="010000"/>
                <w:w w:val="105"/>
                <w:sz w:val="16"/>
                <w:szCs w:val="16"/>
              </w:rPr>
              <w:t>la</w:t>
            </w:r>
            <w:r w:rsidRPr="00001C14">
              <w:rPr>
                <w:rFonts w:ascii="Arial" w:hAnsi="Arial" w:cs="Arial"/>
                <w:color w:val="010000"/>
                <w:spacing w:val="-1"/>
                <w:w w:val="105"/>
                <w:sz w:val="16"/>
                <w:szCs w:val="16"/>
              </w:rPr>
              <w:t xml:space="preserve"> </w:t>
            </w:r>
            <w:r w:rsidRPr="00001C14">
              <w:rPr>
                <w:rFonts w:ascii="Arial" w:hAnsi="Arial" w:cs="Arial"/>
                <w:color w:val="010000"/>
                <w:w w:val="105"/>
                <w:sz w:val="16"/>
                <w:szCs w:val="16"/>
              </w:rPr>
              <w:t>entidad</w:t>
            </w:r>
            <w:r w:rsidRPr="00001C14">
              <w:rPr>
                <w:rFonts w:ascii="Arial" w:hAnsi="Arial" w:cs="Arial"/>
                <w:color w:val="010000"/>
                <w:w w:val="103"/>
                <w:sz w:val="16"/>
                <w:szCs w:val="16"/>
              </w:rPr>
              <w:t xml:space="preserve"> </w:t>
            </w:r>
            <w:r w:rsidRPr="00001C14">
              <w:rPr>
                <w:rFonts w:ascii="Arial" w:hAnsi="Arial" w:cs="Arial"/>
                <w:color w:val="010000"/>
                <w:w w:val="105"/>
                <w:sz w:val="16"/>
                <w:szCs w:val="16"/>
              </w:rPr>
              <w:t>adjudicadora,</w:t>
            </w:r>
            <w:r w:rsidRPr="00001C14">
              <w:rPr>
                <w:rFonts w:ascii="Arial" w:hAnsi="Arial" w:cs="Arial"/>
                <w:color w:val="010000"/>
                <w:spacing w:val="13"/>
                <w:w w:val="105"/>
                <w:sz w:val="16"/>
                <w:szCs w:val="16"/>
              </w:rPr>
              <w:t xml:space="preserve"> </w:t>
            </w:r>
            <w:r w:rsidRPr="00001C14">
              <w:rPr>
                <w:rFonts w:ascii="Arial" w:hAnsi="Arial" w:cs="Arial"/>
                <w:color w:val="010000"/>
                <w:w w:val="105"/>
                <w:sz w:val="16"/>
                <w:szCs w:val="16"/>
              </w:rPr>
              <w:t>si</w:t>
            </w:r>
            <w:r w:rsidRPr="00001C14">
              <w:rPr>
                <w:rFonts w:ascii="Arial" w:hAnsi="Arial" w:cs="Arial"/>
                <w:color w:val="010000"/>
                <w:spacing w:val="5"/>
                <w:w w:val="105"/>
                <w:sz w:val="16"/>
                <w:szCs w:val="16"/>
              </w:rPr>
              <w:t xml:space="preserve"> </w:t>
            </w:r>
            <w:r w:rsidRPr="00001C14">
              <w:rPr>
                <w:rFonts w:ascii="Arial" w:hAnsi="Arial" w:cs="Arial"/>
                <w:color w:val="010000"/>
                <w:w w:val="105"/>
                <w:sz w:val="16"/>
                <w:szCs w:val="16"/>
              </w:rPr>
              <w:t>no</w:t>
            </w:r>
            <w:r w:rsidRPr="00001C14">
              <w:rPr>
                <w:rFonts w:ascii="Arial" w:hAnsi="Arial" w:cs="Arial"/>
                <w:color w:val="010000"/>
                <w:spacing w:val="-3"/>
                <w:w w:val="105"/>
                <w:sz w:val="16"/>
                <w:szCs w:val="16"/>
              </w:rPr>
              <w:t xml:space="preserve"> </w:t>
            </w:r>
            <w:r w:rsidRPr="00001C14">
              <w:rPr>
                <w:rFonts w:ascii="Arial" w:hAnsi="Arial" w:cs="Arial"/>
                <w:color w:val="010000"/>
                <w:w w:val="105"/>
                <w:sz w:val="16"/>
                <w:szCs w:val="16"/>
              </w:rPr>
              <w:t>coincide</w:t>
            </w:r>
            <w:r w:rsidRPr="00001C14">
              <w:rPr>
                <w:rFonts w:ascii="Arial" w:hAnsi="Arial" w:cs="Arial"/>
                <w:color w:val="010000"/>
                <w:spacing w:val="7"/>
                <w:w w:val="105"/>
                <w:sz w:val="16"/>
                <w:szCs w:val="16"/>
              </w:rPr>
              <w:t xml:space="preserve"> </w:t>
            </w:r>
            <w:r w:rsidRPr="00001C14">
              <w:rPr>
                <w:rFonts w:ascii="Arial" w:hAnsi="Arial" w:cs="Arial"/>
                <w:color w:val="010000"/>
                <w:w w:val="105"/>
                <w:sz w:val="16"/>
                <w:szCs w:val="16"/>
              </w:rPr>
              <w:t>con</w:t>
            </w:r>
            <w:r w:rsidRPr="00001C14">
              <w:rPr>
                <w:rFonts w:ascii="Arial" w:hAnsi="Arial" w:cs="Arial"/>
                <w:color w:val="010000"/>
                <w:spacing w:val="2"/>
                <w:w w:val="105"/>
                <w:sz w:val="16"/>
                <w:szCs w:val="16"/>
              </w:rPr>
              <w:t xml:space="preserve"> </w:t>
            </w:r>
            <w:r w:rsidRPr="00001C14">
              <w:rPr>
                <w:rFonts w:ascii="Arial" w:hAnsi="Arial" w:cs="Arial"/>
                <w:color w:val="010000"/>
                <w:w w:val="105"/>
                <w:sz w:val="16"/>
                <w:szCs w:val="16"/>
              </w:rPr>
              <w:t>su</w:t>
            </w:r>
            <w:r w:rsidRPr="00001C14">
              <w:rPr>
                <w:rFonts w:ascii="Arial" w:hAnsi="Arial" w:cs="Arial"/>
                <w:color w:val="010000"/>
                <w:spacing w:val="5"/>
                <w:w w:val="105"/>
                <w:sz w:val="16"/>
                <w:szCs w:val="16"/>
              </w:rPr>
              <w:t xml:space="preserve"> </w:t>
            </w:r>
            <w:r w:rsidRPr="00001C14">
              <w:rPr>
                <w:rFonts w:ascii="Arial" w:hAnsi="Arial" w:cs="Arial"/>
                <w:color w:val="010000"/>
                <w:w w:val="105"/>
                <w:sz w:val="16"/>
                <w:szCs w:val="16"/>
              </w:rPr>
              <w:t>país</w:t>
            </w:r>
            <w:r w:rsidRPr="00001C14">
              <w:rPr>
                <w:rFonts w:ascii="Arial" w:hAnsi="Arial" w:cs="Arial"/>
                <w:color w:val="010000"/>
                <w:spacing w:val="-2"/>
                <w:w w:val="105"/>
                <w:sz w:val="16"/>
                <w:szCs w:val="16"/>
              </w:rPr>
              <w:t xml:space="preserve"> </w:t>
            </w:r>
            <w:r w:rsidRPr="00001C14">
              <w:rPr>
                <w:rFonts w:ascii="Arial" w:hAnsi="Arial" w:cs="Arial"/>
                <w:color w:val="010000"/>
                <w:w w:val="105"/>
                <w:sz w:val="16"/>
                <w:szCs w:val="16"/>
              </w:rPr>
              <w:t>de</w:t>
            </w:r>
            <w:r w:rsidRPr="00001C14">
              <w:rPr>
                <w:rFonts w:ascii="Arial" w:hAnsi="Arial" w:cs="Arial"/>
                <w:color w:val="010000"/>
                <w:spacing w:val="4"/>
                <w:w w:val="105"/>
                <w:sz w:val="16"/>
                <w:szCs w:val="16"/>
              </w:rPr>
              <w:t xml:space="preserve"> </w:t>
            </w:r>
            <w:r w:rsidRPr="00001C14">
              <w:rPr>
                <w:rFonts w:ascii="Arial" w:hAnsi="Arial" w:cs="Arial"/>
                <w:color w:val="010000"/>
                <w:w w:val="105"/>
                <w:sz w:val="16"/>
                <w:szCs w:val="16"/>
              </w:rPr>
              <w:t>establecimiento?</w:t>
            </w:r>
          </w:p>
        </w:tc>
        <w:tc>
          <w:tcPr>
            <w:tcW w:w="4240" w:type="dxa"/>
            <w:gridSpan w:val="2"/>
            <w:tcBorders>
              <w:top w:val="single" w:sz="4" w:space="0" w:color="auto"/>
              <w:left w:val="single" w:sz="4" w:space="0" w:color="auto"/>
              <w:bottom w:val="single" w:sz="4" w:space="0" w:color="auto"/>
              <w:right w:val="single" w:sz="4" w:space="0" w:color="auto"/>
            </w:tcBorders>
            <w:shd w:val="clear" w:color="auto" w:fill="auto"/>
          </w:tcPr>
          <w:p w14:paraId="23403896" w14:textId="77777777" w:rsidR="007203AF" w:rsidRPr="00001C14" w:rsidRDefault="007203AF" w:rsidP="001E29A8">
            <w:pPr>
              <w:pStyle w:val="TableParagraph"/>
              <w:kinsoku w:val="0"/>
              <w:overflowPunct w:val="0"/>
              <w:spacing w:before="75"/>
              <w:ind w:left="284" w:right="260" w:hanging="210"/>
              <w:rPr>
                <w:sz w:val="16"/>
                <w:szCs w:val="16"/>
              </w:rPr>
            </w:pPr>
            <w:r w:rsidRPr="00001C14">
              <w:rPr>
                <w:rFonts w:ascii="Arial" w:hAnsi="Arial" w:cs="Arial"/>
                <w:color w:val="010000"/>
                <w:sz w:val="16"/>
                <w:szCs w:val="16"/>
              </w:rPr>
              <w:t>[</w:t>
            </w:r>
            <w:r w:rsidRPr="00001C14">
              <w:rPr>
                <w:rFonts w:ascii="Arial" w:hAnsi="Arial" w:cs="Arial"/>
                <w:color w:val="010000"/>
                <w:spacing w:val="3"/>
                <w:sz w:val="16"/>
                <w:szCs w:val="16"/>
              </w:rPr>
              <w:t xml:space="preserve"> </w:t>
            </w:r>
            <w:r w:rsidRPr="00001C14">
              <w:rPr>
                <w:rFonts w:ascii="Arial" w:hAnsi="Arial" w:cs="Arial"/>
                <w:color w:val="010000"/>
                <w:sz w:val="16"/>
                <w:szCs w:val="16"/>
              </w:rPr>
              <w:t>]</w:t>
            </w:r>
            <w:r w:rsidRPr="00001C14">
              <w:rPr>
                <w:rFonts w:ascii="Arial" w:hAnsi="Arial" w:cs="Arial"/>
                <w:color w:val="010000"/>
                <w:spacing w:val="8"/>
                <w:sz w:val="16"/>
                <w:szCs w:val="16"/>
              </w:rPr>
              <w:t xml:space="preserve"> </w:t>
            </w:r>
            <w:r w:rsidRPr="00001C14">
              <w:rPr>
                <w:rFonts w:ascii="Arial" w:hAnsi="Arial" w:cs="Arial"/>
                <w:color w:val="010000"/>
                <w:sz w:val="16"/>
                <w:szCs w:val="16"/>
              </w:rPr>
              <w:t>Sí</w:t>
            </w:r>
            <w:r w:rsidRPr="00001C14">
              <w:rPr>
                <w:rFonts w:ascii="Arial" w:hAnsi="Arial" w:cs="Arial"/>
                <w:color w:val="010000"/>
                <w:spacing w:val="10"/>
                <w:sz w:val="16"/>
                <w:szCs w:val="16"/>
              </w:rPr>
              <w:t xml:space="preserve"> </w:t>
            </w:r>
            <w:r w:rsidRPr="00001C14">
              <w:rPr>
                <w:rFonts w:ascii="Arial" w:hAnsi="Arial" w:cs="Arial"/>
                <w:color w:val="010000"/>
                <w:sz w:val="16"/>
                <w:szCs w:val="16"/>
              </w:rPr>
              <w:t>[</w:t>
            </w:r>
            <w:r w:rsidRPr="00001C14">
              <w:rPr>
                <w:rFonts w:ascii="Arial" w:hAnsi="Arial" w:cs="Arial"/>
                <w:color w:val="010000"/>
                <w:spacing w:val="-2"/>
                <w:sz w:val="16"/>
                <w:szCs w:val="16"/>
              </w:rPr>
              <w:t xml:space="preserve"> </w:t>
            </w:r>
            <w:r w:rsidRPr="00001C14">
              <w:rPr>
                <w:rFonts w:ascii="Arial" w:hAnsi="Arial" w:cs="Arial"/>
                <w:color w:val="010000"/>
                <w:sz w:val="16"/>
                <w:szCs w:val="16"/>
              </w:rPr>
              <w:t>]</w:t>
            </w:r>
            <w:r w:rsidRPr="00001C14">
              <w:rPr>
                <w:rFonts w:ascii="Arial" w:hAnsi="Arial" w:cs="Arial"/>
                <w:color w:val="010000"/>
                <w:spacing w:val="18"/>
                <w:sz w:val="16"/>
                <w:szCs w:val="16"/>
              </w:rPr>
              <w:t xml:space="preserve"> </w:t>
            </w:r>
            <w:r w:rsidRPr="00001C14">
              <w:rPr>
                <w:rFonts w:ascii="Arial" w:hAnsi="Arial" w:cs="Arial"/>
                <w:color w:val="010000"/>
                <w:sz w:val="16"/>
                <w:szCs w:val="16"/>
              </w:rPr>
              <w:t>No</w:t>
            </w:r>
          </w:p>
        </w:tc>
      </w:tr>
      <w:tr w:rsidR="001E29A8" w:rsidRPr="009A7AAF" w14:paraId="78FC30F1" w14:textId="77777777">
        <w:trPr>
          <w:trHeight w:val="397"/>
          <w:jc w:val="center"/>
        </w:trPr>
        <w:tc>
          <w:tcPr>
            <w:tcW w:w="5683" w:type="dxa"/>
            <w:vMerge w:val="restart"/>
            <w:tcBorders>
              <w:top w:val="single" w:sz="4" w:space="0" w:color="auto"/>
              <w:left w:val="single" w:sz="4" w:space="0" w:color="auto"/>
              <w:bottom w:val="single" w:sz="4" w:space="0" w:color="auto"/>
              <w:right w:val="single" w:sz="4" w:space="0" w:color="auto"/>
            </w:tcBorders>
            <w:shd w:val="clear" w:color="auto" w:fill="auto"/>
          </w:tcPr>
          <w:p w14:paraId="13143719" w14:textId="77777777" w:rsidR="007203AF" w:rsidRPr="00001C14" w:rsidRDefault="007203AF" w:rsidP="004667ED">
            <w:pPr>
              <w:pStyle w:val="TableParagraph"/>
              <w:kinsoku w:val="0"/>
              <w:overflowPunct w:val="0"/>
              <w:ind w:right="260"/>
              <w:rPr>
                <w:rFonts w:ascii="Arial" w:hAnsi="Arial" w:cs="Arial"/>
                <w:sz w:val="16"/>
                <w:szCs w:val="16"/>
              </w:rPr>
            </w:pPr>
          </w:p>
          <w:p w14:paraId="09927D4C" w14:textId="77777777" w:rsidR="007203AF" w:rsidRPr="00001C14" w:rsidRDefault="007203AF" w:rsidP="001E29A8">
            <w:pPr>
              <w:pStyle w:val="TableParagraph"/>
              <w:kinsoku w:val="0"/>
              <w:overflowPunct w:val="0"/>
              <w:spacing w:before="240"/>
              <w:ind w:left="284" w:right="260" w:hanging="237"/>
              <w:rPr>
                <w:rFonts w:ascii="Arial" w:hAnsi="Arial" w:cs="Arial"/>
                <w:color w:val="000000"/>
                <w:sz w:val="16"/>
                <w:szCs w:val="16"/>
              </w:rPr>
            </w:pPr>
            <w:r w:rsidRPr="00001C14">
              <w:rPr>
                <w:rFonts w:ascii="Arial" w:hAnsi="Arial" w:cs="Arial"/>
                <w:b/>
                <w:bCs/>
                <w:color w:val="010000"/>
                <w:w w:val="110"/>
                <w:sz w:val="16"/>
                <w:szCs w:val="16"/>
              </w:rPr>
              <w:t>En</w:t>
            </w:r>
            <w:r w:rsidRPr="00001C14">
              <w:rPr>
                <w:rFonts w:ascii="Arial" w:hAnsi="Arial" w:cs="Arial"/>
                <w:b/>
                <w:bCs/>
                <w:color w:val="010000"/>
                <w:spacing w:val="-10"/>
                <w:w w:val="110"/>
                <w:sz w:val="16"/>
                <w:szCs w:val="16"/>
              </w:rPr>
              <w:t xml:space="preserve"> </w:t>
            </w:r>
            <w:r w:rsidRPr="00001C14">
              <w:rPr>
                <w:rFonts w:ascii="Arial" w:hAnsi="Arial" w:cs="Arial"/>
                <w:b/>
                <w:color w:val="010000"/>
                <w:w w:val="110"/>
                <w:sz w:val="16"/>
                <w:szCs w:val="16"/>
              </w:rPr>
              <w:t>caso</w:t>
            </w:r>
            <w:r w:rsidRPr="00001C14">
              <w:rPr>
                <w:rFonts w:ascii="Arial" w:hAnsi="Arial" w:cs="Arial"/>
                <w:b/>
                <w:color w:val="010000"/>
                <w:spacing w:val="-1"/>
                <w:w w:val="110"/>
                <w:sz w:val="16"/>
                <w:szCs w:val="16"/>
              </w:rPr>
              <w:t xml:space="preserve"> </w:t>
            </w:r>
            <w:r w:rsidRPr="00001C14">
              <w:rPr>
                <w:rFonts w:ascii="Arial" w:hAnsi="Arial" w:cs="Arial"/>
                <w:b/>
                <w:color w:val="010000"/>
                <w:w w:val="110"/>
                <w:sz w:val="16"/>
                <w:szCs w:val="16"/>
              </w:rPr>
              <w:t>negativo</w:t>
            </w:r>
            <w:r w:rsidRPr="00001C14">
              <w:rPr>
                <w:rFonts w:ascii="Arial" w:hAnsi="Arial" w:cs="Arial"/>
                <w:color w:val="010000"/>
                <w:w w:val="110"/>
                <w:sz w:val="16"/>
                <w:szCs w:val="16"/>
              </w:rPr>
              <w:t>,</w:t>
            </w:r>
            <w:r w:rsidRPr="00001C14">
              <w:rPr>
                <w:rFonts w:ascii="Arial" w:hAnsi="Arial" w:cs="Arial"/>
                <w:color w:val="010000"/>
                <w:spacing w:val="3"/>
                <w:w w:val="110"/>
                <w:sz w:val="16"/>
                <w:szCs w:val="16"/>
              </w:rPr>
              <w:t xml:space="preserve"> </w:t>
            </w:r>
            <w:r w:rsidRPr="00001C14">
              <w:rPr>
                <w:rFonts w:ascii="Arial" w:hAnsi="Arial" w:cs="Arial"/>
                <w:color w:val="010000"/>
                <w:w w:val="110"/>
                <w:sz w:val="16"/>
                <w:szCs w:val="16"/>
              </w:rPr>
              <w:t>indíquese:</w:t>
            </w:r>
          </w:p>
          <w:p w14:paraId="53DD7D76" w14:textId="77777777" w:rsidR="007203AF" w:rsidRPr="00001C14" w:rsidRDefault="007203AF" w:rsidP="001E29A8">
            <w:pPr>
              <w:pStyle w:val="TableParagraph"/>
              <w:kinsoku w:val="0"/>
              <w:overflowPunct w:val="0"/>
              <w:spacing w:before="4"/>
              <w:ind w:left="284" w:right="260" w:hanging="237"/>
              <w:jc w:val="both"/>
              <w:rPr>
                <w:rFonts w:ascii="Arial" w:hAnsi="Arial" w:cs="Arial"/>
                <w:sz w:val="16"/>
                <w:szCs w:val="16"/>
              </w:rPr>
            </w:pPr>
          </w:p>
          <w:p w14:paraId="73230230" w14:textId="77777777" w:rsidR="007203AF" w:rsidRPr="00001C14" w:rsidRDefault="007203AF" w:rsidP="001E29A8">
            <w:pPr>
              <w:pStyle w:val="Prrafodelista"/>
              <w:numPr>
                <w:ilvl w:val="0"/>
                <w:numId w:val="25"/>
              </w:numPr>
              <w:tabs>
                <w:tab w:val="left" w:pos="406"/>
              </w:tabs>
              <w:kinsoku w:val="0"/>
              <w:overflowPunct w:val="0"/>
              <w:ind w:left="284" w:right="260" w:hanging="237"/>
              <w:jc w:val="both"/>
              <w:rPr>
                <w:rFonts w:ascii="Arial" w:hAnsi="Arial" w:cs="Arial"/>
                <w:color w:val="000000"/>
                <w:sz w:val="16"/>
                <w:szCs w:val="16"/>
              </w:rPr>
            </w:pPr>
            <w:r w:rsidRPr="00001C14">
              <w:rPr>
                <w:rFonts w:ascii="Arial" w:hAnsi="Arial" w:cs="Arial"/>
                <w:color w:val="010000"/>
                <w:w w:val="105"/>
                <w:sz w:val="16"/>
                <w:szCs w:val="16"/>
              </w:rPr>
              <w:t>País o</w:t>
            </w:r>
            <w:r w:rsidRPr="00001C14">
              <w:rPr>
                <w:rFonts w:ascii="Arial" w:hAnsi="Arial" w:cs="Arial"/>
                <w:color w:val="010000"/>
                <w:spacing w:val="9"/>
                <w:w w:val="105"/>
                <w:sz w:val="16"/>
                <w:szCs w:val="16"/>
              </w:rPr>
              <w:t xml:space="preserve"> </w:t>
            </w:r>
            <w:r w:rsidRPr="00001C14">
              <w:rPr>
                <w:rFonts w:ascii="Arial" w:hAnsi="Arial" w:cs="Arial"/>
                <w:color w:val="010000"/>
                <w:w w:val="105"/>
                <w:sz w:val="16"/>
                <w:szCs w:val="16"/>
              </w:rPr>
              <w:t>Estado</w:t>
            </w:r>
            <w:r w:rsidRPr="00001C14">
              <w:rPr>
                <w:rFonts w:ascii="Arial" w:hAnsi="Arial" w:cs="Arial"/>
                <w:color w:val="010000"/>
                <w:spacing w:val="6"/>
                <w:w w:val="105"/>
                <w:sz w:val="16"/>
                <w:szCs w:val="16"/>
              </w:rPr>
              <w:t xml:space="preserve"> </w:t>
            </w:r>
            <w:r w:rsidRPr="00001C14">
              <w:rPr>
                <w:rFonts w:ascii="Arial" w:hAnsi="Arial" w:cs="Arial"/>
                <w:color w:val="010000"/>
                <w:w w:val="105"/>
                <w:sz w:val="16"/>
                <w:szCs w:val="16"/>
              </w:rPr>
              <w:t>miembro</w:t>
            </w:r>
            <w:r w:rsidRPr="00001C14">
              <w:rPr>
                <w:rFonts w:ascii="Arial" w:hAnsi="Arial" w:cs="Arial"/>
                <w:color w:val="010000"/>
                <w:spacing w:val="2"/>
                <w:w w:val="105"/>
                <w:sz w:val="16"/>
                <w:szCs w:val="16"/>
              </w:rPr>
              <w:t xml:space="preserve"> </w:t>
            </w:r>
            <w:r w:rsidRPr="00001C14">
              <w:rPr>
                <w:rFonts w:ascii="Arial" w:hAnsi="Arial" w:cs="Arial"/>
                <w:color w:val="010000"/>
                <w:w w:val="105"/>
                <w:sz w:val="16"/>
                <w:szCs w:val="16"/>
              </w:rPr>
              <w:t>de que</w:t>
            </w:r>
            <w:r w:rsidRPr="00001C14">
              <w:rPr>
                <w:rFonts w:ascii="Arial" w:hAnsi="Arial" w:cs="Arial"/>
                <w:color w:val="010000"/>
                <w:spacing w:val="1"/>
                <w:w w:val="105"/>
                <w:sz w:val="16"/>
                <w:szCs w:val="16"/>
              </w:rPr>
              <w:t xml:space="preserve"> </w:t>
            </w:r>
            <w:r w:rsidRPr="00001C14">
              <w:rPr>
                <w:rFonts w:ascii="Arial" w:hAnsi="Arial" w:cs="Arial"/>
                <w:color w:val="010000"/>
                <w:w w:val="105"/>
                <w:sz w:val="16"/>
                <w:szCs w:val="16"/>
              </w:rPr>
              <w:t>se</w:t>
            </w:r>
            <w:r w:rsidRPr="00001C14">
              <w:rPr>
                <w:rFonts w:ascii="Arial" w:hAnsi="Arial" w:cs="Arial"/>
                <w:color w:val="010000"/>
                <w:spacing w:val="-5"/>
                <w:w w:val="105"/>
                <w:sz w:val="16"/>
                <w:szCs w:val="16"/>
              </w:rPr>
              <w:t xml:space="preserve"> </w:t>
            </w:r>
            <w:r w:rsidRPr="00001C14">
              <w:rPr>
                <w:rFonts w:ascii="Arial" w:hAnsi="Arial" w:cs="Arial"/>
                <w:color w:val="010000"/>
                <w:w w:val="105"/>
                <w:sz w:val="16"/>
                <w:szCs w:val="16"/>
              </w:rPr>
              <w:t>trate</w:t>
            </w:r>
          </w:p>
          <w:p w14:paraId="2117E1FA" w14:textId="77777777" w:rsidR="007203AF" w:rsidRPr="00001C14" w:rsidRDefault="007203AF" w:rsidP="001E29A8">
            <w:pPr>
              <w:pStyle w:val="TableParagraph"/>
              <w:kinsoku w:val="0"/>
              <w:overflowPunct w:val="0"/>
              <w:spacing w:before="9"/>
              <w:ind w:left="284" w:right="260" w:hanging="237"/>
              <w:jc w:val="both"/>
              <w:rPr>
                <w:rFonts w:ascii="Arial" w:hAnsi="Arial" w:cs="Arial"/>
                <w:sz w:val="16"/>
                <w:szCs w:val="16"/>
              </w:rPr>
            </w:pPr>
          </w:p>
          <w:p w14:paraId="2C44F516" w14:textId="77777777" w:rsidR="007203AF" w:rsidRPr="00001C14" w:rsidRDefault="007203AF" w:rsidP="001E29A8">
            <w:pPr>
              <w:pStyle w:val="Prrafodelista"/>
              <w:numPr>
                <w:ilvl w:val="0"/>
                <w:numId w:val="25"/>
              </w:numPr>
              <w:tabs>
                <w:tab w:val="left" w:pos="401"/>
              </w:tabs>
              <w:kinsoku w:val="0"/>
              <w:overflowPunct w:val="0"/>
              <w:ind w:left="284" w:right="260" w:hanging="237"/>
              <w:jc w:val="both"/>
              <w:rPr>
                <w:rFonts w:ascii="Arial" w:hAnsi="Arial" w:cs="Arial"/>
                <w:color w:val="000000"/>
                <w:sz w:val="16"/>
                <w:szCs w:val="16"/>
              </w:rPr>
            </w:pPr>
            <w:r w:rsidRPr="00001C14">
              <w:rPr>
                <w:rFonts w:ascii="Arial" w:hAnsi="Arial" w:cs="Arial"/>
                <w:color w:val="010000"/>
                <w:w w:val="105"/>
                <w:sz w:val="16"/>
                <w:szCs w:val="16"/>
              </w:rPr>
              <w:t>¿A</w:t>
            </w:r>
            <w:r w:rsidRPr="00001C14">
              <w:rPr>
                <w:rFonts w:ascii="Arial" w:hAnsi="Arial" w:cs="Arial"/>
                <w:color w:val="010000"/>
                <w:spacing w:val="-4"/>
                <w:w w:val="105"/>
                <w:sz w:val="16"/>
                <w:szCs w:val="16"/>
              </w:rPr>
              <w:t xml:space="preserve"> </w:t>
            </w:r>
            <w:r w:rsidRPr="00001C14">
              <w:rPr>
                <w:rFonts w:ascii="Arial" w:hAnsi="Arial" w:cs="Arial"/>
                <w:color w:val="010000"/>
                <w:w w:val="105"/>
                <w:sz w:val="16"/>
                <w:szCs w:val="16"/>
              </w:rPr>
              <w:t>cuánto</w:t>
            </w:r>
            <w:r w:rsidRPr="00001C14">
              <w:rPr>
                <w:rFonts w:ascii="Arial" w:hAnsi="Arial" w:cs="Arial"/>
                <w:color w:val="010000"/>
                <w:spacing w:val="6"/>
                <w:w w:val="105"/>
                <w:sz w:val="16"/>
                <w:szCs w:val="16"/>
              </w:rPr>
              <w:t xml:space="preserve"> </w:t>
            </w:r>
            <w:r w:rsidRPr="00001C14">
              <w:rPr>
                <w:rFonts w:ascii="Arial" w:hAnsi="Arial" w:cs="Arial"/>
                <w:color w:val="010000"/>
                <w:w w:val="105"/>
                <w:sz w:val="16"/>
                <w:szCs w:val="16"/>
              </w:rPr>
              <w:t>asciende</w:t>
            </w:r>
            <w:r w:rsidRPr="00001C14">
              <w:rPr>
                <w:rFonts w:ascii="Arial" w:hAnsi="Arial" w:cs="Arial"/>
                <w:color w:val="010000"/>
                <w:spacing w:val="8"/>
                <w:w w:val="105"/>
                <w:sz w:val="16"/>
                <w:szCs w:val="16"/>
              </w:rPr>
              <w:t xml:space="preserve"> </w:t>
            </w:r>
            <w:r w:rsidRPr="00001C14">
              <w:rPr>
                <w:rFonts w:ascii="Arial" w:hAnsi="Arial" w:cs="Arial"/>
                <w:color w:val="010000"/>
                <w:w w:val="105"/>
                <w:sz w:val="16"/>
                <w:szCs w:val="16"/>
              </w:rPr>
              <w:t>el</w:t>
            </w:r>
            <w:r w:rsidRPr="00001C14">
              <w:rPr>
                <w:rFonts w:ascii="Arial" w:hAnsi="Arial" w:cs="Arial"/>
                <w:color w:val="010000"/>
                <w:spacing w:val="4"/>
                <w:w w:val="105"/>
                <w:sz w:val="16"/>
                <w:szCs w:val="16"/>
              </w:rPr>
              <w:t xml:space="preserve"> </w:t>
            </w:r>
            <w:r w:rsidRPr="00001C14">
              <w:rPr>
                <w:rFonts w:ascii="Arial" w:hAnsi="Arial" w:cs="Arial"/>
                <w:color w:val="010000"/>
                <w:w w:val="105"/>
                <w:sz w:val="16"/>
                <w:szCs w:val="16"/>
              </w:rPr>
              <w:t>importe</w:t>
            </w:r>
            <w:r w:rsidRPr="00001C14">
              <w:rPr>
                <w:rFonts w:ascii="Arial" w:hAnsi="Arial" w:cs="Arial"/>
                <w:color w:val="010000"/>
                <w:spacing w:val="7"/>
                <w:w w:val="105"/>
                <w:sz w:val="16"/>
                <w:szCs w:val="16"/>
              </w:rPr>
              <w:t xml:space="preserve"> </w:t>
            </w:r>
            <w:r w:rsidRPr="00001C14">
              <w:rPr>
                <w:rFonts w:ascii="Arial" w:hAnsi="Arial" w:cs="Arial"/>
                <w:color w:val="010000"/>
                <w:w w:val="105"/>
                <w:sz w:val="16"/>
                <w:szCs w:val="16"/>
              </w:rPr>
              <w:t>en cuestión?</w:t>
            </w:r>
          </w:p>
          <w:p w14:paraId="6C7B087C" w14:textId="77777777" w:rsidR="007203AF" w:rsidRPr="00001C14" w:rsidRDefault="007203AF" w:rsidP="001E29A8">
            <w:pPr>
              <w:pStyle w:val="TableParagraph"/>
              <w:kinsoku w:val="0"/>
              <w:overflowPunct w:val="0"/>
              <w:spacing w:before="9"/>
              <w:ind w:left="284" w:right="260" w:hanging="237"/>
              <w:jc w:val="both"/>
              <w:rPr>
                <w:rFonts w:ascii="Arial" w:hAnsi="Arial" w:cs="Arial"/>
                <w:sz w:val="16"/>
                <w:szCs w:val="16"/>
              </w:rPr>
            </w:pPr>
          </w:p>
          <w:p w14:paraId="47015F6D" w14:textId="77777777" w:rsidR="007203AF" w:rsidRPr="00001C14" w:rsidRDefault="007203AF" w:rsidP="001E29A8">
            <w:pPr>
              <w:pStyle w:val="Prrafodelista"/>
              <w:numPr>
                <w:ilvl w:val="0"/>
                <w:numId w:val="25"/>
              </w:numPr>
              <w:tabs>
                <w:tab w:val="left" w:pos="401"/>
              </w:tabs>
              <w:kinsoku w:val="0"/>
              <w:overflowPunct w:val="0"/>
              <w:spacing w:line="279" w:lineRule="auto"/>
              <w:ind w:left="284" w:right="260" w:hanging="237"/>
              <w:jc w:val="both"/>
              <w:rPr>
                <w:rFonts w:ascii="Arial" w:hAnsi="Arial" w:cs="Arial"/>
                <w:color w:val="000000"/>
                <w:sz w:val="16"/>
                <w:szCs w:val="16"/>
              </w:rPr>
            </w:pPr>
            <w:r w:rsidRPr="00001C14">
              <w:rPr>
                <w:rFonts w:ascii="Arial" w:hAnsi="Arial" w:cs="Arial"/>
                <w:color w:val="010000"/>
                <w:w w:val="105"/>
                <w:sz w:val="16"/>
                <w:szCs w:val="16"/>
              </w:rPr>
              <w:t>¿De</w:t>
            </w:r>
            <w:r w:rsidRPr="00001C14">
              <w:rPr>
                <w:rFonts w:ascii="Arial" w:hAnsi="Arial" w:cs="Arial"/>
                <w:color w:val="010000"/>
                <w:spacing w:val="-5"/>
                <w:w w:val="105"/>
                <w:sz w:val="16"/>
                <w:szCs w:val="16"/>
              </w:rPr>
              <w:t xml:space="preserve"> </w:t>
            </w:r>
            <w:r w:rsidRPr="00001C14">
              <w:rPr>
                <w:rFonts w:ascii="Arial" w:hAnsi="Arial" w:cs="Arial"/>
                <w:color w:val="010000"/>
                <w:w w:val="105"/>
                <w:sz w:val="16"/>
                <w:szCs w:val="16"/>
              </w:rPr>
              <w:t>qué</w:t>
            </w:r>
            <w:r w:rsidRPr="00001C14">
              <w:rPr>
                <w:rFonts w:ascii="Arial" w:hAnsi="Arial" w:cs="Arial"/>
                <w:color w:val="010000"/>
                <w:spacing w:val="10"/>
                <w:w w:val="105"/>
                <w:sz w:val="16"/>
                <w:szCs w:val="16"/>
              </w:rPr>
              <w:t xml:space="preserve"> </w:t>
            </w:r>
            <w:r w:rsidRPr="00001C14">
              <w:rPr>
                <w:rFonts w:ascii="Arial" w:hAnsi="Arial" w:cs="Arial"/>
                <w:color w:val="010000"/>
                <w:w w:val="105"/>
                <w:sz w:val="16"/>
                <w:szCs w:val="16"/>
              </w:rPr>
              <w:t>manera</w:t>
            </w:r>
            <w:r w:rsidRPr="00001C14">
              <w:rPr>
                <w:rFonts w:ascii="Arial" w:hAnsi="Arial" w:cs="Arial"/>
                <w:color w:val="010000"/>
                <w:spacing w:val="9"/>
                <w:w w:val="105"/>
                <w:sz w:val="16"/>
                <w:szCs w:val="16"/>
              </w:rPr>
              <w:t xml:space="preserve"> </w:t>
            </w:r>
            <w:r w:rsidRPr="00001C14">
              <w:rPr>
                <w:rFonts w:ascii="Arial" w:hAnsi="Arial" w:cs="Arial"/>
                <w:color w:val="010000"/>
                <w:w w:val="105"/>
                <w:sz w:val="16"/>
                <w:szCs w:val="16"/>
              </w:rPr>
              <w:t>ha</w:t>
            </w:r>
            <w:r w:rsidRPr="00001C14">
              <w:rPr>
                <w:rFonts w:ascii="Arial" w:hAnsi="Arial" w:cs="Arial"/>
                <w:color w:val="010000"/>
                <w:spacing w:val="-4"/>
                <w:w w:val="105"/>
                <w:sz w:val="16"/>
                <w:szCs w:val="16"/>
              </w:rPr>
              <w:t xml:space="preserve"> </w:t>
            </w:r>
            <w:r w:rsidRPr="00001C14">
              <w:rPr>
                <w:rFonts w:ascii="Arial" w:hAnsi="Arial" w:cs="Arial"/>
                <w:color w:val="010000"/>
                <w:w w:val="105"/>
                <w:sz w:val="16"/>
                <w:szCs w:val="16"/>
              </w:rPr>
              <w:t>quedado</w:t>
            </w:r>
            <w:r w:rsidRPr="00001C14">
              <w:rPr>
                <w:rFonts w:ascii="Arial" w:hAnsi="Arial" w:cs="Arial"/>
                <w:color w:val="010000"/>
                <w:spacing w:val="11"/>
                <w:w w:val="105"/>
                <w:sz w:val="16"/>
                <w:szCs w:val="16"/>
              </w:rPr>
              <w:t xml:space="preserve"> </w:t>
            </w:r>
            <w:r w:rsidRPr="00001C14">
              <w:rPr>
                <w:rFonts w:ascii="Arial" w:hAnsi="Arial" w:cs="Arial"/>
                <w:color w:val="010000"/>
                <w:w w:val="105"/>
                <w:sz w:val="16"/>
                <w:szCs w:val="16"/>
              </w:rPr>
              <w:t>establecido</w:t>
            </w:r>
            <w:r w:rsidRPr="00001C14">
              <w:rPr>
                <w:rFonts w:ascii="Arial" w:hAnsi="Arial" w:cs="Arial"/>
                <w:color w:val="010000"/>
                <w:spacing w:val="14"/>
                <w:w w:val="105"/>
                <w:sz w:val="16"/>
                <w:szCs w:val="16"/>
              </w:rPr>
              <w:t xml:space="preserve"> </w:t>
            </w:r>
            <w:r w:rsidRPr="00001C14">
              <w:rPr>
                <w:rFonts w:ascii="Arial" w:hAnsi="Arial" w:cs="Arial"/>
                <w:color w:val="010000"/>
                <w:w w:val="105"/>
                <w:sz w:val="16"/>
                <w:szCs w:val="16"/>
              </w:rPr>
              <w:t>ese</w:t>
            </w:r>
            <w:r w:rsidRPr="00001C14">
              <w:rPr>
                <w:rFonts w:ascii="Arial" w:hAnsi="Arial" w:cs="Arial"/>
                <w:color w:val="010000"/>
                <w:w w:val="103"/>
                <w:sz w:val="16"/>
                <w:szCs w:val="16"/>
              </w:rPr>
              <w:t xml:space="preserve"> </w:t>
            </w:r>
            <w:r w:rsidRPr="00001C14">
              <w:rPr>
                <w:rFonts w:ascii="Arial" w:hAnsi="Arial" w:cs="Arial"/>
                <w:color w:val="010000"/>
                <w:w w:val="105"/>
                <w:sz w:val="16"/>
                <w:szCs w:val="16"/>
              </w:rPr>
              <w:t>incumplimiento?</w:t>
            </w:r>
          </w:p>
          <w:p w14:paraId="1AB6C579" w14:textId="77777777" w:rsidR="007203AF" w:rsidRPr="00001C14" w:rsidRDefault="007203AF" w:rsidP="001E29A8">
            <w:pPr>
              <w:pStyle w:val="TableParagraph"/>
              <w:kinsoku w:val="0"/>
              <w:overflowPunct w:val="0"/>
              <w:spacing w:before="7"/>
              <w:ind w:left="284" w:right="260" w:hanging="237"/>
              <w:jc w:val="both"/>
              <w:rPr>
                <w:rFonts w:ascii="Arial" w:hAnsi="Arial" w:cs="Arial"/>
                <w:sz w:val="16"/>
                <w:szCs w:val="16"/>
              </w:rPr>
            </w:pPr>
          </w:p>
          <w:p w14:paraId="70C26382" w14:textId="77777777" w:rsidR="007203AF" w:rsidRPr="00001C14" w:rsidRDefault="007203AF" w:rsidP="001E29A8">
            <w:pPr>
              <w:pStyle w:val="Prrafodelista"/>
              <w:numPr>
                <w:ilvl w:val="1"/>
                <w:numId w:val="25"/>
              </w:numPr>
              <w:tabs>
                <w:tab w:val="left" w:pos="392"/>
              </w:tabs>
              <w:kinsoku w:val="0"/>
              <w:overflowPunct w:val="0"/>
              <w:ind w:left="284" w:right="260" w:hanging="237"/>
              <w:jc w:val="both"/>
              <w:rPr>
                <w:rFonts w:ascii="Arial" w:hAnsi="Arial" w:cs="Arial"/>
                <w:color w:val="000000"/>
                <w:sz w:val="16"/>
                <w:szCs w:val="16"/>
              </w:rPr>
            </w:pPr>
            <w:r w:rsidRPr="00001C14">
              <w:rPr>
                <w:rFonts w:ascii="Arial" w:hAnsi="Arial" w:cs="Arial"/>
                <w:color w:val="010000"/>
                <w:w w:val="105"/>
                <w:sz w:val="16"/>
                <w:szCs w:val="16"/>
              </w:rPr>
              <w:t>A</w:t>
            </w:r>
            <w:r w:rsidRPr="00001C14">
              <w:rPr>
                <w:rFonts w:ascii="Arial" w:hAnsi="Arial" w:cs="Arial"/>
                <w:color w:val="010000"/>
                <w:spacing w:val="9"/>
                <w:w w:val="105"/>
                <w:sz w:val="16"/>
                <w:szCs w:val="16"/>
              </w:rPr>
              <w:t xml:space="preserve"> </w:t>
            </w:r>
            <w:r w:rsidRPr="00001C14">
              <w:rPr>
                <w:rFonts w:ascii="Arial" w:hAnsi="Arial" w:cs="Arial"/>
                <w:color w:val="010000"/>
                <w:w w:val="105"/>
                <w:sz w:val="16"/>
                <w:szCs w:val="16"/>
              </w:rPr>
              <w:t>través</w:t>
            </w:r>
            <w:r w:rsidRPr="00001C14">
              <w:rPr>
                <w:rFonts w:ascii="Arial" w:hAnsi="Arial" w:cs="Arial"/>
                <w:color w:val="010000"/>
                <w:spacing w:val="15"/>
                <w:w w:val="105"/>
                <w:sz w:val="16"/>
                <w:szCs w:val="16"/>
              </w:rPr>
              <w:t xml:space="preserve"> </w:t>
            </w:r>
            <w:r w:rsidRPr="00001C14">
              <w:rPr>
                <w:rFonts w:ascii="Arial" w:hAnsi="Arial" w:cs="Arial"/>
                <w:color w:val="010000"/>
                <w:w w:val="105"/>
                <w:sz w:val="16"/>
                <w:szCs w:val="16"/>
              </w:rPr>
              <w:t>de</w:t>
            </w:r>
            <w:r w:rsidRPr="00001C14">
              <w:rPr>
                <w:rFonts w:ascii="Arial" w:hAnsi="Arial" w:cs="Arial"/>
                <w:color w:val="010000"/>
                <w:spacing w:val="12"/>
                <w:w w:val="105"/>
                <w:sz w:val="16"/>
                <w:szCs w:val="16"/>
              </w:rPr>
              <w:t xml:space="preserve"> </w:t>
            </w:r>
            <w:r w:rsidRPr="00001C14">
              <w:rPr>
                <w:rFonts w:ascii="Arial" w:hAnsi="Arial" w:cs="Arial"/>
                <w:color w:val="010000"/>
                <w:w w:val="105"/>
                <w:sz w:val="16"/>
                <w:szCs w:val="16"/>
              </w:rPr>
              <w:t>una</w:t>
            </w:r>
            <w:r w:rsidRPr="00001C14">
              <w:rPr>
                <w:rFonts w:ascii="Arial" w:hAnsi="Arial" w:cs="Arial"/>
                <w:color w:val="010000"/>
                <w:spacing w:val="16"/>
                <w:w w:val="105"/>
                <w:sz w:val="16"/>
                <w:szCs w:val="16"/>
              </w:rPr>
              <w:t xml:space="preserve"> </w:t>
            </w:r>
            <w:r w:rsidRPr="00001C14">
              <w:rPr>
                <w:rFonts w:ascii="Arial" w:hAnsi="Arial" w:cs="Arial"/>
                <w:color w:val="010000"/>
                <w:w w:val="105"/>
                <w:sz w:val="16"/>
                <w:szCs w:val="16"/>
              </w:rPr>
              <w:t>resolución</w:t>
            </w:r>
            <w:r w:rsidRPr="00001C14">
              <w:rPr>
                <w:rFonts w:ascii="Arial" w:hAnsi="Arial" w:cs="Arial"/>
                <w:color w:val="010000"/>
                <w:spacing w:val="19"/>
                <w:w w:val="105"/>
                <w:sz w:val="16"/>
                <w:szCs w:val="16"/>
              </w:rPr>
              <w:t xml:space="preserve"> </w:t>
            </w:r>
            <w:r w:rsidRPr="00001C14">
              <w:rPr>
                <w:rFonts w:ascii="Arial" w:hAnsi="Arial" w:cs="Arial"/>
                <w:color w:val="010000"/>
                <w:w w:val="105"/>
                <w:sz w:val="16"/>
                <w:szCs w:val="16"/>
              </w:rPr>
              <w:t>administrativa</w:t>
            </w:r>
            <w:r w:rsidRPr="00001C14">
              <w:rPr>
                <w:rFonts w:ascii="Arial" w:hAnsi="Arial" w:cs="Arial"/>
                <w:color w:val="010000"/>
                <w:spacing w:val="31"/>
                <w:w w:val="105"/>
                <w:sz w:val="16"/>
                <w:szCs w:val="16"/>
              </w:rPr>
              <w:t xml:space="preserve"> </w:t>
            </w:r>
            <w:r w:rsidRPr="00001C14">
              <w:rPr>
                <w:rFonts w:ascii="Arial" w:hAnsi="Arial" w:cs="Arial"/>
                <w:color w:val="010000"/>
                <w:w w:val="105"/>
                <w:sz w:val="16"/>
                <w:szCs w:val="16"/>
              </w:rPr>
              <w:t>o</w:t>
            </w:r>
            <w:r w:rsidRPr="00001C14">
              <w:rPr>
                <w:rFonts w:ascii="Arial" w:hAnsi="Arial" w:cs="Arial"/>
                <w:color w:val="010000"/>
                <w:spacing w:val="-3"/>
                <w:w w:val="105"/>
                <w:sz w:val="16"/>
                <w:szCs w:val="16"/>
              </w:rPr>
              <w:t xml:space="preserve"> </w:t>
            </w:r>
            <w:r w:rsidRPr="00001C14">
              <w:rPr>
                <w:rFonts w:ascii="Arial" w:hAnsi="Arial" w:cs="Arial"/>
                <w:color w:val="010000"/>
                <w:w w:val="105"/>
                <w:sz w:val="16"/>
                <w:szCs w:val="16"/>
              </w:rPr>
              <w:t>judicial:</w:t>
            </w:r>
          </w:p>
          <w:p w14:paraId="6C70670A" w14:textId="77777777" w:rsidR="007203AF" w:rsidRPr="00001C14" w:rsidRDefault="007203AF" w:rsidP="001E29A8">
            <w:pPr>
              <w:pStyle w:val="TableParagraph"/>
              <w:kinsoku w:val="0"/>
              <w:overflowPunct w:val="0"/>
              <w:spacing w:before="2"/>
              <w:ind w:left="284" w:right="260" w:hanging="237"/>
              <w:jc w:val="both"/>
              <w:rPr>
                <w:rFonts w:ascii="Arial" w:hAnsi="Arial" w:cs="Arial"/>
                <w:sz w:val="16"/>
                <w:szCs w:val="16"/>
              </w:rPr>
            </w:pPr>
          </w:p>
          <w:p w14:paraId="2F2DCB5E" w14:textId="77777777" w:rsidR="007203AF" w:rsidRPr="00001C14" w:rsidRDefault="007203AF" w:rsidP="001E29A8">
            <w:pPr>
              <w:pStyle w:val="Prrafodelista"/>
              <w:numPr>
                <w:ilvl w:val="0"/>
                <w:numId w:val="24"/>
              </w:numPr>
              <w:tabs>
                <w:tab w:val="left" w:pos="401"/>
              </w:tabs>
              <w:kinsoku w:val="0"/>
              <w:overflowPunct w:val="0"/>
              <w:ind w:left="284" w:right="260" w:hanging="237"/>
              <w:jc w:val="both"/>
              <w:rPr>
                <w:rFonts w:ascii="Arial" w:hAnsi="Arial" w:cs="Arial"/>
                <w:color w:val="000000"/>
                <w:sz w:val="16"/>
                <w:szCs w:val="16"/>
              </w:rPr>
            </w:pPr>
            <w:r w:rsidRPr="00001C14">
              <w:rPr>
                <w:rFonts w:ascii="Arial" w:hAnsi="Arial" w:cs="Arial"/>
                <w:color w:val="010000"/>
                <w:w w:val="105"/>
                <w:sz w:val="16"/>
                <w:szCs w:val="16"/>
              </w:rPr>
              <w:t>¿Es esta</w:t>
            </w:r>
            <w:r w:rsidRPr="00001C14">
              <w:rPr>
                <w:rFonts w:ascii="Arial" w:hAnsi="Arial" w:cs="Arial"/>
                <w:color w:val="010000"/>
                <w:spacing w:val="4"/>
                <w:w w:val="105"/>
                <w:sz w:val="16"/>
                <w:szCs w:val="16"/>
              </w:rPr>
              <w:t xml:space="preserve"> </w:t>
            </w:r>
            <w:r w:rsidRPr="00001C14">
              <w:rPr>
                <w:rFonts w:ascii="Arial" w:hAnsi="Arial" w:cs="Arial"/>
                <w:color w:val="010000"/>
                <w:w w:val="105"/>
                <w:sz w:val="16"/>
                <w:szCs w:val="16"/>
              </w:rPr>
              <w:t>resolución</w:t>
            </w:r>
            <w:r w:rsidRPr="00001C14">
              <w:rPr>
                <w:rFonts w:ascii="Arial" w:hAnsi="Arial" w:cs="Arial"/>
                <w:color w:val="010000"/>
                <w:spacing w:val="4"/>
                <w:w w:val="105"/>
                <w:sz w:val="16"/>
                <w:szCs w:val="16"/>
              </w:rPr>
              <w:t xml:space="preserve"> </w:t>
            </w:r>
            <w:r w:rsidRPr="00001C14">
              <w:rPr>
                <w:rFonts w:ascii="Arial" w:hAnsi="Arial" w:cs="Arial"/>
                <w:color w:val="010000"/>
                <w:w w:val="105"/>
                <w:sz w:val="16"/>
                <w:szCs w:val="16"/>
              </w:rPr>
              <w:t>firme</w:t>
            </w:r>
            <w:r w:rsidRPr="00001C14">
              <w:rPr>
                <w:rFonts w:ascii="Arial" w:hAnsi="Arial" w:cs="Arial"/>
                <w:color w:val="010000"/>
                <w:spacing w:val="4"/>
                <w:w w:val="105"/>
                <w:sz w:val="16"/>
                <w:szCs w:val="16"/>
              </w:rPr>
              <w:t xml:space="preserve"> </w:t>
            </w:r>
            <w:r w:rsidRPr="00001C14">
              <w:rPr>
                <w:color w:val="010000"/>
                <w:w w:val="105"/>
                <w:sz w:val="16"/>
                <w:szCs w:val="16"/>
              </w:rPr>
              <w:t>y</w:t>
            </w:r>
            <w:r w:rsidRPr="00001C14">
              <w:rPr>
                <w:color w:val="010000"/>
                <w:spacing w:val="-1"/>
                <w:w w:val="105"/>
                <w:sz w:val="16"/>
                <w:szCs w:val="16"/>
              </w:rPr>
              <w:t xml:space="preserve"> </w:t>
            </w:r>
            <w:r w:rsidRPr="00001C14">
              <w:rPr>
                <w:rFonts w:ascii="Arial" w:hAnsi="Arial" w:cs="Arial"/>
                <w:color w:val="010000"/>
                <w:w w:val="105"/>
                <w:sz w:val="16"/>
                <w:szCs w:val="16"/>
              </w:rPr>
              <w:t>vinculante?</w:t>
            </w:r>
          </w:p>
          <w:p w14:paraId="0ADF9BCF" w14:textId="77777777" w:rsidR="007203AF" w:rsidRPr="00001C14" w:rsidRDefault="007203AF" w:rsidP="001E29A8">
            <w:pPr>
              <w:pStyle w:val="Prrafodelista"/>
              <w:numPr>
                <w:ilvl w:val="0"/>
                <w:numId w:val="24"/>
              </w:numPr>
              <w:tabs>
                <w:tab w:val="left" w:pos="406"/>
              </w:tabs>
              <w:kinsoku w:val="0"/>
              <w:overflowPunct w:val="0"/>
              <w:spacing w:before="110"/>
              <w:ind w:left="284" w:right="260" w:hanging="237"/>
              <w:jc w:val="both"/>
              <w:rPr>
                <w:rFonts w:ascii="Arial" w:hAnsi="Arial" w:cs="Arial"/>
                <w:color w:val="000000"/>
                <w:sz w:val="16"/>
                <w:szCs w:val="16"/>
              </w:rPr>
            </w:pPr>
            <w:r w:rsidRPr="00001C14">
              <w:rPr>
                <w:rFonts w:ascii="Arial" w:hAnsi="Arial" w:cs="Arial"/>
                <w:color w:val="010000"/>
                <w:w w:val="105"/>
                <w:sz w:val="16"/>
                <w:szCs w:val="16"/>
              </w:rPr>
              <w:t>Indíquese</w:t>
            </w:r>
            <w:r w:rsidRPr="00001C14">
              <w:rPr>
                <w:rFonts w:ascii="Arial" w:hAnsi="Arial" w:cs="Arial"/>
                <w:color w:val="010000"/>
                <w:spacing w:val="5"/>
                <w:w w:val="105"/>
                <w:sz w:val="16"/>
                <w:szCs w:val="16"/>
              </w:rPr>
              <w:t xml:space="preserve"> </w:t>
            </w:r>
            <w:r w:rsidRPr="00001C14">
              <w:rPr>
                <w:rFonts w:ascii="Arial" w:hAnsi="Arial" w:cs="Arial"/>
                <w:color w:val="010000"/>
                <w:w w:val="105"/>
                <w:sz w:val="16"/>
                <w:szCs w:val="16"/>
              </w:rPr>
              <w:t>la</w:t>
            </w:r>
            <w:r w:rsidRPr="00001C14">
              <w:rPr>
                <w:rFonts w:ascii="Arial" w:hAnsi="Arial" w:cs="Arial"/>
                <w:color w:val="010000"/>
                <w:spacing w:val="-5"/>
                <w:w w:val="105"/>
                <w:sz w:val="16"/>
                <w:szCs w:val="16"/>
              </w:rPr>
              <w:t xml:space="preserve"> </w:t>
            </w:r>
            <w:r w:rsidRPr="00001C14">
              <w:rPr>
                <w:rFonts w:ascii="Arial" w:hAnsi="Arial" w:cs="Arial"/>
                <w:color w:val="010000"/>
                <w:w w:val="105"/>
                <w:sz w:val="16"/>
                <w:szCs w:val="16"/>
              </w:rPr>
              <w:t>fecha</w:t>
            </w:r>
            <w:r w:rsidRPr="00001C14">
              <w:rPr>
                <w:rFonts w:ascii="Arial" w:hAnsi="Arial" w:cs="Arial"/>
                <w:color w:val="010000"/>
                <w:spacing w:val="6"/>
                <w:w w:val="105"/>
                <w:sz w:val="16"/>
                <w:szCs w:val="16"/>
              </w:rPr>
              <w:t xml:space="preserve"> </w:t>
            </w:r>
            <w:r w:rsidRPr="00001C14">
              <w:rPr>
                <w:rFonts w:ascii="Arial" w:hAnsi="Arial" w:cs="Arial"/>
                <w:color w:val="010000"/>
                <w:w w:val="105"/>
                <w:sz w:val="16"/>
                <w:szCs w:val="16"/>
              </w:rPr>
              <w:t>de</w:t>
            </w:r>
            <w:r w:rsidRPr="00001C14">
              <w:rPr>
                <w:rFonts w:ascii="Arial" w:hAnsi="Arial" w:cs="Arial"/>
                <w:color w:val="010000"/>
                <w:spacing w:val="4"/>
                <w:w w:val="105"/>
                <w:sz w:val="16"/>
                <w:szCs w:val="16"/>
              </w:rPr>
              <w:t xml:space="preserve"> </w:t>
            </w:r>
            <w:r w:rsidRPr="00001C14">
              <w:rPr>
                <w:rFonts w:ascii="Arial" w:hAnsi="Arial" w:cs="Arial"/>
                <w:color w:val="010000"/>
                <w:w w:val="105"/>
                <w:sz w:val="16"/>
                <w:szCs w:val="16"/>
              </w:rPr>
              <w:t>la</w:t>
            </w:r>
            <w:r w:rsidRPr="00001C14">
              <w:rPr>
                <w:rFonts w:ascii="Arial" w:hAnsi="Arial" w:cs="Arial"/>
                <w:color w:val="010000"/>
                <w:spacing w:val="-5"/>
                <w:w w:val="105"/>
                <w:sz w:val="16"/>
                <w:szCs w:val="16"/>
              </w:rPr>
              <w:t xml:space="preserve"> </w:t>
            </w:r>
            <w:r w:rsidRPr="00001C14">
              <w:rPr>
                <w:rFonts w:ascii="Arial" w:hAnsi="Arial" w:cs="Arial"/>
                <w:color w:val="010000"/>
                <w:w w:val="105"/>
                <w:sz w:val="16"/>
                <w:szCs w:val="16"/>
              </w:rPr>
              <w:t>condena</w:t>
            </w:r>
            <w:r w:rsidRPr="00001C14">
              <w:rPr>
                <w:rFonts w:ascii="Arial" w:hAnsi="Arial" w:cs="Arial"/>
                <w:color w:val="010000"/>
                <w:spacing w:val="8"/>
                <w:w w:val="105"/>
                <w:sz w:val="16"/>
                <w:szCs w:val="16"/>
              </w:rPr>
              <w:t xml:space="preserve"> </w:t>
            </w:r>
            <w:r w:rsidRPr="00001C14">
              <w:rPr>
                <w:rFonts w:ascii="Arial" w:hAnsi="Arial" w:cs="Arial"/>
                <w:color w:val="010000"/>
                <w:w w:val="105"/>
                <w:sz w:val="16"/>
                <w:szCs w:val="16"/>
              </w:rPr>
              <w:t>o</w:t>
            </w:r>
            <w:r w:rsidRPr="00001C14">
              <w:rPr>
                <w:rFonts w:ascii="Arial" w:hAnsi="Arial" w:cs="Arial"/>
                <w:color w:val="010000"/>
                <w:spacing w:val="9"/>
                <w:w w:val="105"/>
                <w:sz w:val="16"/>
                <w:szCs w:val="16"/>
              </w:rPr>
              <w:t xml:space="preserve"> </w:t>
            </w:r>
            <w:r w:rsidRPr="00001C14">
              <w:rPr>
                <w:rFonts w:ascii="Arial" w:hAnsi="Arial" w:cs="Arial"/>
                <w:color w:val="010000"/>
                <w:w w:val="105"/>
                <w:sz w:val="16"/>
                <w:szCs w:val="16"/>
              </w:rPr>
              <w:t>resolución.</w:t>
            </w:r>
          </w:p>
          <w:p w14:paraId="3F6912B1" w14:textId="77777777" w:rsidR="007203AF" w:rsidRPr="00001C14" w:rsidRDefault="007203AF" w:rsidP="001E29A8">
            <w:pPr>
              <w:pStyle w:val="Prrafodelista"/>
              <w:numPr>
                <w:ilvl w:val="0"/>
                <w:numId w:val="24"/>
              </w:numPr>
              <w:tabs>
                <w:tab w:val="left" w:pos="401"/>
              </w:tabs>
              <w:kinsoku w:val="0"/>
              <w:overflowPunct w:val="0"/>
              <w:spacing w:before="110" w:line="259" w:lineRule="auto"/>
              <w:ind w:left="284" w:right="260" w:hanging="237"/>
              <w:jc w:val="both"/>
              <w:rPr>
                <w:rFonts w:ascii="Arial" w:hAnsi="Arial" w:cs="Arial"/>
                <w:color w:val="000000"/>
                <w:sz w:val="16"/>
                <w:szCs w:val="16"/>
              </w:rPr>
            </w:pPr>
            <w:r w:rsidRPr="00001C14">
              <w:rPr>
                <w:rFonts w:ascii="Arial" w:hAnsi="Arial" w:cs="Arial"/>
                <w:b/>
                <w:bCs/>
                <w:color w:val="010000"/>
                <w:w w:val="110"/>
                <w:sz w:val="16"/>
                <w:szCs w:val="16"/>
              </w:rPr>
              <w:t>En</w:t>
            </w:r>
            <w:r w:rsidRPr="00001C14">
              <w:rPr>
                <w:rFonts w:ascii="Arial" w:hAnsi="Arial" w:cs="Arial"/>
                <w:b/>
                <w:bCs/>
                <w:color w:val="010000"/>
                <w:spacing w:val="-1"/>
                <w:w w:val="110"/>
                <w:sz w:val="16"/>
                <w:szCs w:val="16"/>
              </w:rPr>
              <w:t xml:space="preserve"> </w:t>
            </w:r>
            <w:r w:rsidRPr="00001C14">
              <w:rPr>
                <w:rFonts w:ascii="Arial" w:hAnsi="Arial" w:cs="Arial"/>
                <w:b/>
                <w:color w:val="010000"/>
                <w:w w:val="110"/>
                <w:sz w:val="16"/>
                <w:szCs w:val="16"/>
              </w:rPr>
              <w:t>caso</w:t>
            </w:r>
            <w:r w:rsidRPr="00001C14">
              <w:rPr>
                <w:rFonts w:ascii="Arial" w:hAnsi="Arial" w:cs="Arial"/>
                <w:b/>
                <w:color w:val="010000"/>
                <w:spacing w:val="5"/>
                <w:w w:val="110"/>
                <w:sz w:val="16"/>
                <w:szCs w:val="16"/>
              </w:rPr>
              <w:t xml:space="preserve"> </w:t>
            </w:r>
            <w:r w:rsidRPr="00001C14">
              <w:rPr>
                <w:rFonts w:ascii="Arial" w:hAnsi="Arial" w:cs="Arial"/>
                <w:b/>
                <w:color w:val="010000"/>
                <w:w w:val="110"/>
                <w:sz w:val="16"/>
                <w:szCs w:val="16"/>
              </w:rPr>
              <w:t>de</w:t>
            </w:r>
            <w:r w:rsidRPr="00001C14">
              <w:rPr>
                <w:rFonts w:ascii="Arial" w:hAnsi="Arial" w:cs="Arial"/>
                <w:b/>
                <w:color w:val="010000"/>
                <w:spacing w:val="4"/>
                <w:w w:val="110"/>
                <w:sz w:val="16"/>
                <w:szCs w:val="16"/>
              </w:rPr>
              <w:t xml:space="preserve"> </w:t>
            </w:r>
            <w:r w:rsidRPr="00001C14">
              <w:rPr>
                <w:rFonts w:ascii="Arial" w:hAnsi="Arial" w:cs="Arial"/>
                <w:b/>
                <w:color w:val="010000"/>
                <w:w w:val="110"/>
                <w:sz w:val="16"/>
                <w:szCs w:val="16"/>
              </w:rPr>
              <w:t>condena,</w:t>
            </w:r>
            <w:r w:rsidRPr="00001C14">
              <w:rPr>
                <w:rFonts w:ascii="Arial" w:hAnsi="Arial" w:cs="Arial"/>
                <w:b/>
                <w:color w:val="010000"/>
                <w:spacing w:val="17"/>
                <w:w w:val="110"/>
                <w:sz w:val="16"/>
                <w:szCs w:val="16"/>
              </w:rPr>
              <w:t xml:space="preserve"> </w:t>
            </w:r>
            <w:r w:rsidRPr="00001C14">
              <w:rPr>
                <w:b/>
                <w:color w:val="010000"/>
                <w:w w:val="110"/>
                <w:sz w:val="16"/>
                <w:szCs w:val="16"/>
              </w:rPr>
              <w:t>y</w:t>
            </w:r>
            <w:r w:rsidRPr="00001C14">
              <w:rPr>
                <w:b/>
                <w:color w:val="010000"/>
                <w:spacing w:val="15"/>
                <w:w w:val="110"/>
                <w:sz w:val="16"/>
                <w:szCs w:val="16"/>
              </w:rPr>
              <w:t xml:space="preserve"> </w:t>
            </w:r>
            <w:r w:rsidRPr="00001C14">
              <w:rPr>
                <w:rFonts w:ascii="Arial" w:hAnsi="Arial" w:cs="Arial"/>
                <w:b/>
                <w:color w:val="010000"/>
                <w:w w:val="110"/>
                <w:sz w:val="16"/>
                <w:szCs w:val="16"/>
              </w:rPr>
              <w:t>siempre</w:t>
            </w:r>
            <w:r w:rsidRPr="00001C14">
              <w:rPr>
                <w:rFonts w:ascii="Arial" w:hAnsi="Arial" w:cs="Arial"/>
                <w:b/>
                <w:color w:val="010000"/>
                <w:spacing w:val="12"/>
                <w:w w:val="110"/>
                <w:sz w:val="16"/>
                <w:szCs w:val="16"/>
              </w:rPr>
              <w:t xml:space="preserve"> </w:t>
            </w:r>
            <w:r w:rsidRPr="00001C14">
              <w:rPr>
                <w:rFonts w:ascii="Arial" w:hAnsi="Arial" w:cs="Arial"/>
                <w:b/>
                <w:color w:val="010000"/>
                <w:w w:val="110"/>
                <w:sz w:val="16"/>
                <w:szCs w:val="16"/>
              </w:rPr>
              <w:t>que</w:t>
            </w:r>
            <w:r w:rsidRPr="00001C14">
              <w:rPr>
                <w:rFonts w:ascii="Arial" w:hAnsi="Arial" w:cs="Arial"/>
                <w:b/>
                <w:color w:val="010000"/>
                <w:spacing w:val="5"/>
                <w:w w:val="110"/>
                <w:sz w:val="16"/>
                <w:szCs w:val="16"/>
              </w:rPr>
              <w:t xml:space="preserve"> </w:t>
            </w:r>
            <w:r w:rsidRPr="00001C14">
              <w:rPr>
                <w:rFonts w:ascii="Arial" w:hAnsi="Arial" w:cs="Arial"/>
                <w:b/>
                <w:color w:val="010000"/>
                <w:w w:val="110"/>
                <w:sz w:val="16"/>
                <w:szCs w:val="16"/>
              </w:rPr>
              <w:t>se</w:t>
            </w:r>
            <w:r w:rsidRPr="00001C14">
              <w:rPr>
                <w:rFonts w:ascii="Arial" w:hAnsi="Arial" w:cs="Arial"/>
                <w:b/>
                <w:color w:val="010000"/>
                <w:spacing w:val="3"/>
                <w:w w:val="110"/>
                <w:sz w:val="16"/>
                <w:szCs w:val="16"/>
              </w:rPr>
              <w:t xml:space="preserve"> </w:t>
            </w:r>
            <w:r w:rsidRPr="00001C14">
              <w:rPr>
                <w:rFonts w:ascii="Arial" w:hAnsi="Arial" w:cs="Arial"/>
                <w:b/>
                <w:color w:val="010000"/>
                <w:w w:val="110"/>
                <w:sz w:val="16"/>
                <w:szCs w:val="16"/>
              </w:rPr>
              <w:t>establezca</w:t>
            </w:r>
            <w:r w:rsidRPr="00001C14">
              <w:rPr>
                <w:rFonts w:ascii="Arial" w:hAnsi="Arial" w:cs="Arial"/>
                <w:b/>
                <w:color w:val="010000"/>
                <w:w w:val="111"/>
                <w:sz w:val="16"/>
                <w:szCs w:val="16"/>
              </w:rPr>
              <w:t xml:space="preserve"> </w:t>
            </w:r>
            <w:r w:rsidRPr="00001C14">
              <w:rPr>
                <w:rFonts w:ascii="Arial" w:hAnsi="Arial" w:cs="Arial"/>
                <w:b/>
                <w:color w:val="010000"/>
                <w:w w:val="110"/>
                <w:sz w:val="16"/>
                <w:szCs w:val="16"/>
              </w:rPr>
              <w:t>directamente</w:t>
            </w:r>
            <w:r w:rsidRPr="00001C14">
              <w:rPr>
                <w:rFonts w:ascii="Arial" w:hAnsi="Arial" w:cs="Arial"/>
                <w:b/>
                <w:color w:val="010000"/>
                <w:spacing w:val="-2"/>
                <w:w w:val="110"/>
                <w:sz w:val="16"/>
                <w:szCs w:val="16"/>
              </w:rPr>
              <w:t xml:space="preserve"> </w:t>
            </w:r>
            <w:r w:rsidRPr="00001C14">
              <w:rPr>
                <w:rFonts w:ascii="Arial" w:hAnsi="Arial" w:cs="Arial"/>
                <w:b/>
                <w:color w:val="010000"/>
                <w:w w:val="110"/>
                <w:sz w:val="16"/>
                <w:szCs w:val="16"/>
              </w:rPr>
              <w:t>en</w:t>
            </w:r>
            <w:r w:rsidRPr="00001C14">
              <w:rPr>
                <w:rFonts w:ascii="Arial" w:hAnsi="Arial" w:cs="Arial"/>
                <w:b/>
                <w:color w:val="010000"/>
                <w:spacing w:val="-12"/>
                <w:w w:val="110"/>
                <w:sz w:val="16"/>
                <w:szCs w:val="16"/>
              </w:rPr>
              <w:t xml:space="preserve"> </w:t>
            </w:r>
            <w:r w:rsidRPr="00001C14">
              <w:rPr>
                <w:rFonts w:ascii="Arial" w:hAnsi="Arial" w:cs="Arial"/>
                <w:b/>
                <w:color w:val="010000"/>
                <w:w w:val="110"/>
                <w:sz w:val="16"/>
                <w:szCs w:val="16"/>
              </w:rPr>
              <w:t>ella</w:t>
            </w:r>
            <w:r w:rsidRPr="00001C14">
              <w:rPr>
                <w:rFonts w:ascii="Arial" w:hAnsi="Arial" w:cs="Arial"/>
                <w:color w:val="010000"/>
                <w:w w:val="110"/>
                <w:sz w:val="16"/>
                <w:szCs w:val="16"/>
              </w:rPr>
              <w:t>,</w:t>
            </w:r>
            <w:r w:rsidRPr="00001C14">
              <w:rPr>
                <w:rFonts w:ascii="Arial" w:hAnsi="Arial" w:cs="Arial"/>
                <w:color w:val="010000"/>
                <w:spacing w:val="-10"/>
                <w:w w:val="110"/>
                <w:sz w:val="16"/>
                <w:szCs w:val="16"/>
              </w:rPr>
              <w:t xml:space="preserve"> </w:t>
            </w:r>
            <w:r w:rsidRPr="00001C14">
              <w:rPr>
                <w:rFonts w:ascii="Arial" w:hAnsi="Arial" w:cs="Arial"/>
                <w:color w:val="010000"/>
                <w:w w:val="110"/>
                <w:sz w:val="16"/>
                <w:szCs w:val="16"/>
              </w:rPr>
              <w:t>duración</w:t>
            </w:r>
            <w:r w:rsidRPr="00001C14">
              <w:rPr>
                <w:rFonts w:ascii="Arial" w:hAnsi="Arial" w:cs="Arial"/>
                <w:color w:val="010000"/>
                <w:spacing w:val="-5"/>
                <w:w w:val="110"/>
                <w:sz w:val="16"/>
                <w:szCs w:val="16"/>
              </w:rPr>
              <w:t xml:space="preserve"> </w:t>
            </w:r>
            <w:r w:rsidRPr="00001C14">
              <w:rPr>
                <w:rFonts w:ascii="Arial" w:hAnsi="Arial" w:cs="Arial"/>
                <w:color w:val="010000"/>
                <w:w w:val="110"/>
                <w:sz w:val="16"/>
                <w:szCs w:val="16"/>
              </w:rPr>
              <w:t>del</w:t>
            </w:r>
            <w:r w:rsidRPr="00001C14">
              <w:rPr>
                <w:rFonts w:ascii="Arial" w:hAnsi="Arial" w:cs="Arial"/>
                <w:color w:val="010000"/>
                <w:spacing w:val="-8"/>
                <w:w w:val="110"/>
                <w:sz w:val="16"/>
                <w:szCs w:val="16"/>
              </w:rPr>
              <w:t xml:space="preserve"> </w:t>
            </w:r>
            <w:r w:rsidRPr="00001C14">
              <w:rPr>
                <w:rFonts w:ascii="Arial" w:hAnsi="Arial" w:cs="Arial"/>
                <w:color w:val="010000"/>
                <w:w w:val="110"/>
                <w:sz w:val="16"/>
                <w:szCs w:val="16"/>
              </w:rPr>
              <w:t>período</w:t>
            </w:r>
            <w:r w:rsidRPr="00001C14">
              <w:rPr>
                <w:rFonts w:ascii="Arial" w:hAnsi="Arial" w:cs="Arial"/>
                <w:color w:val="010000"/>
                <w:spacing w:val="-6"/>
                <w:w w:val="110"/>
                <w:sz w:val="16"/>
                <w:szCs w:val="16"/>
              </w:rPr>
              <w:t xml:space="preserve"> </w:t>
            </w:r>
            <w:r w:rsidRPr="00001C14">
              <w:rPr>
                <w:rFonts w:ascii="Arial" w:hAnsi="Arial" w:cs="Arial"/>
                <w:color w:val="010000"/>
                <w:w w:val="110"/>
                <w:sz w:val="16"/>
                <w:szCs w:val="16"/>
              </w:rPr>
              <w:t>de</w:t>
            </w:r>
            <w:r w:rsidRPr="00001C14">
              <w:rPr>
                <w:rFonts w:ascii="Arial" w:hAnsi="Arial" w:cs="Arial"/>
                <w:color w:val="010000"/>
                <w:spacing w:val="-9"/>
                <w:w w:val="110"/>
                <w:sz w:val="16"/>
                <w:szCs w:val="16"/>
              </w:rPr>
              <w:t xml:space="preserve"> </w:t>
            </w:r>
            <w:r w:rsidRPr="00001C14">
              <w:rPr>
                <w:rFonts w:ascii="Arial" w:hAnsi="Arial" w:cs="Arial"/>
                <w:color w:val="010000"/>
                <w:w w:val="110"/>
                <w:sz w:val="16"/>
                <w:szCs w:val="16"/>
              </w:rPr>
              <w:t>exclusión.</w:t>
            </w:r>
          </w:p>
          <w:p w14:paraId="3CFED682" w14:textId="77777777" w:rsidR="007203AF" w:rsidRPr="00001C14" w:rsidRDefault="007203AF" w:rsidP="001E29A8">
            <w:pPr>
              <w:pStyle w:val="TableParagraph"/>
              <w:kinsoku w:val="0"/>
              <w:overflowPunct w:val="0"/>
              <w:spacing w:before="8"/>
              <w:ind w:left="284" w:right="260" w:hanging="237"/>
              <w:jc w:val="both"/>
              <w:rPr>
                <w:rFonts w:ascii="Arial" w:hAnsi="Arial" w:cs="Arial"/>
                <w:sz w:val="16"/>
                <w:szCs w:val="16"/>
              </w:rPr>
            </w:pPr>
          </w:p>
          <w:p w14:paraId="17781AA3" w14:textId="77777777" w:rsidR="007203AF" w:rsidRPr="00001C14" w:rsidRDefault="007203AF" w:rsidP="001E29A8">
            <w:pPr>
              <w:pStyle w:val="TableParagraph"/>
              <w:kinsoku w:val="0"/>
              <w:overflowPunct w:val="0"/>
              <w:ind w:left="284" w:right="260" w:hanging="237"/>
              <w:jc w:val="both"/>
              <w:rPr>
                <w:rFonts w:ascii="Arial" w:hAnsi="Arial" w:cs="Arial"/>
                <w:color w:val="000000"/>
                <w:sz w:val="16"/>
                <w:szCs w:val="16"/>
              </w:rPr>
            </w:pPr>
            <w:r w:rsidRPr="00001C14">
              <w:rPr>
                <w:rFonts w:ascii="Arial" w:hAnsi="Arial" w:cs="Arial"/>
                <w:color w:val="010000"/>
                <w:w w:val="105"/>
                <w:sz w:val="16"/>
                <w:szCs w:val="16"/>
              </w:rPr>
              <w:t xml:space="preserve">2)   </w:t>
            </w:r>
            <w:r w:rsidRPr="00001C14">
              <w:rPr>
                <w:rFonts w:ascii="Arial" w:hAnsi="Arial" w:cs="Arial"/>
                <w:color w:val="010000"/>
                <w:spacing w:val="29"/>
                <w:w w:val="105"/>
                <w:sz w:val="16"/>
                <w:szCs w:val="16"/>
              </w:rPr>
              <w:t xml:space="preserve"> </w:t>
            </w:r>
            <w:r w:rsidRPr="00001C14">
              <w:rPr>
                <w:rFonts w:ascii="Arial" w:hAnsi="Arial" w:cs="Arial"/>
                <w:color w:val="010000"/>
                <w:w w:val="105"/>
                <w:sz w:val="16"/>
                <w:szCs w:val="16"/>
              </w:rPr>
              <w:t>Por</w:t>
            </w:r>
            <w:r w:rsidRPr="00001C14">
              <w:rPr>
                <w:rFonts w:ascii="Arial" w:hAnsi="Arial" w:cs="Arial"/>
                <w:color w:val="010000"/>
                <w:spacing w:val="8"/>
                <w:w w:val="105"/>
                <w:sz w:val="16"/>
                <w:szCs w:val="16"/>
              </w:rPr>
              <w:t xml:space="preserve"> </w:t>
            </w:r>
            <w:r w:rsidRPr="00001C14">
              <w:rPr>
                <w:rFonts w:ascii="Arial" w:hAnsi="Arial" w:cs="Arial"/>
                <w:b/>
                <w:color w:val="010000"/>
                <w:w w:val="105"/>
                <w:sz w:val="16"/>
                <w:szCs w:val="16"/>
              </w:rPr>
              <w:t>otros</w:t>
            </w:r>
            <w:r w:rsidRPr="00001C14">
              <w:rPr>
                <w:rFonts w:ascii="Arial" w:hAnsi="Arial" w:cs="Arial"/>
                <w:b/>
                <w:color w:val="010000"/>
                <w:spacing w:val="22"/>
                <w:w w:val="105"/>
                <w:sz w:val="16"/>
                <w:szCs w:val="16"/>
              </w:rPr>
              <w:t xml:space="preserve"> </w:t>
            </w:r>
            <w:r w:rsidRPr="00001C14">
              <w:rPr>
                <w:rFonts w:ascii="Arial" w:hAnsi="Arial" w:cs="Arial"/>
                <w:b/>
                <w:color w:val="010000"/>
                <w:w w:val="105"/>
                <w:sz w:val="16"/>
                <w:szCs w:val="16"/>
              </w:rPr>
              <w:t>medios</w:t>
            </w:r>
            <w:r w:rsidRPr="00001C14">
              <w:rPr>
                <w:rFonts w:ascii="Arial" w:hAnsi="Arial" w:cs="Arial"/>
                <w:color w:val="010000"/>
                <w:w w:val="105"/>
                <w:sz w:val="16"/>
                <w:szCs w:val="16"/>
              </w:rPr>
              <w:t>.</w:t>
            </w:r>
            <w:r w:rsidRPr="00001C14">
              <w:rPr>
                <w:rFonts w:ascii="Arial" w:hAnsi="Arial" w:cs="Arial"/>
                <w:color w:val="010000"/>
                <w:spacing w:val="21"/>
                <w:w w:val="105"/>
                <w:sz w:val="16"/>
                <w:szCs w:val="16"/>
              </w:rPr>
              <w:t xml:space="preserve"> </w:t>
            </w:r>
            <w:r w:rsidRPr="00001C14">
              <w:rPr>
                <w:rFonts w:ascii="Arial" w:hAnsi="Arial" w:cs="Arial"/>
                <w:color w:val="010000"/>
                <w:w w:val="105"/>
                <w:sz w:val="16"/>
                <w:szCs w:val="16"/>
              </w:rPr>
              <w:t>Especifíquese.</w:t>
            </w:r>
          </w:p>
          <w:p w14:paraId="75A297C8" w14:textId="77777777" w:rsidR="007203AF" w:rsidRPr="00001C14" w:rsidRDefault="007203AF" w:rsidP="001E29A8">
            <w:pPr>
              <w:pStyle w:val="TableParagraph"/>
              <w:kinsoku w:val="0"/>
              <w:overflowPunct w:val="0"/>
              <w:spacing w:before="9"/>
              <w:ind w:left="284" w:right="260" w:hanging="237"/>
              <w:jc w:val="both"/>
              <w:rPr>
                <w:rFonts w:ascii="Arial" w:hAnsi="Arial" w:cs="Arial"/>
                <w:sz w:val="16"/>
                <w:szCs w:val="16"/>
              </w:rPr>
            </w:pPr>
          </w:p>
          <w:p w14:paraId="79A5D92D" w14:textId="77777777" w:rsidR="007203AF" w:rsidRPr="00001C14" w:rsidRDefault="007203AF" w:rsidP="001E29A8">
            <w:pPr>
              <w:pStyle w:val="TableParagraph"/>
              <w:kinsoku w:val="0"/>
              <w:overflowPunct w:val="0"/>
              <w:spacing w:line="277" w:lineRule="auto"/>
              <w:ind w:left="284" w:right="260" w:hanging="237"/>
              <w:jc w:val="both"/>
              <w:rPr>
                <w:rFonts w:ascii="Arial" w:hAnsi="Arial" w:cs="Arial"/>
                <w:sz w:val="16"/>
                <w:szCs w:val="16"/>
              </w:rPr>
            </w:pPr>
            <w:r w:rsidRPr="00001C14">
              <w:rPr>
                <w:rFonts w:ascii="Arial" w:hAnsi="Arial" w:cs="Arial"/>
                <w:color w:val="010000"/>
                <w:w w:val="105"/>
                <w:sz w:val="16"/>
                <w:szCs w:val="16"/>
              </w:rPr>
              <w:t>d)  ¿Ha</w:t>
            </w:r>
            <w:r w:rsidRPr="00001C14">
              <w:rPr>
                <w:rFonts w:ascii="Arial" w:hAnsi="Arial" w:cs="Arial"/>
                <w:color w:val="010000"/>
                <w:spacing w:val="-5"/>
                <w:w w:val="105"/>
                <w:sz w:val="16"/>
                <w:szCs w:val="16"/>
              </w:rPr>
              <w:t xml:space="preserve"> </w:t>
            </w:r>
            <w:r w:rsidRPr="00001C14">
              <w:rPr>
                <w:rFonts w:ascii="Arial" w:hAnsi="Arial" w:cs="Arial"/>
                <w:color w:val="010000"/>
                <w:w w:val="105"/>
                <w:sz w:val="16"/>
                <w:szCs w:val="16"/>
              </w:rPr>
              <w:t>cumplido</w:t>
            </w:r>
            <w:r w:rsidRPr="00001C14">
              <w:rPr>
                <w:rFonts w:ascii="Arial" w:hAnsi="Arial" w:cs="Arial"/>
                <w:color w:val="010000"/>
                <w:spacing w:val="13"/>
                <w:w w:val="105"/>
                <w:sz w:val="16"/>
                <w:szCs w:val="16"/>
              </w:rPr>
              <w:t xml:space="preserve"> </w:t>
            </w:r>
            <w:r w:rsidRPr="00001C14">
              <w:rPr>
                <w:rFonts w:ascii="Arial" w:hAnsi="Arial" w:cs="Arial"/>
                <w:color w:val="010000"/>
                <w:w w:val="105"/>
                <w:sz w:val="16"/>
                <w:szCs w:val="16"/>
              </w:rPr>
              <w:t>el</w:t>
            </w:r>
            <w:r w:rsidRPr="00001C14">
              <w:rPr>
                <w:rFonts w:ascii="Arial" w:hAnsi="Arial" w:cs="Arial"/>
                <w:color w:val="010000"/>
                <w:spacing w:val="4"/>
                <w:w w:val="105"/>
                <w:sz w:val="16"/>
                <w:szCs w:val="16"/>
              </w:rPr>
              <w:t xml:space="preserve"> </w:t>
            </w:r>
            <w:r w:rsidRPr="00001C14">
              <w:rPr>
                <w:rFonts w:ascii="Arial" w:hAnsi="Arial" w:cs="Arial"/>
                <w:color w:val="010000"/>
                <w:w w:val="105"/>
                <w:sz w:val="16"/>
                <w:szCs w:val="16"/>
              </w:rPr>
              <w:t>operador</w:t>
            </w:r>
            <w:r w:rsidRPr="00001C14">
              <w:rPr>
                <w:rFonts w:ascii="Arial" w:hAnsi="Arial" w:cs="Arial"/>
                <w:color w:val="010000"/>
                <w:spacing w:val="14"/>
                <w:w w:val="105"/>
                <w:sz w:val="16"/>
                <w:szCs w:val="16"/>
              </w:rPr>
              <w:t xml:space="preserve"> </w:t>
            </w:r>
            <w:r w:rsidRPr="00001C14">
              <w:rPr>
                <w:rFonts w:ascii="Arial" w:hAnsi="Arial" w:cs="Arial"/>
                <w:color w:val="010000"/>
                <w:w w:val="105"/>
                <w:sz w:val="16"/>
                <w:szCs w:val="16"/>
              </w:rPr>
              <w:t>económico</w:t>
            </w:r>
            <w:r w:rsidRPr="00001C14">
              <w:rPr>
                <w:rFonts w:ascii="Arial" w:hAnsi="Arial" w:cs="Arial"/>
                <w:color w:val="010000"/>
                <w:spacing w:val="14"/>
                <w:w w:val="105"/>
                <w:sz w:val="16"/>
                <w:szCs w:val="16"/>
              </w:rPr>
              <w:t xml:space="preserve"> </w:t>
            </w:r>
            <w:r w:rsidRPr="00001C14">
              <w:rPr>
                <w:rFonts w:ascii="Arial" w:hAnsi="Arial" w:cs="Arial"/>
                <w:color w:val="010000"/>
                <w:w w:val="105"/>
                <w:sz w:val="16"/>
                <w:szCs w:val="16"/>
              </w:rPr>
              <w:t>sus</w:t>
            </w:r>
            <w:r w:rsidRPr="00001C14">
              <w:rPr>
                <w:rFonts w:ascii="Arial" w:hAnsi="Arial" w:cs="Arial"/>
                <w:color w:val="010000"/>
                <w:spacing w:val="6"/>
                <w:w w:val="105"/>
                <w:sz w:val="16"/>
                <w:szCs w:val="16"/>
              </w:rPr>
              <w:t xml:space="preserve"> </w:t>
            </w:r>
            <w:r w:rsidRPr="00001C14">
              <w:rPr>
                <w:rFonts w:ascii="Arial" w:hAnsi="Arial" w:cs="Arial"/>
                <w:color w:val="010000"/>
                <w:w w:val="105"/>
                <w:sz w:val="16"/>
                <w:szCs w:val="16"/>
              </w:rPr>
              <w:t>obligaciones</w:t>
            </w:r>
            <w:r w:rsidRPr="00001C14">
              <w:rPr>
                <w:rFonts w:ascii="Arial" w:hAnsi="Arial" w:cs="Arial"/>
                <w:color w:val="010000"/>
                <w:w w:val="104"/>
                <w:sz w:val="16"/>
                <w:szCs w:val="16"/>
              </w:rPr>
              <w:t xml:space="preserve"> </w:t>
            </w:r>
            <w:r w:rsidRPr="00001C14">
              <w:rPr>
                <w:rFonts w:ascii="Arial" w:hAnsi="Arial" w:cs="Arial"/>
                <w:color w:val="010000"/>
                <w:w w:val="105"/>
                <w:sz w:val="16"/>
                <w:szCs w:val="16"/>
              </w:rPr>
              <w:t>mediante</w:t>
            </w:r>
            <w:r w:rsidRPr="00001C14">
              <w:rPr>
                <w:rFonts w:ascii="Arial" w:hAnsi="Arial" w:cs="Arial"/>
                <w:color w:val="010000"/>
                <w:spacing w:val="11"/>
                <w:w w:val="105"/>
                <w:sz w:val="16"/>
                <w:szCs w:val="16"/>
              </w:rPr>
              <w:t xml:space="preserve"> </w:t>
            </w:r>
            <w:r w:rsidRPr="00001C14">
              <w:rPr>
                <w:rFonts w:ascii="Arial" w:hAnsi="Arial" w:cs="Arial"/>
                <w:color w:val="010000"/>
                <w:w w:val="105"/>
                <w:sz w:val="16"/>
                <w:szCs w:val="16"/>
              </w:rPr>
              <w:t>pago</w:t>
            </w:r>
            <w:r w:rsidRPr="00001C14">
              <w:rPr>
                <w:rFonts w:ascii="Arial" w:hAnsi="Arial" w:cs="Arial"/>
                <w:color w:val="010000"/>
                <w:spacing w:val="3"/>
                <w:w w:val="105"/>
                <w:sz w:val="16"/>
                <w:szCs w:val="16"/>
              </w:rPr>
              <w:t xml:space="preserve"> </w:t>
            </w:r>
            <w:r w:rsidRPr="00001C14">
              <w:rPr>
                <w:rFonts w:ascii="Arial" w:hAnsi="Arial" w:cs="Arial"/>
                <w:color w:val="010000"/>
                <w:w w:val="105"/>
                <w:sz w:val="16"/>
                <w:szCs w:val="16"/>
              </w:rPr>
              <w:t>o</w:t>
            </w:r>
            <w:r w:rsidRPr="00001C14">
              <w:rPr>
                <w:rFonts w:ascii="Arial" w:hAnsi="Arial" w:cs="Arial"/>
                <w:color w:val="010000"/>
                <w:spacing w:val="4"/>
                <w:w w:val="105"/>
                <w:sz w:val="16"/>
                <w:szCs w:val="16"/>
              </w:rPr>
              <w:t xml:space="preserve"> </w:t>
            </w:r>
            <w:r w:rsidRPr="00001C14">
              <w:rPr>
                <w:rFonts w:ascii="Arial" w:hAnsi="Arial" w:cs="Arial"/>
                <w:color w:val="010000"/>
                <w:w w:val="105"/>
                <w:sz w:val="16"/>
                <w:szCs w:val="16"/>
              </w:rPr>
              <w:t>acuerdo</w:t>
            </w:r>
            <w:r w:rsidRPr="00001C14">
              <w:rPr>
                <w:rFonts w:ascii="Arial" w:hAnsi="Arial" w:cs="Arial"/>
                <w:color w:val="010000"/>
                <w:spacing w:val="3"/>
                <w:w w:val="105"/>
                <w:sz w:val="16"/>
                <w:szCs w:val="16"/>
              </w:rPr>
              <w:t xml:space="preserve"> </w:t>
            </w:r>
            <w:r w:rsidRPr="00001C14">
              <w:rPr>
                <w:rFonts w:ascii="Arial" w:hAnsi="Arial" w:cs="Arial"/>
                <w:color w:val="010000"/>
                <w:w w:val="105"/>
                <w:sz w:val="16"/>
                <w:szCs w:val="16"/>
              </w:rPr>
              <w:t>vinculante</w:t>
            </w:r>
            <w:r w:rsidRPr="00001C14">
              <w:rPr>
                <w:rFonts w:ascii="Arial" w:hAnsi="Arial" w:cs="Arial"/>
                <w:color w:val="010000"/>
                <w:spacing w:val="12"/>
                <w:w w:val="105"/>
                <w:sz w:val="16"/>
                <w:szCs w:val="16"/>
              </w:rPr>
              <w:t xml:space="preserve"> </w:t>
            </w:r>
            <w:r w:rsidRPr="00001C14">
              <w:rPr>
                <w:rFonts w:ascii="Arial" w:hAnsi="Arial" w:cs="Arial"/>
                <w:color w:val="010000"/>
                <w:w w:val="105"/>
                <w:sz w:val="16"/>
                <w:szCs w:val="16"/>
              </w:rPr>
              <w:t>con</w:t>
            </w:r>
            <w:r w:rsidRPr="00001C14">
              <w:rPr>
                <w:rFonts w:ascii="Arial" w:hAnsi="Arial" w:cs="Arial"/>
                <w:color w:val="010000"/>
                <w:spacing w:val="-3"/>
                <w:w w:val="105"/>
                <w:sz w:val="16"/>
                <w:szCs w:val="16"/>
              </w:rPr>
              <w:t xml:space="preserve"> </w:t>
            </w:r>
            <w:r w:rsidRPr="00001C14">
              <w:rPr>
                <w:rFonts w:ascii="Arial" w:hAnsi="Arial" w:cs="Arial"/>
                <w:color w:val="010000"/>
                <w:w w:val="105"/>
                <w:sz w:val="16"/>
                <w:szCs w:val="16"/>
              </w:rPr>
              <w:t>vistas</w:t>
            </w:r>
            <w:r w:rsidRPr="00001C14">
              <w:rPr>
                <w:rFonts w:ascii="Arial" w:hAnsi="Arial" w:cs="Arial"/>
                <w:color w:val="010000"/>
                <w:spacing w:val="10"/>
                <w:w w:val="105"/>
                <w:sz w:val="16"/>
                <w:szCs w:val="16"/>
              </w:rPr>
              <w:t xml:space="preserve"> </w:t>
            </w:r>
            <w:r w:rsidRPr="00001C14">
              <w:rPr>
                <w:rFonts w:ascii="Arial" w:hAnsi="Arial" w:cs="Arial"/>
                <w:color w:val="010000"/>
                <w:w w:val="105"/>
                <w:sz w:val="16"/>
                <w:szCs w:val="16"/>
              </w:rPr>
              <w:t>al</w:t>
            </w:r>
            <w:r w:rsidRPr="00001C14">
              <w:rPr>
                <w:rFonts w:ascii="Arial" w:hAnsi="Arial" w:cs="Arial"/>
                <w:color w:val="010000"/>
                <w:spacing w:val="3"/>
                <w:w w:val="105"/>
                <w:sz w:val="16"/>
                <w:szCs w:val="16"/>
              </w:rPr>
              <w:t xml:space="preserve"> </w:t>
            </w:r>
            <w:r w:rsidRPr="00001C14">
              <w:rPr>
                <w:rFonts w:ascii="Arial" w:hAnsi="Arial" w:cs="Arial"/>
                <w:color w:val="010000"/>
                <w:w w:val="105"/>
                <w:sz w:val="16"/>
                <w:szCs w:val="16"/>
              </w:rPr>
              <w:t>pago</w:t>
            </w:r>
            <w:r w:rsidRPr="00001C14">
              <w:rPr>
                <w:rFonts w:ascii="Arial" w:hAnsi="Arial" w:cs="Arial"/>
                <w:color w:val="010000"/>
                <w:spacing w:val="2"/>
                <w:w w:val="105"/>
                <w:sz w:val="16"/>
                <w:szCs w:val="16"/>
              </w:rPr>
              <w:t xml:space="preserve"> </w:t>
            </w:r>
            <w:r w:rsidRPr="00001C14">
              <w:rPr>
                <w:rFonts w:ascii="Arial" w:hAnsi="Arial" w:cs="Arial"/>
                <w:color w:val="010000"/>
                <w:w w:val="105"/>
                <w:sz w:val="16"/>
                <w:szCs w:val="16"/>
              </w:rPr>
              <w:t>de</w:t>
            </w:r>
            <w:r w:rsidRPr="00001C14">
              <w:rPr>
                <w:rFonts w:ascii="Arial" w:hAnsi="Arial" w:cs="Arial"/>
                <w:color w:val="010000"/>
                <w:w w:val="104"/>
                <w:sz w:val="16"/>
                <w:szCs w:val="16"/>
              </w:rPr>
              <w:t xml:space="preserve"> </w:t>
            </w:r>
            <w:r w:rsidRPr="00001C14">
              <w:rPr>
                <w:rFonts w:ascii="Arial" w:hAnsi="Arial" w:cs="Arial"/>
                <w:color w:val="010000"/>
                <w:w w:val="105"/>
                <w:sz w:val="16"/>
                <w:szCs w:val="16"/>
              </w:rPr>
              <w:t>los</w:t>
            </w:r>
            <w:r w:rsidRPr="00001C14">
              <w:rPr>
                <w:rFonts w:ascii="Arial" w:hAnsi="Arial" w:cs="Arial"/>
                <w:color w:val="010000"/>
                <w:spacing w:val="1"/>
                <w:w w:val="105"/>
                <w:sz w:val="16"/>
                <w:szCs w:val="16"/>
              </w:rPr>
              <w:t xml:space="preserve"> </w:t>
            </w:r>
            <w:r w:rsidRPr="00001C14">
              <w:rPr>
                <w:rFonts w:ascii="Arial" w:hAnsi="Arial" w:cs="Arial"/>
                <w:color w:val="010000"/>
                <w:w w:val="105"/>
                <w:sz w:val="16"/>
                <w:szCs w:val="16"/>
              </w:rPr>
              <w:t>impuestos</w:t>
            </w:r>
            <w:r w:rsidRPr="00001C14">
              <w:rPr>
                <w:rFonts w:ascii="Arial" w:hAnsi="Arial" w:cs="Arial"/>
                <w:color w:val="010000"/>
                <w:spacing w:val="8"/>
                <w:w w:val="105"/>
                <w:sz w:val="16"/>
                <w:szCs w:val="16"/>
              </w:rPr>
              <w:t xml:space="preserve"> </w:t>
            </w:r>
            <w:r w:rsidRPr="00001C14">
              <w:rPr>
                <w:rFonts w:ascii="Arial" w:hAnsi="Arial" w:cs="Arial"/>
                <w:color w:val="010000"/>
                <w:w w:val="105"/>
                <w:sz w:val="16"/>
                <w:szCs w:val="16"/>
              </w:rPr>
              <w:t>o</w:t>
            </w:r>
            <w:r w:rsidRPr="00001C14">
              <w:rPr>
                <w:rFonts w:ascii="Arial" w:hAnsi="Arial" w:cs="Arial"/>
                <w:color w:val="010000"/>
                <w:spacing w:val="4"/>
                <w:w w:val="105"/>
                <w:sz w:val="16"/>
                <w:szCs w:val="16"/>
              </w:rPr>
              <w:t xml:space="preserve"> </w:t>
            </w:r>
            <w:r w:rsidRPr="00001C14">
              <w:rPr>
                <w:rFonts w:ascii="Arial" w:hAnsi="Arial" w:cs="Arial"/>
                <w:color w:val="010000"/>
                <w:w w:val="105"/>
                <w:sz w:val="16"/>
                <w:szCs w:val="16"/>
              </w:rPr>
              <w:t>las</w:t>
            </w:r>
            <w:r w:rsidRPr="00001C14">
              <w:rPr>
                <w:rFonts w:ascii="Arial" w:hAnsi="Arial" w:cs="Arial"/>
                <w:color w:val="010000"/>
                <w:spacing w:val="-5"/>
                <w:w w:val="105"/>
                <w:sz w:val="16"/>
                <w:szCs w:val="16"/>
              </w:rPr>
              <w:t xml:space="preserve"> </w:t>
            </w:r>
            <w:r w:rsidRPr="00001C14">
              <w:rPr>
                <w:rFonts w:ascii="Arial" w:hAnsi="Arial" w:cs="Arial"/>
                <w:color w:val="010000"/>
                <w:w w:val="105"/>
                <w:sz w:val="16"/>
                <w:szCs w:val="16"/>
              </w:rPr>
              <w:t>cotizaciones</w:t>
            </w:r>
            <w:r w:rsidRPr="00001C14">
              <w:rPr>
                <w:rFonts w:ascii="Arial" w:hAnsi="Arial" w:cs="Arial"/>
                <w:color w:val="010000"/>
                <w:spacing w:val="14"/>
                <w:w w:val="105"/>
                <w:sz w:val="16"/>
                <w:szCs w:val="16"/>
              </w:rPr>
              <w:t xml:space="preserve"> </w:t>
            </w:r>
            <w:r w:rsidRPr="00001C14">
              <w:rPr>
                <w:rFonts w:ascii="Arial" w:hAnsi="Arial" w:cs="Arial"/>
                <w:color w:val="010000"/>
                <w:w w:val="105"/>
                <w:sz w:val="16"/>
                <w:szCs w:val="16"/>
              </w:rPr>
              <w:t>a</w:t>
            </w:r>
            <w:r w:rsidRPr="00001C14">
              <w:rPr>
                <w:rFonts w:ascii="Arial" w:hAnsi="Arial" w:cs="Arial"/>
                <w:color w:val="010000"/>
                <w:spacing w:val="3"/>
                <w:w w:val="105"/>
                <w:sz w:val="16"/>
                <w:szCs w:val="16"/>
              </w:rPr>
              <w:t xml:space="preserve"> </w:t>
            </w:r>
            <w:r w:rsidRPr="00001C14">
              <w:rPr>
                <w:rFonts w:ascii="Arial" w:hAnsi="Arial" w:cs="Arial"/>
                <w:color w:val="010000"/>
                <w:w w:val="105"/>
                <w:sz w:val="16"/>
                <w:szCs w:val="16"/>
              </w:rPr>
              <w:t>la</w:t>
            </w:r>
            <w:r w:rsidRPr="00001C14">
              <w:rPr>
                <w:rFonts w:ascii="Arial" w:hAnsi="Arial" w:cs="Arial"/>
                <w:color w:val="010000"/>
                <w:spacing w:val="-1"/>
                <w:w w:val="105"/>
                <w:sz w:val="16"/>
                <w:szCs w:val="16"/>
              </w:rPr>
              <w:t xml:space="preserve"> </w:t>
            </w:r>
            <w:r w:rsidRPr="00001C14">
              <w:rPr>
                <w:rFonts w:ascii="Arial" w:hAnsi="Arial" w:cs="Arial"/>
                <w:color w:val="010000"/>
                <w:w w:val="105"/>
                <w:sz w:val="16"/>
                <w:szCs w:val="16"/>
              </w:rPr>
              <w:t>seguridad</w:t>
            </w:r>
            <w:r w:rsidRPr="00001C14">
              <w:rPr>
                <w:rFonts w:ascii="Arial" w:hAnsi="Arial" w:cs="Arial"/>
                <w:color w:val="010000"/>
                <w:spacing w:val="15"/>
                <w:w w:val="105"/>
                <w:sz w:val="16"/>
                <w:szCs w:val="16"/>
              </w:rPr>
              <w:t xml:space="preserve"> </w:t>
            </w:r>
            <w:r w:rsidRPr="00001C14">
              <w:rPr>
                <w:rFonts w:ascii="Arial" w:hAnsi="Arial" w:cs="Arial"/>
                <w:color w:val="010000"/>
                <w:w w:val="105"/>
                <w:sz w:val="16"/>
                <w:szCs w:val="16"/>
              </w:rPr>
              <w:t>social</w:t>
            </w:r>
            <w:r w:rsidRPr="00001C14">
              <w:rPr>
                <w:rFonts w:ascii="Arial" w:hAnsi="Arial" w:cs="Arial"/>
                <w:color w:val="010000"/>
                <w:spacing w:val="4"/>
                <w:w w:val="105"/>
                <w:sz w:val="16"/>
                <w:szCs w:val="16"/>
              </w:rPr>
              <w:t xml:space="preserve"> </w:t>
            </w:r>
            <w:r w:rsidRPr="00001C14">
              <w:rPr>
                <w:rFonts w:ascii="Arial" w:hAnsi="Arial" w:cs="Arial"/>
                <w:color w:val="010000"/>
                <w:w w:val="105"/>
                <w:sz w:val="16"/>
                <w:szCs w:val="16"/>
              </w:rPr>
              <w:t>que</w:t>
            </w:r>
            <w:r w:rsidRPr="00001C14">
              <w:rPr>
                <w:rFonts w:ascii="Arial" w:hAnsi="Arial" w:cs="Arial"/>
                <w:color w:val="010000"/>
                <w:w w:val="104"/>
                <w:sz w:val="16"/>
                <w:szCs w:val="16"/>
              </w:rPr>
              <w:t xml:space="preserve"> </w:t>
            </w:r>
            <w:r w:rsidRPr="00001C14">
              <w:rPr>
                <w:rFonts w:ascii="Arial" w:hAnsi="Arial" w:cs="Arial"/>
                <w:color w:val="010000"/>
                <w:w w:val="105"/>
                <w:sz w:val="16"/>
                <w:szCs w:val="16"/>
              </w:rPr>
              <w:t>adeude,</w:t>
            </w:r>
            <w:r w:rsidRPr="00001C14">
              <w:rPr>
                <w:rFonts w:ascii="Arial" w:hAnsi="Arial" w:cs="Arial"/>
                <w:color w:val="010000"/>
                <w:spacing w:val="10"/>
                <w:w w:val="105"/>
                <w:sz w:val="16"/>
                <w:szCs w:val="16"/>
              </w:rPr>
              <w:t xml:space="preserve"> </w:t>
            </w:r>
            <w:r w:rsidRPr="00001C14">
              <w:rPr>
                <w:rFonts w:ascii="Arial" w:hAnsi="Arial" w:cs="Arial"/>
                <w:color w:val="010000"/>
                <w:w w:val="105"/>
                <w:sz w:val="16"/>
                <w:szCs w:val="16"/>
              </w:rPr>
              <w:t>incluidos,</w:t>
            </w:r>
            <w:r w:rsidRPr="00001C14">
              <w:rPr>
                <w:rFonts w:ascii="Arial" w:hAnsi="Arial" w:cs="Arial"/>
                <w:color w:val="010000"/>
                <w:spacing w:val="7"/>
                <w:w w:val="105"/>
                <w:sz w:val="16"/>
                <w:szCs w:val="16"/>
              </w:rPr>
              <w:t xml:space="preserve"> </w:t>
            </w:r>
            <w:r w:rsidRPr="00001C14">
              <w:rPr>
                <w:rFonts w:ascii="Arial" w:hAnsi="Arial" w:cs="Arial"/>
                <w:color w:val="010000"/>
                <w:w w:val="105"/>
                <w:sz w:val="16"/>
                <w:szCs w:val="16"/>
              </w:rPr>
              <w:t>en</w:t>
            </w:r>
            <w:r w:rsidRPr="00001C14">
              <w:rPr>
                <w:rFonts w:ascii="Arial" w:hAnsi="Arial" w:cs="Arial"/>
                <w:color w:val="010000"/>
                <w:spacing w:val="2"/>
                <w:w w:val="105"/>
                <w:sz w:val="16"/>
                <w:szCs w:val="16"/>
              </w:rPr>
              <w:t xml:space="preserve"> </w:t>
            </w:r>
            <w:r w:rsidRPr="00001C14">
              <w:rPr>
                <w:rFonts w:ascii="Arial" w:hAnsi="Arial" w:cs="Arial"/>
                <w:color w:val="010000"/>
                <w:w w:val="105"/>
                <w:sz w:val="16"/>
                <w:szCs w:val="16"/>
              </w:rPr>
              <w:t>su caso,</w:t>
            </w:r>
            <w:r w:rsidRPr="00001C14">
              <w:rPr>
                <w:rFonts w:ascii="Arial" w:hAnsi="Arial" w:cs="Arial"/>
                <w:color w:val="010000"/>
                <w:spacing w:val="7"/>
                <w:w w:val="105"/>
                <w:sz w:val="16"/>
                <w:szCs w:val="16"/>
              </w:rPr>
              <w:t xml:space="preserve"> </w:t>
            </w:r>
            <w:r w:rsidRPr="00001C14">
              <w:rPr>
                <w:rFonts w:ascii="Arial" w:hAnsi="Arial" w:cs="Arial"/>
                <w:color w:val="010000"/>
                <w:w w:val="105"/>
                <w:sz w:val="16"/>
                <w:szCs w:val="16"/>
              </w:rPr>
              <w:t>los</w:t>
            </w:r>
            <w:r w:rsidRPr="00001C14">
              <w:rPr>
                <w:rFonts w:ascii="Arial" w:hAnsi="Arial" w:cs="Arial"/>
                <w:color w:val="010000"/>
                <w:spacing w:val="-1"/>
                <w:w w:val="105"/>
                <w:sz w:val="16"/>
                <w:szCs w:val="16"/>
              </w:rPr>
              <w:t xml:space="preserve"> </w:t>
            </w:r>
            <w:r w:rsidRPr="00001C14">
              <w:rPr>
                <w:rFonts w:ascii="Arial" w:hAnsi="Arial" w:cs="Arial"/>
                <w:color w:val="010000"/>
                <w:w w:val="105"/>
                <w:sz w:val="16"/>
                <w:szCs w:val="16"/>
              </w:rPr>
              <w:t>intereses</w:t>
            </w:r>
            <w:r w:rsidRPr="00001C14">
              <w:rPr>
                <w:rFonts w:ascii="Arial" w:hAnsi="Arial" w:cs="Arial"/>
                <w:color w:val="010000"/>
                <w:spacing w:val="3"/>
                <w:w w:val="105"/>
                <w:sz w:val="16"/>
                <w:szCs w:val="16"/>
              </w:rPr>
              <w:t xml:space="preserve"> </w:t>
            </w:r>
            <w:r w:rsidRPr="00001C14">
              <w:rPr>
                <w:rFonts w:ascii="Arial" w:hAnsi="Arial" w:cs="Arial"/>
                <w:color w:val="010000"/>
                <w:w w:val="105"/>
                <w:sz w:val="16"/>
                <w:szCs w:val="16"/>
              </w:rPr>
              <w:t>devengados</w:t>
            </w:r>
            <w:r w:rsidRPr="00001C14">
              <w:rPr>
                <w:rFonts w:ascii="Arial" w:hAnsi="Arial" w:cs="Arial"/>
                <w:color w:val="010000"/>
                <w:spacing w:val="16"/>
                <w:w w:val="105"/>
                <w:sz w:val="16"/>
                <w:szCs w:val="16"/>
              </w:rPr>
              <w:t xml:space="preserve"> </w:t>
            </w:r>
            <w:r w:rsidRPr="00001C14">
              <w:rPr>
                <w:rFonts w:ascii="Arial" w:hAnsi="Arial" w:cs="Arial"/>
                <w:color w:val="010000"/>
                <w:w w:val="105"/>
                <w:sz w:val="16"/>
                <w:szCs w:val="16"/>
              </w:rPr>
              <w:t>o</w:t>
            </w:r>
            <w:r w:rsidRPr="00001C14">
              <w:rPr>
                <w:rFonts w:ascii="Arial" w:hAnsi="Arial" w:cs="Arial"/>
                <w:color w:val="010000"/>
                <w:w w:val="97"/>
                <w:sz w:val="16"/>
                <w:szCs w:val="16"/>
              </w:rPr>
              <w:t xml:space="preserve"> </w:t>
            </w:r>
            <w:r w:rsidRPr="00001C14">
              <w:rPr>
                <w:rFonts w:ascii="Arial" w:hAnsi="Arial" w:cs="Arial"/>
                <w:color w:val="010000"/>
                <w:w w:val="105"/>
                <w:sz w:val="16"/>
                <w:szCs w:val="16"/>
              </w:rPr>
              <w:t>las</w:t>
            </w:r>
            <w:r w:rsidRPr="00001C14">
              <w:rPr>
                <w:rFonts w:ascii="Arial" w:hAnsi="Arial" w:cs="Arial"/>
                <w:color w:val="010000"/>
                <w:spacing w:val="-2"/>
                <w:w w:val="105"/>
                <w:sz w:val="16"/>
                <w:szCs w:val="16"/>
              </w:rPr>
              <w:t xml:space="preserve"> </w:t>
            </w:r>
            <w:r w:rsidRPr="00001C14">
              <w:rPr>
                <w:rFonts w:ascii="Arial" w:hAnsi="Arial" w:cs="Arial"/>
                <w:color w:val="010000"/>
                <w:w w:val="105"/>
                <w:sz w:val="16"/>
                <w:szCs w:val="16"/>
              </w:rPr>
              <w:t>multas</w:t>
            </w:r>
            <w:r w:rsidRPr="00001C14">
              <w:rPr>
                <w:rFonts w:ascii="Arial" w:hAnsi="Arial" w:cs="Arial"/>
                <w:color w:val="010000"/>
                <w:spacing w:val="2"/>
                <w:w w:val="105"/>
                <w:sz w:val="16"/>
                <w:szCs w:val="16"/>
              </w:rPr>
              <w:t xml:space="preserve"> </w:t>
            </w:r>
            <w:r w:rsidRPr="00001C14">
              <w:rPr>
                <w:rFonts w:ascii="Arial" w:hAnsi="Arial" w:cs="Arial"/>
                <w:color w:val="010000"/>
                <w:w w:val="105"/>
                <w:sz w:val="16"/>
                <w:szCs w:val="16"/>
              </w:rPr>
              <w:t>impuestas?</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14:paraId="6A89878F" w14:textId="77777777" w:rsidR="007203AF" w:rsidRPr="00001C14" w:rsidRDefault="007203AF" w:rsidP="001E29A8">
            <w:pPr>
              <w:pStyle w:val="TableParagraph"/>
              <w:kinsoku w:val="0"/>
              <w:overflowPunct w:val="0"/>
              <w:ind w:left="284" w:right="260" w:hanging="210"/>
              <w:jc w:val="center"/>
              <w:rPr>
                <w:rFonts w:ascii="Arial" w:hAnsi="Arial" w:cs="Arial"/>
                <w:b/>
                <w:color w:val="010000"/>
                <w:w w:val="110"/>
                <w:sz w:val="16"/>
                <w:szCs w:val="16"/>
              </w:rPr>
            </w:pPr>
            <w:r w:rsidRPr="00001C14">
              <w:rPr>
                <w:rFonts w:ascii="Arial" w:hAnsi="Arial" w:cs="Arial"/>
                <w:b/>
                <w:color w:val="010000"/>
                <w:w w:val="110"/>
                <w:sz w:val="16"/>
                <w:szCs w:val="16"/>
              </w:rPr>
              <w:lastRenderedPageBreak/>
              <w:t>Impuestos</w:t>
            </w:r>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tcPr>
          <w:p w14:paraId="39226EAA" w14:textId="77777777" w:rsidR="007203AF" w:rsidRPr="00001C14" w:rsidRDefault="007203AF" w:rsidP="001E29A8">
            <w:pPr>
              <w:pStyle w:val="TableParagraph"/>
              <w:kinsoku w:val="0"/>
              <w:overflowPunct w:val="0"/>
              <w:ind w:right="260"/>
              <w:jc w:val="center"/>
              <w:rPr>
                <w:rFonts w:ascii="Arial" w:hAnsi="Arial" w:cs="Arial"/>
                <w:b/>
                <w:color w:val="010000"/>
                <w:w w:val="110"/>
                <w:sz w:val="16"/>
                <w:szCs w:val="16"/>
              </w:rPr>
            </w:pPr>
            <w:r w:rsidRPr="00001C14">
              <w:rPr>
                <w:rFonts w:ascii="Arial" w:hAnsi="Arial" w:cs="Arial"/>
                <w:b/>
                <w:color w:val="010000"/>
                <w:w w:val="110"/>
                <w:sz w:val="16"/>
                <w:szCs w:val="16"/>
              </w:rPr>
              <w:t>Cotizaciones sociales</w:t>
            </w:r>
          </w:p>
        </w:tc>
      </w:tr>
      <w:tr w:rsidR="001E29A8" w:rsidRPr="009A7AAF" w14:paraId="68431A86" w14:textId="77777777">
        <w:trPr>
          <w:trHeight w:val="397"/>
          <w:jc w:val="center"/>
        </w:trPr>
        <w:tc>
          <w:tcPr>
            <w:tcW w:w="5683" w:type="dxa"/>
            <w:vMerge/>
            <w:tcBorders>
              <w:top w:val="single" w:sz="4" w:space="0" w:color="auto"/>
              <w:left w:val="single" w:sz="4" w:space="0" w:color="auto"/>
              <w:bottom w:val="single" w:sz="4" w:space="0" w:color="auto"/>
              <w:right w:val="single" w:sz="4" w:space="0" w:color="auto"/>
            </w:tcBorders>
            <w:shd w:val="clear" w:color="auto" w:fill="auto"/>
          </w:tcPr>
          <w:p w14:paraId="7DEE8ECC" w14:textId="77777777" w:rsidR="007203AF" w:rsidRPr="00001C14" w:rsidRDefault="007203AF" w:rsidP="001E29A8">
            <w:pPr>
              <w:pStyle w:val="TableParagraph"/>
              <w:kinsoku w:val="0"/>
              <w:overflowPunct w:val="0"/>
              <w:spacing w:line="277" w:lineRule="auto"/>
              <w:ind w:left="284" w:right="260" w:hanging="237"/>
              <w:rPr>
                <w:sz w:val="16"/>
                <w:szCs w:val="16"/>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14:paraId="43E9350D" w14:textId="77777777" w:rsidR="007203AF" w:rsidRPr="00001C14" w:rsidRDefault="007203AF" w:rsidP="001E29A8">
            <w:pPr>
              <w:pStyle w:val="TableParagraph"/>
              <w:kinsoku w:val="0"/>
              <w:overflowPunct w:val="0"/>
              <w:spacing w:before="75" w:line="277" w:lineRule="auto"/>
              <w:ind w:left="284" w:right="260" w:hanging="210"/>
              <w:rPr>
                <w:rFonts w:ascii="Arial" w:hAnsi="Arial" w:cs="Arial"/>
                <w:color w:val="010000"/>
                <w:w w:val="105"/>
                <w:sz w:val="16"/>
                <w:szCs w:val="16"/>
              </w:rPr>
            </w:pPr>
          </w:p>
          <w:p w14:paraId="64A500D2" w14:textId="77777777" w:rsidR="007203AF" w:rsidRPr="00001C14" w:rsidRDefault="007203AF" w:rsidP="001E29A8">
            <w:pPr>
              <w:pStyle w:val="TableParagraph"/>
              <w:kinsoku w:val="0"/>
              <w:overflowPunct w:val="0"/>
              <w:spacing w:before="75"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a)</w:t>
            </w:r>
            <w:r w:rsidRPr="00001C14">
              <w:rPr>
                <w:rFonts w:ascii="Arial" w:hAnsi="Arial" w:cs="Arial"/>
                <w:color w:val="010000"/>
                <w:w w:val="105"/>
                <w:sz w:val="16"/>
                <w:szCs w:val="16"/>
              </w:rPr>
              <w:tab/>
              <w:t>[.............</w:t>
            </w:r>
            <w:r w:rsidR="004667ED">
              <w:rPr>
                <w:rFonts w:ascii="Arial" w:hAnsi="Arial" w:cs="Arial"/>
                <w:color w:val="010000"/>
                <w:w w:val="105"/>
                <w:sz w:val="16"/>
                <w:szCs w:val="16"/>
              </w:rPr>
              <w:t>.</w:t>
            </w:r>
            <w:r w:rsidRPr="00001C14">
              <w:rPr>
                <w:rFonts w:ascii="Arial" w:hAnsi="Arial" w:cs="Arial"/>
                <w:color w:val="010000"/>
                <w:w w:val="105"/>
                <w:sz w:val="16"/>
                <w:szCs w:val="16"/>
              </w:rPr>
              <w:t>....]</w:t>
            </w:r>
          </w:p>
          <w:p w14:paraId="291D74F9" w14:textId="77777777" w:rsidR="007203AF" w:rsidRDefault="007203AF" w:rsidP="004667ED">
            <w:pPr>
              <w:pStyle w:val="TableParagraph"/>
              <w:kinsoku w:val="0"/>
              <w:overflowPunct w:val="0"/>
              <w:spacing w:before="75"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b)</w:t>
            </w:r>
            <w:r w:rsidRPr="00001C14">
              <w:rPr>
                <w:rFonts w:ascii="Arial" w:hAnsi="Arial" w:cs="Arial"/>
                <w:color w:val="010000"/>
                <w:w w:val="105"/>
                <w:sz w:val="16"/>
                <w:szCs w:val="16"/>
              </w:rPr>
              <w:tab/>
              <w:t>[.................  ]</w:t>
            </w:r>
          </w:p>
          <w:p w14:paraId="6A1D3185" w14:textId="77777777" w:rsidR="004667ED" w:rsidRDefault="004667ED" w:rsidP="004667ED">
            <w:pPr>
              <w:pStyle w:val="TableParagraph"/>
              <w:kinsoku w:val="0"/>
              <w:overflowPunct w:val="0"/>
              <w:spacing w:before="75" w:line="277" w:lineRule="auto"/>
              <w:ind w:left="284" w:right="260" w:hanging="210"/>
              <w:rPr>
                <w:rFonts w:ascii="Arial" w:hAnsi="Arial" w:cs="Arial"/>
                <w:color w:val="010000"/>
                <w:w w:val="105"/>
                <w:sz w:val="16"/>
                <w:szCs w:val="16"/>
              </w:rPr>
            </w:pPr>
          </w:p>
          <w:p w14:paraId="7D01BCF0" w14:textId="77777777" w:rsidR="004667ED" w:rsidRPr="00001C14" w:rsidRDefault="004667ED" w:rsidP="004667ED">
            <w:pPr>
              <w:pStyle w:val="TableParagraph"/>
              <w:kinsoku w:val="0"/>
              <w:overflowPunct w:val="0"/>
              <w:spacing w:before="75" w:line="277" w:lineRule="auto"/>
              <w:ind w:left="284" w:right="260" w:hanging="210"/>
              <w:rPr>
                <w:rFonts w:ascii="Arial" w:hAnsi="Arial" w:cs="Arial"/>
                <w:color w:val="010000"/>
                <w:w w:val="105"/>
                <w:sz w:val="16"/>
                <w:szCs w:val="16"/>
              </w:rPr>
            </w:pPr>
          </w:p>
          <w:p w14:paraId="46BA4C88" w14:textId="77777777" w:rsidR="007203AF" w:rsidRPr="00001C14" w:rsidRDefault="007203AF" w:rsidP="004667ED">
            <w:pPr>
              <w:pStyle w:val="TableParagraph"/>
              <w:kinsoku w:val="0"/>
              <w:overflowPunct w:val="0"/>
              <w:spacing w:before="60"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c1)  [  ] Sí [  ] No</w:t>
            </w:r>
          </w:p>
          <w:p w14:paraId="7416D54B" w14:textId="77777777" w:rsidR="007203AF" w:rsidRPr="00001C14" w:rsidRDefault="007203AF" w:rsidP="004667ED">
            <w:pPr>
              <w:pStyle w:val="TableParagraph"/>
              <w:kinsoku w:val="0"/>
              <w:overflowPunct w:val="0"/>
              <w:spacing w:before="240"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 [  ] Sí [  ] No</w:t>
            </w:r>
          </w:p>
          <w:p w14:paraId="2B01A0EC" w14:textId="77777777" w:rsidR="007203AF" w:rsidRPr="00001C14" w:rsidRDefault="007203AF" w:rsidP="004667ED">
            <w:pPr>
              <w:pStyle w:val="TableParagraph"/>
              <w:kinsoku w:val="0"/>
              <w:overflowPunct w:val="0"/>
              <w:spacing w:before="120"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 [ ................. ]</w:t>
            </w:r>
          </w:p>
          <w:p w14:paraId="78874F2E" w14:textId="77777777" w:rsidR="007203AF" w:rsidRPr="00001C14" w:rsidRDefault="007203AF" w:rsidP="001E29A8">
            <w:pPr>
              <w:pStyle w:val="TableParagraph"/>
              <w:kinsoku w:val="0"/>
              <w:overflowPunct w:val="0"/>
              <w:spacing w:before="75"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 [ ................. ]</w:t>
            </w:r>
          </w:p>
          <w:p w14:paraId="79F5828E" w14:textId="77777777" w:rsidR="007203AF" w:rsidRPr="00001C14" w:rsidRDefault="007203AF" w:rsidP="001E29A8">
            <w:pPr>
              <w:pStyle w:val="TableParagraph"/>
              <w:kinsoku w:val="0"/>
              <w:overflowPunct w:val="0"/>
              <w:spacing w:before="75" w:line="277" w:lineRule="auto"/>
              <w:ind w:left="284" w:right="260" w:hanging="210"/>
              <w:rPr>
                <w:rFonts w:ascii="Arial" w:hAnsi="Arial" w:cs="Arial"/>
                <w:color w:val="010000"/>
                <w:w w:val="105"/>
                <w:sz w:val="16"/>
                <w:szCs w:val="16"/>
              </w:rPr>
            </w:pPr>
          </w:p>
          <w:p w14:paraId="5A9E82B0" w14:textId="77777777" w:rsidR="007203AF" w:rsidRPr="00001C14" w:rsidRDefault="007203AF" w:rsidP="004667ED">
            <w:pPr>
              <w:pStyle w:val="TableParagraph"/>
              <w:kinsoku w:val="0"/>
              <w:overflowPunct w:val="0"/>
              <w:spacing w:before="75"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c2)   [.................]</w:t>
            </w:r>
          </w:p>
          <w:p w14:paraId="0E087295" w14:textId="77777777" w:rsidR="007203AF" w:rsidRPr="00001C14" w:rsidRDefault="007203AF" w:rsidP="004667ED">
            <w:pPr>
              <w:pStyle w:val="TableParagraph"/>
              <w:numPr>
                <w:ilvl w:val="0"/>
                <w:numId w:val="25"/>
              </w:numPr>
              <w:kinsoku w:val="0"/>
              <w:overflowPunct w:val="0"/>
              <w:spacing w:before="160"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  ] Sí [  ] No</w:t>
            </w:r>
          </w:p>
          <w:p w14:paraId="75206D08" w14:textId="77777777" w:rsidR="007203AF" w:rsidRPr="00001C14" w:rsidRDefault="007203AF" w:rsidP="001E29A8">
            <w:pPr>
              <w:pStyle w:val="TableParagraph"/>
              <w:kinsoku w:val="0"/>
              <w:overflowPunct w:val="0"/>
              <w:spacing w:before="75"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En caso afirmativo,</w:t>
            </w:r>
          </w:p>
          <w:p w14:paraId="7803C0DE" w14:textId="77777777" w:rsidR="007203AF" w:rsidRPr="00001C14" w:rsidRDefault="007203AF" w:rsidP="001E29A8">
            <w:pPr>
              <w:pStyle w:val="TableParagraph"/>
              <w:kinsoku w:val="0"/>
              <w:overflowPunct w:val="0"/>
              <w:spacing w:before="75"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especifíquese:</w:t>
            </w:r>
          </w:p>
          <w:p w14:paraId="430AF351" w14:textId="77777777" w:rsidR="007203AF" w:rsidRPr="00001C14" w:rsidRDefault="007203AF" w:rsidP="001E29A8">
            <w:pPr>
              <w:pStyle w:val="TableParagraph"/>
              <w:kinsoku w:val="0"/>
              <w:overflowPunct w:val="0"/>
              <w:spacing w:before="75" w:line="277" w:lineRule="auto"/>
              <w:ind w:left="284" w:right="260" w:hanging="210"/>
              <w:rPr>
                <w:sz w:val="16"/>
                <w:szCs w:val="16"/>
              </w:rPr>
            </w:pPr>
            <w:r w:rsidRPr="00001C14">
              <w:rPr>
                <w:rFonts w:ascii="Arial" w:hAnsi="Arial" w:cs="Arial"/>
                <w:color w:val="010000"/>
                <w:w w:val="105"/>
                <w:sz w:val="16"/>
                <w:szCs w:val="16"/>
              </w:rPr>
              <w: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6254F35" w14:textId="77777777" w:rsidR="007203AF" w:rsidRPr="00001C14" w:rsidRDefault="007203AF" w:rsidP="001E29A8">
            <w:pPr>
              <w:pStyle w:val="TableParagraph"/>
              <w:kinsoku w:val="0"/>
              <w:overflowPunct w:val="0"/>
              <w:spacing w:before="75" w:line="277" w:lineRule="auto"/>
              <w:ind w:left="284" w:right="260" w:hanging="210"/>
              <w:rPr>
                <w:rFonts w:ascii="Arial" w:hAnsi="Arial" w:cs="Arial"/>
                <w:color w:val="010000"/>
                <w:w w:val="105"/>
                <w:sz w:val="16"/>
                <w:szCs w:val="16"/>
              </w:rPr>
            </w:pPr>
          </w:p>
          <w:p w14:paraId="305C637F" w14:textId="77777777" w:rsidR="007203AF" w:rsidRPr="00001C14" w:rsidRDefault="007203AF" w:rsidP="001E29A8">
            <w:pPr>
              <w:pStyle w:val="TableParagraph"/>
              <w:kinsoku w:val="0"/>
              <w:overflowPunct w:val="0"/>
              <w:spacing w:before="75"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a)</w:t>
            </w:r>
            <w:r w:rsidRPr="00001C14">
              <w:rPr>
                <w:rFonts w:ascii="Arial" w:hAnsi="Arial" w:cs="Arial"/>
                <w:color w:val="010000"/>
                <w:w w:val="105"/>
                <w:sz w:val="16"/>
                <w:szCs w:val="16"/>
              </w:rPr>
              <w:tab/>
              <w:t>[   ..................]</w:t>
            </w:r>
          </w:p>
          <w:p w14:paraId="6361BE4D" w14:textId="77777777" w:rsidR="007203AF" w:rsidRPr="00001C14" w:rsidRDefault="007203AF" w:rsidP="001E29A8">
            <w:pPr>
              <w:pStyle w:val="TableParagraph"/>
              <w:kinsoku w:val="0"/>
              <w:overflowPunct w:val="0"/>
              <w:spacing w:before="75"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b)</w:t>
            </w:r>
            <w:r w:rsidRPr="00001C14">
              <w:rPr>
                <w:rFonts w:ascii="Arial" w:hAnsi="Arial" w:cs="Arial"/>
                <w:color w:val="010000"/>
                <w:w w:val="105"/>
                <w:sz w:val="16"/>
                <w:szCs w:val="16"/>
              </w:rPr>
              <w:tab/>
              <w:t>[   ..................]</w:t>
            </w:r>
          </w:p>
          <w:p w14:paraId="37CE6E88" w14:textId="77777777" w:rsidR="007203AF" w:rsidRDefault="007203AF" w:rsidP="001E29A8">
            <w:pPr>
              <w:pStyle w:val="TableParagraph"/>
              <w:kinsoku w:val="0"/>
              <w:overflowPunct w:val="0"/>
              <w:spacing w:before="75" w:line="277" w:lineRule="auto"/>
              <w:ind w:left="284" w:right="260" w:hanging="210"/>
              <w:rPr>
                <w:rFonts w:ascii="Arial" w:hAnsi="Arial" w:cs="Arial"/>
                <w:color w:val="010000"/>
                <w:w w:val="105"/>
                <w:sz w:val="16"/>
                <w:szCs w:val="16"/>
              </w:rPr>
            </w:pPr>
          </w:p>
          <w:p w14:paraId="05733A17" w14:textId="77777777" w:rsidR="004667ED" w:rsidRPr="00001C14" w:rsidRDefault="004667ED" w:rsidP="001E29A8">
            <w:pPr>
              <w:pStyle w:val="TableParagraph"/>
              <w:kinsoku w:val="0"/>
              <w:overflowPunct w:val="0"/>
              <w:spacing w:before="75" w:line="277" w:lineRule="auto"/>
              <w:ind w:left="284" w:right="260" w:hanging="210"/>
              <w:rPr>
                <w:rFonts w:ascii="Arial" w:hAnsi="Arial" w:cs="Arial"/>
                <w:color w:val="010000"/>
                <w:w w:val="105"/>
                <w:sz w:val="16"/>
                <w:szCs w:val="16"/>
              </w:rPr>
            </w:pPr>
          </w:p>
          <w:p w14:paraId="3088404D" w14:textId="77777777" w:rsidR="007203AF" w:rsidRPr="00001C14" w:rsidRDefault="007203AF" w:rsidP="004667ED">
            <w:pPr>
              <w:pStyle w:val="TableParagraph"/>
              <w:kinsoku w:val="0"/>
              <w:overflowPunct w:val="0"/>
              <w:spacing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c1)   [  ] Sí [  ] No</w:t>
            </w:r>
          </w:p>
          <w:p w14:paraId="7617896F" w14:textId="77777777" w:rsidR="007203AF" w:rsidRPr="00001C14" w:rsidRDefault="007203AF" w:rsidP="004667ED">
            <w:pPr>
              <w:pStyle w:val="TableParagraph"/>
              <w:kinsoku w:val="0"/>
              <w:overflowPunct w:val="0"/>
              <w:spacing w:before="240"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 [  ] Sí [  ] No</w:t>
            </w:r>
          </w:p>
          <w:p w14:paraId="000061C3" w14:textId="77777777" w:rsidR="007203AF" w:rsidRPr="00001C14" w:rsidRDefault="007203AF" w:rsidP="004667ED">
            <w:pPr>
              <w:pStyle w:val="TableParagraph"/>
              <w:kinsoku w:val="0"/>
              <w:overflowPunct w:val="0"/>
              <w:spacing w:before="120"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 [ ..................]</w:t>
            </w:r>
          </w:p>
          <w:p w14:paraId="29B321D3" w14:textId="77777777" w:rsidR="007203AF" w:rsidRPr="00001C14" w:rsidRDefault="007203AF" w:rsidP="001E29A8">
            <w:pPr>
              <w:pStyle w:val="TableParagraph"/>
              <w:kinsoku w:val="0"/>
              <w:overflowPunct w:val="0"/>
              <w:spacing w:before="75"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 [ ..................]</w:t>
            </w:r>
          </w:p>
          <w:p w14:paraId="58256708" w14:textId="77777777" w:rsidR="007203AF" w:rsidRPr="00001C14" w:rsidRDefault="007203AF" w:rsidP="001E29A8">
            <w:pPr>
              <w:pStyle w:val="TableParagraph"/>
              <w:kinsoku w:val="0"/>
              <w:overflowPunct w:val="0"/>
              <w:spacing w:before="75" w:line="277" w:lineRule="auto"/>
              <w:ind w:left="284" w:right="260" w:hanging="210"/>
              <w:rPr>
                <w:rFonts w:ascii="Arial" w:hAnsi="Arial" w:cs="Arial"/>
                <w:color w:val="010000"/>
                <w:w w:val="105"/>
                <w:sz w:val="16"/>
                <w:szCs w:val="16"/>
              </w:rPr>
            </w:pPr>
          </w:p>
          <w:p w14:paraId="2DEE7B32" w14:textId="77777777" w:rsidR="007203AF" w:rsidRPr="00001C14" w:rsidRDefault="007203AF" w:rsidP="004667ED">
            <w:pPr>
              <w:pStyle w:val="TableParagraph"/>
              <w:kinsoku w:val="0"/>
              <w:overflowPunct w:val="0"/>
              <w:spacing w:before="75"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c2)    [..................]</w:t>
            </w:r>
          </w:p>
          <w:p w14:paraId="30F8E61C" w14:textId="77777777" w:rsidR="007203AF" w:rsidRPr="00001C14" w:rsidRDefault="007203AF" w:rsidP="004667ED">
            <w:pPr>
              <w:pStyle w:val="TableParagraph"/>
              <w:numPr>
                <w:ilvl w:val="0"/>
                <w:numId w:val="31"/>
              </w:numPr>
              <w:kinsoku w:val="0"/>
              <w:overflowPunct w:val="0"/>
              <w:spacing w:before="160"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  ] Sí [  ] No</w:t>
            </w:r>
          </w:p>
          <w:p w14:paraId="57A09BCF" w14:textId="77777777" w:rsidR="007203AF" w:rsidRPr="00001C14" w:rsidRDefault="007203AF" w:rsidP="001E29A8">
            <w:pPr>
              <w:pStyle w:val="TableParagraph"/>
              <w:kinsoku w:val="0"/>
              <w:overflowPunct w:val="0"/>
              <w:spacing w:before="75"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En caso afirmativo,</w:t>
            </w:r>
          </w:p>
          <w:p w14:paraId="478633A8" w14:textId="77777777" w:rsidR="007203AF" w:rsidRPr="00001C14" w:rsidRDefault="007203AF" w:rsidP="001E29A8">
            <w:pPr>
              <w:pStyle w:val="TableParagraph"/>
              <w:kinsoku w:val="0"/>
              <w:overflowPunct w:val="0"/>
              <w:spacing w:before="75"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especifíquese:</w:t>
            </w:r>
          </w:p>
          <w:p w14:paraId="02789D9C" w14:textId="77777777" w:rsidR="007203AF" w:rsidRPr="00001C14" w:rsidRDefault="007203AF" w:rsidP="001E29A8">
            <w:pPr>
              <w:pStyle w:val="TableParagraph"/>
              <w:kinsoku w:val="0"/>
              <w:overflowPunct w:val="0"/>
              <w:spacing w:before="75" w:line="277" w:lineRule="auto"/>
              <w:ind w:left="284" w:right="260" w:hanging="210"/>
              <w:rPr>
                <w:rFonts w:ascii="Arial" w:hAnsi="Arial" w:cs="Arial"/>
                <w:color w:val="010000"/>
                <w:w w:val="105"/>
                <w:sz w:val="16"/>
                <w:szCs w:val="16"/>
              </w:rPr>
            </w:pPr>
            <w:r w:rsidRPr="00001C14">
              <w:rPr>
                <w:rFonts w:ascii="Arial" w:hAnsi="Arial" w:cs="Arial"/>
                <w:color w:val="010000"/>
                <w:w w:val="105"/>
                <w:sz w:val="16"/>
                <w:szCs w:val="16"/>
              </w:rPr>
              <w:t>[......]</w:t>
            </w:r>
          </w:p>
        </w:tc>
      </w:tr>
      <w:tr w:rsidR="001E29A8" w:rsidRPr="009A7AAF" w14:paraId="5E0FCF1C" w14:textId="77777777">
        <w:trPr>
          <w:trHeight w:val="397"/>
          <w:jc w:val="center"/>
        </w:trPr>
        <w:tc>
          <w:tcPr>
            <w:tcW w:w="5683" w:type="dxa"/>
            <w:tcBorders>
              <w:top w:val="single" w:sz="4" w:space="0" w:color="auto"/>
              <w:left w:val="single" w:sz="4" w:space="0" w:color="auto"/>
              <w:bottom w:val="single" w:sz="4" w:space="0" w:color="auto"/>
              <w:right w:val="single" w:sz="4" w:space="0" w:color="auto"/>
            </w:tcBorders>
            <w:shd w:val="clear" w:color="auto" w:fill="auto"/>
          </w:tcPr>
          <w:p w14:paraId="715D7101" w14:textId="77777777" w:rsidR="007203AF" w:rsidRPr="00001C14" w:rsidRDefault="007203AF" w:rsidP="00993F66">
            <w:pPr>
              <w:pStyle w:val="TableParagraph"/>
              <w:kinsoku w:val="0"/>
              <w:overflowPunct w:val="0"/>
              <w:spacing w:before="120" w:after="120"/>
              <w:ind w:left="47" w:right="260"/>
              <w:jc w:val="both"/>
              <w:rPr>
                <w:sz w:val="16"/>
                <w:szCs w:val="16"/>
              </w:rPr>
            </w:pPr>
            <w:r w:rsidRPr="00001C14">
              <w:rPr>
                <w:rFonts w:ascii="Arial" w:hAnsi="Arial" w:cs="Arial"/>
                <w:color w:val="010000"/>
                <w:w w:val="105"/>
                <w:sz w:val="16"/>
                <w:szCs w:val="16"/>
              </w:rPr>
              <w:lastRenderedPageBreak/>
              <w:t>Si la</w:t>
            </w:r>
            <w:r w:rsidRPr="00001C14">
              <w:rPr>
                <w:rFonts w:ascii="Arial" w:hAnsi="Arial" w:cs="Arial"/>
                <w:color w:val="010000"/>
                <w:spacing w:val="-5"/>
                <w:w w:val="105"/>
                <w:sz w:val="16"/>
                <w:szCs w:val="16"/>
              </w:rPr>
              <w:t xml:space="preserve"> </w:t>
            </w:r>
            <w:r w:rsidRPr="00001C14">
              <w:rPr>
                <w:rFonts w:ascii="Arial" w:hAnsi="Arial" w:cs="Arial"/>
                <w:color w:val="010000"/>
                <w:w w:val="105"/>
                <w:sz w:val="16"/>
                <w:szCs w:val="16"/>
              </w:rPr>
              <w:t>documentación</w:t>
            </w:r>
            <w:r w:rsidRPr="00001C14">
              <w:rPr>
                <w:rFonts w:ascii="Arial" w:hAnsi="Arial" w:cs="Arial"/>
                <w:color w:val="010000"/>
                <w:spacing w:val="17"/>
                <w:w w:val="105"/>
                <w:sz w:val="16"/>
                <w:szCs w:val="16"/>
              </w:rPr>
              <w:t xml:space="preserve"> </w:t>
            </w:r>
            <w:r w:rsidRPr="00001C14">
              <w:rPr>
                <w:rFonts w:ascii="Arial" w:hAnsi="Arial" w:cs="Arial"/>
                <w:color w:val="010000"/>
                <w:w w:val="105"/>
                <w:sz w:val="16"/>
                <w:szCs w:val="16"/>
              </w:rPr>
              <w:t>pertinente</w:t>
            </w:r>
            <w:r w:rsidRPr="00001C14">
              <w:rPr>
                <w:rFonts w:ascii="Arial" w:hAnsi="Arial" w:cs="Arial"/>
                <w:color w:val="010000"/>
                <w:spacing w:val="10"/>
                <w:w w:val="105"/>
                <w:sz w:val="16"/>
                <w:szCs w:val="16"/>
              </w:rPr>
              <w:t xml:space="preserve"> </w:t>
            </w:r>
            <w:r w:rsidRPr="00001C14">
              <w:rPr>
                <w:rFonts w:ascii="Arial" w:hAnsi="Arial" w:cs="Arial"/>
                <w:color w:val="010000"/>
                <w:w w:val="105"/>
                <w:sz w:val="16"/>
                <w:szCs w:val="16"/>
              </w:rPr>
              <w:t>relativa</w:t>
            </w:r>
            <w:r w:rsidRPr="00001C14">
              <w:rPr>
                <w:rFonts w:ascii="Arial" w:hAnsi="Arial" w:cs="Arial"/>
                <w:color w:val="010000"/>
                <w:spacing w:val="3"/>
                <w:w w:val="105"/>
                <w:sz w:val="16"/>
                <w:szCs w:val="16"/>
              </w:rPr>
              <w:t xml:space="preserve"> </w:t>
            </w:r>
            <w:r w:rsidRPr="00001C14">
              <w:rPr>
                <w:rFonts w:ascii="Arial" w:hAnsi="Arial" w:cs="Arial"/>
                <w:color w:val="010000"/>
                <w:w w:val="105"/>
                <w:sz w:val="16"/>
                <w:szCs w:val="16"/>
              </w:rPr>
              <w:t>al</w:t>
            </w:r>
            <w:r w:rsidRPr="00001C14">
              <w:rPr>
                <w:rFonts w:ascii="Arial" w:hAnsi="Arial" w:cs="Arial"/>
                <w:color w:val="010000"/>
                <w:spacing w:val="4"/>
                <w:w w:val="105"/>
                <w:sz w:val="16"/>
                <w:szCs w:val="16"/>
              </w:rPr>
              <w:t xml:space="preserve"> </w:t>
            </w:r>
            <w:r w:rsidRPr="00001C14">
              <w:rPr>
                <w:rFonts w:ascii="Arial" w:hAnsi="Arial" w:cs="Arial"/>
                <w:color w:val="010000"/>
                <w:w w:val="105"/>
                <w:sz w:val="16"/>
                <w:szCs w:val="16"/>
              </w:rPr>
              <w:t>pago</w:t>
            </w:r>
            <w:r w:rsidRPr="00001C14">
              <w:rPr>
                <w:rFonts w:ascii="Arial" w:hAnsi="Arial" w:cs="Arial"/>
                <w:color w:val="010000"/>
                <w:spacing w:val="2"/>
                <w:w w:val="105"/>
                <w:sz w:val="16"/>
                <w:szCs w:val="16"/>
              </w:rPr>
              <w:t xml:space="preserve"> </w:t>
            </w:r>
            <w:r w:rsidRPr="00001C14">
              <w:rPr>
                <w:rFonts w:ascii="Arial" w:hAnsi="Arial" w:cs="Arial"/>
                <w:color w:val="010000"/>
                <w:w w:val="105"/>
                <w:sz w:val="16"/>
                <w:szCs w:val="16"/>
              </w:rPr>
              <w:t>de</w:t>
            </w:r>
            <w:r w:rsidRPr="00001C14">
              <w:rPr>
                <w:rFonts w:ascii="Arial" w:hAnsi="Arial" w:cs="Arial"/>
                <w:color w:val="010000"/>
                <w:spacing w:val="3"/>
                <w:w w:val="105"/>
                <w:sz w:val="16"/>
                <w:szCs w:val="16"/>
              </w:rPr>
              <w:t xml:space="preserve"> </w:t>
            </w:r>
            <w:r w:rsidRPr="00001C14">
              <w:rPr>
                <w:rFonts w:ascii="Arial" w:hAnsi="Arial" w:cs="Arial"/>
                <w:color w:val="010000"/>
                <w:w w:val="105"/>
                <w:sz w:val="16"/>
                <w:szCs w:val="16"/>
              </w:rPr>
              <w:t>impuestos</w:t>
            </w:r>
            <w:r w:rsidRPr="00001C14">
              <w:rPr>
                <w:rFonts w:ascii="Arial" w:hAnsi="Arial" w:cs="Arial"/>
                <w:color w:val="010000"/>
                <w:spacing w:val="8"/>
                <w:w w:val="105"/>
                <w:sz w:val="16"/>
                <w:szCs w:val="16"/>
              </w:rPr>
              <w:t xml:space="preserve"> </w:t>
            </w:r>
            <w:r w:rsidRPr="00001C14">
              <w:rPr>
                <w:rFonts w:ascii="Arial" w:hAnsi="Arial" w:cs="Arial"/>
                <w:color w:val="010000"/>
                <w:w w:val="105"/>
                <w:sz w:val="16"/>
                <w:szCs w:val="16"/>
              </w:rPr>
              <w:t>o</w:t>
            </w:r>
            <w:r w:rsidRPr="00001C14">
              <w:rPr>
                <w:rFonts w:ascii="Arial" w:hAnsi="Arial" w:cs="Arial"/>
                <w:color w:val="010000"/>
                <w:w w:val="97"/>
                <w:sz w:val="16"/>
                <w:szCs w:val="16"/>
              </w:rPr>
              <w:t xml:space="preserve"> </w:t>
            </w:r>
            <w:r w:rsidRPr="00001C14">
              <w:rPr>
                <w:rFonts w:ascii="Arial" w:hAnsi="Arial" w:cs="Arial"/>
                <w:color w:val="010000"/>
                <w:w w:val="105"/>
                <w:sz w:val="16"/>
                <w:szCs w:val="16"/>
              </w:rPr>
              <w:t>de</w:t>
            </w:r>
            <w:r w:rsidRPr="00001C14">
              <w:rPr>
                <w:rFonts w:ascii="Arial" w:hAnsi="Arial" w:cs="Arial"/>
                <w:color w:val="010000"/>
                <w:spacing w:val="-2"/>
                <w:w w:val="105"/>
                <w:sz w:val="16"/>
                <w:szCs w:val="16"/>
              </w:rPr>
              <w:t xml:space="preserve"> </w:t>
            </w:r>
            <w:r w:rsidRPr="00001C14">
              <w:rPr>
                <w:rFonts w:ascii="Arial" w:hAnsi="Arial" w:cs="Arial"/>
                <w:color w:val="010000"/>
                <w:w w:val="105"/>
                <w:sz w:val="16"/>
                <w:szCs w:val="16"/>
              </w:rPr>
              <w:t>cotizaciones</w:t>
            </w:r>
            <w:r w:rsidRPr="00001C14">
              <w:rPr>
                <w:rFonts w:ascii="Arial" w:hAnsi="Arial" w:cs="Arial"/>
                <w:color w:val="010000"/>
                <w:spacing w:val="13"/>
                <w:w w:val="105"/>
                <w:sz w:val="16"/>
                <w:szCs w:val="16"/>
              </w:rPr>
              <w:t xml:space="preserve"> </w:t>
            </w:r>
            <w:r w:rsidRPr="00001C14">
              <w:rPr>
                <w:rFonts w:ascii="Arial" w:hAnsi="Arial" w:cs="Arial"/>
                <w:color w:val="010000"/>
                <w:w w:val="105"/>
                <w:sz w:val="16"/>
                <w:szCs w:val="16"/>
              </w:rPr>
              <w:t>sociales</w:t>
            </w:r>
            <w:r w:rsidRPr="00001C14">
              <w:rPr>
                <w:rFonts w:ascii="Arial" w:hAnsi="Arial" w:cs="Arial"/>
                <w:color w:val="010000"/>
                <w:spacing w:val="12"/>
                <w:w w:val="105"/>
                <w:sz w:val="16"/>
                <w:szCs w:val="16"/>
              </w:rPr>
              <w:t xml:space="preserve"> </w:t>
            </w:r>
            <w:r w:rsidRPr="00001C14">
              <w:rPr>
                <w:rFonts w:ascii="Arial" w:hAnsi="Arial" w:cs="Arial"/>
                <w:color w:val="010000"/>
                <w:w w:val="105"/>
                <w:sz w:val="16"/>
                <w:szCs w:val="16"/>
              </w:rPr>
              <w:t>está</w:t>
            </w:r>
            <w:r w:rsidRPr="00001C14">
              <w:rPr>
                <w:rFonts w:ascii="Arial" w:hAnsi="Arial" w:cs="Arial"/>
                <w:color w:val="010000"/>
                <w:spacing w:val="4"/>
                <w:w w:val="105"/>
                <w:sz w:val="16"/>
                <w:szCs w:val="16"/>
              </w:rPr>
              <w:t xml:space="preserve"> </w:t>
            </w:r>
            <w:r w:rsidRPr="00001C14">
              <w:rPr>
                <w:rFonts w:ascii="Arial" w:hAnsi="Arial" w:cs="Arial"/>
                <w:color w:val="010000"/>
                <w:w w:val="105"/>
                <w:sz w:val="16"/>
                <w:szCs w:val="16"/>
              </w:rPr>
              <w:t>disponible</w:t>
            </w:r>
            <w:r w:rsidRPr="00001C14">
              <w:rPr>
                <w:rFonts w:ascii="Arial" w:hAnsi="Arial" w:cs="Arial"/>
                <w:color w:val="010000"/>
                <w:spacing w:val="11"/>
                <w:w w:val="105"/>
                <w:sz w:val="16"/>
                <w:szCs w:val="16"/>
              </w:rPr>
              <w:t xml:space="preserve"> </w:t>
            </w:r>
            <w:r w:rsidRPr="00001C14">
              <w:rPr>
                <w:rFonts w:ascii="Arial" w:hAnsi="Arial" w:cs="Arial"/>
                <w:color w:val="010000"/>
                <w:w w:val="105"/>
                <w:sz w:val="16"/>
                <w:szCs w:val="16"/>
              </w:rPr>
              <w:t>en</w:t>
            </w:r>
            <w:r w:rsidRPr="00001C14">
              <w:rPr>
                <w:rFonts w:ascii="Arial" w:hAnsi="Arial" w:cs="Arial"/>
                <w:color w:val="010000"/>
                <w:spacing w:val="-6"/>
                <w:w w:val="105"/>
                <w:sz w:val="16"/>
                <w:szCs w:val="16"/>
              </w:rPr>
              <w:t xml:space="preserve"> </w:t>
            </w:r>
            <w:r w:rsidRPr="00001C14">
              <w:rPr>
                <w:rFonts w:ascii="Arial" w:hAnsi="Arial" w:cs="Arial"/>
                <w:color w:val="010000"/>
                <w:w w:val="105"/>
                <w:sz w:val="16"/>
                <w:szCs w:val="16"/>
              </w:rPr>
              <w:t>formato</w:t>
            </w:r>
            <w:r w:rsidRPr="00001C14">
              <w:rPr>
                <w:rFonts w:ascii="Arial" w:hAnsi="Arial" w:cs="Arial"/>
                <w:color w:val="010000"/>
                <w:spacing w:val="11"/>
                <w:w w:val="105"/>
                <w:sz w:val="16"/>
                <w:szCs w:val="16"/>
              </w:rPr>
              <w:t xml:space="preserve"> </w:t>
            </w:r>
            <w:r w:rsidRPr="00001C14">
              <w:rPr>
                <w:rFonts w:ascii="Arial" w:hAnsi="Arial" w:cs="Arial"/>
                <w:color w:val="010000"/>
                <w:w w:val="105"/>
                <w:sz w:val="16"/>
                <w:szCs w:val="16"/>
              </w:rPr>
              <w:t>electrónico,</w:t>
            </w:r>
            <w:r w:rsidRPr="00001C14">
              <w:rPr>
                <w:rFonts w:ascii="Arial" w:hAnsi="Arial" w:cs="Arial"/>
                <w:color w:val="010000"/>
                <w:w w:val="104"/>
                <w:sz w:val="16"/>
                <w:szCs w:val="16"/>
              </w:rPr>
              <w:t xml:space="preserve"> </w:t>
            </w:r>
            <w:r w:rsidRPr="00001C14">
              <w:rPr>
                <w:rFonts w:ascii="Arial" w:hAnsi="Arial" w:cs="Arial"/>
                <w:color w:val="010000"/>
                <w:w w:val="105"/>
                <w:sz w:val="16"/>
                <w:szCs w:val="16"/>
              </w:rPr>
              <w:t>sírvase</w:t>
            </w:r>
            <w:r w:rsidRPr="00001C14">
              <w:rPr>
                <w:rFonts w:ascii="Arial" w:hAnsi="Arial" w:cs="Arial"/>
                <w:color w:val="010000"/>
                <w:spacing w:val="-1"/>
                <w:w w:val="105"/>
                <w:sz w:val="16"/>
                <w:szCs w:val="16"/>
              </w:rPr>
              <w:t xml:space="preserve"> </w:t>
            </w:r>
            <w:r w:rsidRPr="00001C14">
              <w:rPr>
                <w:rFonts w:ascii="Arial" w:hAnsi="Arial" w:cs="Arial"/>
                <w:color w:val="010000"/>
                <w:w w:val="105"/>
                <w:sz w:val="16"/>
                <w:szCs w:val="16"/>
              </w:rPr>
              <w:t>indicar:</w:t>
            </w:r>
          </w:p>
        </w:tc>
        <w:tc>
          <w:tcPr>
            <w:tcW w:w="4240" w:type="dxa"/>
            <w:gridSpan w:val="2"/>
            <w:tcBorders>
              <w:top w:val="single" w:sz="4" w:space="0" w:color="auto"/>
              <w:left w:val="single" w:sz="4" w:space="0" w:color="auto"/>
              <w:bottom w:val="single" w:sz="4" w:space="0" w:color="auto"/>
              <w:right w:val="single" w:sz="4" w:space="0" w:color="auto"/>
            </w:tcBorders>
            <w:shd w:val="clear" w:color="auto" w:fill="auto"/>
          </w:tcPr>
          <w:p w14:paraId="28C51A8B" w14:textId="77777777" w:rsidR="007203AF" w:rsidRPr="00001C14" w:rsidRDefault="007203AF" w:rsidP="004667ED">
            <w:pPr>
              <w:pStyle w:val="TableParagraph"/>
              <w:kinsoku w:val="0"/>
              <w:overflowPunct w:val="0"/>
              <w:spacing w:before="80" w:line="253" w:lineRule="auto"/>
              <w:ind w:left="34" w:right="260"/>
              <w:jc w:val="both"/>
              <w:rPr>
                <w:color w:val="000000"/>
                <w:sz w:val="16"/>
                <w:szCs w:val="16"/>
              </w:rPr>
            </w:pPr>
            <w:r w:rsidRPr="00001C14">
              <w:rPr>
                <w:rFonts w:ascii="Arial" w:hAnsi="Arial" w:cs="Arial"/>
                <w:color w:val="010000"/>
                <w:w w:val="105"/>
                <w:sz w:val="16"/>
                <w:szCs w:val="16"/>
              </w:rPr>
              <w:t>(dirección</w:t>
            </w:r>
            <w:r w:rsidRPr="00001C14">
              <w:rPr>
                <w:rFonts w:ascii="Arial" w:hAnsi="Arial" w:cs="Arial"/>
                <w:color w:val="010000"/>
                <w:spacing w:val="9"/>
                <w:w w:val="105"/>
                <w:sz w:val="16"/>
                <w:szCs w:val="16"/>
              </w:rPr>
              <w:t xml:space="preserve"> </w:t>
            </w:r>
            <w:r w:rsidRPr="00001C14">
              <w:rPr>
                <w:rFonts w:ascii="Arial" w:hAnsi="Arial" w:cs="Arial"/>
                <w:color w:val="010000"/>
                <w:w w:val="105"/>
                <w:sz w:val="16"/>
                <w:szCs w:val="16"/>
              </w:rPr>
              <w:t>de</w:t>
            </w:r>
            <w:r w:rsidRPr="00001C14">
              <w:rPr>
                <w:rFonts w:ascii="Arial" w:hAnsi="Arial" w:cs="Arial"/>
                <w:color w:val="010000"/>
                <w:spacing w:val="3"/>
                <w:w w:val="105"/>
                <w:sz w:val="16"/>
                <w:szCs w:val="16"/>
              </w:rPr>
              <w:t xml:space="preserve"> </w:t>
            </w:r>
            <w:r w:rsidRPr="00001C14">
              <w:rPr>
                <w:rFonts w:ascii="Arial" w:hAnsi="Arial" w:cs="Arial"/>
                <w:color w:val="010000"/>
                <w:w w:val="105"/>
                <w:sz w:val="16"/>
                <w:szCs w:val="16"/>
              </w:rPr>
              <w:t>la</w:t>
            </w:r>
            <w:r w:rsidRPr="00001C14">
              <w:rPr>
                <w:rFonts w:ascii="Arial" w:hAnsi="Arial" w:cs="Arial"/>
                <w:color w:val="010000"/>
                <w:spacing w:val="-1"/>
                <w:w w:val="105"/>
                <w:sz w:val="16"/>
                <w:szCs w:val="16"/>
              </w:rPr>
              <w:t xml:space="preserve"> </w:t>
            </w:r>
            <w:r w:rsidRPr="00001C14">
              <w:rPr>
                <w:rFonts w:ascii="Arial" w:hAnsi="Arial" w:cs="Arial"/>
                <w:color w:val="010000"/>
                <w:w w:val="105"/>
                <w:sz w:val="16"/>
                <w:szCs w:val="16"/>
              </w:rPr>
              <w:t>página</w:t>
            </w:r>
            <w:r w:rsidRPr="00001C14">
              <w:rPr>
                <w:rFonts w:ascii="Arial" w:hAnsi="Arial" w:cs="Arial"/>
                <w:color w:val="010000"/>
                <w:spacing w:val="-6"/>
                <w:w w:val="105"/>
                <w:sz w:val="16"/>
                <w:szCs w:val="16"/>
              </w:rPr>
              <w:t xml:space="preserve"> </w:t>
            </w:r>
            <w:r w:rsidRPr="00001C14">
              <w:rPr>
                <w:rFonts w:ascii="Arial" w:hAnsi="Arial" w:cs="Arial"/>
                <w:color w:val="010000"/>
                <w:w w:val="105"/>
                <w:sz w:val="16"/>
                <w:szCs w:val="16"/>
              </w:rPr>
              <w:t>web,</w:t>
            </w:r>
            <w:r w:rsidRPr="00001C14">
              <w:rPr>
                <w:rFonts w:ascii="Arial" w:hAnsi="Arial" w:cs="Arial"/>
                <w:color w:val="010000"/>
                <w:spacing w:val="13"/>
                <w:w w:val="105"/>
                <w:sz w:val="16"/>
                <w:szCs w:val="16"/>
              </w:rPr>
              <w:t xml:space="preserve"> </w:t>
            </w:r>
            <w:r w:rsidRPr="00001C14">
              <w:rPr>
                <w:rFonts w:ascii="Arial" w:hAnsi="Arial" w:cs="Arial"/>
                <w:color w:val="010000"/>
                <w:w w:val="105"/>
                <w:sz w:val="16"/>
                <w:szCs w:val="16"/>
              </w:rPr>
              <w:t>autoridad</w:t>
            </w:r>
            <w:r w:rsidRPr="00001C14">
              <w:rPr>
                <w:rFonts w:ascii="Arial" w:hAnsi="Arial" w:cs="Arial"/>
                <w:color w:val="010000"/>
                <w:spacing w:val="13"/>
                <w:w w:val="105"/>
                <w:sz w:val="16"/>
                <w:szCs w:val="16"/>
              </w:rPr>
              <w:t xml:space="preserve"> </w:t>
            </w:r>
            <w:r w:rsidRPr="00001C14">
              <w:rPr>
                <w:rFonts w:ascii="Arial" w:hAnsi="Arial" w:cs="Arial"/>
                <w:color w:val="010000"/>
                <w:w w:val="105"/>
                <w:sz w:val="16"/>
                <w:szCs w:val="16"/>
              </w:rPr>
              <w:t>u</w:t>
            </w:r>
            <w:r w:rsidRPr="00001C14">
              <w:rPr>
                <w:rFonts w:ascii="Arial" w:hAnsi="Arial" w:cs="Arial"/>
                <w:color w:val="010000"/>
                <w:spacing w:val="-1"/>
                <w:w w:val="105"/>
                <w:sz w:val="16"/>
                <w:szCs w:val="16"/>
              </w:rPr>
              <w:t xml:space="preserve"> </w:t>
            </w:r>
            <w:r w:rsidRPr="00001C14">
              <w:rPr>
                <w:rFonts w:ascii="Arial" w:hAnsi="Arial" w:cs="Arial"/>
                <w:color w:val="010000"/>
                <w:w w:val="105"/>
                <w:sz w:val="16"/>
                <w:szCs w:val="16"/>
              </w:rPr>
              <w:t>organismo</w:t>
            </w:r>
            <w:r w:rsidRPr="00001C14">
              <w:rPr>
                <w:rFonts w:ascii="Arial" w:hAnsi="Arial" w:cs="Arial"/>
                <w:color w:val="010000"/>
                <w:spacing w:val="11"/>
                <w:w w:val="105"/>
                <w:sz w:val="16"/>
                <w:szCs w:val="16"/>
              </w:rPr>
              <w:t xml:space="preserve"> </w:t>
            </w:r>
            <w:r w:rsidRPr="00001C14">
              <w:rPr>
                <w:rFonts w:ascii="Arial" w:hAnsi="Arial" w:cs="Arial"/>
                <w:color w:val="010000"/>
                <w:w w:val="105"/>
                <w:sz w:val="16"/>
                <w:szCs w:val="16"/>
              </w:rPr>
              <w:t>expedidor,</w:t>
            </w:r>
            <w:r w:rsidRPr="00001C14">
              <w:rPr>
                <w:rFonts w:ascii="Arial" w:hAnsi="Arial" w:cs="Arial"/>
                <w:color w:val="010000"/>
                <w:w w:val="103"/>
                <w:sz w:val="16"/>
                <w:szCs w:val="16"/>
              </w:rPr>
              <w:t xml:space="preserve"> </w:t>
            </w:r>
            <w:r w:rsidRPr="00001C14">
              <w:rPr>
                <w:rFonts w:ascii="Arial" w:hAnsi="Arial" w:cs="Arial"/>
                <w:color w:val="010000"/>
                <w:w w:val="105"/>
                <w:sz w:val="16"/>
                <w:szCs w:val="16"/>
              </w:rPr>
              <w:t>referencia exacta</w:t>
            </w:r>
            <w:r w:rsidRPr="00001C14">
              <w:rPr>
                <w:rFonts w:ascii="Arial" w:hAnsi="Arial" w:cs="Arial"/>
                <w:color w:val="010000"/>
                <w:spacing w:val="1"/>
                <w:w w:val="105"/>
                <w:sz w:val="16"/>
                <w:szCs w:val="16"/>
              </w:rPr>
              <w:t xml:space="preserve"> </w:t>
            </w:r>
            <w:r w:rsidRPr="00001C14">
              <w:rPr>
                <w:rFonts w:ascii="Arial" w:hAnsi="Arial" w:cs="Arial"/>
                <w:color w:val="010000"/>
                <w:w w:val="105"/>
                <w:sz w:val="16"/>
                <w:szCs w:val="16"/>
              </w:rPr>
              <w:t>de</w:t>
            </w:r>
            <w:r w:rsidRPr="00001C14">
              <w:rPr>
                <w:rFonts w:ascii="Arial" w:hAnsi="Arial" w:cs="Arial"/>
                <w:color w:val="010000"/>
                <w:spacing w:val="-2"/>
                <w:w w:val="105"/>
                <w:sz w:val="16"/>
                <w:szCs w:val="16"/>
              </w:rPr>
              <w:t xml:space="preserve"> </w:t>
            </w:r>
            <w:r w:rsidRPr="00001C14">
              <w:rPr>
                <w:rFonts w:ascii="Arial" w:hAnsi="Arial" w:cs="Arial"/>
                <w:color w:val="010000"/>
                <w:w w:val="105"/>
                <w:sz w:val="16"/>
                <w:szCs w:val="16"/>
              </w:rPr>
              <w:t>la</w:t>
            </w:r>
            <w:r w:rsidRPr="00001C14">
              <w:rPr>
                <w:rFonts w:ascii="Arial" w:hAnsi="Arial" w:cs="Arial"/>
                <w:color w:val="010000"/>
                <w:spacing w:val="-10"/>
                <w:w w:val="105"/>
                <w:sz w:val="16"/>
                <w:szCs w:val="16"/>
              </w:rPr>
              <w:t xml:space="preserve"> </w:t>
            </w:r>
            <w:r w:rsidRPr="00001C14">
              <w:rPr>
                <w:rFonts w:ascii="Arial" w:hAnsi="Arial" w:cs="Arial"/>
                <w:color w:val="010000"/>
                <w:w w:val="105"/>
                <w:sz w:val="16"/>
                <w:szCs w:val="16"/>
              </w:rPr>
              <w:t>documentación):</w:t>
            </w:r>
            <w:r w:rsidRPr="00001C14">
              <w:rPr>
                <w:rFonts w:ascii="Arial" w:hAnsi="Arial" w:cs="Arial"/>
                <w:color w:val="010000"/>
                <w:spacing w:val="16"/>
                <w:w w:val="105"/>
                <w:sz w:val="16"/>
                <w:szCs w:val="16"/>
              </w:rPr>
              <w:t xml:space="preserve"> </w:t>
            </w:r>
            <w:r w:rsidRPr="00001C14">
              <w:rPr>
                <w:rFonts w:ascii="Arial" w:hAnsi="Arial" w:cs="Arial"/>
                <w:color w:val="010000"/>
                <w:spacing w:val="-2"/>
                <w:w w:val="105"/>
                <w:sz w:val="16"/>
                <w:szCs w:val="16"/>
              </w:rPr>
              <w:t>(</w:t>
            </w:r>
            <w:r w:rsidRPr="00001C14">
              <w:rPr>
                <w:rFonts w:ascii="Cambria" w:hAnsi="Cambria"/>
                <w:sz w:val="16"/>
                <w:szCs w:val="16"/>
                <w:vertAlign w:val="superscript"/>
                <w:lang w:val="es-ES_tradnl"/>
              </w:rPr>
              <w:t>24</w:t>
            </w:r>
            <w:r w:rsidRPr="00001C14">
              <w:rPr>
                <w:rFonts w:ascii="Arial" w:hAnsi="Arial" w:cs="Arial"/>
                <w:color w:val="010000"/>
                <w:spacing w:val="-2"/>
                <w:w w:val="105"/>
                <w:sz w:val="16"/>
                <w:szCs w:val="16"/>
              </w:rPr>
              <w:t>)</w:t>
            </w:r>
          </w:p>
          <w:p w14:paraId="2C97FE9E" w14:textId="77777777" w:rsidR="007203AF" w:rsidRPr="00001C14" w:rsidRDefault="007203AF" w:rsidP="001E29A8">
            <w:pPr>
              <w:pStyle w:val="TableParagraph"/>
              <w:tabs>
                <w:tab w:val="left" w:pos="450"/>
              </w:tabs>
              <w:kinsoku w:val="0"/>
              <w:overflowPunct w:val="0"/>
              <w:ind w:left="284" w:right="260" w:hanging="210"/>
              <w:jc w:val="both"/>
              <w:rPr>
                <w:sz w:val="16"/>
                <w:szCs w:val="16"/>
              </w:rPr>
            </w:pPr>
            <w:r w:rsidRPr="00001C14">
              <w:rPr>
                <w:rFonts w:ascii="Arial" w:hAnsi="Arial" w:cs="Arial"/>
                <w:color w:val="010000"/>
                <w:w w:val="115"/>
                <w:sz w:val="16"/>
                <w:szCs w:val="16"/>
              </w:rPr>
              <w:t>[</w:t>
            </w:r>
            <w:r w:rsidRPr="00001C14">
              <w:rPr>
                <w:rFonts w:ascii="Arial" w:hAnsi="Arial" w:cs="Arial"/>
                <w:color w:val="010000"/>
                <w:spacing w:val="31"/>
                <w:w w:val="115"/>
                <w:sz w:val="16"/>
                <w:szCs w:val="16"/>
              </w:rPr>
              <w:t xml:space="preserve"> </w:t>
            </w:r>
            <w:r w:rsidRPr="00001C14">
              <w:rPr>
                <w:color w:val="010000"/>
                <w:w w:val="115"/>
                <w:sz w:val="16"/>
                <w:szCs w:val="16"/>
              </w:rPr>
              <w:t>................</w:t>
            </w:r>
            <w:r w:rsidRPr="00001C14">
              <w:rPr>
                <w:color w:val="010000"/>
                <w:spacing w:val="33"/>
                <w:w w:val="115"/>
                <w:sz w:val="16"/>
                <w:szCs w:val="16"/>
              </w:rPr>
              <w:t xml:space="preserve"> </w:t>
            </w:r>
            <w:r w:rsidRPr="00001C14">
              <w:rPr>
                <w:rFonts w:ascii="Arial" w:hAnsi="Arial" w:cs="Arial"/>
                <w:color w:val="010000"/>
                <w:w w:val="115"/>
                <w:sz w:val="16"/>
                <w:szCs w:val="16"/>
              </w:rPr>
              <w:t>][</w:t>
            </w:r>
            <w:r w:rsidRPr="00001C14">
              <w:rPr>
                <w:rFonts w:ascii="Arial" w:hAnsi="Arial" w:cs="Arial"/>
                <w:color w:val="010000"/>
                <w:spacing w:val="19"/>
                <w:w w:val="115"/>
                <w:sz w:val="16"/>
                <w:szCs w:val="16"/>
              </w:rPr>
              <w:t xml:space="preserve"> </w:t>
            </w:r>
            <w:r w:rsidRPr="00001C14">
              <w:rPr>
                <w:color w:val="010000"/>
                <w:w w:val="115"/>
                <w:sz w:val="16"/>
                <w:szCs w:val="16"/>
              </w:rPr>
              <w:t xml:space="preserve">..................  </w:t>
            </w:r>
            <w:r w:rsidRPr="00001C14">
              <w:rPr>
                <w:rFonts w:ascii="Arial" w:hAnsi="Arial" w:cs="Arial"/>
                <w:color w:val="010000"/>
                <w:w w:val="115"/>
                <w:sz w:val="16"/>
                <w:szCs w:val="16"/>
              </w:rPr>
              <w:t>][</w:t>
            </w:r>
            <w:r w:rsidRPr="00001C14">
              <w:rPr>
                <w:rFonts w:ascii="Arial" w:hAnsi="Arial" w:cs="Arial"/>
                <w:color w:val="010000"/>
                <w:spacing w:val="19"/>
                <w:w w:val="115"/>
                <w:sz w:val="16"/>
                <w:szCs w:val="16"/>
              </w:rPr>
              <w:t xml:space="preserve"> </w:t>
            </w:r>
            <w:r w:rsidRPr="00001C14">
              <w:rPr>
                <w:color w:val="010000"/>
                <w:w w:val="115"/>
                <w:sz w:val="16"/>
                <w:szCs w:val="16"/>
              </w:rPr>
              <w:t xml:space="preserve">.................. </w:t>
            </w:r>
            <w:r w:rsidRPr="00001C14">
              <w:rPr>
                <w:color w:val="010000"/>
                <w:spacing w:val="1"/>
                <w:w w:val="115"/>
                <w:sz w:val="16"/>
                <w:szCs w:val="16"/>
              </w:rPr>
              <w:t xml:space="preserve"> </w:t>
            </w:r>
            <w:r w:rsidRPr="00001C14">
              <w:rPr>
                <w:rFonts w:ascii="Arial" w:hAnsi="Arial" w:cs="Arial"/>
                <w:color w:val="010000"/>
                <w:w w:val="115"/>
                <w:sz w:val="16"/>
                <w:szCs w:val="16"/>
              </w:rPr>
              <w:t>]</w:t>
            </w:r>
          </w:p>
        </w:tc>
      </w:tr>
      <w:tr w:rsidR="007203AF" w:rsidRPr="009A7AAF" w14:paraId="6AA370CC" w14:textId="77777777">
        <w:trPr>
          <w:trHeight w:val="397"/>
          <w:jc w:val="center"/>
        </w:trPr>
        <w:tc>
          <w:tcPr>
            <w:tcW w:w="9923" w:type="dxa"/>
            <w:gridSpan w:val="3"/>
            <w:tcBorders>
              <w:top w:val="single" w:sz="4" w:space="0" w:color="auto"/>
            </w:tcBorders>
            <w:shd w:val="clear" w:color="auto" w:fill="auto"/>
          </w:tcPr>
          <w:p w14:paraId="1F894B9A" w14:textId="77777777" w:rsidR="007203AF" w:rsidRPr="009A7AAF" w:rsidRDefault="007203AF" w:rsidP="001D2F72">
            <w:pPr>
              <w:pStyle w:val="TableParagraph"/>
              <w:kinsoku w:val="0"/>
              <w:overflowPunct w:val="0"/>
              <w:spacing w:before="60"/>
              <w:ind w:left="284" w:right="260"/>
              <w:jc w:val="both"/>
              <w:rPr>
                <w:rFonts w:ascii="Arial" w:hAnsi="Arial" w:cs="Arial"/>
                <w:b/>
                <w:color w:val="010000"/>
                <w:w w:val="110"/>
                <w:sz w:val="14"/>
                <w:szCs w:val="14"/>
              </w:rPr>
            </w:pPr>
          </w:p>
          <w:p w14:paraId="71261208" w14:textId="77777777" w:rsidR="007203AF" w:rsidRDefault="007203AF" w:rsidP="001D2F72">
            <w:pPr>
              <w:pStyle w:val="TableParagraph"/>
              <w:kinsoku w:val="0"/>
              <w:overflowPunct w:val="0"/>
              <w:spacing w:before="60"/>
              <w:ind w:left="284" w:right="260"/>
              <w:jc w:val="both"/>
              <w:rPr>
                <w:rFonts w:ascii="Arial" w:hAnsi="Arial" w:cs="Arial"/>
                <w:b/>
                <w:color w:val="010000"/>
                <w:w w:val="110"/>
                <w:sz w:val="14"/>
                <w:szCs w:val="14"/>
              </w:rPr>
            </w:pPr>
          </w:p>
          <w:p w14:paraId="5C8EBADC" w14:textId="77777777" w:rsidR="004667ED" w:rsidRPr="009A7AAF" w:rsidRDefault="004667ED" w:rsidP="001D2F72">
            <w:pPr>
              <w:pStyle w:val="TableParagraph"/>
              <w:kinsoku w:val="0"/>
              <w:overflowPunct w:val="0"/>
              <w:spacing w:before="60"/>
              <w:ind w:left="284" w:right="260"/>
              <w:jc w:val="both"/>
              <w:rPr>
                <w:rFonts w:ascii="Arial" w:hAnsi="Arial" w:cs="Arial"/>
                <w:b/>
                <w:color w:val="010000"/>
                <w:w w:val="110"/>
                <w:sz w:val="14"/>
                <w:szCs w:val="14"/>
              </w:rPr>
            </w:pPr>
          </w:p>
        </w:tc>
      </w:tr>
      <w:tr w:rsidR="007203AF" w:rsidRPr="009A7AAF" w14:paraId="621DD0F4" w14:textId="77777777">
        <w:trPr>
          <w:trHeight w:val="397"/>
          <w:jc w:val="center"/>
        </w:trPr>
        <w:tc>
          <w:tcPr>
            <w:tcW w:w="9923" w:type="dxa"/>
            <w:gridSpan w:val="3"/>
            <w:shd w:val="clear" w:color="auto" w:fill="auto"/>
          </w:tcPr>
          <w:p w14:paraId="1B2B2B03" w14:textId="77777777" w:rsidR="007203AF" w:rsidRPr="009A7AAF" w:rsidRDefault="007203AF" w:rsidP="001D2F72">
            <w:pPr>
              <w:ind w:left="284" w:right="260"/>
              <w:jc w:val="center"/>
              <w:rPr>
                <w:lang w:val="x-none"/>
              </w:rPr>
            </w:pPr>
            <w:r w:rsidRPr="009A7AAF">
              <w:rPr>
                <w:rFonts w:ascii="Cambria" w:hAnsi="Cambria"/>
                <w:sz w:val="18"/>
                <w:szCs w:val="18"/>
                <w:lang w:val="es-ES_tradnl"/>
              </w:rPr>
              <w:t xml:space="preserve">C: MOTIVOS REFERIDOS A </w:t>
            </w:r>
            <w:smartTag w:uri="urn:schemas-microsoft-com:office:smarttags" w:element="PersonName">
              <w:smartTagPr>
                <w:attr w:name="ProductID" w:val="LA INSOLVENCIA"/>
              </w:smartTagPr>
              <w:r w:rsidRPr="009A7AAF">
                <w:rPr>
                  <w:rFonts w:ascii="Cambria" w:hAnsi="Cambria"/>
                  <w:sz w:val="18"/>
                  <w:szCs w:val="18"/>
                  <w:lang w:val="es-ES_tradnl"/>
                </w:rPr>
                <w:t>LA INSOLVENCIA</w:t>
              </w:r>
            </w:smartTag>
            <w:r w:rsidRPr="009A7AAF">
              <w:rPr>
                <w:rFonts w:ascii="Cambria" w:hAnsi="Cambria"/>
                <w:sz w:val="18"/>
                <w:szCs w:val="18"/>
                <w:lang w:val="es-ES_tradnl"/>
              </w:rPr>
              <w:t xml:space="preserve">, LOS CONFLICTOS DE INTERESES O </w:t>
            </w:r>
            <w:smartTag w:uri="urn:schemas-microsoft-com:office:smarttags" w:element="PersonName">
              <w:smartTagPr>
                <w:attr w:name="ProductID" w:val="LA FALTA PROFESIONAL"/>
              </w:smartTagPr>
              <w:r w:rsidRPr="009A7AAF">
                <w:rPr>
                  <w:rFonts w:ascii="Cambria" w:hAnsi="Cambria"/>
                  <w:sz w:val="18"/>
                  <w:szCs w:val="18"/>
                  <w:lang w:val="es-ES_tradnl"/>
                </w:rPr>
                <w:t>LA FALTA PROFESIONAL</w:t>
              </w:r>
            </w:smartTag>
            <w:r w:rsidRPr="009A7AAF">
              <w:rPr>
                <w:rFonts w:ascii="Cambria" w:hAnsi="Cambria"/>
                <w:sz w:val="18"/>
                <w:szCs w:val="18"/>
                <w:lang w:val="es-ES_tradnl"/>
              </w:rPr>
              <w:t xml:space="preserve"> (</w:t>
            </w:r>
            <w:r w:rsidRPr="009A7AAF">
              <w:rPr>
                <w:rFonts w:ascii="Cambria" w:hAnsi="Cambria"/>
                <w:sz w:val="16"/>
                <w:szCs w:val="16"/>
                <w:vertAlign w:val="superscript"/>
                <w:lang w:val="es-ES_tradnl"/>
              </w:rPr>
              <w:t>25</w:t>
            </w:r>
            <w:r w:rsidRPr="009A7AAF">
              <w:rPr>
                <w:rFonts w:ascii="Cambria" w:hAnsi="Cambria"/>
                <w:sz w:val="18"/>
                <w:szCs w:val="18"/>
                <w:lang w:val="es-ES_tradnl"/>
              </w:rPr>
              <w:t>)</w:t>
            </w:r>
          </w:p>
        </w:tc>
      </w:tr>
      <w:tr w:rsidR="007203AF" w:rsidRPr="009A7AAF" w14:paraId="100E981B" w14:textId="77777777">
        <w:trPr>
          <w:trHeight w:val="397"/>
          <w:jc w:val="center"/>
        </w:trPr>
        <w:tc>
          <w:tcPr>
            <w:tcW w:w="9923" w:type="dxa"/>
            <w:gridSpan w:val="3"/>
            <w:tcBorders>
              <w:bottom w:val="single" w:sz="4" w:space="0" w:color="auto"/>
            </w:tcBorders>
            <w:shd w:val="clear" w:color="auto" w:fill="auto"/>
          </w:tcPr>
          <w:p w14:paraId="2CE609B1" w14:textId="77777777" w:rsidR="007203AF" w:rsidRPr="00D72C40" w:rsidRDefault="007203AF" w:rsidP="001D2F72">
            <w:pPr>
              <w:ind w:left="284" w:right="260"/>
            </w:pPr>
          </w:p>
        </w:tc>
      </w:tr>
      <w:tr w:rsidR="007203AF" w:rsidRPr="009A7AAF" w14:paraId="373FD12A" w14:textId="77777777">
        <w:trPr>
          <w:trHeight w:val="397"/>
          <w:jc w:val="center"/>
        </w:trPr>
        <w:tc>
          <w:tcPr>
            <w:tcW w:w="9923" w:type="dxa"/>
            <w:gridSpan w:val="3"/>
            <w:tcBorders>
              <w:top w:val="single" w:sz="4" w:space="0" w:color="auto"/>
              <w:left w:val="single" w:sz="4" w:space="0" w:color="auto"/>
              <w:bottom w:val="single" w:sz="4" w:space="0" w:color="auto"/>
              <w:right w:val="single" w:sz="4" w:space="0" w:color="auto"/>
            </w:tcBorders>
            <w:shd w:val="pct15" w:color="auto" w:fill="auto"/>
          </w:tcPr>
          <w:p w14:paraId="1AEDFE41" w14:textId="77777777" w:rsidR="007203AF" w:rsidRPr="00D72C40" w:rsidRDefault="007203AF" w:rsidP="004667ED">
            <w:pPr>
              <w:pStyle w:val="Ttulo2"/>
              <w:kinsoku w:val="0"/>
              <w:overflowPunct w:val="0"/>
              <w:spacing w:before="120" w:after="120"/>
              <w:ind w:left="188" w:right="163"/>
              <w:jc w:val="both"/>
            </w:pPr>
            <w:r w:rsidRPr="009A7AAF">
              <w:rPr>
                <w:rFonts w:ascii="Cambria" w:hAnsi="Cambria"/>
                <w:sz w:val="16"/>
                <w:szCs w:val="16"/>
              </w:rPr>
              <w:t>Conviene tener en cuenta que, a los efectos de la presente contratación, algunos de los siguientes motivos de exclusión pueden haberse definido con mayor precisión en la legislación nacional, en el anuncio pertinente o en los pliegos de la contratación. Así, la legislación nacional puede, por ejemplo, establecer que el concepto de “falta profesional grave” abarca varias formas diferentes de conducta.</w:t>
            </w:r>
          </w:p>
        </w:tc>
      </w:tr>
      <w:tr w:rsidR="007203AF" w:rsidRPr="009A7AAF" w14:paraId="35E83AE2" w14:textId="77777777">
        <w:trPr>
          <w:trHeight w:val="397"/>
          <w:jc w:val="center"/>
        </w:trPr>
        <w:tc>
          <w:tcPr>
            <w:tcW w:w="9923" w:type="dxa"/>
            <w:gridSpan w:val="3"/>
            <w:tcBorders>
              <w:top w:val="single" w:sz="4" w:space="0" w:color="auto"/>
              <w:bottom w:val="single" w:sz="4" w:space="0" w:color="auto"/>
            </w:tcBorders>
            <w:shd w:val="clear" w:color="auto" w:fill="auto"/>
          </w:tcPr>
          <w:p w14:paraId="26481206" w14:textId="77777777" w:rsidR="007203AF" w:rsidRPr="00D72C40" w:rsidRDefault="007203AF" w:rsidP="001D2F72">
            <w:pPr>
              <w:ind w:left="284" w:right="260"/>
            </w:pPr>
          </w:p>
        </w:tc>
      </w:tr>
      <w:tr w:rsidR="001E29A8" w:rsidRPr="009A7AAF" w14:paraId="01724CBE" w14:textId="77777777">
        <w:trPr>
          <w:trHeight w:val="397"/>
          <w:jc w:val="center"/>
        </w:trPr>
        <w:tc>
          <w:tcPr>
            <w:tcW w:w="5683" w:type="dxa"/>
            <w:tcBorders>
              <w:top w:val="single" w:sz="4" w:space="0" w:color="auto"/>
              <w:left w:val="single" w:sz="4" w:space="0" w:color="auto"/>
              <w:bottom w:val="single" w:sz="4" w:space="0" w:color="auto"/>
              <w:right w:val="single" w:sz="4" w:space="0" w:color="auto"/>
            </w:tcBorders>
            <w:shd w:val="clear" w:color="auto" w:fill="auto"/>
          </w:tcPr>
          <w:p w14:paraId="2927CD9D" w14:textId="77777777" w:rsidR="007203AF" w:rsidRPr="009A7AAF" w:rsidRDefault="007203AF" w:rsidP="002E54F9">
            <w:pPr>
              <w:pStyle w:val="TableParagraph"/>
              <w:kinsoku w:val="0"/>
              <w:overflowPunct w:val="0"/>
              <w:spacing w:before="120" w:after="120" w:line="279" w:lineRule="auto"/>
              <w:ind w:left="47" w:right="260"/>
              <w:rPr>
                <w:b/>
              </w:rPr>
            </w:pPr>
            <w:r w:rsidRPr="009A7AAF">
              <w:rPr>
                <w:rFonts w:ascii="Arial" w:hAnsi="Arial" w:cs="Arial"/>
                <w:b/>
                <w:color w:val="010000"/>
                <w:w w:val="115"/>
                <w:sz w:val="14"/>
                <w:szCs w:val="14"/>
              </w:rPr>
              <w:t>Información</w:t>
            </w:r>
            <w:r w:rsidRPr="009A7AAF">
              <w:rPr>
                <w:rFonts w:ascii="Arial" w:hAnsi="Arial" w:cs="Arial"/>
                <w:b/>
                <w:color w:val="010000"/>
                <w:spacing w:val="4"/>
                <w:w w:val="115"/>
                <w:sz w:val="14"/>
                <w:szCs w:val="14"/>
              </w:rPr>
              <w:t xml:space="preserve"> </w:t>
            </w:r>
            <w:r w:rsidRPr="009A7AAF">
              <w:rPr>
                <w:rFonts w:ascii="Arial" w:hAnsi="Arial" w:cs="Arial"/>
                <w:b/>
                <w:color w:val="010000"/>
                <w:w w:val="115"/>
                <w:sz w:val="14"/>
                <w:szCs w:val="14"/>
              </w:rPr>
              <w:t>relativa</w:t>
            </w:r>
            <w:r w:rsidRPr="009A7AAF">
              <w:rPr>
                <w:rFonts w:ascii="Arial" w:hAnsi="Arial" w:cs="Arial"/>
                <w:b/>
                <w:color w:val="010000"/>
                <w:spacing w:val="-2"/>
                <w:w w:val="115"/>
                <w:sz w:val="14"/>
                <w:szCs w:val="14"/>
              </w:rPr>
              <w:t xml:space="preserve"> </w:t>
            </w:r>
            <w:r w:rsidRPr="009A7AAF">
              <w:rPr>
                <w:rFonts w:ascii="Arial" w:hAnsi="Arial" w:cs="Arial"/>
                <w:b/>
                <w:color w:val="010000"/>
                <w:w w:val="115"/>
                <w:sz w:val="14"/>
                <w:szCs w:val="14"/>
              </w:rPr>
              <w:t>a</w:t>
            </w:r>
            <w:r w:rsidRPr="009A7AAF">
              <w:rPr>
                <w:rFonts w:ascii="Arial" w:hAnsi="Arial" w:cs="Arial"/>
                <w:b/>
                <w:color w:val="010000"/>
                <w:spacing w:val="-7"/>
                <w:w w:val="115"/>
                <w:sz w:val="14"/>
                <w:szCs w:val="14"/>
              </w:rPr>
              <w:t xml:space="preserve"> </w:t>
            </w:r>
            <w:r w:rsidRPr="009A7AAF">
              <w:rPr>
                <w:rFonts w:ascii="Arial" w:hAnsi="Arial" w:cs="Arial"/>
                <w:b/>
                <w:color w:val="010000"/>
                <w:w w:val="115"/>
                <w:sz w:val="14"/>
                <w:szCs w:val="14"/>
              </w:rPr>
              <w:t>toda</w:t>
            </w:r>
            <w:r w:rsidRPr="009A7AAF">
              <w:rPr>
                <w:rFonts w:ascii="Arial" w:hAnsi="Arial" w:cs="Arial"/>
                <w:b/>
                <w:color w:val="010000"/>
                <w:spacing w:val="9"/>
                <w:w w:val="115"/>
                <w:sz w:val="14"/>
                <w:szCs w:val="14"/>
              </w:rPr>
              <w:t xml:space="preserve"> </w:t>
            </w:r>
            <w:r w:rsidRPr="009A7AAF">
              <w:rPr>
                <w:rFonts w:ascii="Arial" w:hAnsi="Arial" w:cs="Arial"/>
                <w:b/>
                <w:color w:val="010000"/>
                <w:w w:val="115"/>
                <w:sz w:val="14"/>
                <w:szCs w:val="14"/>
              </w:rPr>
              <w:t>posible</w:t>
            </w:r>
            <w:r w:rsidRPr="009A7AAF">
              <w:rPr>
                <w:rFonts w:ascii="Arial" w:hAnsi="Arial" w:cs="Arial"/>
                <w:b/>
                <w:color w:val="010000"/>
                <w:spacing w:val="3"/>
                <w:w w:val="115"/>
                <w:sz w:val="14"/>
                <w:szCs w:val="14"/>
              </w:rPr>
              <w:t xml:space="preserve"> </w:t>
            </w:r>
            <w:r w:rsidRPr="009A7AAF">
              <w:rPr>
                <w:rFonts w:ascii="Arial" w:hAnsi="Arial" w:cs="Arial"/>
                <w:b/>
                <w:color w:val="010000"/>
                <w:w w:val="115"/>
                <w:sz w:val="14"/>
                <w:szCs w:val="14"/>
              </w:rPr>
              <w:t>insolvencia,</w:t>
            </w:r>
            <w:r w:rsidRPr="009A7AAF">
              <w:rPr>
                <w:rFonts w:ascii="Arial" w:hAnsi="Arial" w:cs="Arial"/>
                <w:b/>
                <w:color w:val="010000"/>
                <w:spacing w:val="5"/>
                <w:w w:val="115"/>
                <w:sz w:val="14"/>
                <w:szCs w:val="14"/>
              </w:rPr>
              <w:t xml:space="preserve"> </w:t>
            </w:r>
            <w:r w:rsidRPr="009A7AAF">
              <w:rPr>
                <w:rFonts w:ascii="Arial" w:hAnsi="Arial" w:cs="Arial"/>
                <w:b/>
                <w:color w:val="010000"/>
                <w:w w:val="115"/>
                <w:sz w:val="14"/>
                <w:szCs w:val="14"/>
              </w:rPr>
              <w:t>conflicto</w:t>
            </w:r>
            <w:r w:rsidRPr="009A7AAF">
              <w:rPr>
                <w:rFonts w:ascii="Arial" w:hAnsi="Arial" w:cs="Arial"/>
                <w:b/>
                <w:color w:val="010000"/>
                <w:spacing w:val="7"/>
                <w:w w:val="115"/>
                <w:sz w:val="14"/>
                <w:szCs w:val="14"/>
              </w:rPr>
              <w:t xml:space="preserve"> </w:t>
            </w:r>
            <w:r w:rsidRPr="009A7AAF">
              <w:rPr>
                <w:rFonts w:ascii="Arial" w:hAnsi="Arial" w:cs="Arial"/>
                <w:b/>
                <w:color w:val="010000"/>
                <w:w w:val="115"/>
                <w:sz w:val="14"/>
                <w:szCs w:val="14"/>
              </w:rPr>
              <w:t>de</w:t>
            </w:r>
            <w:r w:rsidRPr="009A7AAF">
              <w:rPr>
                <w:rFonts w:ascii="Arial" w:hAnsi="Arial" w:cs="Arial"/>
                <w:b/>
                <w:color w:val="010000"/>
                <w:w w:val="110"/>
                <w:sz w:val="14"/>
                <w:szCs w:val="14"/>
              </w:rPr>
              <w:t xml:space="preserve"> </w:t>
            </w:r>
            <w:r w:rsidRPr="009A7AAF">
              <w:rPr>
                <w:rFonts w:ascii="Arial" w:hAnsi="Arial" w:cs="Arial"/>
                <w:b/>
                <w:color w:val="010000"/>
                <w:w w:val="115"/>
                <w:sz w:val="14"/>
                <w:szCs w:val="14"/>
              </w:rPr>
              <w:t>intereses</w:t>
            </w:r>
            <w:r w:rsidRPr="009A7AAF">
              <w:rPr>
                <w:rFonts w:ascii="Arial" w:hAnsi="Arial" w:cs="Arial"/>
                <w:b/>
                <w:color w:val="010000"/>
                <w:spacing w:val="3"/>
                <w:w w:val="115"/>
                <w:sz w:val="14"/>
                <w:szCs w:val="14"/>
              </w:rPr>
              <w:t xml:space="preserve"> </w:t>
            </w:r>
            <w:r w:rsidRPr="009A7AAF">
              <w:rPr>
                <w:rFonts w:ascii="Arial" w:hAnsi="Arial" w:cs="Arial"/>
                <w:b/>
                <w:color w:val="010000"/>
                <w:w w:val="115"/>
                <w:sz w:val="14"/>
                <w:szCs w:val="14"/>
              </w:rPr>
              <w:t>o</w:t>
            </w:r>
            <w:r w:rsidRPr="009A7AAF">
              <w:rPr>
                <w:rFonts w:ascii="Arial" w:hAnsi="Arial" w:cs="Arial"/>
                <w:b/>
                <w:color w:val="010000"/>
                <w:spacing w:val="-11"/>
                <w:w w:val="115"/>
                <w:sz w:val="14"/>
                <w:szCs w:val="14"/>
              </w:rPr>
              <w:t xml:space="preserve"> </w:t>
            </w:r>
            <w:r w:rsidRPr="009A7AAF">
              <w:rPr>
                <w:rFonts w:ascii="Arial" w:hAnsi="Arial" w:cs="Arial"/>
                <w:b/>
                <w:color w:val="010000"/>
                <w:w w:val="115"/>
                <w:sz w:val="14"/>
                <w:szCs w:val="14"/>
              </w:rPr>
              <w:t>falta</w:t>
            </w:r>
            <w:r w:rsidRPr="009A7AAF">
              <w:rPr>
                <w:rFonts w:ascii="Arial" w:hAnsi="Arial" w:cs="Arial"/>
                <w:b/>
                <w:color w:val="010000"/>
                <w:spacing w:val="-2"/>
                <w:w w:val="115"/>
                <w:sz w:val="14"/>
                <w:szCs w:val="14"/>
              </w:rPr>
              <w:t xml:space="preserve"> </w:t>
            </w:r>
            <w:r w:rsidRPr="009A7AAF">
              <w:rPr>
                <w:rFonts w:ascii="Arial" w:hAnsi="Arial" w:cs="Arial"/>
                <w:b/>
                <w:color w:val="010000"/>
                <w:w w:val="115"/>
                <w:sz w:val="14"/>
                <w:szCs w:val="14"/>
              </w:rPr>
              <w:t>profesional</w:t>
            </w:r>
          </w:p>
        </w:tc>
        <w:tc>
          <w:tcPr>
            <w:tcW w:w="4240" w:type="dxa"/>
            <w:gridSpan w:val="2"/>
            <w:tcBorders>
              <w:top w:val="single" w:sz="4" w:space="0" w:color="auto"/>
              <w:left w:val="single" w:sz="4" w:space="0" w:color="auto"/>
              <w:bottom w:val="single" w:sz="4" w:space="0" w:color="auto"/>
              <w:right w:val="single" w:sz="4" w:space="0" w:color="auto"/>
            </w:tcBorders>
            <w:shd w:val="clear" w:color="auto" w:fill="auto"/>
          </w:tcPr>
          <w:p w14:paraId="7707CDE2" w14:textId="77777777" w:rsidR="007203AF" w:rsidRPr="009A7AAF" w:rsidRDefault="007203AF" w:rsidP="002E54F9">
            <w:pPr>
              <w:pStyle w:val="TableParagraph"/>
              <w:kinsoku w:val="0"/>
              <w:overflowPunct w:val="0"/>
              <w:spacing w:before="120"/>
              <w:ind w:left="284" w:right="260" w:hanging="250"/>
              <w:rPr>
                <w:b/>
              </w:rPr>
            </w:pPr>
            <w:r w:rsidRPr="009A7AAF">
              <w:rPr>
                <w:rFonts w:ascii="Arial" w:hAnsi="Arial" w:cs="Arial"/>
                <w:b/>
                <w:color w:val="010000"/>
                <w:w w:val="110"/>
                <w:sz w:val="14"/>
                <w:szCs w:val="14"/>
              </w:rPr>
              <w:t>Respuesta</w:t>
            </w:r>
          </w:p>
        </w:tc>
      </w:tr>
      <w:tr w:rsidR="001E29A8" w:rsidRPr="009A7AAF" w14:paraId="5A6C92D1" w14:textId="77777777">
        <w:trPr>
          <w:trHeight w:val="324"/>
          <w:jc w:val="center"/>
        </w:trPr>
        <w:tc>
          <w:tcPr>
            <w:tcW w:w="5683" w:type="dxa"/>
            <w:vMerge w:val="restart"/>
            <w:tcBorders>
              <w:top w:val="single" w:sz="4" w:space="0" w:color="auto"/>
              <w:left w:val="single" w:sz="4" w:space="0" w:color="auto"/>
              <w:bottom w:val="single" w:sz="4" w:space="0" w:color="auto"/>
              <w:right w:val="single" w:sz="4" w:space="0" w:color="auto"/>
            </w:tcBorders>
            <w:shd w:val="clear" w:color="auto" w:fill="auto"/>
          </w:tcPr>
          <w:p w14:paraId="18F6CF65" w14:textId="77777777" w:rsidR="007203AF" w:rsidRPr="009A7AAF" w:rsidRDefault="007203AF" w:rsidP="004667ED">
            <w:pPr>
              <w:pStyle w:val="TableParagraph"/>
              <w:kinsoku w:val="0"/>
              <w:overflowPunct w:val="0"/>
              <w:spacing w:before="66" w:line="266" w:lineRule="auto"/>
              <w:ind w:left="47" w:right="260"/>
            </w:pPr>
            <w:r w:rsidRPr="009A7AAF">
              <w:rPr>
                <w:rFonts w:ascii="Arial" w:hAnsi="Arial" w:cs="Arial"/>
                <w:color w:val="010000"/>
                <w:w w:val="110"/>
                <w:sz w:val="14"/>
                <w:szCs w:val="14"/>
              </w:rPr>
              <w:t>Según</w:t>
            </w:r>
            <w:r w:rsidRPr="009A7AAF">
              <w:rPr>
                <w:rFonts w:ascii="Arial" w:hAnsi="Arial" w:cs="Arial"/>
                <w:color w:val="010000"/>
                <w:spacing w:val="-5"/>
                <w:w w:val="110"/>
                <w:sz w:val="14"/>
                <w:szCs w:val="14"/>
              </w:rPr>
              <w:t xml:space="preserve"> </w:t>
            </w:r>
            <w:r w:rsidRPr="009A7AAF">
              <w:rPr>
                <w:rFonts w:ascii="Arial" w:hAnsi="Arial" w:cs="Arial"/>
                <w:color w:val="010000"/>
                <w:w w:val="110"/>
                <w:sz w:val="14"/>
                <w:szCs w:val="14"/>
              </w:rPr>
              <w:t>su</w:t>
            </w:r>
            <w:r w:rsidRPr="009A7AAF">
              <w:rPr>
                <w:rFonts w:ascii="Arial" w:hAnsi="Arial" w:cs="Arial"/>
                <w:color w:val="010000"/>
                <w:spacing w:val="-4"/>
                <w:w w:val="110"/>
                <w:sz w:val="14"/>
                <w:szCs w:val="14"/>
              </w:rPr>
              <w:t xml:space="preserve"> </w:t>
            </w:r>
            <w:r w:rsidRPr="009A7AAF">
              <w:rPr>
                <w:rFonts w:ascii="Arial" w:hAnsi="Arial" w:cs="Arial"/>
                <w:color w:val="010000"/>
                <w:w w:val="110"/>
                <w:sz w:val="14"/>
                <w:szCs w:val="14"/>
              </w:rPr>
              <w:t>leal</w:t>
            </w:r>
            <w:r w:rsidRPr="009A7AAF">
              <w:rPr>
                <w:rFonts w:ascii="Arial" w:hAnsi="Arial" w:cs="Arial"/>
                <w:color w:val="010000"/>
                <w:spacing w:val="-9"/>
                <w:w w:val="110"/>
                <w:sz w:val="14"/>
                <w:szCs w:val="14"/>
              </w:rPr>
              <w:t xml:space="preserve"> </w:t>
            </w:r>
            <w:r w:rsidRPr="009A7AAF">
              <w:rPr>
                <w:rFonts w:ascii="Arial" w:hAnsi="Arial" w:cs="Arial"/>
                <w:color w:val="010000"/>
                <w:w w:val="110"/>
                <w:sz w:val="14"/>
                <w:szCs w:val="14"/>
              </w:rPr>
              <w:t>saber</w:t>
            </w:r>
            <w:r w:rsidRPr="009A7AAF">
              <w:rPr>
                <w:rFonts w:ascii="Arial" w:hAnsi="Arial" w:cs="Arial"/>
                <w:color w:val="010000"/>
                <w:spacing w:val="4"/>
                <w:w w:val="110"/>
                <w:sz w:val="14"/>
                <w:szCs w:val="14"/>
              </w:rPr>
              <w:t xml:space="preserve"> </w:t>
            </w:r>
            <w:r w:rsidRPr="009A7AAF">
              <w:rPr>
                <w:color w:val="010000"/>
                <w:w w:val="110"/>
                <w:sz w:val="15"/>
                <w:szCs w:val="15"/>
              </w:rPr>
              <w:t>y</w:t>
            </w:r>
            <w:r w:rsidRPr="009A7AAF">
              <w:rPr>
                <w:color w:val="010000"/>
                <w:spacing w:val="2"/>
                <w:w w:val="110"/>
                <w:sz w:val="15"/>
                <w:szCs w:val="15"/>
              </w:rPr>
              <w:t xml:space="preserve"> </w:t>
            </w:r>
            <w:r w:rsidRPr="009A7AAF">
              <w:rPr>
                <w:rFonts w:ascii="Arial" w:hAnsi="Arial" w:cs="Arial"/>
                <w:color w:val="010000"/>
                <w:w w:val="110"/>
                <w:sz w:val="14"/>
                <w:szCs w:val="14"/>
              </w:rPr>
              <w:t>entender,</w:t>
            </w:r>
            <w:r w:rsidRPr="009A7AAF">
              <w:rPr>
                <w:rFonts w:ascii="Arial" w:hAnsi="Arial" w:cs="Arial"/>
                <w:color w:val="010000"/>
                <w:spacing w:val="5"/>
                <w:w w:val="110"/>
                <w:sz w:val="14"/>
                <w:szCs w:val="14"/>
              </w:rPr>
              <w:t xml:space="preserve"> </w:t>
            </w:r>
            <w:r w:rsidRPr="009A7AAF">
              <w:rPr>
                <w:rFonts w:ascii="Arial" w:hAnsi="Arial" w:cs="Arial"/>
                <w:color w:val="010000"/>
                <w:w w:val="110"/>
                <w:sz w:val="14"/>
                <w:szCs w:val="14"/>
              </w:rPr>
              <w:t>¿ha</w:t>
            </w:r>
            <w:r w:rsidRPr="009A7AAF">
              <w:rPr>
                <w:rFonts w:ascii="Arial" w:hAnsi="Arial" w:cs="Arial"/>
                <w:color w:val="010000"/>
                <w:spacing w:val="-7"/>
                <w:w w:val="110"/>
                <w:sz w:val="14"/>
                <w:szCs w:val="14"/>
              </w:rPr>
              <w:t xml:space="preserve"> </w:t>
            </w:r>
            <w:r w:rsidRPr="009A7AAF">
              <w:rPr>
                <w:rFonts w:ascii="Arial" w:hAnsi="Arial" w:cs="Arial"/>
                <w:color w:val="010000"/>
                <w:w w:val="110"/>
                <w:sz w:val="14"/>
                <w:szCs w:val="14"/>
              </w:rPr>
              <w:t>incumplido</w:t>
            </w:r>
            <w:r w:rsidRPr="009A7AAF">
              <w:rPr>
                <w:rFonts w:ascii="Arial" w:hAnsi="Arial" w:cs="Arial"/>
                <w:color w:val="010000"/>
                <w:spacing w:val="3"/>
                <w:w w:val="110"/>
                <w:sz w:val="14"/>
                <w:szCs w:val="14"/>
              </w:rPr>
              <w:t xml:space="preserve"> </w:t>
            </w:r>
            <w:r w:rsidRPr="009A7AAF">
              <w:rPr>
                <w:rFonts w:ascii="Arial" w:hAnsi="Arial" w:cs="Arial"/>
                <w:color w:val="010000"/>
                <w:w w:val="110"/>
                <w:sz w:val="14"/>
                <w:szCs w:val="14"/>
              </w:rPr>
              <w:t>el</w:t>
            </w:r>
            <w:r w:rsidRPr="009A7AAF">
              <w:rPr>
                <w:rFonts w:ascii="Arial" w:hAnsi="Arial" w:cs="Arial"/>
                <w:color w:val="010000"/>
                <w:spacing w:val="-2"/>
                <w:w w:val="110"/>
                <w:sz w:val="14"/>
                <w:szCs w:val="14"/>
              </w:rPr>
              <w:t xml:space="preserve"> </w:t>
            </w:r>
            <w:r w:rsidRPr="009A7AAF">
              <w:rPr>
                <w:rFonts w:ascii="Arial" w:hAnsi="Arial" w:cs="Arial"/>
                <w:color w:val="010000"/>
                <w:w w:val="110"/>
                <w:sz w:val="14"/>
                <w:szCs w:val="14"/>
              </w:rPr>
              <w:t>operador</w:t>
            </w:r>
            <w:r w:rsidRPr="009A7AAF">
              <w:rPr>
                <w:rFonts w:ascii="Arial" w:hAnsi="Arial" w:cs="Arial"/>
                <w:color w:val="010000"/>
                <w:w w:val="104"/>
                <w:sz w:val="14"/>
                <w:szCs w:val="14"/>
              </w:rPr>
              <w:t xml:space="preserve"> </w:t>
            </w:r>
            <w:r w:rsidRPr="009A7AAF">
              <w:rPr>
                <w:rFonts w:ascii="Arial" w:hAnsi="Arial" w:cs="Arial"/>
                <w:color w:val="010000"/>
                <w:w w:val="110"/>
                <w:sz w:val="14"/>
                <w:szCs w:val="14"/>
              </w:rPr>
              <w:t>económico</w:t>
            </w:r>
            <w:r w:rsidRPr="009A7AAF">
              <w:rPr>
                <w:rFonts w:ascii="Arial" w:hAnsi="Arial" w:cs="Arial"/>
                <w:color w:val="010000"/>
                <w:spacing w:val="8"/>
                <w:w w:val="110"/>
                <w:sz w:val="14"/>
                <w:szCs w:val="14"/>
              </w:rPr>
              <w:t xml:space="preserve"> </w:t>
            </w:r>
            <w:r w:rsidRPr="009A7AAF">
              <w:rPr>
                <w:rFonts w:ascii="Arial" w:hAnsi="Arial" w:cs="Arial"/>
                <w:color w:val="010000"/>
                <w:w w:val="110"/>
                <w:sz w:val="14"/>
                <w:szCs w:val="14"/>
              </w:rPr>
              <w:t>sus</w:t>
            </w:r>
            <w:r w:rsidRPr="009A7AAF">
              <w:rPr>
                <w:rFonts w:ascii="Arial" w:hAnsi="Arial" w:cs="Arial"/>
                <w:color w:val="010000"/>
                <w:spacing w:val="6"/>
                <w:w w:val="110"/>
                <w:sz w:val="14"/>
                <w:szCs w:val="14"/>
              </w:rPr>
              <w:t xml:space="preserve"> </w:t>
            </w:r>
            <w:r w:rsidRPr="009A7AAF">
              <w:rPr>
                <w:rFonts w:ascii="Arial" w:hAnsi="Arial" w:cs="Arial"/>
                <w:color w:val="010000"/>
                <w:w w:val="110"/>
                <w:sz w:val="14"/>
                <w:szCs w:val="14"/>
              </w:rPr>
              <w:t>obligaciones</w:t>
            </w:r>
            <w:r w:rsidRPr="009A7AAF">
              <w:rPr>
                <w:rFonts w:ascii="Arial" w:hAnsi="Arial" w:cs="Arial"/>
                <w:color w:val="010000"/>
                <w:spacing w:val="22"/>
                <w:w w:val="110"/>
                <w:sz w:val="14"/>
                <w:szCs w:val="14"/>
              </w:rPr>
              <w:t xml:space="preserve"> </w:t>
            </w:r>
            <w:r w:rsidRPr="009A7AAF">
              <w:rPr>
                <w:rFonts w:ascii="Arial" w:hAnsi="Arial" w:cs="Arial"/>
                <w:color w:val="010000"/>
                <w:w w:val="110"/>
                <w:sz w:val="14"/>
                <w:szCs w:val="14"/>
              </w:rPr>
              <w:t>en</w:t>
            </w:r>
            <w:r w:rsidRPr="009A7AAF">
              <w:rPr>
                <w:rFonts w:ascii="Arial" w:hAnsi="Arial" w:cs="Arial"/>
                <w:color w:val="010000"/>
                <w:spacing w:val="6"/>
                <w:w w:val="110"/>
                <w:sz w:val="14"/>
                <w:szCs w:val="14"/>
              </w:rPr>
              <w:t xml:space="preserve"> </w:t>
            </w:r>
            <w:r w:rsidRPr="009A7AAF">
              <w:rPr>
                <w:rFonts w:ascii="Arial" w:hAnsi="Arial" w:cs="Arial"/>
                <w:color w:val="010000"/>
                <w:w w:val="110"/>
                <w:sz w:val="14"/>
                <w:szCs w:val="14"/>
              </w:rPr>
              <w:t>los</w:t>
            </w:r>
            <w:r w:rsidRPr="009A7AAF">
              <w:rPr>
                <w:rFonts w:ascii="Arial" w:hAnsi="Arial" w:cs="Arial"/>
                <w:color w:val="010000"/>
                <w:spacing w:val="-2"/>
                <w:w w:val="110"/>
                <w:sz w:val="14"/>
                <w:szCs w:val="14"/>
              </w:rPr>
              <w:t xml:space="preserve"> </w:t>
            </w:r>
            <w:r w:rsidRPr="009A7AAF">
              <w:rPr>
                <w:rFonts w:ascii="Arial" w:hAnsi="Arial" w:cs="Arial"/>
                <w:color w:val="010000"/>
                <w:w w:val="110"/>
                <w:sz w:val="14"/>
                <w:szCs w:val="14"/>
              </w:rPr>
              <w:t>ámbitos</w:t>
            </w:r>
            <w:r w:rsidRPr="009A7AAF">
              <w:rPr>
                <w:rFonts w:ascii="Arial" w:hAnsi="Arial" w:cs="Arial"/>
                <w:color w:val="010000"/>
                <w:spacing w:val="7"/>
                <w:w w:val="110"/>
                <w:sz w:val="14"/>
                <w:szCs w:val="14"/>
              </w:rPr>
              <w:t xml:space="preserve"> </w:t>
            </w:r>
            <w:r w:rsidRPr="009A7AAF">
              <w:rPr>
                <w:rFonts w:ascii="Arial" w:hAnsi="Arial" w:cs="Arial"/>
                <w:color w:val="010000"/>
                <w:w w:val="110"/>
                <w:sz w:val="14"/>
                <w:szCs w:val="14"/>
              </w:rPr>
              <w:t>de</w:t>
            </w:r>
            <w:r w:rsidRPr="009A7AAF">
              <w:rPr>
                <w:rFonts w:ascii="Arial" w:hAnsi="Arial" w:cs="Arial"/>
                <w:color w:val="010000"/>
                <w:spacing w:val="11"/>
                <w:w w:val="110"/>
                <w:sz w:val="14"/>
                <w:szCs w:val="14"/>
              </w:rPr>
              <w:t xml:space="preserve"> </w:t>
            </w:r>
            <w:r w:rsidRPr="009A7AAF">
              <w:rPr>
                <w:rFonts w:ascii="Arial" w:hAnsi="Arial" w:cs="Arial"/>
                <w:color w:val="010000"/>
                <w:w w:val="110"/>
                <w:sz w:val="14"/>
                <w:szCs w:val="14"/>
              </w:rPr>
              <w:t>la</w:t>
            </w:r>
            <w:r w:rsidRPr="009A7AAF">
              <w:rPr>
                <w:rFonts w:ascii="Arial" w:hAnsi="Arial" w:cs="Arial"/>
                <w:color w:val="010000"/>
                <w:spacing w:val="1"/>
                <w:w w:val="110"/>
                <w:sz w:val="14"/>
                <w:szCs w:val="14"/>
              </w:rPr>
              <w:t xml:space="preserve"> </w:t>
            </w:r>
            <w:r w:rsidRPr="009A7AAF">
              <w:rPr>
                <w:rFonts w:ascii="Arial" w:hAnsi="Arial" w:cs="Arial"/>
                <w:color w:val="010000"/>
                <w:w w:val="110"/>
                <w:sz w:val="14"/>
                <w:szCs w:val="14"/>
              </w:rPr>
              <w:t>legislación</w:t>
            </w:r>
            <w:r w:rsidRPr="009A7AAF">
              <w:rPr>
                <w:rFonts w:ascii="Arial" w:hAnsi="Arial" w:cs="Arial"/>
                <w:color w:val="010000"/>
                <w:w w:val="117"/>
                <w:sz w:val="14"/>
                <w:szCs w:val="14"/>
              </w:rPr>
              <w:t xml:space="preserve"> </w:t>
            </w:r>
            <w:r w:rsidRPr="009A7AAF">
              <w:rPr>
                <w:rFonts w:ascii="Arial" w:hAnsi="Arial" w:cs="Arial"/>
                <w:color w:val="010000"/>
                <w:w w:val="110"/>
                <w:sz w:val="14"/>
                <w:szCs w:val="14"/>
              </w:rPr>
              <w:t>laboral,</w:t>
            </w:r>
            <w:r w:rsidRPr="009A7AAF">
              <w:rPr>
                <w:rFonts w:ascii="Arial" w:hAnsi="Arial" w:cs="Arial"/>
                <w:color w:val="010000"/>
                <w:spacing w:val="9"/>
                <w:w w:val="110"/>
                <w:sz w:val="14"/>
                <w:szCs w:val="14"/>
              </w:rPr>
              <w:t xml:space="preserve"> </w:t>
            </w:r>
            <w:r w:rsidRPr="009A7AAF">
              <w:rPr>
                <w:rFonts w:ascii="Arial" w:hAnsi="Arial" w:cs="Arial"/>
                <w:color w:val="010000"/>
                <w:w w:val="110"/>
                <w:sz w:val="14"/>
                <w:szCs w:val="14"/>
              </w:rPr>
              <w:t>social</w:t>
            </w:r>
            <w:r w:rsidRPr="009A7AAF">
              <w:rPr>
                <w:rFonts w:ascii="Arial" w:hAnsi="Arial" w:cs="Arial"/>
                <w:color w:val="010000"/>
                <w:spacing w:val="9"/>
                <w:w w:val="110"/>
                <w:sz w:val="14"/>
                <w:szCs w:val="14"/>
              </w:rPr>
              <w:t xml:space="preserve"> </w:t>
            </w:r>
            <w:r w:rsidRPr="009A7AAF">
              <w:rPr>
                <w:color w:val="010000"/>
                <w:w w:val="110"/>
                <w:sz w:val="15"/>
                <w:szCs w:val="15"/>
              </w:rPr>
              <w:t>y</w:t>
            </w:r>
            <w:r w:rsidRPr="009A7AAF">
              <w:rPr>
                <w:color w:val="010000"/>
                <w:spacing w:val="23"/>
                <w:w w:val="110"/>
                <w:sz w:val="15"/>
                <w:szCs w:val="15"/>
              </w:rPr>
              <w:t xml:space="preserve"> </w:t>
            </w:r>
            <w:r w:rsidRPr="009A7AAF">
              <w:rPr>
                <w:rFonts w:ascii="Arial" w:hAnsi="Arial" w:cs="Arial"/>
                <w:color w:val="010000"/>
                <w:w w:val="110"/>
                <w:sz w:val="14"/>
                <w:szCs w:val="14"/>
              </w:rPr>
              <w:t>medioambiental</w:t>
            </w:r>
            <w:r w:rsidRPr="009A7AAF">
              <w:rPr>
                <w:rFonts w:ascii="Arial" w:hAnsi="Arial" w:cs="Arial"/>
                <w:color w:val="010000"/>
                <w:spacing w:val="23"/>
                <w:w w:val="110"/>
                <w:sz w:val="14"/>
                <w:szCs w:val="14"/>
              </w:rPr>
              <w:t xml:space="preserve"> </w:t>
            </w:r>
            <w:r w:rsidRPr="009A7AAF">
              <w:rPr>
                <w:rFonts w:ascii="Arial" w:hAnsi="Arial" w:cs="Arial"/>
                <w:color w:val="010000"/>
                <w:spacing w:val="-2"/>
                <w:w w:val="110"/>
                <w:sz w:val="15"/>
                <w:szCs w:val="15"/>
              </w:rPr>
              <w:t>(</w:t>
            </w:r>
            <w:r w:rsidRPr="009A7AAF">
              <w:rPr>
                <w:rFonts w:ascii="Cambria" w:hAnsi="Cambria"/>
                <w:sz w:val="16"/>
                <w:szCs w:val="16"/>
                <w:vertAlign w:val="superscript"/>
                <w:lang w:val="es-ES_tradnl"/>
              </w:rPr>
              <w:t>26</w:t>
            </w:r>
            <w:r w:rsidRPr="009A7AAF">
              <w:rPr>
                <w:rFonts w:ascii="Arial" w:hAnsi="Arial" w:cs="Arial"/>
                <w:color w:val="010000"/>
                <w:spacing w:val="-1"/>
                <w:w w:val="110"/>
                <w:sz w:val="14"/>
                <w:szCs w:val="14"/>
              </w:rPr>
              <w:t>)?</w:t>
            </w:r>
          </w:p>
        </w:tc>
        <w:tc>
          <w:tcPr>
            <w:tcW w:w="4240" w:type="dxa"/>
            <w:gridSpan w:val="2"/>
            <w:tcBorders>
              <w:top w:val="single" w:sz="4" w:space="0" w:color="auto"/>
              <w:left w:val="single" w:sz="4" w:space="0" w:color="auto"/>
              <w:bottom w:val="single" w:sz="4" w:space="0" w:color="auto"/>
              <w:right w:val="single" w:sz="4" w:space="0" w:color="auto"/>
            </w:tcBorders>
            <w:shd w:val="clear" w:color="auto" w:fill="auto"/>
          </w:tcPr>
          <w:p w14:paraId="4F7F1C46" w14:textId="77777777" w:rsidR="007203AF" w:rsidRPr="009A7AAF" w:rsidRDefault="007203AF" w:rsidP="004667ED">
            <w:pPr>
              <w:pStyle w:val="TableParagraph"/>
              <w:kinsoku w:val="0"/>
              <w:overflowPunct w:val="0"/>
              <w:spacing w:before="75"/>
              <w:ind w:left="284" w:right="260" w:hanging="250"/>
            </w:pPr>
            <w:r w:rsidRPr="009A7AAF">
              <w:rPr>
                <w:rFonts w:ascii="Arial" w:hAnsi="Arial" w:cs="Arial"/>
                <w:color w:val="010000"/>
                <w:sz w:val="14"/>
                <w:szCs w:val="14"/>
              </w:rPr>
              <w:t xml:space="preserve">[ </w:t>
            </w:r>
            <w:r w:rsidRPr="009A7AAF">
              <w:rPr>
                <w:rFonts w:ascii="Arial" w:hAnsi="Arial" w:cs="Arial"/>
                <w:color w:val="010000"/>
                <w:spacing w:val="3"/>
                <w:sz w:val="14"/>
                <w:szCs w:val="14"/>
              </w:rPr>
              <w:t xml:space="preserve"> </w:t>
            </w:r>
            <w:r w:rsidRPr="009A7AAF">
              <w:rPr>
                <w:rFonts w:ascii="Arial" w:hAnsi="Arial" w:cs="Arial"/>
                <w:color w:val="010000"/>
                <w:sz w:val="14"/>
                <w:szCs w:val="14"/>
              </w:rPr>
              <w:t>]</w:t>
            </w:r>
            <w:r w:rsidRPr="009A7AAF">
              <w:rPr>
                <w:rFonts w:ascii="Arial" w:hAnsi="Arial" w:cs="Arial"/>
                <w:color w:val="010000"/>
                <w:spacing w:val="8"/>
                <w:sz w:val="14"/>
                <w:szCs w:val="14"/>
              </w:rPr>
              <w:t xml:space="preserve"> </w:t>
            </w:r>
            <w:r w:rsidRPr="009A7AAF">
              <w:rPr>
                <w:rFonts w:ascii="Arial" w:hAnsi="Arial" w:cs="Arial"/>
                <w:color w:val="010000"/>
                <w:sz w:val="14"/>
                <w:szCs w:val="14"/>
              </w:rPr>
              <w:t>Sí</w:t>
            </w:r>
            <w:r w:rsidRPr="009A7AAF">
              <w:rPr>
                <w:rFonts w:ascii="Arial" w:hAnsi="Arial" w:cs="Arial"/>
                <w:color w:val="010000"/>
                <w:spacing w:val="10"/>
                <w:sz w:val="14"/>
                <w:szCs w:val="14"/>
              </w:rPr>
              <w:t xml:space="preserve"> </w:t>
            </w:r>
            <w:r w:rsidRPr="009A7AAF">
              <w:rPr>
                <w:rFonts w:ascii="Arial" w:hAnsi="Arial" w:cs="Arial"/>
                <w:color w:val="010000"/>
                <w:sz w:val="14"/>
                <w:szCs w:val="14"/>
              </w:rPr>
              <w:t>[</w:t>
            </w:r>
            <w:r w:rsidRPr="009A7AAF">
              <w:rPr>
                <w:rFonts w:ascii="Arial" w:hAnsi="Arial" w:cs="Arial"/>
                <w:color w:val="010000"/>
                <w:spacing w:val="-2"/>
                <w:sz w:val="14"/>
                <w:szCs w:val="14"/>
              </w:rPr>
              <w:t xml:space="preserve">  </w:t>
            </w:r>
            <w:r w:rsidRPr="009A7AAF">
              <w:rPr>
                <w:rFonts w:ascii="Arial" w:hAnsi="Arial" w:cs="Arial"/>
                <w:color w:val="010000"/>
                <w:sz w:val="14"/>
                <w:szCs w:val="14"/>
              </w:rPr>
              <w:t>]</w:t>
            </w:r>
            <w:r w:rsidRPr="009A7AAF">
              <w:rPr>
                <w:rFonts w:ascii="Arial" w:hAnsi="Arial" w:cs="Arial"/>
                <w:color w:val="010000"/>
                <w:spacing w:val="18"/>
                <w:sz w:val="14"/>
                <w:szCs w:val="14"/>
              </w:rPr>
              <w:t xml:space="preserve"> </w:t>
            </w:r>
            <w:r w:rsidRPr="009A7AAF">
              <w:rPr>
                <w:rFonts w:ascii="Arial" w:hAnsi="Arial" w:cs="Arial"/>
                <w:color w:val="010000"/>
                <w:sz w:val="14"/>
                <w:szCs w:val="14"/>
              </w:rPr>
              <w:t>No</w:t>
            </w:r>
          </w:p>
        </w:tc>
      </w:tr>
      <w:tr w:rsidR="001E29A8" w:rsidRPr="009A7AAF" w14:paraId="4174AB5C" w14:textId="77777777">
        <w:trPr>
          <w:trHeight w:val="324"/>
          <w:jc w:val="center"/>
        </w:trPr>
        <w:tc>
          <w:tcPr>
            <w:tcW w:w="5683" w:type="dxa"/>
            <w:vMerge/>
            <w:tcBorders>
              <w:top w:val="single" w:sz="4" w:space="0" w:color="auto"/>
              <w:left w:val="single" w:sz="4" w:space="0" w:color="auto"/>
              <w:bottom w:val="single" w:sz="4" w:space="0" w:color="auto"/>
              <w:right w:val="single" w:sz="4" w:space="0" w:color="auto"/>
            </w:tcBorders>
            <w:shd w:val="clear" w:color="auto" w:fill="auto"/>
          </w:tcPr>
          <w:p w14:paraId="124934F2" w14:textId="77777777" w:rsidR="007203AF" w:rsidRPr="009A7AAF" w:rsidRDefault="007203AF" w:rsidP="001D2F72">
            <w:pPr>
              <w:pStyle w:val="TableParagraph"/>
              <w:kinsoku w:val="0"/>
              <w:overflowPunct w:val="0"/>
              <w:spacing w:before="66" w:line="266" w:lineRule="auto"/>
              <w:ind w:left="284" w:right="260"/>
              <w:rPr>
                <w:rFonts w:ascii="Arial" w:hAnsi="Arial" w:cs="Arial"/>
                <w:color w:val="010000"/>
                <w:w w:val="110"/>
                <w:sz w:val="14"/>
                <w:szCs w:val="14"/>
              </w:rPr>
            </w:pPr>
          </w:p>
        </w:tc>
        <w:tc>
          <w:tcPr>
            <w:tcW w:w="4240" w:type="dxa"/>
            <w:gridSpan w:val="2"/>
            <w:tcBorders>
              <w:top w:val="single" w:sz="4" w:space="0" w:color="auto"/>
              <w:left w:val="single" w:sz="4" w:space="0" w:color="auto"/>
              <w:bottom w:val="single" w:sz="4" w:space="0" w:color="auto"/>
              <w:right w:val="single" w:sz="4" w:space="0" w:color="auto"/>
            </w:tcBorders>
            <w:shd w:val="clear" w:color="auto" w:fill="auto"/>
          </w:tcPr>
          <w:p w14:paraId="1D80D34D" w14:textId="77777777" w:rsidR="007203AF" w:rsidRPr="009A7AAF" w:rsidRDefault="007203AF" w:rsidP="004667ED">
            <w:pPr>
              <w:pStyle w:val="TableParagraph"/>
              <w:kinsoku w:val="0"/>
              <w:overflowPunct w:val="0"/>
              <w:spacing w:before="75" w:line="275" w:lineRule="auto"/>
              <w:ind w:left="34" w:right="260"/>
              <w:rPr>
                <w:rFonts w:ascii="Arial" w:hAnsi="Arial" w:cs="Arial"/>
                <w:color w:val="000000"/>
                <w:sz w:val="14"/>
                <w:szCs w:val="14"/>
              </w:rPr>
            </w:pPr>
            <w:r w:rsidRPr="009A7AAF">
              <w:rPr>
                <w:rFonts w:ascii="Arial" w:hAnsi="Arial" w:cs="Arial"/>
                <w:b/>
                <w:bCs/>
                <w:color w:val="010000"/>
                <w:w w:val="105"/>
                <w:sz w:val="14"/>
                <w:szCs w:val="14"/>
              </w:rPr>
              <w:t>En</w:t>
            </w:r>
            <w:r w:rsidRPr="009A7AAF">
              <w:rPr>
                <w:rFonts w:ascii="Arial" w:hAnsi="Arial" w:cs="Arial"/>
                <w:b/>
                <w:bCs/>
                <w:color w:val="010000"/>
                <w:spacing w:val="5"/>
                <w:w w:val="105"/>
                <w:sz w:val="14"/>
                <w:szCs w:val="14"/>
              </w:rPr>
              <w:t xml:space="preserve"> </w:t>
            </w:r>
            <w:r w:rsidRPr="009A7AAF">
              <w:rPr>
                <w:rFonts w:ascii="Arial" w:hAnsi="Arial" w:cs="Arial"/>
                <w:b/>
                <w:color w:val="010000"/>
                <w:w w:val="105"/>
                <w:sz w:val="14"/>
                <w:szCs w:val="14"/>
              </w:rPr>
              <w:t>caso</w:t>
            </w:r>
            <w:r w:rsidRPr="009A7AAF">
              <w:rPr>
                <w:rFonts w:ascii="Arial" w:hAnsi="Arial" w:cs="Arial"/>
                <w:b/>
                <w:color w:val="010000"/>
                <w:spacing w:val="12"/>
                <w:w w:val="105"/>
                <w:sz w:val="14"/>
                <w:szCs w:val="14"/>
              </w:rPr>
              <w:t xml:space="preserve"> </w:t>
            </w:r>
            <w:r w:rsidRPr="009A7AAF">
              <w:rPr>
                <w:rFonts w:ascii="Arial" w:hAnsi="Arial" w:cs="Arial"/>
                <w:b/>
                <w:color w:val="010000"/>
                <w:w w:val="105"/>
                <w:sz w:val="14"/>
                <w:szCs w:val="14"/>
              </w:rPr>
              <w:t>afirmativo</w:t>
            </w:r>
            <w:r w:rsidRPr="009A7AAF">
              <w:rPr>
                <w:rFonts w:ascii="Arial" w:hAnsi="Arial" w:cs="Arial"/>
                <w:color w:val="010000"/>
                <w:w w:val="105"/>
                <w:sz w:val="14"/>
                <w:szCs w:val="14"/>
              </w:rPr>
              <w:t>,</w:t>
            </w:r>
            <w:r w:rsidRPr="009A7AAF">
              <w:rPr>
                <w:rFonts w:ascii="Arial" w:hAnsi="Arial" w:cs="Arial"/>
                <w:color w:val="010000"/>
                <w:spacing w:val="27"/>
                <w:w w:val="105"/>
                <w:sz w:val="14"/>
                <w:szCs w:val="14"/>
              </w:rPr>
              <w:t xml:space="preserve"> </w:t>
            </w:r>
            <w:r w:rsidRPr="009A7AAF">
              <w:rPr>
                <w:rFonts w:ascii="Arial" w:hAnsi="Arial" w:cs="Arial"/>
                <w:color w:val="010000"/>
                <w:w w:val="105"/>
                <w:sz w:val="14"/>
                <w:szCs w:val="14"/>
              </w:rPr>
              <w:t>¿ha</w:t>
            </w:r>
            <w:r w:rsidRPr="009A7AAF">
              <w:rPr>
                <w:rFonts w:ascii="Arial" w:hAnsi="Arial" w:cs="Arial"/>
                <w:color w:val="010000"/>
                <w:spacing w:val="11"/>
                <w:w w:val="105"/>
                <w:sz w:val="14"/>
                <w:szCs w:val="14"/>
              </w:rPr>
              <w:t xml:space="preserve"> </w:t>
            </w:r>
            <w:r w:rsidRPr="009A7AAF">
              <w:rPr>
                <w:rFonts w:ascii="Arial" w:hAnsi="Arial" w:cs="Arial"/>
                <w:color w:val="010000"/>
                <w:w w:val="105"/>
                <w:sz w:val="14"/>
                <w:szCs w:val="14"/>
              </w:rPr>
              <w:t>adoptado</w:t>
            </w:r>
            <w:r w:rsidRPr="009A7AAF">
              <w:rPr>
                <w:rFonts w:ascii="Arial" w:hAnsi="Arial" w:cs="Arial"/>
                <w:color w:val="010000"/>
                <w:spacing w:val="30"/>
                <w:w w:val="105"/>
                <w:sz w:val="14"/>
                <w:szCs w:val="14"/>
              </w:rPr>
              <w:t xml:space="preserve"> </w:t>
            </w:r>
            <w:r w:rsidRPr="009A7AAF">
              <w:rPr>
                <w:rFonts w:ascii="Arial" w:hAnsi="Arial" w:cs="Arial"/>
                <w:color w:val="010000"/>
                <w:w w:val="105"/>
                <w:sz w:val="14"/>
                <w:szCs w:val="14"/>
              </w:rPr>
              <w:t>el</w:t>
            </w:r>
            <w:r w:rsidRPr="009A7AAF">
              <w:rPr>
                <w:rFonts w:ascii="Arial" w:hAnsi="Arial" w:cs="Arial"/>
                <w:color w:val="010000"/>
                <w:spacing w:val="17"/>
                <w:w w:val="105"/>
                <w:sz w:val="14"/>
                <w:szCs w:val="14"/>
              </w:rPr>
              <w:t xml:space="preserve"> </w:t>
            </w:r>
            <w:r w:rsidRPr="009A7AAF">
              <w:rPr>
                <w:rFonts w:ascii="Arial" w:hAnsi="Arial" w:cs="Arial"/>
                <w:color w:val="010000"/>
                <w:w w:val="105"/>
                <w:sz w:val="14"/>
                <w:szCs w:val="14"/>
              </w:rPr>
              <w:t>operador</w:t>
            </w:r>
            <w:r w:rsidRPr="009A7AAF">
              <w:rPr>
                <w:rFonts w:ascii="Arial" w:hAnsi="Arial" w:cs="Arial"/>
                <w:color w:val="010000"/>
                <w:spacing w:val="30"/>
                <w:w w:val="105"/>
                <w:sz w:val="14"/>
                <w:szCs w:val="14"/>
              </w:rPr>
              <w:t xml:space="preserve"> </w:t>
            </w:r>
            <w:r w:rsidRPr="009A7AAF">
              <w:rPr>
                <w:rFonts w:ascii="Arial" w:hAnsi="Arial" w:cs="Arial"/>
                <w:color w:val="010000"/>
                <w:w w:val="105"/>
                <w:sz w:val="14"/>
                <w:szCs w:val="14"/>
              </w:rPr>
              <w:t>económico medidas</w:t>
            </w:r>
            <w:r w:rsidRPr="009A7AAF">
              <w:rPr>
                <w:rFonts w:ascii="Arial" w:hAnsi="Arial" w:cs="Arial"/>
                <w:color w:val="010000"/>
                <w:spacing w:val="9"/>
                <w:w w:val="105"/>
                <w:sz w:val="14"/>
                <w:szCs w:val="14"/>
              </w:rPr>
              <w:t xml:space="preserve"> </w:t>
            </w:r>
            <w:r w:rsidRPr="009A7AAF">
              <w:rPr>
                <w:rFonts w:ascii="Arial" w:hAnsi="Arial" w:cs="Arial"/>
                <w:color w:val="010000"/>
                <w:w w:val="105"/>
                <w:sz w:val="14"/>
                <w:szCs w:val="14"/>
              </w:rPr>
              <w:t>para</w:t>
            </w:r>
            <w:r w:rsidRPr="009A7AAF">
              <w:rPr>
                <w:rFonts w:ascii="Arial" w:hAnsi="Arial" w:cs="Arial"/>
                <w:color w:val="010000"/>
                <w:spacing w:val="-3"/>
                <w:w w:val="105"/>
                <w:sz w:val="14"/>
                <w:szCs w:val="14"/>
              </w:rPr>
              <w:t xml:space="preserve"> </w:t>
            </w:r>
            <w:r w:rsidRPr="009A7AAF">
              <w:rPr>
                <w:rFonts w:ascii="Arial" w:hAnsi="Arial" w:cs="Arial"/>
                <w:color w:val="010000"/>
                <w:w w:val="105"/>
                <w:sz w:val="14"/>
                <w:szCs w:val="14"/>
              </w:rPr>
              <w:t>demostrar</w:t>
            </w:r>
            <w:r w:rsidRPr="009A7AAF">
              <w:rPr>
                <w:rFonts w:ascii="Arial" w:hAnsi="Arial" w:cs="Arial"/>
                <w:color w:val="010000"/>
                <w:spacing w:val="13"/>
                <w:w w:val="105"/>
                <w:sz w:val="14"/>
                <w:szCs w:val="14"/>
              </w:rPr>
              <w:t xml:space="preserve"> </w:t>
            </w:r>
            <w:r w:rsidRPr="009A7AAF">
              <w:rPr>
                <w:rFonts w:ascii="Arial" w:hAnsi="Arial" w:cs="Arial"/>
                <w:color w:val="010000"/>
                <w:w w:val="105"/>
                <w:sz w:val="14"/>
                <w:szCs w:val="14"/>
              </w:rPr>
              <w:t>su</w:t>
            </w:r>
            <w:r w:rsidRPr="009A7AAF">
              <w:rPr>
                <w:rFonts w:ascii="Arial" w:hAnsi="Arial" w:cs="Arial"/>
                <w:color w:val="010000"/>
                <w:spacing w:val="2"/>
                <w:w w:val="105"/>
                <w:sz w:val="14"/>
                <w:szCs w:val="14"/>
              </w:rPr>
              <w:t xml:space="preserve"> </w:t>
            </w:r>
            <w:r w:rsidRPr="009A7AAF">
              <w:rPr>
                <w:rFonts w:ascii="Arial" w:hAnsi="Arial" w:cs="Arial"/>
                <w:color w:val="010000"/>
                <w:w w:val="105"/>
                <w:sz w:val="14"/>
                <w:szCs w:val="14"/>
              </w:rPr>
              <w:t>credibilidad</w:t>
            </w:r>
            <w:r w:rsidRPr="009A7AAF">
              <w:rPr>
                <w:rFonts w:ascii="Arial" w:hAnsi="Arial" w:cs="Arial"/>
                <w:color w:val="010000"/>
                <w:spacing w:val="16"/>
                <w:w w:val="105"/>
                <w:sz w:val="14"/>
                <w:szCs w:val="14"/>
              </w:rPr>
              <w:t xml:space="preserve"> </w:t>
            </w:r>
            <w:r w:rsidRPr="009A7AAF">
              <w:rPr>
                <w:rFonts w:ascii="Arial" w:hAnsi="Arial" w:cs="Arial"/>
                <w:color w:val="010000"/>
                <w:w w:val="105"/>
                <w:sz w:val="14"/>
                <w:szCs w:val="14"/>
              </w:rPr>
              <w:t>pese</w:t>
            </w:r>
            <w:r w:rsidRPr="009A7AAF">
              <w:rPr>
                <w:rFonts w:ascii="Arial" w:hAnsi="Arial" w:cs="Arial"/>
                <w:color w:val="010000"/>
                <w:spacing w:val="5"/>
                <w:w w:val="105"/>
                <w:sz w:val="14"/>
                <w:szCs w:val="14"/>
              </w:rPr>
              <w:t xml:space="preserve"> </w:t>
            </w:r>
            <w:r w:rsidRPr="009A7AAF">
              <w:rPr>
                <w:rFonts w:ascii="Arial" w:hAnsi="Arial" w:cs="Arial"/>
                <w:color w:val="010000"/>
                <w:w w:val="105"/>
                <w:sz w:val="14"/>
                <w:szCs w:val="14"/>
              </w:rPr>
              <w:t>a</w:t>
            </w:r>
            <w:r w:rsidRPr="009A7AAF">
              <w:rPr>
                <w:rFonts w:ascii="Arial" w:hAnsi="Arial" w:cs="Arial"/>
                <w:color w:val="010000"/>
                <w:spacing w:val="3"/>
                <w:w w:val="105"/>
                <w:sz w:val="14"/>
                <w:szCs w:val="14"/>
              </w:rPr>
              <w:t xml:space="preserve"> </w:t>
            </w:r>
            <w:r w:rsidRPr="009A7AAF">
              <w:rPr>
                <w:rFonts w:ascii="Arial" w:hAnsi="Arial" w:cs="Arial"/>
                <w:color w:val="010000"/>
                <w:w w:val="105"/>
                <w:sz w:val="14"/>
                <w:szCs w:val="14"/>
              </w:rPr>
              <w:t>la existencia</w:t>
            </w:r>
            <w:r w:rsidRPr="009A7AAF">
              <w:rPr>
                <w:rFonts w:ascii="Arial" w:hAnsi="Arial" w:cs="Arial"/>
                <w:color w:val="010000"/>
                <w:spacing w:val="8"/>
                <w:w w:val="105"/>
                <w:sz w:val="14"/>
                <w:szCs w:val="14"/>
              </w:rPr>
              <w:t xml:space="preserve"> </w:t>
            </w:r>
            <w:r w:rsidRPr="009A7AAF">
              <w:rPr>
                <w:rFonts w:ascii="Arial" w:hAnsi="Arial" w:cs="Arial"/>
                <w:color w:val="010000"/>
                <w:w w:val="105"/>
                <w:sz w:val="14"/>
                <w:szCs w:val="14"/>
              </w:rPr>
              <w:t>de</w:t>
            </w:r>
            <w:r w:rsidRPr="009A7AAF">
              <w:rPr>
                <w:rFonts w:ascii="Arial" w:hAnsi="Arial" w:cs="Arial"/>
                <w:color w:val="010000"/>
                <w:w w:val="104"/>
                <w:sz w:val="14"/>
                <w:szCs w:val="14"/>
              </w:rPr>
              <w:t xml:space="preserve"> </w:t>
            </w:r>
            <w:r w:rsidRPr="009A7AAF">
              <w:rPr>
                <w:rFonts w:ascii="Arial" w:hAnsi="Arial" w:cs="Arial"/>
                <w:color w:val="010000"/>
                <w:w w:val="105"/>
                <w:sz w:val="14"/>
                <w:szCs w:val="14"/>
              </w:rPr>
              <w:t>ese</w:t>
            </w:r>
            <w:r w:rsidRPr="009A7AAF">
              <w:rPr>
                <w:rFonts w:ascii="Arial" w:hAnsi="Arial" w:cs="Arial"/>
                <w:color w:val="010000"/>
                <w:spacing w:val="6"/>
                <w:w w:val="105"/>
                <w:sz w:val="14"/>
                <w:szCs w:val="14"/>
              </w:rPr>
              <w:t xml:space="preserve"> </w:t>
            </w:r>
            <w:r w:rsidRPr="009A7AAF">
              <w:rPr>
                <w:rFonts w:ascii="Arial" w:hAnsi="Arial" w:cs="Arial"/>
                <w:color w:val="010000"/>
                <w:w w:val="105"/>
                <w:sz w:val="14"/>
                <w:szCs w:val="14"/>
              </w:rPr>
              <w:t>motivo</w:t>
            </w:r>
            <w:r w:rsidRPr="009A7AAF">
              <w:rPr>
                <w:rFonts w:ascii="Arial" w:hAnsi="Arial" w:cs="Arial"/>
                <w:color w:val="010000"/>
                <w:spacing w:val="3"/>
                <w:w w:val="105"/>
                <w:sz w:val="14"/>
                <w:szCs w:val="14"/>
              </w:rPr>
              <w:t xml:space="preserve"> </w:t>
            </w:r>
            <w:r w:rsidRPr="009A7AAF">
              <w:rPr>
                <w:rFonts w:ascii="Arial" w:hAnsi="Arial" w:cs="Arial"/>
                <w:color w:val="010000"/>
                <w:w w:val="105"/>
                <w:sz w:val="14"/>
                <w:szCs w:val="14"/>
              </w:rPr>
              <w:t>de</w:t>
            </w:r>
            <w:r w:rsidRPr="009A7AAF">
              <w:rPr>
                <w:rFonts w:ascii="Arial" w:hAnsi="Arial" w:cs="Arial"/>
                <w:color w:val="010000"/>
                <w:spacing w:val="5"/>
                <w:w w:val="105"/>
                <w:sz w:val="14"/>
                <w:szCs w:val="14"/>
              </w:rPr>
              <w:t xml:space="preserve"> </w:t>
            </w:r>
            <w:r w:rsidRPr="009A7AAF">
              <w:rPr>
                <w:rFonts w:ascii="Arial" w:hAnsi="Arial" w:cs="Arial"/>
                <w:color w:val="010000"/>
                <w:w w:val="105"/>
                <w:sz w:val="14"/>
                <w:szCs w:val="14"/>
              </w:rPr>
              <w:t>exclusión</w:t>
            </w:r>
            <w:r w:rsidRPr="009A7AAF">
              <w:rPr>
                <w:rFonts w:ascii="Arial" w:hAnsi="Arial" w:cs="Arial"/>
                <w:color w:val="010000"/>
                <w:spacing w:val="20"/>
                <w:w w:val="105"/>
                <w:sz w:val="14"/>
                <w:szCs w:val="14"/>
              </w:rPr>
              <w:t xml:space="preserve"> </w:t>
            </w:r>
            <w:r w:rsidRPr="009A7AAF">
              <w:rPr>
                <w:rFonts w:ascii="Arial" w:hAnsi="Arial" w:cs="Arial"/>
                <w:color w:val="010000"/>
                <w:w w:val="105"/>
                <w:sz w:val="14"/>
                <w:szCs w:val="14"/>
              </w:rPr>
              <w:t>(«autocorrección»)?</w:t>
            </w:r>
          </w:p>
          <w:p w14:paraId="7236EAF7" w14:textId="77777777" w:rsidR="007203AF" w:rsidRPr="009A7AAF" w:rsidRDefault="007203AF" w:rsidP="004667ED">
            <w:pPr>
              <w:pStyle w:val="TableParagraph"/>
              <w:kinsoku w:val="0"/>
              <w:overflowPunct w:val="0"/>
              <w:spacing w:before="75"/>
              <w:ind w:left="34" w:right="260"/>
              <w:rPr>
                <w:rFonts w:ascii="Arial" w:hAnsi="Arial" w:cs="Arial"/>
                <w:color w:val="000000"/>
                <w:sz w:val="14"/>
                <w:szCs w:val="14"/>
              </w:rPr>
            </w:pPr>
            <w:r w:rsidRPr="009A7AAF">
              <w:rPr>
                <w:rFonts w:ascii="Arial" w:hAnsi="Arial" w:cs="Arial"/>
                <w:color w:val="010000"/>
                <w:sz w:val="14"/>
                <w:szCs w:val="14"/>
              </w:rPr>
              <w:t>[</w:t>
            </w:r>
            <w:r w:rsidRPr="009A7AAF">
              <w:rPr>
                <w:rFonts w:ascii="Arial" w:hAnsi="Arial" w:cs="Arial"/>
                <w:color w:val="010000"/>
                <w:spacing w:val="3"/>
                <w:sz w:val="14"/>
                <w:szCs w:val="14"/>
              </w:rPr>
              <w:t xml:space="preserve">  </w:t>
            </w:r>
            <w:r w:rsidRPr="009A7AAF">
              <w:rPr>
                <w:rFonts w:ascii="Arial" w:hAnsi="Arial" w:cs="Arial"/>
                <w:color w:val="010000"/>
                <w:sz w:val="14"/>
                <w:szCs w:val="14"/>
              </w:rPr>
              <w:t>]</w:t>
            </w:r>
            <w:r w:rsidRPr="009A7AAF">
              <w:rPr>
                <w:rFonts w:ascii="Arial" w:hAnsi="Arial" w:cs="Arial"/>
                <w:color w:val="010000"/>
                <w:spacing w:val="8"/>
                <w:sz w:val="14"/>
                <w:szCs w:val="14"/>
              </w:rPr>
              <w:t xml:space="preserve"> </w:t>
            </w:r>
            <w:r w:rsidRPr="009A7AAF">
              <w:rPr>
                <w:rFonts w:ascii="Arial" w:hAnsi="Arial" w:cs="Arial"/>
                <w:color w:val="010000"/>
                <w:sz w:val="14"/>
                <w:szCs w:val="14"/>
              </w:rPr>
              <w:t>Sí</w:t>
            </w:r>
            <w:r w:rsidRPr="009A7AAF">
              <w:rPr>
                <w:rFonts w:ascii="Arial" w:hAnsi="Arial" w:cs="Arial"/>
                <w:color w:val="010000"/>
                <w:spacing w:val="10"/>
                <w:sz w:val="14"/>
                <w:szCs w:val="14"/>
              </w:rPr>
              <w:t xml:space="preserve"> </w:t>
            </w:r>
            <w:r w:rsidRPr="009A7AAF">
              <w:rPr>
                <w:rFonts w:ascii="Arial" w:hAnsi="Arial" w:cs="Arial"/>
                <w:color w:val="010000"/>
                <w:sz w:val="14"/>
                <w:szCs w:val="14"/>
              </w:rPr>
              <w:t xml:space="preserve">[ </w:t>
            </w:r>
            <w:r w:rsidRPr="009A7AAF">
              <w:rPr>
                <w:rFonts w:ascii="Arial" w:hAnsi="Arial" w:cs="Arial"/>
                <w:color w:val="010000"/>
                <w:spacing w:val="-2"/>
                <w:sz w:val="14"/>
                <w:szCs w:val="14"/>
              </w:rPr>
              <w:t xml:space="preserve"> </w:t>
            </w:r>
            <w:r w:rsidRPr="009A7AAF">
              <w:rPr>
                <w:rFonts w:ascii="Arial" w:hAnsi="Arial" w:cs="Arial"/>
                <w:color w:val="010000"/>
                <w:sz w:val="14"/>
                <w:szCs w:val="14"/>
              </w:rPr>
              <w:t>]</w:t>
            </w:r>
            <w:r w:rsidRPr="009A7AAF">
              <w:rPr>
                <w:rFonts w:ascii="Arial" w:hAnsi="Arial" w:cs="Arial"/>
                <w:color w:val="010000"/>
                <w:spacing w:val="18"/>
                <w:sz w:val="14"/>
                <w:szCs w:val="14"/>
              </w:rPr>
              <w:t xml:space="preserve"> </w:t>
            </w:r>
            <w:r w:rsidRPr="009A7AAF">
              <w:rPr>
                <w:rFonts w:ascii="Arial" w:hAnsi="Arial" w:cs="Arial"/>
                <w:color w:val="010000"/>
                <w:sz w:val="14"/>
                <w:szCs w:val="14"/>
              </w:rPr>
              <w:t>No</w:t>
            </w:r>
          </w:p>
          <w:p w14:paraId="3FE0F633" w14:textId="77777777" w:rsidR="002E54F9" w:rsidRDefault="007203AF" w:rsidP="004667ED">
            <w:pPr>
              <w:pStyle w:val="TableParagraph"/>
              <w:kinsoku w:val="0"/>
              <w:overflowPunct w:val="0"/>
              <w:spacing w:before="75"/>
              <w:ind w:left="34" w:right="260"/>
              <w:rPr>
                <w:rFonts w:ascii="Arial" w:hAnsi="Arial" w:cs="Arial"/>
                <w:color w:val="010000"/>
                <w:w w:val="103"/>
                <w:sz w:val="14"/>
                <w:szCs w:val="14"/>
              </w:rPr>
            </w:pPr>
            <w:r w:rsidRPr="009A7AAF">
              <w:rPr>
                <w:rFonts w:ascii="Arial" w:hAnsi="Arial" w:cs="Arial"/>
                <w:b/>
                <w:color w:val="010000"/>
                <w:w w:val="110"/>
                <w:sz w:val="14"/>
                <w:szCs w:val="14"/>
              </w:rPr>
              <w:t>Si</w:t>
            </w:r>
            <w:r w:rsidRPr="009A7AAF">
              <w:rPr>
                <w:rFonts w:ascii="Arial" w:hAnsi="Arial" w:cs="Arial"/>
                <w:b/>
                <w:color w:val="010000"/>
                <w:spacing w:val="-11"/>
                <w:w w:val="110"/>
                <w:sz w:val="14"/>
                <w:szCs w:val="14"/>
              </w:rPr>
              <w:t xml:space="preserve"> </w:t>
            </w:r>
            <w:r w:rsidRPr="009A7AAF">
              <w:rPr>
                <w:rFonts w:ascii="Arial" w:hAnsi="Arial" w:cs="Arial"/>
                <w:b/>
                <w:color w:val="010000"/>
                <w:w w:val="110"/>
                <w:sz w:val="14"/>
                <w:szCs w:val="14"/>
              </w:rPr>
              <w:t>lo</w:t>
            </w:r>
            <w:r w:rsidRPr="009A7AAF">
              <w:rPr>
                <w:rFonts w:ascii="Arial" w:hAnsi="Arial" w:cs="Arial"/>
                <w:b/>
                <w:color w:val="010000"/>
                <w:spacing w:val="-14"/>
                <w:w w:val="110"/>
                <w:sz w:val="14"/>
                <w:szCs w:val="14"/>
              </w:rPr>
              <w:t xml:space="preserve"> </w:t>
            </w:r>
            <w:r w:rsidRPr="009A7AAF">
              <w:rPr>
                <w:rFonts w:ascii="Arial" w:hAnsi="Arial" w:cs="Arial"/>
                <w:b/>
                <w:color w:val="010000"/>
                <w:w w:val="110"/>
                <w:sz w:val="14"/>
                <w:szCs w:val="14"/>
              </w:rPr>
              <w:t>ha</w:t>
            </w:r>
            <w:r w:rsidRPr="009A7AAF">
              <w:rPr>
                <w:rFonts w:ascii="Arial" w:hAnsi="Arial" w:cs="Arial"/>
                <w:b/>
                <w:color w:val="010000"/>
                <w:spacing w:val="-13"/>
                <w:w w:val="110"/>
                <w:sz w:val="14"/>
                <w:szCs w:val="14"/>
              </w:rPr>
              <w:t xml:space="preserve"> </w:t>
            </w:r>
            <w:r w:rsidRPr="009A7AAF">
              <w:rPr>
                <w:rFonts w:ascii="Arial" w:hAnsi="Arial" w:cs="Arial"/>
                <w:b/>
                <w:color w:val="010000"/>
                <w:w w:val="110"/>
                <w:sz w:val="14"/>
                <w:szCs w:val="14"/>
              </w:rPr>
              <w:t>hecho</w:t>
            </w:r>
            <w:r w:rsidRPr="009A7AAF">
              <w:rPr>
                <w:rFonts w:ascii="Arial" w:hAnsi="Arial" w:cs="Arial"/>
                <w:color w:val="010000"/>
                <w:w w:val="110"/>
                <w:sz w:val="14"/>
                <w:szCs w:val="14"/>
              </w:rPr>
              <w:t>,</w:t>
            </w:r>
            <w:r w:rsidRPr="009A7AAF">
              <w:rPr>
                <w:rFonts w:ascii="Arial" w:hAnsi="Arial" w:cs="Arial"/>
                <w:color w:val="010000"/>
                <w:spacing w:val="-12"/>
                <w:w w:val="110"/>
                <w:sz w:val="14"/>
                <w:szCs w:val="14"/>
              </w:rPr>
              <w:t xml:space="preserve"> </w:t>
            </w:r>
            <w:r w:rsidRPr="009A7AAF">
              <w:rPr>
                <w:rFonts w:ascii="Arial" w:hAnsi="Arial" w:cs="Arial"/>
                <w:color w:val="010000"/>
                <w:w w:val="110"/>
                <w:sz w:val="14"/>
                <w:szCs w:val="14"/>
              </w:rPr>
              <w:t>descríbanse</w:t>
            </w:r>
            <w:r w:rsidRPr="009A7AAF">
              <w:rPr>
                <w:rFonts w:ascii="Arial" w:hAnsi="Arial" w:cs="Arial"/>
                <w:color w:val="010000"/>
                <w:spacing w:val="-2"/>
                <w:w w:val="110"/>
                <w:sz w:val="14"/>
                <w:szCs w:val="14"/>
              </w:rPr>
              <w:t xml:space="preserve"> </w:t>
            </w:r>
            <w:r w:rsidRPr="009A7AAF">
              <w:rPr>
                <w:rFonts w:ascii="Arial" w:hAnsi="Arial" w:cs="Arial"/>
                <w:color w:val="010000"/>
                <w:w w:val="110"/>
                <w:sz w:val="14"/>
                <w:szCs w:val="14"/>
              </w:rPr>
              <w:t>las</w:t>
            </w:r>
            <w:r w:rsidRPr="009A7AAF">
              <w:rPr>
                <w:rFonts w:ascii="Arial" w:hAnsi="Arial" w:cs="Arial"/>
                <w:color w:val="010000"/>
                <w:spacing w:val="-12"/>
                <w:w w:val="110"/>
                <w:sz w:val="14"/>
                <w:szCs w:val="14"/>
              </w:rPr>
              <w:t xml:space="preserve"> </w:t>
            </w:r>
            <w:r w:rsidRPr="009A7AAF">
              <w:rPr>
                <w:rFonts w:ascii="Arial" w:hAnsi="Arial" w:cs="Arial"/>
                <w:color w:val="010000"/>
                <w:w w:val="110"/>
                <w:sz w:val="14"/>
                <w:szCs w:val="14"/>
              </w:rPr>
              <w:t>medidas</w:t>
            </w:r>
            <w:r w:rsidRPr="009A7AAF">
              <w:rPr>
                <w:rFonts w:ascii="Arial" w:hAnsi="Arial" w:cs="Arial"/>
                <w:color w:val="010000"/>
                <w:spacing w:val="-5"/>
                <w:w w:val="110"/>
                <w:sz w:val="14"/>
                <w:szCs w:val="14"/>
              </w:rPr>
              <w:t xml:space="preserve"> </w:t>
            </w:r>
            <w:r w:rsidRPr="009A7AAF">
              <w:rPr>
                <w:rFonts w:ascii="Arial" w:hAnsi="Arial" w:cs="Arial"/>
                <w:color w:val="010000"/>
                <w:w w:val="110"/>
                <w:sz w:val="14"/>
                <w:szCs w:val="14"/>
              </w:rPr>
              <w:t>adoptadas:</w:t>
            </w:r>
            <w:r w:rsidRPr="009A7AAF">
              <w:rPr>
                <w:rFonts w:ascii="Arial" w:hAnsi="Arial" w:cs="Arial"/>
                <w:color w:val="010000"/>
                <w:w w:val="103"/>
                <w:sz w:val="14"/>
                <w:szCs w:val="14"/>
              </w:rPr>
              <w:t xml:space="preserve"> </w:t>
            </w:r>
          </w:p>
          <w:p w14:paraId="3451CEBB" w14:textId="77777777" w:rsidR="007203AF" w:rsidRPr="009A7AAF" w:rsidRDefault="007203AF" w:rsidP="004667ED">
            <w:pPr>
              <w:pStyle w:val="TableParagraph"/>
              <w:kinsoku w:val="0"/>
              <w:overflowPunct w:val="0"/>
              <w:spacing w:before="75"/>
              <w:ind w:left="34" w:right="260"/>
              <w:rPr>
                <w:rFonts w:ascii="Arial" w:hAnsi="Arial" w:cs="Arial"/>
                <w:color w:val="010000"/>
                <w:sz w:val="14"/>
                <w:szCs w:val="14"/>
              </w:rPr>
            </w:pPr>
            <w:r w:rsidRPr="009A7AAF">
              <w:rPr>
                <w:rFonts w:ascii="Arial" w:hAnsi="Arial" w:cs="Arial"/>
                <w:color w:val="010000"/>
                <w:w w:val="110"/>
                <w:sz w:val="14"/>
                <w:szCs w:val="14"/>
              </w:rPr>
              <w:t>[</w:t>
            </w:r>
            <w:r w:rsidRPr="009A7AAF">
              <w:rPr>
                <w:color w:val="010000"/>
                <w:w w:val="110"/>
                <w:sz w:val="13"/>
                <w:szCs w:val="13"/>
              </w:rPr>
              <w:t>..................</w:t>
            </w:r>
            <w:r w:rsidRPr="009A7AAF">
              <w:rPr>
                <w:rFonts w:ascii="Arial" w:hAnsi="Arial" w:cs="Arial"/>
                <w:color w:val="010000"/>
                <w:w w:val="110"/>
                <w:sz w:val="14"/>
                <w:szCs w:val="14"/>
              </w:rPr>
              <w:t>]</w:t>
            </w:r>
          </w:p>
        </w:tc>
      </w:tr>
    </w:tbl>
    <w:p w14:paraId="33DEB094" w14:textId="77777777" w:rsidR="002E54F9" w:rsidRDefault="002E54F9" w:rsidP="002E54F9">
      <w:pPr>
        <w:ind w:left="284" w:right="260"/>
        <w:jc w:val="both"/>
        <w:rPr>
          <w:rFonts w:ascii="Cambria" w:hAnsi="Cambria"/>
          <w:sz w:val="15"/>
          <w:szCs w:val="15"/>
          <w:lang w:val="es-ES_tradnl"/>
        </w:rPr>
      </w:pPr>
      <w:r>
        <w:rPr>
          <w:rFonts w:ascii="Cambria" w:hAnsi="Cambria"/>
          <w:sz w:val="15"/>
          <w:szCs w:val="15"/>
          <w:lang w:val="es-ES_tradnl"/>
        </w:rPr>
        <w:t>_______________________</w:t>
      </w:r>
    </w:p>
    <w:p w14:paraId="0128F489" w14:textId="77777777" w:rsidR="007203AF" w:rsidRPr="00E00AD0" w:rsidRDefault="007203AF" w:rsidP="001D2F72">
      <w:pPr>
        <w:numPr>
          <w:ilvl w:val="0"/>
          <w:numId w:val="26"/>
        </w:numPr>
        <w:ind w:left="284" w:right="260" w:firstLine="0"/>
        <w:jc w:val="both"/>
        <w:rPr>
          <w:rFonts w:ascii="Cambria" w:hAnsi="Cambria"/>
          <w:sz w:val="15"/>
          <w:szCs w:val="15"/>
          <w:lang w:val="es-ES_tradnl"/>
        </w:rPr>
      </w:pPr>
      <w:r>
        <w:rPr>
          <w:rFonts w:ascii="Cambria" w:hAnsi="Cambria"/>
          <w:sz w:val="15"/>
          <w:szCs w:val="15"/>
          <w:lang w:val="es-ES_tradnl"/>
        </w:rPr>
        <w:t>Repítase tantas veces como sea necesario.</w:t>
      </w:r>
    </w:p>
    <w:p w14:paraId="1B39EC49" w14:textId="77777777" w:rsidR="007203AF" w:rsidRPr="00CC4D14" w:rsidRDefault="007203AF" w:rsidP="001D2F72">
      <w:pPr>
        <w:numPr>
          <w:ilvl w:val="0"/>
          <w:numId w:val="26"/>
        </w:numPr>
        <w:ind w:left="284" w:right="260" w:firstLine="0"/>
        <w:jc w:val="both"/>
        <w:rPr>
          <w:rFonts w:ascii="Cambria" w:hAnsi="Cambria"/>
          <w:b/>
          <w:sz w:val="15"/>
          <w:szCs w:val="15"/>
          <w:lang w:val="es-ES_tradnl"/>
        </w:rPr>
      </w:pPr>
      <w:r>
        <w:rPr>
          <w:rFonts w:ascii="Cambria" w:hAnsi="Cambria"/>
          <w:sz w:val="15"/>
          <w:szCs w:val="15"/>
          <w:lang w:val="es-ES_tradnl"/>
        </w:rPr>
        <w:t xml:space="preserve">Véase el artículo 57, apartado4 de </w:t>
      </w:r>
      <w:smartTag w:uri="urn:schemas-microsoft-com:office:smarttags" w:element="PersonName">
        <w:smartTagPr>
          <w:attr w:name="ProductID" w:val="la Directiva"/>
        </w:smartTagPr>
        <w:r>
          <w:rPr>
            <w:rFonts w:ascii="Cambria" w:hAnsi="Cambria"/>
            <w:sz w:val="15"/>
            <w:szCs w:val="15"/>
            <w:lang w:val="es-ES_tradnl"/>
          </w:rPr>
          <w:t>la Directiva</w:t>
        </w:r>
      </w:smartTag>
      <w:r>
        <w:rPr>
          <w:rFonts w:ascii="Cambria" w:hAnsi="Cambria"/>
          <w:sz w:val="15"/>
          <w:szCs w:val="15"/>
          <w:lang w:val="es-ES_tradnl"/>
        </w:rPr>
        <w:t xml:space="preserve"> 2014/24/UE.</w:t>
      </w:r>
    </w:p>
    <w:p w14:paraId="182A6F0F" w14:textId="77777777" w:rsidR="007203AF" w:rsidRPr="00543255" w:rsidRDefault="007203AF" w:rsidP="001D2F72">
      <w:pPr>
        <w:numPr>
          <w:ilvl w:val="0"/>
          <w:numId w:val="26"/>
        </w:numPr>
        <w:ind w:left="284" w:right="260" w:firstLine="0"/>
        <w:jc w:val="both"/>
        <w:rPr>
          <w:rFonts w:ascii="Cambria" w:hAnsi="Cambria"/>
          <w:sz w:val="15"/>
          <w:szCs w:val="15"/>
          <w:lang w:val="es-ES_tradnl"/>
        </w:rPr>
      </w:pPr>
      <w:r>
        <w:rPr>
          <w:rFonts w:ascii="Cambria" w:hAnsi="Cambria"/>
          <w:sz w:val="15"/>
          <w:szCs w:val="15"/>
          <w:lang w:val="es-ES_tradnl"/>
        </w:rPr>
        <w:t xml:space="preserve">Tal como se contemplan a efectos de la presente contratación en la legislación nacional, en el anuncio pertinente o los pliegos de la contratación o en el artículo 18, apartado 2, de </w:t>
      </w:r>
      <w:smartTag w:uri="urn:schemas-microsoft-com:office:smarttags" w:element="PersonName">
        <w:smartTagPr>
          <w:attr w:name="ProductID" w:val="la Directiva"/>
        </w:smartTagPr>
        <w:r>
          <w:rPr>
            <w:rFonts w:ascii="Cambria" w:hAnsi="Cambria"/>
            <w:sz w:val="15"/>
            <w:szCs w:val="15"/>
            <w:lang w:val="es-ES_tradnl"/>
          </w:rPr>
          <w:t>la Directiva</w:t>
        </w:r>
      </w:smartTag>
      <w:r>
        <w:rPr>
          <w:rFonts w:ascii="Cambria" w:hAnsi="Cambria"/>
          <w:sz w:val="15"/>
          <w:szCs w:val="15"/>
          <w:lang w:val="es-ES_tradnl"/>
        </w:rPr>
        <w:t xml:space="preserve"> 2014/24/UE.</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961"/>
      </w:tblGrid>
      <w:tr w:rsidR="007203AF" w:rsidRPr="009A7AAF" w14:paraId="36D036AF" w14:textId="77777777">
        <w:trPr>
          <w:trHeight w:val="397"/>
          <w:jc w:val="center"/>
        </w:trPr>
        <w:tc>
          <w:tcPr>
            <w:tcW w:w="4962" w:type="dxa"/>
            <w:shd w:val="clear" w:color="auto" w:fill="auto"/>
          </w:tcPr>
          <w:p w14:paraId="2EF35CD1" w14:textId="77777777" w:rsidR="007203AF" w:rsidRPr="001940E9" w:rsidRDefault="007203AF" w:rsidP="00B74DEB">
            <w:pPr>
              <w:pStyle w:val="TableParagraph"/>
              <w:kinsoku w:val="0"/>
              <w:overflowPunct w:val="0"/>
              <w:spacing w:before="120" w:line="266" w:lineRule="auto"/>
              <w:ind w:left="47" w:right="260"/>
              <w:jc w:val="both"/>
              <w:rPr>
                <w:rFonts w:ascii="Arial" w:hAnsi="Arial" w:cs="Arial"/>
                <w:color w:val="010000"/>
                <w:w w:val="110"/>
                <w:sz w:val="16"/>
                <w:szCs w:val="16"/>
              </w:rPr>
            </w:pPr>
            <w:r w:rsidRPr="001940E9">
              <w:rPr>
                <w:rFonts w:ascii="Arial" w:hAnsi="Arial" w:cs="Arial"/>
                <w:color w:val="010000"/>
                <w:w w:val="110"/>
                <w:sz w:val="16"/>
                <w:szCs w:val="16"/>
              </w:rPr>
              <w:t>¿Se encuentra el operador económico en alguna de las siguientes situaciones?</w:t>
            </w:r>
          </w:p>
          <w:p w14:paraId="493C8F43" w14:textId="77777777" w:rsidR="007203AF" w:rsidRPr="001940E9" w:rsidRDefault="007203AF" w:rsidP="00B74DEB">
            <w:pPr>
              <w:pStyle w:val="TableParagraph"/>
              <w:kinsoku w:val="0"/>
              <w:overflowPunct w:val="0"/>
              <w:spacing w:before="120" w:after="120" w:line="266" w:lineRule="auto"/>
              <w:ind w:left="47" w:right="260"/>
              <w:jc w:val="both"/>
              <w:rPr>
                <w:rFonts w:ascii="Arial" w:hAnsi="Arial" w:cs="Arial"/>
                <w:color w:val="010000"/>
                <w:w w:val="110"/>
                <w:sz w:val="16"/>
                <w:szCs w:val="16"/>
              </w:rPr>
            </w:pPr>
            <w:r w:rsidRPr="001940E9">
              <w:rPr>
                <w:rFonts w:ascii="Arial" w:hAnsi="Arial" w:cs="Arial"/>
                <w:color w:val="010000"/>
                <w:w w:val="110"/>
                <w:sz w:val="16"/>
                <w:szCs w:val="16"/>
              </w:rPr>
              <w:t xml:space="preserve">a)  </w:t>
            </w:r>
            <w:r w:rsidRPr="001940E9">
              <w:rPr>
                <w:rFonts w:ascii="Arial" w:hAnsi="Arial" w:cs="Arial"/>
                <w:b/>
                <w:color w:val="010000"/>
                <w:w w:val="110"/>
                <w:sz w:val="16"/>
                <w:szCs w:val="16"/>
              </w:rPr>
              <w:t>En quiebra</w:t>
            </w:r>
          </w:p>
          <w:p w14:paraId="3350CA8E" w14:textId="77777777" w:rsidR="007203AF" w:rsidRPr="001940E9" w:rsidRDefault="001940E9" w:rsidP="00B74DEB">
            <w:pPr>
              <w:pStyle w:val="TableParagraph"/>
              <w:kinsoku w:val="0"/>
              <w:overflowPunct w:val="0"/>
              <w:spacing w:before="120" w:after="120" w:line="266" w:lineRule="auto"/>
              <w:ind w:left="330" w:right="260" w:hanging="283"/>
              <w:jc w:val="both"/>
              <w:rPr>
                <w:rFonts w:ascii="Arial" w:hAnsi="Arial" w:cs="Arial"/>
                <w:color w:val="010000"/>
                <w:w w:val="110"/>
                <w:sz w:val="16"/>
                <w:szCs w:val="16"/>
              </w:rPr>
            </w:pPr>
            <w:r>
              <w:rPr>
                <w:rFonts w:ascii="Arial" w:hAnsi="Arial" w:cs="Arial"/>
                <w:color w:val="010000"/>
                <w:w w:val="110"/>
                <w:sz w:val="16"/>
                <w:szCs w:val="16"/>
              </w:rPr>
              <w:t xml:space="preserve">b) </w:t>
            </w:r>
            <w:r w:rsidR="007203AF" w:rsidRPr="001940E9">
              <w:rPr>
                <w:rFonts w:ascii="Arial" w:hAnsi="Arial" w:cs="Arial"/>
                <w:color w:val="010000"/>
                <w:w w:val="110"/>
                <w:sz w:val="16"/>
                <w:szCs w:val="16"/>
              </w:rPr>
              <w:t>Sometido a un procedimiento de insolvencia o liquidación</w:t>
            </w:r>
          </w:p>
          <w:p w14:paraId="3D777736" w14:textId="77777777" w:rsidR="007203AF" w:rsidRPr="001940E9" w:rsidRDefault="001940E9" w:rsidP="00B74DEB">
            <w:pPr>
              <w:pStyle w:val="TableParagraph"/>
              <w:kinsoku w:val="0"/>
              <w:overflowPunct w:val="0"/>
              <w:spacing w:before="120" w:after="120" w:line="266" w:lineRule="auto"/>
              <w:ind w:left="47" w:right="260"/>
              <w:jc w:val="both"/>
              <w:rPr>
                <w:rFonts w:ascii="Arial" w:hAnsi="Arial" w:cs="Arial"/>
                <w:color w:val="010000"/>
                <w:w w:val="110"/>
                <w:sz w:val="16"/>
                <w:szCs w:val="16"/>
              </w:rPr>
            </w:pPr>
            <w:r>
              <w:rPr>
                <w:rFonts w:ascii="Arial" w:hAnsi="Arial" w:cs="Arial"/>
                <w:color w:val="010000"/>
                <w:w w:val="110"/>
                <w:sz w:val="16"/>
                <w:szCs w:val="16"/>
              </w:rPr>
              <w:t xml:space="preserve">c)   </w:t>
            </w:r>
            <w:r w:rsidR="007203AF" w:rsidRPr="001940E9">
              <w:rPr>
                <w:rFonts w:ascii="Arial" w:hAnsi="Arial" w:cs="Arial"/>
                <w:color w:val="010000"/>
                <w:w w:val="110"/>
                <w:sz w:val="16"/>
                <w:szCs w:val="16"/>
              </w:rPr>
              <w:t>Ha celebrado un convenio con sus acreedores</w:t>
            </w:r>
          </w:p>
          <w:p w14:paraId="2B25335A" w14:textId="77777777" w:rsidR="007203AF" w:rsidRPr="001940E9" w:rsidRDefault="001940E9" w:rsidP="00B74DEB">
            <w:pPr>
              <w:pStyle w:val="TableParagraph"/>
              <w:kinsoku w:val="0"/>
              <w:overflowPunct w:val="0"/>
              <w:spacing w:before="120" w:after="120" w:line="266" w:lineRule="auto"/>
              <w:ind w:left="330" w:right="260" w:hanging="283"/>
              <w:jc w:val="both"/>
              <w:rPr>
                <w:rFonts w:ascii="Arial" w:hAnsi="Arial" w:cs="Arial"/>
                <w:color w:val="010000"/>
                <w:w w:val="110"/>
                <w:sz w:val="16"/>
                <w:szCs w:val="16"/>
              </w:rPr>
            </w:pPr>
            <w:r>
              <w:rPr>
                <w:rFonts w:ascii="Arial" w:hAnsi="Arial" w:cs="Arial"/>
                <w:color w:val="010000"/>
                <w:w w:val="110"/>
                <w:sz w:val="16"/>
                <w:szCs w:val="16"/>
              </w:rPr>
              <w:lastRenderedPageBreak/>
              <w:t xml:space="preserve">d) </w:t>
            </w:r>
            <w:r w:rsidR="007203AF" w:rsidRPr="001940E9">
              <w:rPr>
                <w:rFonts w:ascii="Arial" w:hAnsi="Arial" w:cs="Arial"/>
                <w:color w:val="010000"/>
                <w:w w:val="110"/>
                <w:sz w:val="16"/>
                <w:szCs w:val="16"/>
              </w:rPr>
              <w:t>En cualquier situación análoga resultante de un procedimiento de la misma naturaleza vigente en las disposiciones legales y reglamentarias nacionales</w:t>
            </w:r>
          </w:p>
          <w:p w14:paraId="4D2FCA47" w14:textId="77777777" w:rsidR="007203AF" w:rsidRPr="001940E9" w:rsidRDefault="001940E9" w:rsidP="00B74DEB">
            <w:pPr>
              <w:pStyle w:val="TableParagraph"/>
              <w:kinsoku w:val="0"/>
              <w:overflowPunct w:val="0"/>
              <w:spacing w:before="120" w:after="120" w:line="266" w:lineRule="auto"/>
              <w:ind w:left="330" w:right="260" w:hanging="283"/>
              <w:jc w:val="both"/>
              <w:rPr>
                <w:rFonts w:ascii="Arial" w:hAnsi="Arial" w:cs="Arial"/>
                <w:color w:val="010000"/>
                <w:w w:val="110"/>
                <w:sz w:val="16"/>
                <w:szCs w:val="16"/>
              </w:rPr>
            </w:pPr>
            <w:r>
              <w:rPr>
                <w:rFonts w:ascii="Arial" w:hAnsi="Arial" w:cs="Arial"/>
                <w:color w:val="010000"/>
                <w:w w:val="110"/>
                <w:sz w:val="16"/>
                <w:szCs w:val="16"/>
              </w:rPr>
              <w:t xml:space="preserve">e) </w:t>
            </w:r>
            <w:r w:rsidR="007203AF" w:rsidRPr="001940E9">
              <w:rPr>
                <w:rFonts w:ascii="Arial" w:hAnsi="Arial" w:cs="Arial"/>
                <w:color w:val="010000"/>
                <w:w w:val="110"/>
                <w:sz w:val="16"/>
                <w:szCs w:val="16"/>
              </w:rPr>
              <w:t>Sus activos es</w:t>
            </w:r>
            <w:r>
              <w:rPr>
                <w:rFonts w:ascii="Arial" w:hAnsi="Arial" w:cs="Arial"/>
                <w:color w:val="010000"/>
                <w:w w:val="110"/>
                <w:sz w:val="16"/>
                <w:szCs w:val="16"/>
              </w:rPr>
              <w:t xml:space="preserve">tán siendo administrados por un </w:t>
            </w:r>
            <w:r w:rsidR="007203AF" w:rsidRPr="001940E9">
              <w:rPr>
                <w:rFonts w:ascii="Arial" w:hAnsi="Arial" w:cs="Arial"/>
                <w:color w:val="010000"/>
                <w:w w:val="110"/>
                <w:sz w:val="16"/>
                <w:szCs w:val="16"/>
              </w:rPr>
              <w:t>liquidador o</w:t>
            </w:r>
            <w:r>
              <w:rPr>
                <w:rFonts w:ascii="Arial" w:hAnsi="Arial" w:cs="Arial"/>
                <w:color w:val="010000"/>
                <w:w w:val="110"/>
                <w:sz w:val="16"/>
                <w:szCs w:val="16"/>
              </w:rPr>
              <w:t xml:space="preserve"> </w:t>
            </w:r>
            <w:r w:rsidR="007203AF" w:rsidRPr="001940E9">
              <w:rPr>
                <w:rFonts w:ascii="Arial" w:hAnsi="Arial" w:cs="Arial"/>
                <w:color w:val="010000"/>
                <w:w w:val="110"/>
                <w:sz w:val="16"/>
                <w:szCs w:val="16"/>
              </w:rPr>
              <w:t>por un tribunal</w:t>
            </w:r>
          </w:p>
          <w:p w14:paraId="3D6FE3AE" w14:textId="77777777" w:rsidR="007203AF" w:rsidRPr="001940E9" w:rsidRDefault="007203AF" w:rsidP="00B74DEB">
            <w:pPr>
              <w:pStyle w:val="TableParagraph"/>
              <w:kinsoku w:val="0"/>
              <w:overflowPunct w:val="0"/>
              <w:spacing w:before="120" w:after="120" w:line="266" w:lineRule="auto"/>
              <w:ind w:left="330" w:right="260" w:hanging="283"/>
              <w:jc w:val="both"/>
              <w:rPr>
                <w:rFonts w:ascii="Arial" w:hAnsi="Arial" w:cs="Arial"/>
                <w:color w:val="010000"/>
                <w:w w:val="110"/>
                <w:sz w:val="16"/>
                <w:szCs w:val="16"/>
              </w:rPr>
            </w:pPr>
            <w:r w:rsidRPr="001940E9">
              <w:rPr>
                <w:rFonts w:ascii="Arial" w:hAnsi="Arial" w:cs="Arial"/>
                <w:color w:val="010000"/>
                <w:w w:val="110"/>
                <w:sz w:val="16"/>
                <w:szCs w:val="16"/>
              </w:rPr>
              <w:t>f)</w:t>
            </w:r>
            <w:r w:rsidRPr="001940E9">
              <w:rPr>
                <w:rFonts w:ascii="Arial" w:hAnsi="Arial" w:cs="Arial"/>
                <w:color w:val="010000"/>
                <w:w w:val="110"/>
                <w:sz w:val="16"/>
                <w:szCs w:val="16"/>
              </w:rPr>
              <w:tab/>
              <w:t>Sus actividades empresariales han sido suspendidas</w:t>
            </w:r>
          </w:p>
          <w:p w14:paraId="087E548B" w14:textId="77777777" w:rsidR="007203AF" w:rsidRPr="001940E9" w:rsidRDefault="007203AF" w:rsidP="00B74DEB">
            <w:pPr>
              <w:pStyle w:val="TableParagraph"/>
              <w:kinsoku w:val="0"/>
              <w:overflowPunct w:val="0"/>
              <w:spacing w:before="120" w:after="120" w:line="266" w:lineRule="auto"/>
              <w:ind w:left="47" w:right="260"/>
              <w:jc w:val="both"/>
              <w:rPr>
                <w:rFonts w:ascii="Arial" w:hAnsi="Arial" w:cs="Arial"/>
                <w:b/>
                <w:color w:val="010000"/>
                <w:w w:val="110"/>
                <w:sz w:val="16"/>
                <w:szCs w:val="16"/>
              </w:rPr>
            </w:pPr>
            <w:r w:rsidRPr="001940E9">
              <w:rPr>
                <w:rFonts w:ascii="Arial" w:hAnsi="Arial" w:cs="Arial"/>
                <w:b/>
                <w:color w:val="010000"/>
                <w:w w:val="110"/>
                <w:sz w:val="16"/>
                <w:szCs w:val="16"/>
              </w:rPr>
              <w:t>En caso afirmativo:</w:t>
            </w:r>
          </w:p>
          <w:p w14:paraId="717E132A" w14:textId="77777777" w:rsidR="007203AF" w:rsidRPr="001940E9" w:rsidRDefault="007203AF" w:rsidP="00B74DEB">
            <w:pPr>
              <w:pStyle w:val="TableParagraph"/>
              <w:kinsoku w:val="0"/>
              <w:overflowPunct w:val="0"/>
              <w:spacing w:before="120" w:after="120" w:line="266" w:lineRule="auto"/>
              <w:ind w:left="47" w:right="260"/>
              <w:jc w:val="both"/>
              <w:rPr>
                <w:rFonts w:ascii="Arial" w:hAnsi="Arial" w:cs="Arial"/>
                <w:color w:val="010000"/>
                <w:w w:val="110"/>
                <w:sz w:val="16"/>
                <w:szCs w:val="16"/>
              </w:rPr>
            </w:pPr>
            <w:r w:rsidRPr="001940E9">
              <w:rPr>
                <w:rFonts w:ascii="Arial" w:hAnsi="Arial" w:cs="Arial"/>
                <w:color w:val="010000"/>
                <w:w w:val="110"/>
                <w:sz w:val="16"/>
                <w:szCs w:val="16"/>
              </w:rPr>
              <w:t>- Especifíquese:</w:t>
            </w:r>
          </w:p>
          <w:p w14:paraId="0CB214B8" w14:textId="77777777" w:rsidR="007203AF" w:rsidRPr="001940E9" w:rsidRDefault="007203AF" w:rsidP="00B74DEB">
            <w:pPr>
              <w:pStyle w:val="TableParagraph"/>
              <w:kinsoku w:val="0"/>
              <w:overflowPunct w:val="0"/>
              <w:spacing w:before="120" w:after="120" w:line="266" w:lineRule="auto"/>
              <w:ind w:left="188" w:right="260" w:hanging="141"/>
              <w:jc w:val="both"/>
              <w:rPr>
                <w:rFonts w:ascii="Arial" w:hAnsi="Arial" w:cs="Arial"/>
                <w:color w:val="010000"/>
                <w:w w:val="110"/>
                <w:sz w:val="16"/>
                <w:szCs w:val="16"/>
              </w:rPr>
            </w:pPr>
            <w:r w:rsidRPr="001940E9">
              <w:rPr>
                <w:rFonts w:ascii="Arial" w:hAnsi="Arial" w:cs="Arial"/>
                <w:color w:val="010000"/>
                <w:w w:val="110"/>
                <w:sz w:val="16"/>
                <w:szCs w:val="16"/>
              </w:rPr>
              <w:t>- indíquense los motivos por los cuales el operador es, no obstante, capaz de ejecutar el contrato, teniendo en cuenta las disposiciones y medidas nacionales aplicables en lo referente a la continuación de la actividad en tales circunstancias  (</w:t>
            </w:r>
            <w:r w:rsidRPr="001940E9">
              <w:rPr>
                <w:rFonts w:ascii="Cambria" w:hAnsi="Cambria"/>
                <w:sz w:val="16"/>
                <w:szCs w:val="16"/>
                <w:vertAlign w:val="superscript"/>
                <w:lang w:val="es-ES_tradnl"/>
              </w:rPr>
              <w:t>28</w:t>
            </w:r>
            <w:r w:rsidRPr="001940E9">
              <w:rPr>
                <w:rFonts w:ascii="Arial" w:hAnsi="Arial" w:cs="Arial"/>
                <w:color w:val="010000"/>
                <w:w w:val="110"/>
                <w:sz w:val="16"/>
                <w:szCs w:val="16"/>
              </w:rPr>
              <w:t>)?</w:t>
            </w:r>
          </w:p>
          <w:p w14:paraId="26D17E08" w14:textId="77777777" w:rsidR="007203AF" w:rsidRPr="00B74DEB" w:rsidRDefault="007203AF" w:rsidP="00B74DEB">
            <w:pPr>
              <w:pStyle w:val="TableParagraph"/>
              <w:kinsoku w:val="0"/>
              <w:overflowPunct w:val="0"/>
              <w:spacing w:before="66" w:after="120" w:line="266" w:lineRule="auto"/>
              <w:ind w:left="47" w:right="260"/>
              <w:jc w:val="both"/>
              <w:rPr>
                <w:rFonts w:ascii="Arial" w:hAnsi="Arial" w:cs="Arial"/>
                <w:color w:val="010000"/>
                <w:w w:val="110"/>
                <w:sz w:val="16"/>
                <w:szCs w:val="16"/>
              </w:rPr>
            </w:pPr>
            <w:r w:rsidRPr="001940E9">
              <w:rPr>
                <w:rFonts w:ascii="Arial" w:hAnsi="Arial" w:cs="Arial"/>
                <w:color w:val="010000"/>
                <w:w w:val="110"/>
                <w:sz w:val="16"/>
                <w:szCs w:val="16"/>
              </w:rPr>
              <w:t>Si la documentación pertinente está disponible en formato</w:t>
            </w:r>
            <w:r w:rsidR="00B74DEB">
              <w:rPr>
                <w:rFonts w:ascii="Arial" w:hAnsi="Arial" w:cs="Arial"/>
                <w:color w:val="010000"/>
                <w:w w:val="110"/>
                <w:sz w:val="16"/>
                <w:szCs w:val="16"/>
              </w:rPr>
              <w:t xml:space="preserve"> </w:t>
            </w:r>
            <w:r w:rsidRPr="001940E9">
              <w:rPr>
                <w:rFonts w:ascii="Arial" w:hAnsi="Arial" w:cs="Arial"/>
                <w:color w:val="010000"/>
                <w:w w:val="110"/>
                <w:sz w:val="16"/>
                <w:szCs w:val="16"/>
              </w:rPr>
              <w:t>electrónico, sírvase indicar:</w:t>
            </w:r>
          </w:p>
        </w:tc>
        <w:tc>
          <w:tcPr>
            <w:tcW w:w="4961" w:type="dxa"/>
            <w:shd w:val="clear" w:color="auto" w:fill="auto"/>
          </w:tcPr>
          <w:p w14:paraId="4DDCD2AB" w14:textId="77777777" w:rsidR="007203AF" w:rsidRPr="001940E9" w:rsidRDefault="007203AF" w:rsidP="00B74DEB">
            <w:pPr>
              <w:pStyle w:val="TableParagraph"/>
              <w:kinsoku w:val="0"/>
              <w:overflowPunct w:val="0"/>
              <w:spacing w:before="120" w:line="266" w:lineRule="auto"/>
              <w:ind w:left="46" w:right="260"/>
              <w:jc w:val="both"/>
              <w:rPr>
                <w:rFonts w:ascii="Arial" w:hAnsi="Arial" w:cs="Arial"/>
                <w:color w:val="010000"/>
                <w:w w:val="110"/>
                <w:sz w:val="16"/>
                <w:szCs w:val="16"/>
              </w:rPr>
            </w:pPr>
            <w:r w:rsidRPr="001940E9">
              <w:rPr>
                <w:rFonts w:ascii="Arial" w:hAnsi="Arial" w:cs="Arial"/>
                <w:color w:val="010000"/>
                <w:w w:val="110"/>
                <w:sz w:val="16"/>
                <w:szCs w:val="16"/>
              </w:rPr>
              <w:lastRenderedPageBreak/>
              <w:t>[  ] Sí [  ] No</w:t>
            </w:r>
          </w:p>
          <w:p w14:paraId="2B8ADB31" w14:textId="77777777" w:rsidR="007203AF" w:rsidRPr="001940E9" w:rsidRDefault="007203AF" w:rsidP="00B74DEB">
            <w:pPr>
              <w:pStyle w:val="TableParagraph"/>
              <w:kinsoku w:val="0"/>
              <w:overflowPunct w:val="0"/>
              <w:spacing w:before="66" w:line="266" w:lineRule="auto"/>
              <w:ind w:left="46" w:right="260"/>
              <w:jc w:val="both"/>
              <w:rPr>
                <w:rFonts w:ascii="Arial" w:hAnsi="Arial" w:cs="Arial"/>
                <w:color w:val="010000"/>
                <w:w w:val="110"/>
                <w:sz w:val="16"/>
                <w:szCs w:val="16"/>
              </w:rPr>
            </w:pPr>
          </w:p>
          <w:p w14:paraId="09079DF4" w14:textId="77777777" w:rsidR="007203AF" w:rsidRPr="001940E9" w:rsidRDefault="007203AF" w:rsidP="00B74DEB">
            <w:pPr>
              <w:pStyle w:val="TableParagraph"/>
              <w:kinsoku w:val="0"/>
              <w:overflowPunct w:val="0"/>
              <w:spacing w:before="66" w:line="266" w:lineRule="auto"/>
              <w:ind w:left="46" w:right="260"/>
              <w:jc w:val="both"/>
              <w:rPr>
                <w:rFonts w:ascii="Arial" w:hAnsi="Arial" w:cs="Arial"/>
                <w:color w:val="010000"/>
                <w:w w:val="110"/>
                <w:sz w:val="16"/>
                <w:szCs w:val="16"/>
              </w:rPr>
            </w:pPr>
          </w:p>
          <w:p w14:paraId="04434122" w14:textId="77777777" w:rsidR="007203AF" w:rsidRPr="001940E9" w:rsidRDefault="007203AF" w:rsidP="00B74DEB">
            <w:pPr>
              <w:pStyle w:val="TableParagraph"/>
              <w:kinsoku w:val="0"/>
              <w:overflowPunct w:val="0"/>
              <w:spacing w:before="66" w:line="266" w:lineRule="auto"/>
              <w:ind w:left="46" w:right="260"/>
              <w:jc w:val="both"/>
              <w:rPr>
                <w:rFonts w:ascii="Arial" w:hAnsi="Arial" w:cs="Arial"/>
                <w:color w:val="010000"/>
                <w:w w:val="110"/>
                <w:sz w:val="16"/>
                <w:szCs w:val="16"/>
              </w:rPr>
            </w:pPr>
          </w:p>
          <w:p w14:paraId="23265E44" w14:textId="77777777" w:rsidR="007203AF" w:rsidRPr="001940E9" w:rsidRDefault="007203AF" w:rsidP="00B74DEB">
            <w:pPr>
              <w:pStyle w:val="TableParagraph"/>
              <w:kinsoku w:val="0"/>
              <w:overflowPunct w:val="0"/>
              <w:spacing w:before="66" w:line="266" w:lineRule="auto"/>
              <w:ind w:left="46" w:right="260"/>
              <w:jc w:val="both"/>
              <w:rPr>
                <w:rFonts w:ascii="Arial" w:hAnsi="Arial" w:cs="Arial"/>
                <w:color w:val="010000"/>
                <w:w w:val="110"/>
                <w:sz w:val="16"/>
                <w:szCs w:val="16"/>
              </w:rPr>
            </w:pPr>
          </w:p>
          <w:p w14:paraId="11FB10ED" w14:textId="77777777" w:rsidR="007203AF" w:rsidRPr="001940E9" w:rsidRDefault="007203AF" w:rsidP="00B74DEB">
            <w:pPr>
              <w:pStyle w:val="TableParagraph"/>
              <w:kinsoku w:val="0"/>
              <w:overflowPunct w:val="0"/>
              <w:spacing w:before="66" w:line="266" w:lineRule="auto"/>
              <w:ind w:left="46" w:right="260"/>
              <w:jc w:val="both"/>
              <w:rPr>
                <w:rFonts w:ascii="Arial" w:hAnsi="Arial" w:cs="Arial"/>
                <w:color w:val="010000"/>
                <w:w w:val="110"/>
                <w:sz w:val="16"/>
                <w:szCs w:val="16"/>
              </w:rPr>
            </w:pPr>
          </w:p>
          <w:p w14:paraId="67C50CBE" w14:textId="77777777" w:rsidR="007203AF" w:rsidRPr="001940E9" w:rsidRDefault="007203AF" w:rsidP="00B74DEB">
            <w:pPr>
              <w:pStyle w:val="TableParagraph"/>
              <w:kinsoku w:val="0"/>
              <w:overflowPunct w:val="0"/>
              <w:spacing w:before="66" w:line="266" w:lineRule="auto"/>
              <w:ind w:left="46" w:right="260"/>
              <w:jc w:val="both"/>
              <w:rPr>
                <w:rFonts w:ascii="Arial" w:hAnsi="Arial" w:cs="Arial"/>
                <w:color w:val="010000"/>
                <w:w w:val="110"/>
                <w:sz w:val="16"/>
                <w:szCs w:val="16"/>
              </w:rPr>
            </w:pPr>
          </w:p>
          <w:p w14:paraId="0D86BB27" w14:textId="77777777" w:rsidR="007203AF" w:rsidRPr="001940E9" w:rsidRDefault="007203AF" w:rsidP="00B74DEB">
            <w:pPr>
              <w:pStyle w:val="TableParagraph"/>
              <w:kinsoku w:val="0"/>
              <w:overflowPunct w:val="0"/>
              <w:spacing w:before="66" w:line="266" w:lineRule="auto"/>
              <w:ind w:left="46" w:right="260"/>
              <w:jc w:val="both"/>
              <w:rPr>
                <w:rFonts w:ascii="Arial" w:hAnsi="Arial" w:cs="Arial"/>
                <w:color w:val="010000"/>
                <w:w w:val="110"/>
                <w:sz w:val="16"/>
                <w:szCs w:val="16"/>
              </w:rPr>
            </w:pPr>
          </w:p>
          <w:p w14:paraId="04C690C0" w14:textId="77777777" w:rsidR="007203AF" w:rsidRPr="001940E9" w:rsidRDefault="007203AF" w:rsidP="00B74DEB">
            <w:pPr>
              <w:pStyle w:val="TableParagraph"/>
              <w:kinsoku w:val="0"/>
              <w:overflowPunct w:val="0"/>
              <w:spacing w:before="66" w:line="266" w:lineRule="auto"/>
              <w:ind w:left="46" w:right="260"/>
              <w:jc w:val="both"/>
              <w:rPr>
                <w:rFonts w:ascii="Arial" w:hAnsi="Arial" w:cs="Arial"/>
                <w:color w:val="010000"/>
                <w:w w:val="110"/>
                <w:sz w:val="16"/>
                <w:szCs w:val="16"/>
              </w:rPr>
            </w:pPr>
          </w:p>
          <w:p w14:paraId="50ABD776" w14:textId="77777777" w:rsidR="007203AF" w:rsidRPr="001940E9" w:rsidRDefault="007203AF" w:rsidP="00B74DEB">
            <w:pPr>
              <w:pStyle w:val="TableParagraph"/>
              <w:kinsoku w:val="0"/>
              <w:overflowPunct w:val="0"/>
              <w:spacing w:before="66" w:line="266" w:lineRule="auto"/>
              <w:ind w:left="46" w:right="260"/>
              <w:jc w:val="both"/>
              <w:rPr>
                <w:rFonts w:ascii="Arial" w:hAnsi="Arial" w:cs="Arial"/>
                <w:color w:val="010000"/>
                <w:w w:val="110"/>
                <w:sz w:val="16"/>
                <w:szCs w:val="16"/>
              </w:rPr>
            </w:pPr>
          </w:p>
          <w:p w14:paraId="6B75AF2B" w14:textId="77777777" w:rsidR="007203AF" w:rsidRDefault="007203AF" w:rsidP="00B74DEB">
            <w:pPr>
              <w:pStyle w:val="TableParagraph"/>
              <w:kinsoku w:val="0"/>
              <w:overflowPunct w:val="0"/>
              <w:spacing w:before="66" w:line="266" w:lineRule="auto"/>
              <w:ind w:left="46" w:right="260"/>
              <w:jc w:val="both"/>
              <w:rPr>
                <w:rFonts w:ascii="Arial" w:hAnsi="Arial" w:cs="Arial"/>
                <w:color w:val="010000"/>
                <w:w w:val="110"/>
                <w:sz w:val="16"/>
                <w:szCs w:val="16"/>
              </w:rPr>
            </w:pPr>
          </w:p>
          <w:p w14:paraId="1CCDF4A4" w14:textId="77777777" w:rsidR="00B74DEB" w:rsidRDefault="00B74DEB" w:rsidP="00B74DEB">
            <w:pPr>
              <w:pStyle w:val="TableParagraph"/>
              <w:kinsoku w:val="0"/>
              <w:overflowPunct w:val="0"/>
              <w:spacing w:before="66" w:line="266" w:lineRule="auto"/>
              <w:ind w:left="46" w:right="260"/>
              <w:jc w:val="both"/>
              <w:rPr>
                <w:rFonts w:ascii="Arial" w:hAnsi="Arial" w:cs="Arial"/>
                <w:color w:val="010000"/>
                <w:w w:val="110"/>
                <w:sz w:val="16"/>
                <w:szCs w:val="16"/>
              </w:rPr>
            </w:pPr>
          </w:p>
          <w:p w14:paraId="242F0056" w14:textId="77777777" w:rsidR="00B74DEB" w:rsidRPr="001940E9" w:rsidRDefault="00B74DEB" w:rsidP="00B74DEB">
            <w:pPr>
              <w:pStyle w:val="TableParagraph"/>
              <w:kinsoku w:val="0"/>
              <w:overflowPunct w:val="0"/>
              <w:spacing w:before="66" w:line="266" w:lineRule="auto"/>
              <w:ind w:right="260"/>
              <w:jc w:val="both"/>
              <w:rPr>
                <w:rFonts w:ascii="Arial" w:hAnsi="Arial" w:cs="Arial"/>
                <w:color w:val="010000"/>
                <w:w w:val="110"/>
                <w:sz w:val="16"/>
                <w:szCs w:val="16"/>
              </w:rPr>
            </w:pPr>
          </w:p>
          <w:p w14:paraId="3A2CA508" w14:textId="77777777" w:rsidR="007203AF" w:rsidRPr="001940E9" w:rsidRDefault="007203AF" w:rsidP="00B74DEB">
            <w:pPr>
              <w:pStyle w:val="TableParagraph"/>
              <w:kinsoku w:val="0"/>
              <w:overflowPunct w:val="0"/>
              <w:spacing w:before="66" w:after="120" w:line="266" w:lineRule="auto"/>
              <w:ind w:left="46" w:right="260"/>
              <w:jc w:val="both"/>
              <w:rPr>
                <w:rFonts w:ascii="Arial" w:hAnsi="Arial" w:cs="Arial"/>
                <w:color w:val="010000"/>
                <w:w w:val="110"/>
                <w:sz w:val="16"/>
                <w:szCs w:val="16"/>
              </w:rPr>
            </w:pPr>
            <w:r w:rsidRPr="001940E9">
              <w:rPr>
                <w:rFonts w:ascii="Arial" w:hAnsi="Arial" w:cs="Arial"/>
                <w:color w:val="010000"/>
                <w:w w:val="110"/>
                <w:sz w:val="16"/>
                <w:szCs w:val="16"/>
              </w:rPr>
              <w:t>- [................... ]</w:t>
            </w:r>
          </w:p>
          <w:p w14:paraId="5DC3E9D0" w14:textId="77777777" w:rsidR="007203AF" w:rsidRPr="001940E9" w:rsidRDefault="007203AF" w:rsidP="00B74DEB">
            <w:pPr>
              <w:pStyle w:val="TableParagraph"/>
              <w:kinsoku w:val="0"/>
              <w:overflowPunct w:val="0"/>
              <w:spacing w:before="180" w:line="266" w:lineRule="auto"/>
              <w:ind w:left="46" w:right="260"/>
              <w:jc w:val="both"/>
              <w:rPr>
                <w:rFonts w:ascii="Arial" w:hAnsi="Arial" w:cs="Arial"/>
                <w:color w:val="010000"/>
                <w:w w:val="110"/>
                <w:sz w:val="16"/>
                <w:szCs w:val="16"/>
              </w:rPr>
            </w:pPr>
            <w:r w:rsidRPr="001940E9">
              <w:rPr>
                <w:rFonts w:ascii="Arial" w:hAnsi="Arial" w:cs="Arial"/>
                <w:color w:val="010000"/>
                <w:w w:val="110"/>
                <w:sz w:val="16"/>
                <w:szCs w:val="16"/>
              </w:rPr>
              <w:t>- [................... ]</w:t>
            </w:r>
          </w:p>
          <w:p w14:paraId="3FEDBC76" w14:textId="77777777" w:rsidR="007203AF" w:rsidRPr="001940E9" w:rsidRDefault="007203AF" w:rsidP="00B74DEB">
            <w:pPr>
              <w:pStyle w:val="TableParagraph"/>
              <w:kinsoku w:val="0"/>
              <w:overflowPunct w:val="0"/>
              <w:spacing w:before="66" w:line="266" w:lineRule="auto"/>
              <w:ind w:left="46" w:right="260"/>
              <w:jc w:val="both"/>
              <w:rPr>
                <w:rFonts w:ascii="Arial" w:hAnsi="Arial" w:cs="Arial"/>
                <w:color w:val="010000"/>
                <w:w w:val="110"/>
                <w:sz w:val="16"/>
                <w:szCs w:val="16"/>
              </w:rPr>
            </w:pPr>
          </w:p>
          <w:p w14:paraId="1E63C3ED" w14:textId="77777777" w:rsidR="007203AF" w:rsidRPr="001940E9" w:rsidRDefault="007203AF" w:rsidP="00B74DEB">
            <w:pPr>
              <w:pStyle w:val="TableParagraph"/>
              <w:kinsoku w:val="0"/>
              <w:overflowPunct w:val="0"/>
              <w:spacing w:before="66" w:line="266" w:lineRule="auto"/>
              <w:ind w:left="46" w:right="260"/>
              <w:jc w:val="both"/>
              <w:rPr>
                <w:rFonts w:ascii="Arial" w:hAnsi="Arial" w:cs="Arial"/>
                <w:color w:val="010000"/>
                <w:w w:val="110"/>
                <w:sz w:val="16"/>
                <w:szCs w:val="16"/>
              </w:rPr>
            </w:pPr>
          </w:p>
          <w:p w14:paraId="74601264" w14:textId="77777777" w:rsidR="007203AF" w:rsidRPr="001940E9" w:rsidRDefault="007203AF" w:rsidP="00B74DEB">
            <w:pPr>
              <w:pStyle w:val="TableParagraph"/>
              <w:kinsoku w:val="0"/>
              <w:overflowPunct w:val="0"/>
              <w:spacing w:before="66" w:line="266" w:lineRule="auto"/>
              <w:ind w:left="46" w:right="260"/>
              <w:jc w:val="both"/>
              <w:rPr>
                <w:rFonts w:ascii="Arial" w:hAnsi="Arial" w:cs="Arial"/>
                <w:color w:val="010000"/>
                <w:w w:val="110"/>
                <w:sz w:val="16"/>
                <w:szCs w:val="16"/>
              </w:rPr>
            </w:pPr>
          </w:p>
          <w:p w14:paraId="24AE887B" w14:textId="77777777" w:rsidR="007203AF" w:rsidRPr="001940E9" w:rsidRDefault="007203AF" w:rsidP="00B74DEB">
            <w:pPr>
              <w:pStyle w:val="TableParagraph"/>
              <w:kinsoku w:val="0"/>
              <w:overflowPunct w:val="0"/>
              <w:spacing w:before="160" w:line="266" w:lineRule="auto"/>
              <w:ind w:right="260"/>
              <w:jc w:val="both"/>
              <w:rPr>
                <w:rFonts w:ascii="Arial" w:hAnsi="Arial" w:cs="Arial"/>
                <w:color w:val="010000"/>
                <w:w w:val="110"/>
                <w:sz w:val="16"/>
                <w:szCs w:val="16"/>
              </w:rPr>
            </w:pPr>
            <w:r w:rsidRPr="001940E9">
              <w:rPr>
                <w:rFonts w:ascii="Arial" w:hAnsi="Arial" w:cs="Arial"/>
                <w:color w:val="010000"/>
                <w:w w:val="110"/>
                <w:sz w:val="16"/>
                <w:szCs w:val="16"/>
              </w:rPr>
              <w:t>(dirección de la página web, autoridad u organismo expedidor,</w:t>
            </w:r>
            <w:r w:rsidR="00B74DEB">
              <w:rPr>
                <w:rFonts w:ascii="Arial" w:hAnsi="Arial" w:cs="Arial"/>
                <w:color w:val="010000"/>
                <w:w w:val="110"/>
                <w:sz w:val="16"/>
                <w:szCs w:val="16"/>
              </w:rPr>
              <w:t xml:space="preserve"> </w:t>
            </w:r>
            <w:r w:rsidRPr="001940E9">
              <w:rPr>
                <w:rFonts w:ascii="Arial" w:hAnsi="Arial" w:cs="Arial"/>
                <w:color w:val="010000"/>
                <w:w w:val="110"/>
                <w:sz w:val="16"/>
                <w:szCs w:val="16"/>
              </w:rPr>
              <w:t>referencia exacta de la documentación):</w:t>
            </w:r>
          </w:p>
          <w:p w14:paraId="56B69DCA" w14:textId="77777777" w:rsidR="007203AF" w:rsidRPr="001940E9" w:rsidRDefault="007203AF" w:rsidP="00B74DEB">
            <w:pPr>
              <w:pStyle w:val="TableParagraph"/>
              <w:kinsoku w:val="0"/>
              <w:overflowPunct w:val="0"/>
              <w:spacing w:before="66" w:after="120" w:line="266" w:lineRule="auto"/>
              <w:ind w:left="46" w:right="260"/>
              <w:jc w:val="both"/>
              <w:rPr>
                <w:b/>
                <w:sz w:val="16"/>
                <w:szCs w:val="16"/>
              </w:rPr>
            </w:pPr>
            <w:r w:rsidRPr="001940E9">
              <w:rPr>
                <w:rFonts w:ascii="Arial" w:hAnsi="Arial" w:cs="Arial"/>
                <w:color w:val="010000"/>
                <w:w w:val="110"/>
                <w:sz w:val="16"/>
                <w:szCs w:val="16"/>
              </w:rPr>
              <w:t>[ ................ ][ .................. ][ .................. ]</w:t>
            </w:r>
          </w:p>
        </w:tc>
      </w:tr>
      <w:tr w:rsidR="007203AF" w:rsidRPr="009A7AAF" w14:paraId="77001DFA" w14:textId="77777777">
        <w:trPr>
          <w:trHeight w:val="198"/>
          <w:jc w:val="center"/>
        </w:trPr>
        <w:tc>
          <w:tcPr>
            <w:tcW w:w="4962" w:type="dxa"/>
            <w:vMerge w:val="restart"/>
            <w:shd w:val="clear" w:color="auto" w:fill="auto"/>
          </w:tcPr>
          <w:p w14:paraId="6CCEAB6B" w14:textId="77777777" w:rsidR="007203AF" w:rsidRPr="001940E9" w:rsidRDefault="007203AF" w:rsidP="00B74DEB">
            <w:pPr>
              <w:pStyle w:val="TableParagraph"/>
              <w:kinsoku w:val="0"/>
              <w:overflowPunct w:val="0"/>
              <w:spacing w:before="120" w:after="120" w:line="266" w:lineRule="auto"/>
              <w:ind w:left="47" w:right="260"/>
              <w:jc w:val="both"/>
              <w:rPr>
                <w:rFonts w:ascii="Arial" w:hAnsi="Arial" w:cs="Arial"/>
                <w:color w:val="010000"/>
                <w:w w:val="110"/>
                <w:sz w:val="16"/>
                <w:szCs w:val="16"/>
              </w:rPr>
            </w:pPr>
            <w:r w:rsidRPr="001940E9">
              <w:rPr>
                <w:rFonts w:ascii="Arial" w:hAnsi="Arial" w:cs="Arial"/>
                <w:color w:val="010000"/>
                <w:w w:val="110"/>
                <w:sz w:val="16"/>
                <w:szCs w:val="16"/>
              </w:rPr>
              <w:lastRenderedPageBreak/>
              <w:t xml:space="preserve">¿Se ha declarado al operador económico culpable de una </w:t>
            </w:r>
            <w:r w:rsidRPr="001940E9">
              <w:rPr>
                <w:rFonts w:ascii="Arial" w:hAnsi="Arial" w:cs="Arial"/>
                <w:b/>
                <w:color w:val="010000"/>
                <w:w w:val="110"/>
                <w:sz w:val="16"/>
                <w:szCs w:val="16"/>
              </w:rPr>
              <w:t>falta profesional grave</w:t>
            </w:r>
            <w:r w:rsidRPr="001940E9">
              <w:rPr>
                <w:rFonts w:ascii="Arial" w:hAnsi="Arial" w:cs="Arial"/>
                <w:color w:val="010000"/>
                <w:w w:val="110"/>
                <w:sz w:val="16"/>
                <w:szCs w:val="16"/>
              </w:rPr>
              <w:t xml:space="preserve">  (</w:t>
            </w:r>
            <w:r w:rsidRPr="001940E9">
              <w:rPr>
                <w:rFonts w:ascii="Cambria" w:hAnsi="Cambria"/>
                <w:sz w:val="16"/>
                <w:szCs w:val="16"/>
                <w:vertAlign w:val="superscript"/>
                <w:lang w:val="es-ES_tradnl"/>
              </w:rPr>
              <w:t>29</w:t>
            </w:r>
            <w:r w:rsidRPr="001940E9">
              <w:rPr>
                <w:rFonts w:ascii="Arial" w:hAnsi="Arial" w:cs="Arial"/>
                <w:color w:val="010000"/>
                <w:w w:val="110"/>
                <w:sz w:val="16"/>
                <w:szCs w:val="16"/>
              </w:rPr>
              <w:t>)?</w:t>
            </w:r>
          </w:p>
          <w:p w14:paraId="4F930B86" w14:textId="77777777" w:rsidR="007203AF" w:rsidRPr="001940E9" w:rsidRDefault="007203AF" w:rsidP="00B74DEB">
            <w:pPr>
              <w:pStyle w:val="TableParagraph"/>
              <w:kinsoku w:val="0"/>
              <w:overflowPunct w:val="0"/>
              <w:spacing w:before="66" w:line="266" w:lineRule="auto"/>
              <w:ind w:left="47" w:right="260"/>
              <w:jc w:val="both"/>
              <w:rPr>
                <w:sz w:val="16"/>
                <w:szCs w:val="16"/>
              </w:rPr>
            </w:pPr>
            <w:r w:rsidRPr="001940E9">
              <w:rPr>
                <w:rFonts w:ascii="Arial" w:hAnsi="Arial" w:cs="Arial"/>
                <w:b/>
                <w:color w:val="010000"/>
                <w:w w:val="110"/>
                <w:sz w:val="16"/>
                <w:szCs w:val="16"/>
              </w:rPr>
              <w:t>En caso afirmativo,</w:t>
            </w:r>
            <w:r w:rsidRPr="001940E9">
              <w:rPr>
                <w:rFonts w:ascii="Arial" w:hAnsi="Arial" w:cs="Arial"/>
                <w:color w:val="010000"/>
                <w:w w:val="110"/>
                <w:sz w:val="16"/>
                <w:szCs w:val="16"/>
              </w:rPr>
              <w:t xml:space="preserve"> especifíquese:</w:t>
            </w:r>
          </w:p>
        </w:tc>
        <w:tc>
          <w:tcPr>
            <w:tcW w:w="4961" w:type="dxa"/>
            <w:shd w:val="clear" w:color="auto" w:fill="auto"/>
          </w:tcPr>
          <w:p w14:paraId="572E03FF" w14:textId="77777777" w:rsidR="007203AF" w:rsidRPr="001940E9" w:rsidRDefault="007203AF" w:rsidP="00B74DEB">
            <w:pPr>
              <w:pStyle w:val="TableParagraph"/>
              <w:kinsoku w:val="0"/>
              <w:overflowPunct w:val="0"/>
              <w:spacing w:before="120"/>
              <w:ind w:left="46" w:right="260"/>
              <w:rPr>
                <w:rFonts w:ascii="Arial" w:hAnsi="Arial" w:cs="Arial"/>
                <w:color w:val="000000"/>
                <w:sz w:val="16"/>
                <w:szCs w:val="16"/>
              </w:rPr>
            </w:pPr>
            <w:r w:rsidRPr="001940E9">
              <w:rPr>
                <w:rFonts w:ascii="Arial" w:hAnsi="Arial" w:cs="Arial"/>
                <w:color w:val="030000"/>
                <w:sz w:val="16"/>
                <w:szCs w:val="16"/>
              </w:rPr>
              <w:t xml:space="preserve">[ </w:t>
            </w:r>
            <w:r w:rsidRPr="001940E9">
              <w:rPr>
                <w:rFonts w:ascii="Arial" w:hAnsi="Arial" w:cs="Arial"/>
                <w:color w:val="030000"/>
                <w:spacing w:val="3"/>
                <w:sz w:val="16"/>
                <w:szCs w:val="16"/>
              </w:rPr>
              <w:t xml:space="preserve"> </w:t>
            </w:r>
            <w:r w:rsidRPr="001940E9">
              <w:rPr>
                <w:rFonts w:ascii="Arial" w:hAnsi="Arial" w:cs="Arial"/>
                <w:color w:val="030000"/>
                <w:sz w:val="16"/>
                <w:szCs w:val="16"/>
              </w:rPr>
              <w:t>]</w:t>
            </w:r>
            <w:r w:rsidRPr="001940E9">
              <w:rPr>
                <w:rFonts w:ascii="Arial" w:hAnsi="Arial" w:cs="Arial"/>
                <w:color w:val="030000"/>
                <w:spacing w:val="8"/>
                <w:sz w:val="16"/>
                <w:szCs w:val="16"/>
              </w:rPr>
              <w:t xml:space="preserve"> </w:t>
            </w:r>
            <w:r w:rsidRPr="001940E9">
              <w:rPr>
                <w:rFonts w:ascii="Arial" w:hAnsi="Arial" w:cs="Arial"/>
                <w:color w:val="030000"/>
                <w:sz w:val="16"/>
                <w:szCs w:val="16"/>
              </w:rPr>
              <w:t>Sí</w:t>
            </w:r>
            <w:r w:rsidRPr="001940E9">
              <w:rPr>
                <w:rFonts w:ascii="Arial" w:hAnsi="Arial" w:cs="Arial"/>
                <w:color w:val="030000"/>
                <w:spacing w:val="10"/>
                <w:sz w:val="16"/>
                <w:szCs w:val="16"/>
              </w:rPr>
              <w:t xml:space="preserve"> </w:t>
            </w:r>
            <w:r w:rsidRPr="001940E9">
              <w:rPr>
                <w:rFonts w:ascii="Arial" w:hAnsi="Arial" w:cs="Arial"/>
                <w:color w:val="030000"/>
                <w:sz w:val="16"/>
                <w:szCs w:val="16"/>
              </w:rPr>
              <w:t>[</w:t>
            </w:r>
            <w:r w:rsidRPr="001940E9">
              <w:rPr>
                <w:rFonts w:ascii="Arial" w:hAnsi="Arial" w:cs="Arial"/>
                <w:color w:val="030000"/>
                <w:spacing w:val="-2"/>
                <w:sz w:val="16"/>
                <w:szCs w:val="16"/>
              </w:rPr>
              <w:t xml:space="preserve">  </w:t>
            </w:r>
            <w:r w:rsidRPr="001940E9">
              <w:rPr>
                <w:rFonts w:ascii="Arial" w:hAnsi="Arial" w:cs="Arial"/>
                <w:color w:val="030000"/>
                <w:sz w:val="16"/>
                <w:szCs w:val="16"/>
              </w:rPr>
              <w:t>]</w:t>
            </w:r>
            <w:r w:rsidRPr="001940E9">
              <w:rPr>
                <w:rFonts w:ascii="Arial" w:hAnsi="Arial" w:cs="Arial"/>
                <w:color w:val="030000"/>
                <w:spacing w:val="18"/>
                <w:sz w:val="16"/>
                <w:szCs w:val="16"/>
              </w:rPr>
              <w:t xml:space="preserve"> </w:t>
            </w:r>
            <w:r w:rsidRPr="001940E9">
              <w:rPr>
                <w:rFonts w:ascii="Arial" w:hAnsi="Arial" w:cs="Arial"/>
                <w:color w:val="030000"/>
                <w:sz w:val="16"/>
                <w:szCs w:val="16"/>
              </w:rPr>
              <w:t>No</w:t>
            </w:r>
          </w:p>
          <w:p w14:paraId="1B5C3231" w14:textId="77777777" w:rsidR="007203AF" w:rsidRDefault="007203AF" w:rsidP="00B74DEB">
            <w:pPr>
              <w:pStyle w:val="TableParagraph"/>
              <w:kinsoku w:val="0"/>
              <w:overflowPunct w:val="0"/>
              <w:spacing w:before="4"/>
              <w:ind w:right="260"/>
              <w:rPr>
                <w:sz w:val="16"/>
                <w:szCs w:val="16"/>
              </w:rPr>
            </w:pPr>
          </w:p>
          <w:p w14:paraId="3AFE5280" w14:textId="77777777" w:rsidR="00B74DEB" w:rsidRPr="001940E9" w:rsidRDefault="00B74DEB" w:rsidP="00B74DEB">
            <w:pPr>
              <w:pStyle w:val="TableParagraph"/>
              <w:kinsoku w:val="0"/>
              <w:overflowPunct w:val="0"/>
              <w:spacing w:before="4"/>
              <w:ind w:right="260"/>
              <w:rPr>
                <w:sz w:val="16"/>
                <w:szCs w:val="16"/>
              </w:rPr>
            </w:pPr>
          </w:p>
          <w:p w14:paraId="49AFC407" w14:textId="77777777" w:rsidR="007203AF" w:rsidRPr="001940E9" w:rsidRDefault="007203AF" w:rsidP="00B74DEB">
            <w:pPr>
              <w:pStyle w:val="TableParagraph"/>
              <w:kinsoku w:val="0"/>
              <w:overflowPunct w:val="0"/>
              <w:spacing w:before="75"/>
              <w:ind w:left="46" w:right="260"/>
              <w:rPr>
                <w:sz w:val="16"/>
                <w:szCs w:val="16"/>
              </w:rPr>
            </w:pPr>
            <w:r w:rsidRPr="001940E9">
              <w:rPr>
                <w:rFonts w:ascii="Arial" w:hAnsi="Arial" w:cs="Arial"/>
                <w:color w:val="030000"/>
                <w:w w:val="120"/>
                <w:sz w:val="16"/>
                <w:szCs w:val="16"/>
              </w:rPr>
              <w:t>[</w:t>
            </w:r>
            <w:r w:rsidRPr="001940E9">
              <w:rPr>
                <w:rFonts w:ascii="Arial" w:hAnsi="Arial" w:cs="Arial"/>
                <w:color w:val="030000"/>
                <w:spacing w:val="34"/>
                <w:w w:val="120"/>
                <w:sz w:val="16"/>
                <w:szCs w:val="16"/>
              </w:rPr>
              <w:t xml:space="preserve"> </w:t>
            </w:r>
            <w:r w:rsidRPr="001940E9">
              <w:rPr>
                <w:color w:val="030000"/>
                <w:w w:val="120"/>
                <w:sz w:val="16"/>
                <w:szCs w:val="16"/>
              </w:rPr>
              <w:t>..................</w:t>
            </w:r>
            <w:r w:rsidRPr="001940E9">
              <w:rPr>
                <w:rFonts w:ascii="Arial" w:hAnsi="Arial" w:cs="Arial"/>
                <w:color w:val="030000"/>
                <w:w w:val="120"/>
                <w:sz w:val="16"/>
                <w:szCs w:val="16"/>
              </w:rPr>
              <w:t>]</w:t>
            </w:r>
          </w:p>
        </w:tc>
      </w:tr>
      <w:tr w:rsidR="007203AF" w:rsidRPr="009A7AAF" w14:paraId="4E54F1F8" w14:textId="77777777">
        <w:trPr>
          <w:trHeight w:val="198"/>
          <w:jc w:val="center"/>
        </w:trPr>
        <w:tc>
          <w:tcPr>
            <w:tcW w:w="4962" w:type="dxa"/>
            <w:vMerge/>
            <w:shd w:val="clear" w:color="auto" w:fill="auto"/>
          </w:tcPr>
          <w:p w14:paraId="5A8AED11" w14:textId="77777777" w:rsidR="007203AF" w:rsidRPr="001940E9" w:rsidRDefault="007203AF" w:rsidP="001D2F72">
            <w:pPr>
              <w:pStyle w:val="TableParagraph"/>
              <w:kinsoku w:val="0"/>
              <w:overflowPunct w:val="0"/>
              <w:spacing w:before="75" w:line="277" w:lineRule="auto"/>
              <w:ind w:left="284" w:right="260"/>
              <w:jc w:val="both"/>
              <w:rPr>
                <w:sz w:val="16"/>
                <w:szCs w:val="16"/>
              </w:rPr>
            </w:pPr>
          </w:p>
        </w:tc>
        <w:tc>
          <w:tcPr>
            <w:tcW w:w="4961" w:type="dxa"/>
            <w:shd w:val="clear" w:color="auto" w:fill="auto"/>
          </w:tcPr>
          <w:p w14:paraId="1EB578B9" w14:textId="77777777" w:rsidR="007203AF" w:rsidRPr="001940E9" w:rsidRDefault="007203AF" w:rsidP="00B74DEB">
            <w:pPr>
              <w:pStyle w:val="TableParagraph"/>
              <w:kinsoku w:val="0"/>
              <w:overflowPunct w:val="0"/>
              <w:spacing w:before="70" w:line="279" w:lineRule="auto"/>
              <w:ind w:left="46" w:right="260"/>
              <w:rPr>
                <w:rFonts w:ascii="Arial" w:hAnsi="Arial" w:cs="Arial"/>
                <w:color w:val="000000"/>
                <w:sz w:val="16"/>
                <w:szCs w:val="16"/>
              </w:rPr>
            </w:pPr>
            <w:r w:rsidRPr="001940E9">
              <w:rPr>
                <w:rFonts w:ascii="Arial" w:hAnsi="Arial" w:cs="Arial"/>
                <w:b/>
                <w:bCs/>
                <w:color w:val="030000"/>
                <w:w w:val="105"/>
                <w:sz w:val="16"/>
                <w:szCs w:val="16"/>
              </w:rPr>
              <w:t>En</w:t>
            </w:r>
            <w:r w:rsidRPr="001940E9">
              <w:rPr>
                <w:rFonts w:ascii="Arial" w:hAnsi="Arial" w:cs="Arial"/>
                <w:b/>
                <w:bCs/>
                <w:color w:val="030000"/>
                <w:spacing w:val="5"/>
                <w:w w:val="105"/>
                <w:sz w:val="16"/>
                <w:szCs w:val="16"/>
              </w:rPr>
              <w:t xml:space="preserve"> </w:t>
            </w:r>
            <w:r w:rsidRPr="001940E9">
              <w:rPr>
                <w:rFonts w:ascii="Arial" w:hAnsi="Arial" w:cs="Arial"/>
                <w:b/>
                <w:color w:val="030000"/>
                <w:w w:val="105"/>
                <w:sz w:val="16"/>
                <w:szCs w:val="16"/>
              </w:rPr>
              <w:t>caso</w:t>
            </w:r>
            <w:r w:rsidRPr="001940E9">
              <w:rPr>
                <w:rFonts w:ascii="Arial" w:hAnsi="Arial" w:cs="Arial"/>
                <w:b/>
                <w:color w:val="030000"/>
                <w:spacing w:val="12"/>
                <w:w w:val="105"/>
                <w:sz w:val="16"/>
                <w:szCs w:val="16"/>
              </w:rPr>
              <w:t xml:space="preserve"> </w:t>
            </w:r>
            <w:r w:rsidRPr="001940E9">
              <w:rPr>
                <w:rFonts w:ascii="Arial" w:hAnsi="Arial" w:cs="Arial"/>
                <w:b/>
                <w:color w:val="030000"/>
                <w:w w:val="105"/>
                <w:sz w:val="16"/>
                <w:szCs w:val="16"/>
              </w:rPr>
              <w:t>afirmativo</w:t>
            </w:r>
            <w:r w:rsidRPr="001940E9">
              <w:rPr>
                <w:rFonts w:ascii="Arial" w:hAnsi="Arial" w:cs="Arial"/>
                <w:color w:val="030000"/>
                <w:w w:val="105"/>
                <w:sz w:val="16"/>
                <w:szCs w:val="16"/>
              </w:rPr>
              <w:t>,</w:t>
            </w:r>
            <w:r w:rsidRPr="001940E9">
              <w:rPr>
                <w:rFonts w:ascii="Arial" w:hAnsi="Arial" w:cs="Arial"/>
                <w:color w:val="030000"/>
                <w:spacing w:val="27"/>
                <w:w w:val="105"/>
                <w:sz w:val="16"/>
                <w:szCs w:val="16"/>
              </w:rPr>
              <w:t xml:space="preserve"> </w:t>
            </w:r>
            <w:r w:rsidRPr="001940E9">
              <w:rPr>
                <w:rFonts w:ascii="Arial" w:hAnsi="Arial" w:cs="Arial"/>
                <w:color w:val="030000"/>
                <w:w w:val="105"/>
                <w:sz w:val="16"/>
                <w:szCs w:val="16"/>
              </w:rPr>
              <w:t>¿ha</w:t>
            </w:r>
            <w:r w:rsidRPr="001940E9">
              <w:rPr>
                <w:rFonts w:ascii="Arial" w:hAnsi="Arial" w:cs="Arial"/>
                <w:color w:val="030000"/>
                <w:spacing w:val="11"/>
                <w:w w:val="105"/>
                <w:sz w:val="16"/>
                <w:szCs w:val="16"/>
              </w:rPr>
              <w:t xml:space="preserve"> </w:t>
            </w:r>
            <w:r w:rsidRPr="001940E9">
              <w:rPr>
                <w:rFonts w:ascii="Arial" w:hAnsi="Arial" w:cs="Arial"/>
                <w:color w:val="030000"/>
                <w:w w:val="105"/>
                <w:sz w:val="16"/>
                <w:szCs w:val="16"/>
              </w:rPr>
              <w:t>adoptado</w:t>
            </w:r>
            <w:r w:rsidRPr="001940E9">
              <w:rPr>
                <w:rFonts w:ascii="Arial" w:hAnsi="Arial" w:cs="Arial"/>
                <w:color w:val="030000"/>
                <w:spacing w:val="30"/>
                <w:w w:val="105"/>
                <w:sz w:val="16"/>
                <w:szCs w:val="16"/>
              </w:rPr>
              <w:t xml:space="preserve"> </w:t>
            </w:r>
            <w:r w:rsidRPr="001940E9">
              <w:rPr>
                <w:rFonts w:ascii="Arial" w:hAnsi="Arial" w:cs="Arial"/>
                <w:color w:val="030000"/>
                <w:w w:val="105"/>
                <w:sz w:val="16"/>
                <w:szCs w:val="16"/>
              </w:rPr>
              <w:t>el</w:t>
            </w:r>
            <w:r w:rsidRPr="001940E9">
              <w:rPr>
                <w:rFonts w:ascii="Arial" w:hAnsi="Arial" w:cs="Arial"/>
                <w:color w:val="030000"/>
                <w:spacing w:val="17"/>
                <w:w w:val="105"/>
                <w:sz w:val="16"/>
                <w:szCs w:val="16"/>
              </w:rPr>
              <w:t xml:space="preserve"> </w:t>
            </w:r>
            <w:r w:rsidRPr="001940E9">
              <w:rPr>
                <w:rFonts w:ascii="Arial" w:hAnsi="Arial" w:cs="Arial"/>
                <w:color w:val="030000"/>
                <w:w w:val="105"/>
                <w:sz w:val="16"/>
                <w:szCs w:val="16"/>
              </w:rPr>
              <w:t>operador</w:t>
            </w:r>
            <w:r w:rsidRPr="001940E9">
              <w:rPr>
                <w:rFonts w:ascii="Arial" w:hAnsi="Arial" w:cs="Arial"/>
                <w:color w:val="030000"/>
                <w:spacing w:val="30"/>
                <w:w w:val="105"/>
                <w:sz w:val="16"/>
                <w:szCs w:val="16"/>
              </w:rPr>
              <w:t xml:space="preserve"> </w:t>
            </w:r>
            <w:r w:rsidRPr="001940E9">
              <w:rPr>
                <w:rFonts w:ascii="Arial" w:hAnsi="Arial" w:cs="Arial"/>
                <w:color w:val="030000"/>
                <w:w w:val="105"/>
                <w:sz w:val="16"/>
                <w:szCs w:val="16"/>
              </w:rPr>
              <w:t>económico medidas</w:t>
            </w:r>
            <w:r w:rsidRPr="001940E9">
              <w:rPr>
                <w:rFonts w:ascii="Arial" w:hAnsi="Arial" w:cs="Arial"/>
                <w:color w:val="030000"/>
                <w:spacing w:val="-3"/>
                <w:w w:val="105"/>
                <w:sz w:val="16"/>
                <w:szCs w:val="16"/>
              </w:rPr>
              <w:t xml:space="preserve"> </w:t>
            </w:r>
            <w:proofErr w:type="spellStart"/>
            <w:r w:rsidRPr="001940E9">
              <w:rPr>
                <w:rFonts w:ascii="Arial" w:hAnsi="Arial" w:cs="Arial"/>
                <w:color w:val="030000"/>
                <w:w w:val="105"/>
                <w:sz w:val="16"/>
                <w:szCs w:val="16"/>
              </w:rPr>
              <w:t>autocorrectoras</w:t>
            </w:r>
            <w:proofErr w:type="spellEnd"/>
            <w:r w:rsidRPr="001940E9">
              <w:rPr>
                <w:rFonts w:ascii="Arial" w:hAnsi="Arial" w:cs="Arial"/>
                <w:color w:val="030000"/>
                <w:w w:val="105"/>
                <w:sz w:val="16"/>
                <w:szCs w:val="16"/>
              </w:rPr>
              <w:t>?</w:t>
            </w:r>
          </w:p>
          <w:p w14:paraId="32E518FD" w14:textId="77777777" w:rsidR="007203AF" w:rsidRPr="001940E9" w:rsidRDefault="007203AF" w:rsidP="00B74DEB">
            <w:pPr>
              <w:pStyle w:val="TableParagraph"/>
              <w:kinsoku w:val="0"/>
              <w:overflowPunct w:val="0"/>
              <w:spacing w:before="68"/>
              <w:ind w:left="46" w:right="260"/>
              <w:rPr>
                <w:rFonts w:ascii="Arial" w:hAnsi="Arial" w:cs="Arial"/>
                <w:color w:val="000000"/>
                <w:sz w:val="16"/>
                <w:szCs w:val="16"/>
              </w:rPr>
            </w:pPr>
            <w:r w:rsidRPr="001940E9">
              <w:rPr>
                <w:rFonts w:ascii="Arial" w:hAnsi="Arial" w:cs="Arial"/>
                <w:color w:val="030000"/>
                <w:sz w:val="16"/>
                <w:szCs w:val="16"/>
              </w:rPr>
              <w:t>[</w:t>
            </w:r>
            <w:r w:rsidRPr="001940E9">
              <w:rPr>
                <w:rFonts w:ascii="Arial" w:hAnsi="Arial" w:cs="Arial"/>
                <w:color w:val="030000"/>
                <w:spacing w:val="3"/>
                <w:sz w:val="16"/>
                <w:szCs w:val="16"/>
              </w:rPr>
              <w:t xml:space="preserve">  </w:t>
            </w:r>
            <w:r w:rsidRPr="001940E9">
              <w:rPr>
                <w:rFonts w:ascii="Arial" w:hAnsi="Arial" w:cs="Arial"/>
                <w:color w:val="030000"/>
                <w:sz w:val="16"/>
                <w:szCs w:val="16"/>
              </w:rPr>
              <w:t>]</w:t>
            </w:r>
            <w:r w:rsidRPr="001940E9">
              <w:rPr>
                <w:rFonts w:ascii="Arial" w:hAnsi="Arial" w:cs="Arial"/>
                <w:color w:val="030000"/>
                <w:spacing w:val="8"/>
                <w:sz w:val="16"/>
                <w:szCs w:val="16"/>
              </w:rPr>
              <w:t xml:space="preserve"> </w:t>
            </w:r>
            <w:r w:rsidRPr="001940E9">
              <w:rPr>
                <w:rFonts w:ascii="Arial" w:hAnsi="Arial" w:cs="Arial"/>
                <w:color w:val="030000"/>
                <w:sz w:val="16"/>
                <w:szCs w:val="16"/>
              </w:rPr>
              <w:t>Sí</w:t>
            </w:r>
            <w:r w:rsidRPr="001940E9">
              <w:rPr>
                <w:rFonts w:ascii="Arial" w:hAnsi="Arial" w:cs="Arial"/>
                <w:color w:val="030000"/>
                <w:spacing w:val="10"/>
                <w:sz w:val="16"/>
                <w:szCs w:val="16"/>
              </w:rPr>
              <w:t xml:space="preserve"> </w:t>
            </w:r>
            <w:r w:rsidRPr="001940E9">
              <w:rPr>
                <w:rFonts w:ascii="Arial" w:hAnsi="Arial" w:cs="Arial"/>
                <w:color w:val="030000"/>
                <w:sz w:val="16"/>
                <w:szCs w:val="16"/>
              </w:rPr>
              <w:t xml:space="preserve">[ </w:t>
            </w:r>
            <w:r w:rsidRPr="001940E9">
              <w:rPr>
                <w:rFonts w:ascii="Arial" w:hAnsi="Arial" w:cs="Arial"/>
                <w:color w:val="030000"/>
                <w:spacing w:val="-2"/>
                <w:sz w:val="16"/>
                <w:szCs w:val="16"/>
              </w:rPr>
              <w:t xml:space="preserve"> </w:t>
            </w:r>
            <w:r w:rsidRPr="001940E9">
              <w:rPr>
                <w:rFonts w:ascii="Arial" w:hAnsi="Arial" w:cs="Arial"/>
                <w:color w:val="030000"/>
                <w:sz w:val="16"/>
                <w:szCs w:val="16"/>
              </w:rPr>
              <w:t>]</w:t>
            </w:r>
            <w:r w:rsidRPr="001940E9">
              <w:rPr>
                <w:rFonts w:ascii="Arial" w:hAnsi="Arial" w:cs="Arial"/>
                <w:color w:val="030000"/>
                <w:spacing w:val="18"/>
                <w:sz w:val="16"/>
                <w:szCs w:val="16"/>
              </w:rPr>
              <w:t xml:space="preserve"> </w:t>
            </w:r>
            <w:r w:rsidRPr="001940E9">
              <w:rPr>
                <w:rFonts w:ascii="Arial" w:hAnsi="Arial" w:cs="Arial"/>
                <w:color w:val="030000"/>
                <w:sz w:val="16"/>
                <w:szCs w:val="16"/>
              </w:rPr>
              <w:t>No</w:t>
            </w:r>
          </w:p>
          <w:p w14:paraId="19FC7C34" w14:textId="77777777" w:rsidR="007203AF" w:rsidRPr="001940E9" w:rsidRDefault="007203AF" w:rsidP="00B74DEB">
            <w:pPr>
              <w:pStyle w:val="TableParagraph"/>
              <w:kinsoku w:val="0"/>
              <w:overflowPunct w:val="0"/>
              <w:spacing w:before="75"/>
              <w:ind w:left="46" w:right="260"/>
              <w:rPr>
                <w:rFonts w:ascii="Arial" w:hAnsi="Arial" w:cs="Arial"/>
                <w:color w:val="030000"/>
                <w:w w:val="110"/>
                <w:sz w:val="16"/>
                <w:szCs w:val="16"/>
              </w:rPr>
            </w:pPr>
            <w:r w:rsidRPr="001940E9">
              <w:rPr>
                <w:rFonts w:ascii="Arial" w:hAnsi="Arial" w:cs="Arial"/>
                <w:b/>
                <w:color w:val="030000"/>
                <w:w w:val="110"/>
                <w:sz w:val="16"/>
                <w:szCs w:val="16"/>
              </w:rPr>
              <w:t>Si</w:t>
            </w:r>
            <w:r w:rsidRPr="001940E9">
              <w:rPr>
                <w:rFonts w:ascii="Arial" w:hAnsi="Arial" w:cs="Arial"/>
                <w:b/>
                <w:color w:val="030000"/>
                <w:spacing w:val="-11"/>
                <w:w w:val="110"/>
                <w:sz w:val="16"/>
                <w:szCs w:val="16"/>
              </w:rPr>
              <w:t xml:space="preserve"> </w:t>
            </w:r>
            <w:r w:rsidRPr="001940E9">
              <w:rPr>
                <w:rFonts w:ascii="Arial" w:hAnsi="Arial" w:cs="Arial"/>
                <w:b/>
                <w:color w:val="030000"/>
                <w:w w:val="110"/>
                <w:sz w:val="16"/>
                <w:szCs w:val="16"/>
              </w:rPr>
              <w:t>lo</w:t>
            </w:r>
            <w:r w:rsidRPr="001940E9">
              <w:rPr>
                <w:rFonts w:ascii="Arial" w:hAnsi="Arial" w:cs="Arial"/>
                <w:b/>
                <w:color w:val="030000"/>
                <w:spacing w:val="-14"/>
                <w:w w:val="110"/>
                <w:sz w:val="16"/>
                <w:szCs w:val="16"/>
              </w:rPr>
              <w:t xml:space="preserve"> </w:t>
            </w:r>
            <w:r w:rsidRPr="001940E9">
              <w:rPr>
                <w:rFonts w:ascii="Arial" w:hAnsi="Arial" w:cs="Arial"/>
                <w:b/>
                <w:color w:val="030000"/>
                <w:w w:val="110"/>
                <w:sz w:val="16"/>
                <w:szCs w:val="16"/>
              </w:rPr>
              <w:t>ha</w:t>
            </w:r>
            <w:r w:rsidRPr="001940E9">
              <w:rPr>
                <w:rFonts w:ascii="Arial" w:hAnsi="Arial" w:cs="Arial"/>
                <w:b/>
                <w:color w:val="030000"/>
                <w:spacing w:val="-13"/>
                <w:w w:val="110"/>
                <w:sz w:val="16"/>
                <w:szCs w:val="16"/>
              </w:rPr>
              <w:t xml:space="preserve"> </w:t>
            </w:r>
            <w:r w:rsidRPr="001940E9">
              <w:rPr>
                <w:rFonts w:ascii="Arial" w:hAnsi="Arial" w:cs="Arial"/>
                <w:b/>
                <w:color w:val="030000"/>
                <w:w w:val="110"/>
                <w:sz w:val="16"/>
                <w:szCs w:val="16"/>
              </w:rPr>
              <w:t>hecho</w:t>
            </w:r>
            <w:r w:rsidRPr="001940E9">
              <w:rPr>
                <w:rFonts w:ascii="Arial" w:hAnsi="Arial" w:cs="Arial"/>
                <w:color w:val="030000"/>
                <w:w w:val="110"/>
                <w:sz w:val="16"/>
                <w:szCs w:val="16"/>
              </w:rPr>
              <w:t>,</w:t>
            </w:r>
            <w:r w:rsidRPr="001940E9">
              <w:rPr>
                <w:rFonts w:ascii="Arial" w:hAnsi="Arial" w:cs="Arial"/>
                <w:color w:val="030000"/>
                <w:spacing w:val="-12"/>
                <w:w w:val="110"/>
                <w:sz w:val="16"/>
                <w:szCs w:val="16"/>
              </w:rPr>
              <w:t xml:space="preserve"> </w:t>
            </w:r>
            <w:r w:rsidRPr="001940E9">
              <w:rPr>
                <w:rFonts w:ascii="Arial" w:hAnsi="Arial" w:cs="Arial"/>
                <w:color w:val="030000"/>
                <w:w w:val="110"/>
                <w:sz w:val="16"/>
                <w:szCs w:val="16"/>
              </w:rPr>
              <w:t>descríbanse</w:t>
            </w:r>
            <w:r w:rsidRPr="001940E9">
              <w:rPr>
                <w:rFonts w:ascii="Arial" w:hAnsi="Arial" w:cs="Arial"/>
                <w:color w:val="030000"/>
                <w:spacing w:val="-2"/>
                <w:w w:val="110"/>
                <w:sz w:val="16"/>
                <w:szCs w:val="16"/>
              </w:rPr>
              <w:t xml:space="preserve"> </w:t>
            </w:r>
            <w:r w:rsidRPr="001940E9">
              <w:rPr>
                <w:rFonts w:ascii="Arial" w:hAnsi="Arial" w:cs="Arial"/>
                <w:color w:val="030000"/>
                <w:w w:val="110"/>
                <w:sz w:val="16"/>
                <w:szCs w:val="16"/>
              </w:rPr>
              <w:t>las</w:t>
            </w:r>
            <w:r w:rsidRPr="001940E9">
              <w:rPr>
                <w:rFonts w:ascii="Arial" w:hAnsi="Arial" w:cs="Arial"/>
                <w:color w:val="030000"/>
                <w:spacing w:val="-12"/>
                <w:w w:val="110"/>
                <w:sz w:val="16"/>
                <w:szCs w:val="16"/>
              </w:rPr>
              <w:t xml:space="preserve"> </w:t>
            </w:r>
            <w:r w:rsidRPr="001940E9">
              <w:rPr>
                <w:rFonts w:ascii="Arial" w:hAnsi="Arial" w:cs="Arial"/>
                <w:color w:val="030000"/>
                <w:w w:val="110"/>
                <w:sz w:val="16"/>
                <w:szCs w:val="16"/>
              </w:rPr>
              <w:t>medidas</w:t>
            </w:r>
            <w:r w:rsidRPr="001940E9">
              <w:rPr>
                <w:rFonts w:ascii="Arial" w:hAnsi="Arial" w:cs="Arial"/>
                <w:color w:val="030000"/>
                <w:spacing w:val="-5"/>
                <w:w w:val="110"/>
                <w:sz w:val="16"/>
                <w:szCs w:val="16"/>
              </w:rPr>
              <w:t xml:space="preserve"> </w:t>
            </w:r>
            <w:r w:rsidRPr="001940E9">
              <w:rPr>
                <w:rFonts w:ascii="Arial" w:hAnsi="Arial" w:cs="Arial"/>
                <w:color w:val="030000"/>
                <w:w w:val="110"/>
                <w:sz w:val="16"/>
                <w:szCs w:val="16"/>
              </w:rPr>
              <w:t>adoptadas:</w:t>
            </w:r>
          </w:p>
          <w:p w14:paraId="063585A6" w14:textId="77777777" w:rsidR="007203AF" w:rsidRPr="001940E9" w:rsidRDefault="007203AF" w:rsidP="00B74DEB">
            <w:pPr>
              <w:pStyle w:val="TableParagraph"/>
              <w:kinsoku w:val="0"/>
              <w:overflowPunct w:val="0"/>
              <w:spacing w:before="75" w:after="120"/>
              <w:ind w:left="46" w:right="260"/>
              <w:rPr>
                <w:sz w:val="16"/>
                <w:szCs w:val="16"/>
              </w:rPr>
            </w:pPr>
            <w:r w:rsidRPr="001940E9">
              <w:rPr>
                <w:rFonts w:ascii="Arial" w:hAnsi="Arial" w:cs="Arial"/>
                <w:color w:val="030000"/>
                <w:w w:val="103"/>
                <w:sz w:val="16"/>
                <w:szCs w:val="16"/>
              </w:rPr>
              <w:t xml:space="preserve"> </w:t>
            </w:r>
            <w:r w:rsidRPr="001940E9">
              <w:rPr>
                <w:rFonts w:ascii="Arial" w:hAnsi="Arial" w:cs="Arial"/>
                <w:color w:val="030000"/>
                <w:w w:val="110"/>
                <w:sz w:val="16"/>
                <w:szCs w:val="16"/>
              </w:rPr>
              <w:t>[</w:t>
            </w:r>
            <w:r w:rsidRPr="001940E9">
              <w:rPr>
                <w:color w:val="030000"/>
                <w:w w:val="110"/>
                <w:sz w:val="16"/>
                <w:szCs w:val="16"/>
              </w:rPr>
              <w:t>..................</w:t>
            </w:r>
            <w:r w:rsidRPr="001940E9">
              <w:rPr>
                <w:rFonts w:ascii="Arial" w:hAnsi="Arial" w:cs="Arial"/>
                <w:color w:val="030000"/>
                <w:w w:val="110"/>
                <w:sz w:val="16"/>
                <w:szCs w:val="16"/>
              </w:rPr>
              <w:t>]</w:t>
            </w:r>
          </w:p>
        </w:tc>
      </w:tr>
      <w:tr w:rsidR="007203AF" w:rsidRPr="009A7AAF" w14:paraId="6F1D5E01" w14:textId="77777777">
        <w:trPr>
          <w:trHeight w:val="198"/>
          <w:jc w:val="center"/>
        </w:trPr>
        <w:tc>
          <w:tcPr>
            <w:tcW w:w="4962" w:type="dxa"/>
            <w:vMerge w:val="restart"/>
            <w:shd w:val="clear" w:color="auto" w:fill="auto"/>
          </w:tcPr>
          <w:p w14:paraId="2BD38791" w14:textId="77777777" w:rsidR="007203AF" w:rsidRPr="001940E9" w:rsidRDefault="007203AF" w:rsidP="00B74DEB">
            <w:pPr>
              <w:pStyle w:val="TableParagraph"/>
              <w:kinsoku w:val="0"/>
              <w:overflowPunct w:val="0"/>
              <w:spacing w:before="120" w:after="120" w:line="266" w:lineRule="auto"/>
              <w:ind w:left="47" w:right="260"/>
              <w:jc w:val="both"/>
              <w:rPr>
                <w:rFonts w:ascii="Arial" w:hAnsi="Arial" w:cs="Arial"/>
                <w:color w:val="010000"/>
                <w:w w:val="110"/>
                <w:sz w:val="16"/>
                <w:szCs w:val="16"/>
              </w:rPr>
            </w:pPr>
            <w:r w:rsidRPr="001940E9">
              <w:rPr>
                <w:rFonts w:ascii="Arial" w:hAnsi="Arial" w:cs="Arial"/>
                <w:color w:val="010000"/>
                <w:w w:val="110"/>
                <w:sz w:val="16"/>
                <w:szCs w:val="16"/>
              </w:rPr>
              <w:t>¿Ha celebrado el operador económico acuerdos con otros operadores económicos destinados a falsear la competencia?</w:t>
            </w:r>
          </w:p>
          <w:p w14:paraId="6D04A2A9" w14:textId="77777777" w:rsidR="007203AF" w:rsidRPr="001940E9" w:rsidRDefault="007203AF" w:rsidP="00B74DEB">
            <w:pPr>
              <w:pStyle w:val="TableParagraph"/>
              <w:kinsoku w:val="0"/>
              <w:overflowPunct w:val="0"/>
              <w:spacing w:before="66" w:line="266" w:lineRule="auto"/>
              <w:ind w:left="47" w:right="260"/>
              <w:jc w:val="both"/>
              <w:rPr>
                <w:sz w:val="16"/>
                <w:szCs w:val="16"/>
              </w:rPr>
            </w:pPr>
            <w:r w:rsidRPr="001940E9">
              <w:rPr>
                <w:rFonts w:ascii="Arial" w:hAnsi="Arial" w:cs="Arial"/>
                <w:b/>
                <w:color w:val="010000"/>
                <w:w w:val="110"/>
                <w:sz w:val="16"/>
                <w:szCs w:val="16"/>
              </w:rPr>
              <w:t>En caso afirmativo</w:t>
            </w:r>
            <w:r w:rsidRPr="001940E9">
              <w:rPr>
                <w:rFonts w:ascii="Arial" w:hAnsi="Arial" w:cs="Arial"/>
                <w:color w:val="010000"/>
                <w:w w:val="110"/>
                <w:sz w:val="16"/>
                <w:szCs w:val="16"/>
              </w:rPr>
              <w:t>,  especifíquense.</w:t>
            </w:r>
          </w:p>
        </w:tc>
        <w:tc>
          <w:tcPr>
            <w:tcW w:w="4961" w:type="dxa"/>
            <w:shd w:val="clear" w:color="auto" w:fill="auto"/>
          </w:tcPr>
          <w:p w14:paraId="65E11731" w14:textId="77777777" w:rsidR="007203AF" w:rsidRPr="001940E9" w:rsidRDefault="007203AF" w:rsidP="00B74DEB">
            <w:pPr>
              <w:pStyle w:val="TableParagraph"/>
              <w:kinsoku w:val="0"/>
              <w:overflowPunct w:val="0"/>
              <w:spacing w:before="120"/>
              <w:ind w:left="46" w:right="260"/>
              <w:rPr>
                <w:rFonts w:ascii="Arial" w:hAnsi="Arial" w:cs="Arial"/>
                <w:color w:val="000000"/>
                <w:sz w:val="16"/>
                <w:szCs w:val="16"/>
              </w:rPr>
            </w:pPr>
            <w:r w:rsidRPr="001940E9">
              <w:rPr>
                <w:rFonts w:ascii="Arial" w:hAnsi="Arial" w:cs="Arial"/>
                <w:color w:val="030000"/>
                <w:sz w:val="16"/>
                <w:szCs w:val="16"/>
              </w:rPr>
              <w:t xml:space="preserve">[ </w:t>
            </w:r>
            <w:r w:rsidRPr="001940E9">
              <w:rPr>
                <w:rFonts w:ascii="Arial" w:hAnsi="Arial" w:cs="Arial"/>
                <w:color w:val="030000"/>
                <w:spacing w:val="3"/>
                <w:sz w:val="16"/>
                <w:szCs w:val="16"/>
              </w:rPr>
              <w:t xml:space="preserve"> </w:t>
            </w:r>
            <w:r w:rsidRPr="001940E9">
              <w:rPr>
                <w:rFonts w:ascii="Arial" w:hAnsi="Arial" w:cs="Arial"/>
                <w:color w:val="030000"/>
                <w:sz w:val="16"/>
                <w:szCs w:val="16"/>
              </w:rPr>
              <w:t>]</w:t>
            </w:r>
            <w:r w:rsidRPr="001940E9">
              <w:rPr>
                <w:rFonts w:ascii="Arial" w:hAnsi="Arial" w:cs="Arial"/>
                <w:color w:val="030000"/>
                <w:spacing w:val="8"/>
                <w:sz w:val="16"/>
                <w:szCs w:val="16"/>
              </w:rPr>
              <w:t xml:space="preserve"> </w:t>
            </w:r>
            <w:r w:rsidRPr="001940E9">
              <w:rPr>
                <w:rFonts w:ascii="Arial" w:hAnsi="Arial" w:cs="Arial"/>
                <w:color w:val="030000"/>
                <w:sz w:val="16"/>
                <w:szCs w:val="16"/>
              </w:rPr>
              <w:t>Sí</w:t>
            </w:r>
            <w:r w:rsidRPr="001940E9">
              <w:rPr>
                <w:rFonts w:ascii="Arial" w:hAnsi="Arial" w:cs="Arial"/>
                <w:color w:val="030000"/>
                <w:spacing w:val="10"/>
                <w:sz w:val="16"/>
                <w:szCs w:val="16"/>
              </w:rPr>
              <w:t xml:space="preserve"> </w:t>
            </w:r>
            <w:r w:rsidRPr="001940E9">
              <w:rPr>
                <w:rFonts w:ascii="Arial" w:hAnsi="Arial" w:cs="Arial"/>
                <w:color w:val="030000"/>
                <w:sz w:val="16"/>
                <w:szCs w:val="16"/>
              </w:rPr>
              <w:t>[</w:t>
            </w:r>
            <w:r w:rsidRPr="001940E9">
              <w:rPr>
                <w:rFonts w:ascii="Arial" w:hAnsi="Arial" w:cs="Arial"/>
                <w:color w:val="030000"/>
                <w:spacing w:val="-2"/>
                <w:sz w:val="16"/>
                <w:szCs w:val="16"/>
              </w:rPr>
              <w:t xml:space="preserve">  </w:t>
            </w:r>
            <w:r w:rsidRPr="001940E9">
              <w:rPr>
                <w:rFonts w:ascii="Arial" w:hAnsi="Arial" w:cs="Arial"/>
                <w:color w:val="030000"/>
                <w:sz w:val="16"/>
                <w:szCs w:val="16"/>
              </w:rPr>
              <w:t>]</w:t>
            </w:r>
            <w:r w:rsidRPr="001940E9">
              <w:rPr>
                <w:rFonts w:ascii="Arial" w:hAnsi="Arial" w:cs="Arial"/>
                <w:color w:val="030000"/>
                <w:spacing w:val="18"/>
                <w:sz w:val="16"/>
                <w:szCs w:val="16"/>
              </w:rPr>
              <w:t xml:space="preserve"> </w:t>
            </w:r>
            <w:r w:rsidRPr="001940E9">
              <w:rPr>
                <w:rFonts w:ascii="Arial" w:hAnsi="Arial" w:cs="Arial"/>
                <w:color w:val="030000"/>
                <w:sz w:val="16"/>
                <w:szCs w:val="16"/>
              </w:rPr>
              <w:t>No</w:t>
            </w:r>
          </w:p>
          <w:p w14:paraId="07439EED" w14:textId="77777777" w:rsidR="007203AF" w:rsidRPr="001940E9" w:rsidRDefault="007203AF" w:rsidP="00B74DEB">
            <w:pPr>
              <w:pStyle w:val="TableParagraph"/>
              <w:kinsoku w:val="0"/>
              <w:overflowPunct w:val="0"/>
              <w:ind w:left="46" w:right="260"/>
              <w:rPr>
                <w:sz w:val="16"/>
                <w:szCs w:val="16"/>
              </w:rPr>
            </w:pPr>
          </w:p>
          <w:p w14:paraId="4834A1B2" w14:textId="77777777" w:rsidR="007203AF" w:rsidRPr="001940E9" w:rsidRDefault="007203AF" w:rsidP="00B74DEB">
            <w:pPr>
              <w:pStyle w:val="TableParagraph"/>
              <w:kinsoku w:val="0"/>
              <w:overflowPunct w:val="0"/>
              <w:ind w:left="46" w:right="260"/>
              <w:rPr>
                <w:sz w:val="16"/>
                <w:szCs w:val="16"/>
              </w:rPr>
            </w:pPr>
          </w:p>
          <w:p w14:paraId="262BFAF7" w14:textId="77777777" w:rsidR="007203AF" w:rsidRPr="001940E9" w:rsidRDefault="007203AF" w:rsidP="00B74DEB">
            <w:pPr>
              <w:pStyle w:val="TableParagraph"/>
              <w:kinsoku w:val="0"/>
              <w:overflowPunct w:val="0"/>
              <w:ind w:left="46" w:right="260"/>
              <w:rPr>
                <w:sz w:val="16"/>
                <w:szCs w:val="16"/>
              </w:rPr>
            </w:pPr>
          </w:p>
          <w:p w14:paraId="00478C48" w14:textId="77777777" w:rsidR="007203AF" w:rsidRPr="001940E9" w:rsidRDefault="007203AF" w:rsidP="00B74DEB">
            <w:pPr>
              <w:pStyle w:val="TableParagraph"/>
              <w:kinsoku w:val="0"/>
              <w:overflowPunct w:val="0"/>
              <w:spacing w:before="4"/>
              <w:ind w:left="46" w:right="260"/>
              <w:rPr>
                <w:sz w:val="16"/>
                <w:szCs w:val="16"/>
              </w:rPr>
            </w:pPr>
          </w:p>
          <w:p w14:paraId="53DD629F" w14:textId="77777777" w:rsidR="007203AF" w:rsidRPr="001940E9" w:rsidRDefault="007203AF" w:rsidP="00B74DEB">
            <w:pPr>
              <w:pStyle w:val="TableParagraph"/>
              <w:tabs>
                <w:tab w:val="left" w:pos="450"/>
              </w:tabs>
              <w:kinsoku w:val="0"/>
              <w:overflowPunct w:val="0"/>
              <w:ind w:left="46" w:right="260"/>
              <w:jc w:val="both"/>
              <w:rPr>
                <w:sz w:val="16"/>
                <w:szCs w:val="16"/>
              </w:rPr>
            </w:pPr>
            <w:r w:rsidRPr="001940E9">
              <w:rPr>
                <w:rFonts w:ascii="Arial" w:hAnsi="Arial" w:cs="Arial"/>
                <w:color w:val="030000"/>
                <w:w w:val="120"/>
                <w:sz w:val="16"/>
                <w:szCs w:val="16"/>
              </w:rPr>
              <w:t>[</w:t>
            </w:r>
            <w:r w:rsidRPr="001940E9">
              <w:rPr>
                <w:rFonts w:ascii="Arial" w:hAnsi="Arial" w:cs="Arial"/>
                <w:color w:val="030000"/>
                <w:spacing w:val="34"/>
                <w:w w:val="120"/>
                <w:sz w:val="16"/>
                <w:szCs w:val="16"/>
              </w:rPr>
              <w:t xml:space="preserve"> </w:t>
            </w:r>
            <w:r w:rsidRPr="001940E9">
              <w:rPr>
                <w:color w:val="030000"/>
                <w:w w:val="120"/>
                <w:sz w:val="16"/>
                <w:szCs w:val="16"/>
              </w:rPr>
              <w:t>..................</w:t>
            </w:r>
            <w:r w:rsidRPr="001940E9">
              <w:rPr>
                <w:rFonts w:ascii="Arial" w:hAnsi="Arial" w:cs="Arial"/>
                <w:color w:val="030000"/>
                <w:w w:val="120"/>
                <w:sz w:val="16"/>
                <w:szCs w:val="16"/>
              </w:rPr>
              <w:t>]</w:t>
            </w:r>
          </w:p>
        </w:tc>
      </w:tr>
      <w:tr w:rsidR="007203AF" w:rsidRPr="009A7AAF" w14:paraId="4F6D9A06" w14:textId="77777777">
        <w:trPr>
          <w:trHeight w:val="198"/>
          <w:jc w:val="center"/>
        </w:trPr>
        <w:tc>
          <w:tcPr>
            <w:tcW w:w="4962" w:type="dxa"/>
            <w:vMerge/>
            <w:shd w:val="clear" w:color="auto" w:fill="auto"/>
          </w:tcPr>
          <w:p w14:paraId="54AC3856" w14:textId="77777777" w:rsidR="007203AF" w:rsidRPr="001940E9" w:rsidRDefault="007203AF" w:rsidP="00B74DEB">
            <w:pPr>
              <w:pStyle w:val="TableParagraph"/>
              <w:kinsoku w:val="0"/>
              <w:overflowPunct w:val="0"/>
              <w:spacing w:before="75"/>
              <w:ind w:left="47" w:right="260"/>
              <w:jc w:val="both"/>
              <w:rPr>
                <w:sz w:val="16"/>
                <w:szCs w:val="16"/>
              </w:rPr>
            </w:pPr>
          </w:p>
        </w:tc>
        <w:tc>
          <w:tcPr>
            <w:tcW w:w="4961" w:type="dxa"/>
            <w:shd w:val="clear" w:color="auto" w:fill="auto"/>
          </w:tcPr>
          <w:p w14:paraId="6DFA0B57" w14:textId="77777777" w:rsidR="007203AF" w:rsidRPr="001940E9" w:rsidRDefault="007203AF" w:rsidP="00B74DEB">
            <w:pPr>
              <w:pStyle w:val="TableParagraph"/>
              <w:kinsoku w:val="0"/>
              <w:overflowPunct w:val="0"/>
              <w:spacing w:before="70" w:line="279" w:lineRule="auto"/>
              <w:ind w:left="46" w:right="260"/>
              <w:rPr>
                <w:rFonts w:ascii="Arial" w:hAnsi="Arial" w:cs="Arial"/>
                <w:color w:val="000000"/>
                <w:sz w:val="16"/>
                <w:szCs w:val="16"/>
              </w:rPr>
            </w:pPr>
            <w:r w:rsidRPr="001940E9">
              <w:rPr>
                <w:rFonts w:ascii="Arial" w:hAnsi="Arial" w:cs="Arial"/>
                <w:b/>
                <w:bCs/>
                <w:color w:val="030000"/>
                <w:w w:val="105"/>
                <w:sz w:val="16"/>
                <w:szCs w:val="16"/>
              </w:rPr>
              <w:t>En</w:t>
            </w:r>
            <w:r w:rsidRPr="001940E9">
              <w:rPr>
                <w:rFonts w:ascii="Arial" w:hAnsi="Arial" w:cs="Arial"/>
                <w:b/>
                <w:bCs/>
                <w:color w:val="030000"/>
                <w:spacing w:val="5"/>
                <w:w w:val="105"/>
                <w:sz w:val="16"/>
                <w:szCs w:val="16"/>
              </w:rPr>
              <w:t xml:space="preserve"> </w:t>
            </w:r>
            <w:r w:rsidRPr="001940E9">
              <w:rPr>
                <w:rFonts w:ascii="Arial" w:hAnsi="Arial" w:cs="Arial"/>
                <w:b/>
                <w:color w:val="030000"/>
                <w:w w:val="105"/>
                <w:sz w:val="16"/>
                <w:szCs w:val="16"/>
              </w:rPr>
              <w:t>caso</w:t>
            </w:r>
            <w:r w:rsidRPr="001940E9">
              <w:rPr>
                <w:rFonts w:ascii="Arial" w:hAnsi="Arial" w:cs="Arial"/>
                <w:b/>
                <w:color w:val="030000"/>
                <w:spacing w:val="12"/>
                <w:w w:val="105"/>
                <w:sz w:val="16"/>
                <w:szCs w:val="16"/>
              </w:rPr>
              <w:t xml:space="preserve"> </w:t>
            </w:r>
            <w:r w:rsidRPr="001940E9">
              <w:rPr>
                <w:rFonts w:ascii="Arial" w:hAnsi="Arial" w:cs="Arial"/>
                <w:b/>
                <w:color w:val="030000"/>
                <w:w w:val="105"/>
                <w:sz w:val="16"/>
                <w:szCs w:val="16"/>
              </w:rPr>
              <w:t>afirmativo</w:t>
            </w:r>
            <w:r w:rsidRPr="001940E9">
              <w:rPr>
                <w:rFonts w:ascii="Arial" w:hAnsi="Arial" w:cs="Arial"/>
                <w:color w:val="030000"/>
                <w:w w:val="105"/>
                <w:sz w:val="16"/>
                <w:szCs w:val="16"/>
              </w:rPr>
              <w:t>,</w:t>
            </w:r>
            <w:r w:rsidRPr="001940E9">
              <w:rPr>
                <w:rFonts w:ascii="Arial" w:hAnsi="Arial" w:cs="Arial"/>
                <w:color w:val="030000"/>
                <w:spacing w:val="27"/>
                <w:w w:val="105"/>
                <w:sz w:val="16"/>
                <w:szCs w:val="16"/>
              </w:rPr>
              <w:t xml:space="preserve"> </w:t>
            </w:r>
            <w:r w:rsidRPr="001940E9">
              <w:rPr>
                <w:rFonts w:ascii="Arial" w:hAnsi="Arial" w:cs="Arial"/>
                <w:color w:val="030000"/>
                <w:w w:val="105"/>
                <w:sz w:val="16"/>
                <w:szCs w:val="16"/>
              </w:rPr>
              <w:t>¿ha</w:t>
            </w:r>
            <w:r w:rsidRPr="001940E9">
              <w:rPr>
                <w:rFonts w:ascii="Arial" w:hAnsi="Arial" w:cs="Arial"/>
                <w:color w:val="030000"/>
                <w:spacing w:val="11"/>
                <w:w w:val="105"/>
                <w:sz w:val="16"/>
                <w:szCs w:val="16"/>
              </w:rPr>
              <w:t xml:space="preserve"> </w:t>
            </w:r>
            <w:r w:rsidRPr="001940E9">
              <w:rPr>
                <w:rFonts w:ascii="Arial" w:hAnsi="Arial" w:cs="Arial"/>
                <w:color w:val="030000"/>
                <w:w w:val="105"/>
                <w:sz w:val="16"/>
                <w:szCs w:val="16"/>
              </w:rPr>
              <w:t>adoptado</w:t>
            </w:r>
            <w:r w:rsidRPr="001940E9">
              <w:rPr>
                <w:rFonts w:ascii="Arial" w:hAnsi="Arial" w:cs="Arial"/>
                <w:color w:val="030000"/>
                <w:spacing w:val="30"/>
                <w:w w:val="105"/>
                <w:sz w:val="16"/>
                <w:szCs w:val="16"/>
              </w:rPr>
              <w:t xml:space="preserve"> </w:t>
            </w:r>
            <w:r w:rsidRPr="001940E9">
              <w:rPr>
                <w:rFonts w:ascii="Arial" w:hAnsi="Arial" w:cs="Arial"/>
                <w:color w:val="030000"/>
                <w:w w:val="105"/>
                <w:sz w:val="16"/>
                <w:szCs w:val="16"/>
              </w:rPr>
              <w:t>el</w:t>
            </w:r>
            <w:r w:rsidRPr="001940E9">
              <w:rPr>
                <w:rFonts w:ascii="Arial" w:hAnsi="Arial" w:cs="Arial"/>
                <w:color w:val="030000"/>
                <w:spacing w:val="17"/>
                <w:w w:val="105"/>
                <w:sz w:val="16"/>
                <w:szCs w:val="16"/>
              </w:rPr>
              <w:t xml:space="preserve"> </w:t>
            </w:r>
            <w:r w:rsidRPr="001940E9">
              <w:rPr>
                <w:rFonts w:ascii="Arial" w:hAnsi="Arial" w:cs="Arial"/>
                <w:color w:val="030000"/>
                <w:w w:val="105"/>
                <w:sz w:val="16"/>
                <w:szCs w:val="16"/>
              </w:rPr>
              <w:t>operador</w:t>
            </w:r>
            <w:r w:rsidRPr="001940E9">
              <w:rPr>
                <w:rFonts w:ascii="Arial" w:hAnsi="Arial" w:cs="Arial"/>
                <w:color w:val="030000"/>
                <w:spacing w:val="30"/>
                <w:w w:val="105"/>
                <w:sz w:val="16"/>
                <w:szCs w:val="16"/>
              </w:rPr>
              <w:t xml:space="preserve"> </w:t>
            </w:r>
            <w:r w:rsidRPr="001940E9">
              <w:rPr>
                <w:rFonts w:ascii="Arial" w:hAnsi="Arial" w:cs="Arial"/>
                <w:color w:val="030000"/>
                <w:w w:val="105"/>
                <w:sz w:val="16"/>
                <w:szCs w:val="16"/>
              </w:rPr>
              <w:t>económico medidas</w:t>
            </w:r>
            <w:r w:rsidRPr="001940E9">
              <w:rPr>
                <w:rFonts w:ascii="Arial" w:hAnsi="Arial" w:cs="Arial"/>
                <w:color w:val="030000"/>
                <w:spacing w:val="-3"/>
                <w:w w:val="105"/>
                <w:sz w:val="16"/>
                <w:szCs w:val="16"/>
              </w:rPr>
              <w:t xml:space="preserve"> </w:t>
            </w:r>
            <w:proofErr w:type="spellStart"/>
            <w:r w:rsidRPr="001940E9">
              <w:rPr>
                <w:rFonts w:ascii="Arial" w:hAnsi="Arial" w:cs="Arial"/>
                <w:color w:val="030000"/>
                <w:w w:val="105"/>
                <w:sz w:val="16"/>
                <w:szCs w:val="16"/>
              </w:rPr>
              <w:t>autocorrectoras</w:t>
            </w:r>
            <w:proofErr w:type="spellEnd"/>
            <w:r w:rsidRPr="001940E9">
              <w:rPr>
                <w:rFonts w:ascii="Arial" w:hAnsi="Arial" w:cs="Arial"/>
                <w:color w:val="030000"/>
                <w:w w:val="105"/>
                <w:sz w:val="16"/>
                <w:szCs w:val="16"/>
              </w:rPr>
              <w:t>?</w:t>
            </w:r>
          </w:p>
          <w:p w14:paraId="2C91E91D" w14:textId="77777777" w:rsidR="007203AF" w:rsidRPr="001940E9" w:rsidRDefault="007203AF" w:rsidP="00B74DEB">
            <w:pPr>
              <w:pStyle w:val="TableParagraph"/>
              <w:kinsoku w:val="0"/>
              <w:overflowPunct w:val="0"/>
              <w:spacing w:before="68" w:after="120"/>
              <w:ind w:left="46" w:right="260"/>
              <w:rPr>
                <w:rFonts w:ascii="Arial" w:hAnsi="Arial" w:cs="Arial"/>
                <w:color w:val="000000"/>
                <w:sz w:val="16"/>
                <w:szCs w:val="16"/>
              </w:rPr>
            </w:pPr>
            <w:r w:rsidRPr="001940E9">
              <w:rPr>
                <w:rFonts w:ascii="Arial" w:hAnsi="Arial" w:cs="Arial"/>
                <w:color w:val="030000"/>
                <w:sz w:val="16"/>
                <w:szCs w:val="16"/>
              </w:rPr>
              <w:t>[</w:t>
            </w:r>
            <w:r w:rsidRPr="001940E9">
              <w:rPr>
                <w:rFonts w:ascii="Arial" w:hAnsi="Arial" w:cs="Arial"/>
                <w:color w:val="030000"/>
                <w:spacing w:val="3"/>
                <w:sz w:val="16"/>
                <w:szCs w:val="16"/>
              </w:rPr>
              <w:t xml:space="preserve"> </w:t>
            </w:r>
            <w:r w:rsidRPr="001940E9">
              <w:rPr>
                <w:rFonts w:ascii="Arial" w:hAnsi="Arial" w:cs="Arial"/>
                <w:color w:val="030000"/>
                <w:sz w:val="16"/>
                <w:szCs w:val="16"/>
              </w:rPr>
              <w:t>]</w:t>
            </w:r>
            <w:r w:rsidRPr="001940E9">
              <w:rPr>
                <w:rFonts w:ascii="Arial" w:hAnsi="Arial" w:cs="Arial"/>
                <w:color w:val="030000"/>
                <w:spacing w:val="8"/>
                <w:sz w:val="16"/>
                <w:szCs w:val="16"/>
              </w:rPr>
              <w:t xml:space="preserve"> </w:t>
            </w:r>
            <w:r w:rsidRPr="001940E9">
              <w:rPr>
                <w:rFonts w:ascii="Arial" w:hAnsi="Arial" w:cs="Arial"/>
                <w:color w:val="030000"/>
                <w:sz w:val="16"/>
                <w:szCs w:val="16"/>
              </w:rPr>
              <w:t>Sí</w:t>
            </w:r>
            <w:r w:rsidRPr="001940E9">
              <w:rPr>
                <w:rFonts w:ascii="Arial" w:hAnsi="Arial" w:cs="Arial"/>
                <w:color w:val="030000"/>
                <w:spacing w:val="10"/>
                <w:sz w:val="16"/>
                <w:szCs w:val="16"/>
              </w:rPr>
              <w:t xml:space="preserve"> </w:t>
            </w:r>
            <w:r w:rsidRPr="001940E9">
              <w:rPr>
                <w:rFonts w:ascii="Arial" w:hAnsi="Arial" w:cs="Arial"/>
                <w:color w:val="030000"/>
                <w:sz w:val="16"/>
                <w:szCs w:val="16"/>
              </w:rPr>
              <w:t>[</w:t>
            </w:r>
            <w:r w:rsidRPr="001940E9">
              <w:rPr>
                <w:rFonts w:ascii="Arial" w:hAnsi="Arial" w:cs="Arial"/>
                <w:color w:val="030000"/>
                <w:spacing w:val="-2"/>
                <w:sz w:val="16"/>
                <w:szCs w:val="16"/>
              </w:rPr>
              <w:t xml:space="preserve"> </w:t>
            </w:r>
            <w:r w:rsidRPr="001940E9">
              <w:rPr>
                <w:rFonts w:ascii="Arial" w:hAnsi="Arial" w:cs="Arial"/>
                <w:color w:val="030000"/>
                <w:sz w:val="16"/>
                <w:szCs w:val="16"/>
              </w:rPr>
              <w:t>]</w:t>
            </w:r>
            <w:r w:rsidRPr="001940E9">
              <w:rPr>
                <w:rFonts w:ascii="Arial" w:hAnsi="Arial" w:cs="Arial"/>
                <w:color w:val="030000"/>
                <w:spacing w:val="18"/>
                <w:sz w:val="16"/>
                <w:szCs w:val="16"/>
              </w:rPr>
              <w:t xml:space="preserve"> </w:t>
            </w:r>
            <w:r w:rsidRPr="001940E9">
              <w:rPr>
                <w:rFonts w:ascii="Arial" w:hAnsi="Arial" w:cs="Arial"/>
                <w:color w:val="030000"/>
                <w:sz w:val="16"/>
                <w:szCs w:val="16"/>
              </w:rPr>
              <w:t>No</w:t>
            </w:r>
          </w:p>
          <w:p w14:paraId="74A8D593" w14:textId="77777777" w:rsidR="007203AF" w:rsidRPr="001940E9" w:rsidRDefault="007203AF" w:rsidP="00B74DEB">
            <w:pPr>
              <w:pStyle w:val="TableParagraph"/>
              <w:tabs>
                <w:tab w:val="left" w:pos="450"/>
              </w:tabs>
              <w:kinsoku w:val="0"/>
              <w:overflowPunct w:val="0"/>
              <w:spacing w:after="120"/>
              <w:ind w:left="46" w:right="260"/>
              <w:jc w:val="both"/>
              <w:rPr>
                <w:rFonts w:ascii="Arial" w:hAnsi="Arial" w:cs="Arial"/>
                <w:color w:val="030000"/>
                <w:w w:val="110"/>
                <w:sz w:val="16"/>
                <w:szCs w:val="16"/>
              </w:rPr>
            </w:pPr>
            <w:r w:rsidRPr="001940E9">
              <w:rPr>
                <w:rFonts w:ascii="Arial" w:hAnsi="Arial" w:cs="Arial"/>
                <w:b/>
                <w:color w:val="030000"/>
                <w:w w:val="110"/>
                <w:sz w:val="16"/>
                <w:szCs w:val="16"/>
              </w:rPr>
              <w:t>Si</w:t>
            </w:r>
            <w:r w:rsidRPr="001940E9">
              <w:rPr>
                <w:rFonts w:ascii="Arial" w:hAnsi="Arial" w:cs="Arial"/>
                <w:b/>
                <w:color w:val="030000"/>
                <w:spacing w:val="-11"/>
                <w:w w:val="110"/>
                <w:sz w:val="16"/>
                <w:szCs w:val="16"/>
              </w:rPr>
              <w:t xml:space="preserve"> </w:t>
            </w:r>
            <w:r w:rsidRPr="001940E9">
              <w:rPr>
                <w:rFonts w:ascii="Arial" w:hAnsi="Arial" w:cs="Arial"/>
                <w:b/>
                <w:color w:val="030000"/>
                <w:w w:val="110"/>
                <w:sz w:val="16"/>
                <w:szCs w:val="16"/>
              </w:rPr>
              <w:t>lo</w:t>
            </w:r>
            <w:r w:rsidRPr="001940E9">
              <w:rPr>
                <w:rFonts w:ascii="Arial" w:hAnsi="Arial" w:cs="Arial"/>
                <w:b/>
                <w:color w:val="030000"/>
                <w:spacing w:val="-14"/>
                <w:w w:val="110"/>
                <w:sz w:val="16"/>
                <w:szCs w:val="16"/>
              </w:rPr>
              <w:t xml:space="preserve"> </w:t>
            </w:r>
            <w:r w:rsidRPr="001940E9">
              <w:rPr>
                <w:rFonts w:ascii="Arial" w:hAnsi="Arial" w:cs="Arial"/>
                <w:b/>
                <w:color w:val="030000"/>
                <w:w w:val="110"/>
                <w:sz w:val="16"/>
                <w:szCs w:val="16"/>
              </w:rPr>
              <w:t>ha</w:t>
            </w:r>
            <w:r w:rsidRPr="001940E9">
              <w:rPr>
                <w:rFonts w:ascii="Arial" w:hAnsi="Arial" w:cs="Arial"/>
                <w:b/>
                <w:color w:val="030000"/>
                <w:spacing w:val="-13"/>
                <w:w w:val="110"/>
                <w:sz w:val="16"/>
                <w:szCs w:val="16"/>
              </w:rPr>
              <w:t xml:space="preserve"> </w:t>
            </w:r>
            <w:r w:rsidRPr="001940E9">
              <w:rPr>
                <w:rFonts w:ascii="Arial" w:hAnsi="Arial" w:cs="Arial"/>
                <w:b/>
                <w:color w:val="030000"/>
                <w:w w:val="110"/>
                <w:sz w:val="16"/>
                <w:szCs w:val="16"/>
              </w:rPr>
              <w:t>hecho</w:t>
            </w:r>
            <w:r w:rsidRPr="001940E9">
              <w:rPr>
                <w:rFonts w:ascii="Arial" w:hAnsi="Arial" w:cs="Arial"/>
                <w:color w:val="030000"/>
                <w:w w:val="110"/>
                <w:sz w:val="16"/>
                <w:szCs w:val="16"/>
              </w:rPr>
              <w:t>,</w:t>
            </w:r>
            <w:r w:rsidRPr="001940E9">
              <w:rPr>
                <w:rFonts w:ascii="Arial" w:hAnsi="Arial" w:cs="Arial"/>
                <w:color w:val="030000"/>
                <w:spacing w:val="-12"/>
                <w:w w:val="110"/>
                <w:sz w:val="16"/>
                <w:szCs w:val="16"/>
              </w:rPr>
              <w:t xml:space="preserve"> </w:t>
            </w:r>
            <w:r w:rsidRPr="001940E9">
              <w:rPr>
                <w:rFonts w:ascii="Arial" w:hAnsi="Arial" w:cs="Arial"/>
                <w:color w:val="030000"/>
                <w:w w:val="110"/>
                <w:sz w:val="16"/>
                <w:szCs w:val="16"/>
              </w:rPr>
              <w:t>descríbanse</w:t>
            </w:r>
            <w:r w:rsidRPr="001940E9">
              <w:rPr>
                <w:rFonts w:ascii="Arial" w:hAnsi="Arial" w:cs="Arial"/>
                <w:color w:val="030000"/>
                <w:spacing w:val="-2"/>
                <w:w w:val="110"/>
                <w:sz w:val="16"/>
                <w:szCs w:val="16"/>
              </w:rPr>
              <w:t xml:space="preserve"> </w:t>
            </w:r>
            <w:r w:rsidRPr="001940E9">
              <w:rPr>
                <w:rFonts w:ascii="Arial" w:hAnsi="Arial" w:cs="Arial"/>
                <w:color w:val="030000"/>
                <w:w w:val="110"/>
                <w:sz w:val="16"/>
                <w:szCs w:val="16"/>
              </w:rPr>
              <w:t>las</w:t>
            </w:r>
            <w:r w:rsidRPr="001940E9">
              <w:rPr>
                <w:rFonts w:ascii="Arial" w:hAnsi="Arial" w:cs="Arial"/>
                <w:color w:val="030000"/>
                <w:spacing w:val="-12"/>
                <w:w w:val="110"/>
                <w:sz w:val="16"/>
                <w:szCs w:val="16"/>
              </w:rPr>
              <w:t xml:space="preserve"> </w:t>
            </w:r>
            <w:r w:rsidRPr="001940E9">
              <w:rPr>
                <w:rFonts w:ascii="Arial" w:hAnsi="Arial" w:cs="Arial"/>
                <w:color w:val="030000"/>
                <w:w w:val="110"/>
                <w:sz w:val="16"/>
                <w:szCs w:val="16"/>
              </w:rPr>
              <w:t>medidas</w:t>
            </w:r>
            <w:r w:rsidRPr="001940E9">
              <w:rPr>
                <w:rFonts w:ascii="Arial" w:hAnsi="Arial" w:cs="Arial"/>
                <w:color w:val="030000"/>
                <w:spacing w:val="-5"/>
                <w:w w:val="110"/>
                <w:sz w:val="16"/>
                <w:szCs w:val="16"/>
              </w:rPr>
              <w:t xml:space="preserve"> </w:t>
            </w:r>
            <w:r w:rsidRPr="001940E9">
              <w:rPr>
                <w:rFonts w:ascii="Arial" w:hAnsi="Arial" w:cs="Arial"/>
                <w:color w:val="030000"/>
                <w:w w:val="110"/>
                <w:sz w:val="16"/>
                <w:szCs w:val="16"/>
              </w:rPr>
              <w:t>adoptadas:</w:t>
            </w:r>
          </w:p>
          <w:p w14:paraId="0C1652A7" w14:textId="77777777" w:rsidR="007203AF" w:rsidRPr="001940E9" w:rsidRDefault="007203AF" w:rsidP="00B74DEB">
            <w:pPr>
              <w:pStyle w:val="TableParagraph"/>
              <w:kinsoku w:val="0"/>
              <w:overflowPunct w:val="0"/>
              <w:ind w:left="46" w:right="260"/>
              <w:jc w:val="both"/>
              <w:rPr>
                <w:sz w:val="16"/>
                <w:szCs w:val="16"/>
              </w:rPr>
            </w:pPr>
            <w:r w:rsidRPr="001940E9">
              <w:rPr>
                <w:rFonts w:ascii="Arial" w:hAnsi="Arial" w:cs="Arial"/>
                <w:color w:val="030000"/>
                <w:w w:val="103"/>
                <w:sz w:val="16"/>
                <w:szCs w:val="16"/>
              </w:rPr>
              <w:t xml:space="preserve"> </w:t>
            </w:r>
            <w:r w:rsidR="00B74DEB">
              <w:rPr>
                <w:rFonts w:ascii="Arial" w:hAnsi="Arial" w:cs="Arial"/>
                <w:color w:val="030000"/>
                <w:w w:val="110"/>
                <w:sz w:val="16"/>
                <w:szCs w:val="16"/>
              </w:rPr>
              <w:t>[</w:t>
            </w:r>
            <w:r w:rsidRPr="001940E9">
              <w:rPr>
                <w:color w:val="030000"/>
                <w:w w:val="110"/>
                <w:sz w:val="16"/>
                <w:szCs w:val="16"/>
              </w:rPr>
              <w:t>..................</w:t>
            </w:r>
            <w:r w:rsidRPr="001940E9">
              <w:rPr>
                <w:rFonts w:ascii="Arial" w:hAnsi="Arial" w:cs="Arial"/>
                <w:color w:val="030000"/>
                <w:w w:val="110"/>
                <w:sz w:val="16"/>
                <w:szCs w:val="16"/>
              </w:rPr>
              <w:t>]</w:t>
            </w:r>
          </w:p>
        </w:tc>
      </w:tr>
      <w:tr w:rsidR="007203AF" w:rsidRPr="009A7AAF" w14:paraId="4714ACFD" w14:textId="77777777">
        <w:trPr>
          <w:trHeight w:val="397"/>
          <w:jc w:val="center"/>
        </w:trPr>
        <w:tc>
          <w:tcPr>
            <w:tcW w:w="4962" w:type="dxa"/>
            <w:shd w:val="clear" w:color="auto" w:fill="auto"/>
          </w:tcPr>
          <w:p w14:paraId="3ABAAB5A" w14:textId="77777777" w:rsidR="007203AF" w:rsidRPr="001940E9" w:rsidRDefault="007203AF" w:rsidP="00B74DEB">
            <w:pPr>
              <w:pStyle w:val="TableParagraph"/>
              <w:kinsoku w:val="0"/>
              <w:overflowPunct w:val="0"/>
              <w:spacing w:before="120" w:after="120" w:line="266" w:lineRule="auto"/>
              <w:ind w:left="47" w:right="260"/>
              <w:jc w:val="both"/>
              <w:rPr>
                <w:rFonts w:ascii="Arial" w:hAnsi="Arial" w:cs="Arial"/>
                <w:color w:val="010000"/>
                <w:w w:val="110"/>
                <w:sz w:val="16"/>
                <w:szCs w:val="16"/>
              </w:rPr>
            </w:pPr>
            <w:r w:rsidRPr="001940E9">
              <w:rPr>
                <w:rFonts w:ascii="Arial" w:hAnsi="Arial" w:cs="Arial"/>
                <w:color w:val="010000"/>
                <w:w w:val="110"/>
                <w:sz w:val="16"/>
                <w:szCs w:val="16"/>
              </w:rPr>
              <w:t xml:space="preserve">¿Tiene el operador económico conocimiento de algún </w:t>
            </w:r>
            <w:r w:rsidRPr="001940E9">
              <w:rPr>
                <w:rFonts w:ascii="Arial" w:hAnsi="Arial" w:cs="Arial"/>
                <w:b/>
                <w:color w:val="010000"/>
                <w:w w:val="110"/>
                <w:sz w:val="16"/>
                <w:szCs w:val="16"/>
              </w:rPr>
              <w:t>conflicto de intereses</w:t>
            </w:r>
            <w:r w:rsidRPr="001940E9">
              <w:rPr>
                <w:rFonts w:ascii="Arial" w:hAnsi="Arial" w:cs="Arial"/>
                <w:color w:val="010000"/>
                <w:w w:val="110"/>
                <w:sz w:val="16"/>
                <w:szCs w:val="16"/>
              </w:rPr>
              <w:t xml:space="preserve">  debido a su participación en el procedimiento de contratación?</w:t>
            </w:r>
          </w:p>
          <w:p w14:paraId="264C6700" w14:textId="77777777" w:rsidR="007203AF" w:rsidRPr="001940E9" w:rsidRDefault="007203AF" w:rsidP="00B74DEB">
            <w:pPr>
              <w:pStyle w:val="TableParagraph"/>
              <w:kinsoku w:val="0"/>
              <w:overflowPunct w:val="0"/>
              <w:spacing w:before="66" w:line="266" w:lineRule="auto"/>
              <w:ind w:left="47" w:right="260"/>
              <w:jc w:val="both"/>
              <w:rPr>
                <w:sz w:val="16"/>
                <w:szCs w:val="16"/>
              </w:rPr>
            </w:pPr>
            <w:r w:rsidRPr="001940E9">
              <w:rPr>
                <w:rFonts w:ascii="Arial" w:hAnsi="Arial" w:cs="Arial"/>
                <w:b/>
                <w:color w:val="010000"/>
                <w:w w:val="110"/>
                <w:sz w:val="16"/>
                <w:szCs w:val="16"/>
              </w:rPr>
              <w:t>En caso afirmativo</w:t>
            </w:r>
            <w:r w:rsidRPr="001940E9">
              <w:rPr>
                <w:rFonts w:ascii="Arial" w:hAnsi="Arial" w:cs="Arial"/>
                <w:color w:val="010000"/>
                <w:w w:val="110"/>
                <w:sz w:val="16"/>
                <w:szCs w:val="16"/>
              </w:rPr>
              <w:t>, especifíquese:</w:t>
            </w:r>
          </w:p>
        </w:tc>
        <w:tc>
          <w:tcPr>
            <w:tcW w:w="4961" w:type="dxa"/>
            <w:shd w:val="clear" w:color="auto" w:fill="auto"/>
          </w:tcPr>
          <w:p w14:paraId="5C183387" w14:textId="77777777" w:rsidR="007203AF" w:rsidRPr="001940E9" w:rsidRDefault="007203AF" w:rsidP="00B74DEB">
            <w:pPr>
              <w:pStyle w:val="TableParagraph"/>
              <w:kinsoku w:val="0"/>
              <w:overflowPunct w:val="0"/>
              <w:spacing w:before="120"/>
              <w:ind w:left="46" w:right="260"/>
              <w:rPr>
                <w:rFonts w:ascii="Arial" w:hAnsi="Arial" w:cs="Arial"/>
                <w:color w:val="000000"/>
                <w:sz w:val="16"/>
                <w:szCs w:val="16"/>
              </w:rPr>
            </w:pPr>
            <w:r w:rsidRPr="001940E9">
              <w:rPr>
                <w:rFonts w:ascii="Arial" w:hAnsi="Arial" w:cs="Arial"/>
                <w:color w:val="030000"/>
                <w:sz w:val="16"/>
                <w:szCs w:val="16"/>
              </w:rPr>
              <w:t xml:space="preserve">[ </w:t>
            </w:r>
            <w:r w:rsidRPr="001940E9">
              <w:rPr>
                <w:rFonts w:ascii="Arial" w:hAnsi="Arial" w:cs="Arial"/>
                <w:color w:val="030000"/>
                <w:spacing w:val="3"/>
                <w:sz w:val="16"/>
                <w:szCs w:val="16"/>
              </w:rPr>
              <w:t xml:space="preserve"> </w:t>
            </w:r>
            <w:r w:rsidRPr="001940E9">
              <w:rPr>
                <w:rFonts w:ascii="Arial" w:hAnsi="Arial" w:cs="Arial"/>
                <w:color w:val="030000"/>
                <w:sz w:val="16"/>
                <w:szCs w:val="16"/>
              </w:rPr>
              <w:t>]</w:t>
            </w:r>
            <w:r w:rsidRPr="001940E9">
              <w:rPr>
                <w:rFonts w:ascii="Arial" w:hAnsi="Arial" w:cs="Arial"/>
                <w:color w:val="030000"/>
                <w:spacing w:val="8"/>
                <w:sz w:val="16"/>
                <w:szCs w:val="16"/>
              </w:rPr>
              <w:t xml:space="preserve"> </w:t>
            </w:r>
            <w:r w:rsidRPr="001940E9">
              <w:rPr>
                <w:rFonts w:ascii="Arial" w:hAnsi="Arial" w:cs="Arial"/>
                <w:color w:val="030000"/>
                <w:sz w:val="16"/>
                <w:szCs w:val="16"/>
              </w:rPr>
              <w:t>Sí</w:t>
            </w:r>
            <w:r w:rsidRPr="001940E9">
              <w:rPr>
                <w:rFonts w:ascii="Arial" w:hAnsi="Arial" w:cs="Arial"/>
                <w:color w:val="030000"/>
                <w:spacing w:val="10"/>
                <w:sz w:val="16"/>
                <w:szCs w:val="16"/>
              </w:rPr>
              <w:t xml:space="preserve"> </w:t>
            </w:r>
            <w:r w:rsidRPr="001940E9">
              <w:rPr>
                <w:rFonts w:ascii="Arial" w:hAnsi="Arial" w:cs="Arial"/>
                <w:color w:val="030000"/>
                <w:sz w:val="16"/>
                <w:szCs w:val="16"/>
              </w:rPr>
              <w:t>[</w:t>
            </w:r>
            <w:r w:rsidRPr="001940E9">
              <w:rPr>
                <w:rFonts w:ascii="Arial" w:hAnsi="Arial" w:cs="Arial"/>
                <w:color w:val="030000"/>
                <w:spacing w:val="-2"/>
                <w:sz w:val="16"/>
                <w:szCs w:val="16"/>
              </w:rPr>
              <w:t xml:space="preserve">  </w:t>
            </w:r>
            <w:r w:rsidRPr="001940E9">
              <w:rPr>
                <w:rFonts w:ascii="Arial" w:hAnsi="Arial" w:cs="Arial"/>
                <w:color w:val="030000"/>
                <w:sz w:val="16"/>
                <w:szCs w:val="16"/>
              </w:rPr>
              <w:t>]</w:t>
            </w:r>
            <w:r w:rsidRPr="001940E9">
              <w:rPr>
                <w:rFonts w:ascii="Arial" w:hAnsi="Arial" w:cs="Arial"/>
                <w:color w:val="030000"/>
                <w:spacing w:val="18"/>
                <w:sz w:val="16"/>
                <w:szCs w:val="16"/>
              </w:rPr>
              <w:t xml:space="preserve"> </w:t>
            </w:r>
            <w:r w:rsidRPr="001940E9">
              <w:rPr>
                <w:rFonts w:ascii="Arial" w:hAnsi="Arial" w:cs="Arial"/>
                <w:color w:val="030000"/>
                <w:sz w:val="16"/>
                <w:szCs w:val="16"/>
              </w:rPr>
              <w:t>No</w:t>
            </w:r>
          </w:p>
          <w:p w14:paraId="277DBBA7" w14:textId="77777777" w:rsidR="007203AF" w:rsidRPr="001940E9" w:rsidRDefault="007203AF" w:rsidP="00B74DEB">
            <w:pPr>
              <w:pStyle w:val="TableParagraph"/>
              <w:kinsoku w:val="0"/>
              <w:overflowPunct w:val="0"/>
              <w:ind w:right="260"/>
              <w:rPr>
                <w:sz w:val="16"/>
                <w:szCs w:val="16"/>
              </w:rPr>
            </w:pPr>
          </w:p>
          <w:p w14:paraId="1D94C7F1" w14:textId="77777777" w:rsidR="007203AF" w:rsidRPr="001940E9" w:rsidRDefault="007203AF" w:rsidP="00B74DEB">
            <w:pPr>
              <w:pStyle w:val="TableParagraph"/>
              <w:kinsoku w:val="0"/>
              <w:overflowPunct w:val="0"/>
              <w:spacing w:before="4"/>
              <w:ind w:right="260"/>
              <w:rPr>
                <w:sz w:val="16"/>
                <w:szCs w:val="16"/>
              </w:rPr>
            </w:pPr>
          </w:p>
          <w:p w14:paraId="6FC72CF5" w14:textId="77777777" w:rsidR="007203AF" w:rsidRPr="001940E9" w:rsidRDefault="007203AF" w:rsidP="00B74DEB">
            <w:pPr>
              <w:pStyle w:val="TableParagraph"/>
              <w:kinsoku w:val="0"/>
              <w:overflowPunct w:val="0"/>
              <w:spacing w:before="120" w:after="120"/>
              <w:ind w:left="46" w:right="260"/>
              <w:rPr>
                <w:b/>
                <w:sz w:val="16"/>
                <w:szCs w:val="16"/>
              </w:rPr>
            </w:pPr>
            <w:r w:rsidRPr="001940E9">
              <w:rPr>
                <w:rFonts w:ascii="Arial" w:hAnsi="Arial" w:cs="Arial"/>
                <w:color w:val="030000"/>
                <w:w w:val="120"/>
                <w:sz w:val="16"/>
                <w:szCs w:val="16"/>
              </w:rPr>
              <w:t>[</w:t>
            </w:r>
            <w:r w:rsidRPr="001940E9">
              <w:rPr>
                <w:color w:val="030000"/>
                <w:w w:val="120"/>
                <w:sz w:val="16"/>
                <w:szCs w:val="16"/>
              </w:rPr>
              <w:t>..................</w:t>
            </w:r>
            <w:r w:rsidRPr="001940E9">
              <w:rPr>
                <w:rFonts w:ascii="Arial" w:hAnsi="Arial" w:cs="Arial"/>
                <w:color w:val="030000"/>
                <w:w w:val="120"/>
                <w:sz w:val="16"/>
                <w:szCs w:val="16"/>
              </w:rPr>
              <w:t>]</w:t>
            </w:r>
          </w:p>
        </w:tc>
      </w:tr>
      <w:tr w:rsidR="007203AF" w:rsidRPr="009A7AAF" w14:paraId="6B8E8267" w14:textId="77777777">
        <w:trPr>
          <w:trHeight w:val="397"/>
          <w:jc w:val="center"/>
        </w:trPr>
        <w:tc>
          <w:tcPr>
            <w:tcW w:w="4962" w:type="dxa"/>
            <w:shd w:val="clear" w:color="auto" w:fill="auto"/>
          </w:tcPr>
          <w:p w14:paraId="7F3D34A8" w14:textId="77777777" w:rsidR="007203AF" w:rsidRPr="001940E9" w:rsidRDefault="007203AF" w:rsidP="00B74DEB">
            <w:pPr>
              <w:pStyle w:val="TableParagraph"/>
              <w:kinsoku w:val="0"/>
              <w:overflowPunct w:val="0"/>
              <w:spacing w:before="120" w:after="120" w:line="266" w:lineRule="auto"/>
              <w:ind w:left="47" w:right="260"/>
              <w:jc w:val="both"/>
              <w:rPr>
                <w:rFonts w:ascii="Arial" w:hAnsi="Arial" w:cs="Arial"/>
                <w:color w:val="010000"/>
                <w:w w:val="110"/>
                <w:sz w:val="16"/>
                <w:szCs w:val="16"/>
              </w:rPr>
            </w:pPr>
            <w:r w:rsidRPr="001940E9">
              <w:rPr>
                <w:rFonts w:ascii="Arial" w:hAnsi="Arial" w:cs="Arial"/>
                <w:color w:val="010000"/>
                <w:w w:val="110"/>
                <w:sz w:val="16"/>
                <w:szCs w:val="16"/>
              </w:rPr>
              <w:t>¿</w:t>
            </w:r>
            <w:r w:rsidRPr="001940E9">
              <w:rPr>
                <w:rFonts w:ascii="Arial" w:hAnsi="Arial" w:cs="Arial"/>
                <w:b/>
                <w:color w:val="010000"/>
                <w:w w:val="110"/>
                <w:sz w:val="16"/>
                <w:szCs w:val="16"/>
              </w:rPr>
              <w:t>Ha asesorado</w:t>
            </w:r>
            <w:r w:rsidRPr="001940E9">
              <w:rPr>
                <w:rFonts w:ascii="Arial" w:hAnsi="Arial" w:cs="Arial"/>
                <w:color w:val="010000"/>
                <w:w w:val="110"/>
                <w:sz w:val="16"/>
                <w:szCs w:val="16"/>
              </w:rPr>
              <w:t xml:space="preserve"> el operador económico o alguna empresa relacionada con él al poder adjudicador o la entidad adjudicadora o ha intervenido de </w:t>
            </w:r>
            <w:r w:rsidRPr="001940E9">
              <w:rPr>
                <w:rFonts w:ascii="Arial" w:hAnsi="Arial" w:cs="Arial"/>
                <w:b/>
                <w:color w:val="010000"/>
                <w:w w:val="110"/>
                <w:sz w:val="16"/>
                <w:szCs w:val="16"/>
              </w:rPr>
              <w:t>otra manera en la preparación</w:t>
            </w:r>
            <w:r w:rsidRPr="001940E9">
              <w:rPr>
                <w:rFonts w:ascii="Arial" w:hAnsi="Arial" w:cs="Arial"/>
                <w:color w:val="010000"/>
                <w:w w:val="110"/>
                <w:sz w:val="16"/>
                <w:szCs w:val="16"/>
              </w:rPr>
              <w:t xml:space="preserve"> del procedimiento de contratación?</w:t>
            </w:r>
          </w:p>
          <w:p w14:paraId="6A1A0D8F" w14:textId="77777777" w:rsidR="007203AF" w:rsidRPr="001940E9" w:rsidRDefault="007203AF" w:rsidP="00B74DEB">
            <w:pPr>
              <w:pStyle w:val="TableParagraph"/>
              <w:kinsoku w:val="0"/>
              <w:overflowPunct w:val="0"/>
              <w:spacing w:before="66" w:after="120" w:line="266" w:lineRule="auto"/>
              <w:ind w:left="47" w:right="260"/>
              <w:jc w:val="both"/>
              <w:rPr>
                <w:sz w:val="16"/>
                <w:szCs w:val="16"/>
              </w:rPr>
            </w:pPr>
            <w:r w:rsidRPr="001940E9">
              <w:rPr>
                <w:rFonts w:ascii="Arial" w:hAnsi="Arial" w:cs="Arial"/>
                <w:b/>
                <w:color w:val="010000"/>
                <w:w w:val="110"/>
                <w:sz w:val="16"/>
                <w:szCs w:val="16"/>
              </w:rPr>
              <w:t>En caso afirmativo</w:t>
            </w:r>
            <w:r w:rsidRPr="001940E9">
              <w:rPr>
                <w:rFonts w:ascii="Arial" w:hAnsi="Arial" w:cs="Arial"/>
                <w:color w:val="010000"/>
                <w:w w:val="110"/>
                <w:sz w:val="16"/>
                <w:szCs w:val="16"/>
              </w:rPr>
              <w:t>, especifíquese:</w:t>
            </w:r>
          </w:p>
        </w:tc>
        <w:tc>
          <w:tcPr>
            <w:tcW w:w="4961" w:type="dxa"/>
            <w:shd w:val="clear" w:color="auto" w:fill="auto"/>
          </w:tcPr>
          <w:p w14:paraId="048722F6" w14:textId="77777777" w:rsidR="007203AF" w:rsidRPr="001940E9" w:rsidRDefault="007203AF" w:rsidP="00B74DEB">
            <w:pPr>
              <w:pStyle w:val="TableParagraph"/>
              <w:kinsoku w:val="0"/>
              <w:overflowPunct w:val="0"/>
              <w:spacing w:before="120"/>
              <w:ind w:left="46" w:right="260"/>
              <w:rPr>
                <w:rFonts w:ascii="Arial" w:hAnsi="Arial" w:cs="Arial"/>
                <w:color w:val="000000"/>
                <w:sz w:val="16"/>
                <w:szCs w:val="16"/>
              </w:rPr>
            </w:pPr>
            <w:r w:rsidRPr="001940E9">
              <w:rPr>
                <w:rFonts w:ascii="Arial" w:hAnsi="Arial" w:cs="Arial"/>
                <w:color w:val="030000"/>
                <w:sz w:val="16"/>
                <w:szCs w:val="16"/>
              </w:rPr>
              <w:t xml:space="preserve">[ </w:t>
            </w:r>
            <w:r w:rsidRPr="001940E9">
              <w:rPr>
                <w:rFonts w:ascii="Arial" w:hAnsi="Arial" w:cs="Arial"/>
                <w:color w:val="030000"/>
                <w:spacing w:val="3"/>
                <w:sz w:val="16"/>
                <w:szCs w:val="16"/>
              </w:rPr>
              <w:t xml:space="preserve"> </w:t>
            </w:r>
            <w:r w:rsidRPr="001940E9">
              <w:rPr>
                <w:rFonts w:ascii="Arial" w:hAnsi="Arial" w:cs="Arial"/>
                <w:color w:val="030000"/>
                <w:sz w:val="16"/>
                <w:szCs w:val="16"/>
              </w:rPr>
              <w:t>]</w:t>
            </w:r>
            <w:r w:rsidRPr="001940E9">
              <w:rPr>
                <w:rFonts w:ascii="Arial" w:hAnsi="Arial" w:cs="Arial"/>
                <w:color w:val="030000"/>
                <w:spacing w:val="8"/>
                <w:sz w:val="16"/>
                <w:szCs w:val="16"/>
              </w:rPr>
              <w:t xml:space="preserve"> </w:t>
            </w:r>
            <w:r w:rsidRPr="001940E9">
              <w:rPr>
                <w:rFonts w:ascii="Arial" w:hAnsi="Arial" w:cs="Arial"/>
                <w:color w:val="030000"/>
                <w:sz w:val="16"/>
                <w:szCs w:val="16"/>
              </w:rPr>
              <w:t>Sí</w:t>
            </w:r>
            <w:r w:rsidRPr="001940E9">
              <w:rPr>
                <w:rFonts w:ascii="Arial" w:hAnsi="Arial" w:cs="Arial"/>
                <w:color w:val="030000"/>
                <w:spacing w:val="10"/>
                <w:sz w:val="16"/>
                <w:szCs w:val="16"/>
              </w:rPr>
              <w:t xml:space="preserve"> </w:t>
            </w:r>
            <w:r w:rsidRPr="001940E9">
              <w:rPr>
                <w:rFonts w:ascii="Arial" w:hAnsi="Arial" w:cs="Arial"/>
                <w:color w:val="030000"/>
                <w:sz w:val="16"/>
                <w:szCs w:val="16"/>
              </w:rPr>
              <w:t xml:space="preserve">[ </w:t>
            </w:r>
            <w:r w:rsidRPr="001940E9">
              <w:rPr>
                <w:rFonts w:ascii="Arial" w:hAnsi="Arial" w:cs="Arial"/>
                <w:color w:val="030000"/>
                <w:spacing w:val="-2"/>
                <w:sz w:val="16"/>
                <w:szCs w:val="16"/>
              </w:rPr>
              <w:t xml:space="preserve"> </w:t>
            </w:r>
            <w:r w:rsidRPr="001940E9">
              <w:rPr>
                <w:rFonts w:ascii="Arial" w:hAnsi="Arial" w:cs="Arial"/>
                <w:color w:val="030000"/>
                <w:sz w:val="16"/>
                <w:szCs w:val="16"/>
              </w:rPr>
              <w:t>]</w:t>
            </w:r>
            <w:r w:rsidRPr="001940E9">
              <w:rPr>
                <w:rFonts w:ascii="Arial" w:hAnsi="Arial" w:cs="Arial"/>
                <w:color w:val="030000"/>
                <w:spacing w:val="18"/>
                <w:sz w:val="16"/>
                <w:szCs w:val="16"/>
              </w:rPr>
              <w:t xml:space="preserve"> </w:t>
            </w:r>
            <w:r w:rsidRPr="001940E9">
              <w:rPr>
                <w:rFonts w:ascii="Arial" w:hAnsi="Arial" w:cs="Arial"/>
                <w:color w:val="030000"/>
                <w:sz w:val="16"/>
                <w:szCs w:val="16"/>
              </w:rPr>
              <w:t>No</w:t>
            </w:r>
          </w:p>
          <w:p w14:paraId="4F54DC15" w14:textId="77777777" w:rsidR="007203AF" w:rsidRPr="001940E9" w:rsidRDefault="007203AF" w:rsidP="00B74DEB">
            <w:pPr>
              <w:pStyle w:val="TableParagraph"/>
              <w:kinsoku w:val="0"/>
              <w:overflowPunct w:val="0"/>
              <w:ind w:left="46" w:right="260"/>
              <w:rPr>
                <w:sz w:val="16"/>
                <w:szCs w:val="16"/>
              </w:rPr>
            </w:pPr>
          </w:p>
          <w:p w14:paraId="058BEB9F" w14:textId="77777777" w:rsidR="007203AF" w:rsidRPr="001940E9" w:rsidRDefault="007203AF" w:rsidP="00B74DEB">
            <w:pPr>
              <w:pStyle w:val="TableParagraph"/>
              <w:kinsoku w:val="0"/>
              <w:overflowPunct w:val="0"/>
              <w:ind w:left="46" w:right="260"/>
              <w:rPr>
                <w:sz w:val="16"/>
                <w:szCs w:val="16"/>
              </w:rPr>
            </w:pPr>
          </w:p>
          <w:p w14:paraId="63DAEC01" w14:textId="77777777" w:rsidR="007203AF" w:rsidRPr="001940E9" w:rsidRDefault="007203AF" w:rsidP="00B74DEB">
            <w:pPr>
              <w:pStyle w:val="TableParagraph"/>
              <w:kinsoku w:val="0"/>
              <w:overflowPunct w:val="0"/>
              <w:ind w:left="46" w:right="260"/>
              <w:rPr>
                <w:sz w:val="16"/>
                <w:szCs w:val="16"/>
              </w:rPr>
            </w:pPr>
          </w:p>
          <w:p w14:paraId="609CD9DF" w14:textId="77777777" w:rsidR="007203AF" w:rsidRPr="001940E9" w:rsidRDefault="007203AF" w:rsidP="00B74DEB">
            <w:pPr>
              <w:pStyle w:val="TableParagraph"/>
              <w:kinsoku w:val="0"/>
              <w:overflowPunct w:val="0"/>
              <w:spacing w:before="4"/>
              <w:ind w:left="46" w:right="260"/>
              <w:rPr>
                <w:sz w:val="16"/>
                <w:szCs w:val="16"/>
              </w:rPr>
            </w:pPr>
          </w:p>
          <w:p w14:paraId="7C5F3559" w14:textId="77777777" w:rsidR="007203AF" w:rsidRPr="001940E9" w:rsidRDefault="007203AF" w:rsidP="00B74DEB">
            <w:pPr>
              <w:pStyle w:val="TableParagraph"/>
              <w:kinsoku w:val="0"/>
              <w:overflowPunct w:val="0"/>
              <w:ind w:left="46" w:right="260"/>
              <w:rPr>
                <w:b/>
                <w:sz w:val="16"/>
                <w:szCs w:val="16"/>
              </w:rPr>
            </w:pPr>
            <w:r w:rsidRPr="001940E9">
              <w:rPr>
                <w:rFonts w:ascii="Arial" w:hAnsi="Arial" w:cs="Arial"/>
                <w:color w:val="030000"/>
                <w:w w:val="120"/>
                <w:sz w:val="16"/>
                <w:szCs w:val="16"/>
              </w:rPr>
              <w:t>[</w:t>
            </w:r>
            <w:r w:rsidRPr="001940E9">
              <w:rPr>
                <w:color w:val="030000"/>
                <w:w w:val="120"/>
                <w:sz w:val="16"/>
                <w:szCs w:val="16"/>
              </w:rPr>
              <w:t>..................</w:t>
            </w:r>
            <w:r w:rsidRPr="001940E9">
              <w:rPr>
                <w:rFonts w:ascii="Arial" w:hAnsi="Arial" w:cs="Arial"/>
                <w:color w:val="030000"/>
                <w:w w:val="120"/>
                <w:sz w:val="16"/>
                <w:szCs w:val="16"/>
              </w:rPr>
              <w:t>]</w:t>
            </w:r>
          </w:p>
        </w:tc>
      </w:tr>
    </w:tbl>
    <w:p w14:paraId="552D98FC" w14:textId="77777777" w:rsidR="002815AF" w:rsidRDefault="002815AF" w:rsidP="002815AF">
      <w:pPr>
        <w:ind w:left="284" w:right="260"/>
        <w:jc w:val="both"/>
        <w:rPr>
          <w:rFonts w:ascii="Cambria" w:hAnsi="Cambria"/>
          <w:sz w:val="15"/>
          <w:szCs w:val="15"/>
          <w:lang w:val="es-ES_tradnl"/>
        </w:rPr>
      </w:pPr>
    </w:p>
    <w:p w14:paraId="5152E738" w14:textId="77777777" w:rsidR="002815AF" w:rsidRDefault="002815AF" w:rsidP="002815AF">
      <w:pPr>
        <w:ind w:left="284" w:right="260"/>
        <w:jc w:val="both"/>
        <w:rPr>
          <w:rFonts w:ascii="Cambria" w:hAnsi="Cambria"/>
          <w:sz w:val="15"/>
          <w:szCs w:val="15"/>
          <w:lang w:val="es-ES_tradnl"/>
        </w:rPr>
      </w:pPr>
      <w:r>
        <w:rPr>
          <w:rFonts w:ascii="Cambria" w:hAnsi="Cambria"/>
          <w:sz w:val="15"/>
          <w:szCs w:val="15"/>
          <w:lang w:val="es-ES_tradnl"/>
        </w:rPr>
        <w:t>_______________________</w:t>
      </w:r>
    </w:p>
    <w:p w14:paraId="747D29DB" w14:textId="77777777" w:rsidR="007203AF" w:rsidRPr="00E00AD0" w:rsidRDefault="007203AF" w:rsidP="001D2F72">
      <w:pPr>
        <w:numPr>
          <w:ilvl w:val="0"/>
          <w:numId w:val="26"/>
        </w:numPr>
        <w:ind w:left="284" w:right="260" w:firstLine="0"/>
        <w:jc w:val="both"/>
        <w:rPr>
          <w:rFonts w:ascii="Cambria" w:hAnsi="Cambria"/>
          <w:sz w:val="15"/>
          <w:szCs w:val="15"/>
          <w:lang w:val="es-ES_tradnl"/>
        </w:rPr>
      </w:pPr>
      <w:r>
        <w:rPr>
          <w:rFonts w:ascii="Cambria" w:hAnsi="Cambria"/>
          <w:sz w:val="15"/>
          <w:szCs w:val="15"/>
          <w:lang w:val="es-ES_tradnl"/>
        </w:rPr>
        <w:t>Véase la legislación nacional, el anuncio pertinente o los pliegos de contratación.</w:t>
      </w:r>
    </w:p>
    <w:p w14:paraId="00BBA096" w14:textId="77777777" w:rsidR="007203AF" w:rsidRPr="00CC4D14" w:rsidRDefault="007203AF" w:rsidP="001D2F72">
      <w:pPr>
        <w:numPr>
          <w:ilvl w:val="0"/>
          <w:numId w:val="26"/>
        </w:numPr>
        <w:ind w:left="284" w:right="260" w:firstLine="0"/>
        <w:jc w:val="both"/>
        <w:rPr>
          <w:rFonts w:ascii="Cambria" w:hAnsi="Cambria"/>
          <w:b/>
          <w:sz w:val="15"/>
          <w:szCs w:val="15"/>
          <w:lang w:val="es-ES_tradnl"/>
        </w:rPr>
      </w:pPr>
      <w:r w:rsidRPr="00BC5AB6">
        <w:rPr>
          <w:rFonts w:ascii="Cambria" w:hAnsi="Cambria"/>
          <w:b/>
          <w:sz w:val="15"/>
          <w:szCs w:val="15"/>
          <w:lang w:val="es-ES_tradnl"/>
        </w:rPr>
        <w:t>No</w:t>
      </w:r>
      <w:r>
        <w:rPr>
          <w:rFonts w:ascii="Cambria" w:hAnsi="Cambria"/>
          <w:sz w:val="15"/>
          <w:szCs w:val="15"/>
          <w:lang w:val="es-ES_tradnl"/>
        </w:rPr>
        <w:t xml:space="preserve"> será necesario facilitar esta información si la exclusión de los operadores económicos en uno de los supuestos contemplados en las letras a) a f) tiene carácter </w:t>
      </w:r>
      <w:r w:rsidRPr="00BC5AB6">
        <w:rPr>
          <w:rFonts w:ascii="Cambria" w:hAnsi="Cambria"/>
          <w:b/>
          <w:sz w:val="15"/>
          <w:szCs w:val="15"/>
          <w:lang w:val="es-ES_tradnl"/>
        </w:rPr>
        <w:t>obligatorio</w:t>
      </w:r>
      <w:r>
        <w:rPr>
          <w:rFonts w:ascii="Cambria" w:hAnsi="Cambria"/>
          <w:sz w:val="15"/>
          <w:szCs w:val="15"/>
          <w:lang w:val="es-ES_tradnl"/>
        </w:rPr>
        <w:t xml:space="preserve"> en virtud de la legislación nacional aplicable, </w:t>
      </w:r>
      <w:r w:rsidRPr="00BC5AB6">
        <w:rPr>
          <w:rFonts w:ascii="Cambria" w:hAnsi="Cambria"/>
          <w:b/>
          <w:sz w:val="15"/>
          <w:szCs w:val="15"/>
          <w:lang w:val="es-ES_tradnl"/>
        </w:rPr>
        <w:t>sin ninguna excepción posible</w:t>
      </w:r>
      <w:r>
        <w:rPr>
          <w:rFonts w:ascii="Cambria" w:hAnsi="Cambria"/>
          <w:sz w:val="15"/>
          <w:szCs w:val="15"/>
          <w:lang w:val="es-ES_tradnl"/>
        </w:rPr>
        <w:t xml:space="preserve"> aun en el caso de que el operador económico esté en condiciones de ejecutar el contrato.</w:t>
      </w:r>
    </w:p>
    <w:p w14:paraId="390C4EDE" w14:textId="77777777" w:rsidR="007203AF" w:rsidRDefault="007203AF" w:rsidP="001D2F72">
      <w:pPr>
        <w:numPr>
          <w:ilvl w:val="0"/>
          <w:numId w:val="26"/>
        </w:numPr>
        <w:ind w:left="284" w:right="260" w:firstLine="0"/>
        <w:jc w:val="both"/>
        <w:rPr>
          <w:rFonts w:ascii="Cambria" w:hAnsi="Cambria"/>
          <w:sz w:val="15"/>
          <w:szCs w:val="15"/>
          <w:lang w:val="es-ES_tradnl"/>
        </w:rPr>
      </w:pPr>
      <w:r>
        <w:rPr>
          <w:rFonts w:ascii="Cambria" w:hAnsi="Cambria"/>
          <w:sz w:val="15"/>
          <w:szCs w:val="15"/>
          <w:lang w:val="es-ES_tradnl"/>
        </w:rPr>
        <w:lastRenderedPageBreak/>
        <w:t>En su caso, véanse las definiciones en la legislación nacional, el anuncio pertinente o los pliegos de contratación.</w:t>
      </w:r>
    </w:p>
    <w:p w14:paraId="283A7337" w14:textId="77777777" w:rsidR="007203AF" w:rsidRDefault="007203AF" w:rsidP="001D2F72">
      <w:pPr>
        <w:numPr>
          <w:ilvl w:val="0"/>
          <w:numId w:val="26"/>
        </w:numPr>
        <w:ind w:left="284" w:right="260" w:firstLine="0"/>
        <w:jc w:val="both"/>
        <w:rPr>
          <w:rFonts w:ascii="Cambria" w:hAnsi="Cambria"/>
          <w:sz w:val="15"/>
          <w:szCs w:val="15"/>
          <w:lang w:val="es-ES_tradnl"/>
        </w:rPr>
      </w:pPr>
      <w:r>
        <w:rPr>
          <w:rFonts w:ascii="Cambria" w:hAnsi="Cambria"/>
          <w:sz w:val="15"/>
          <w:szCs w:val="15"/>
          <w:lang w:val="es-ES_tradnl"/>
        </w:rPr>
        <w:t>Según lo señalado en la legislación nacional, el anuncio pertinente o los pliegos de la contratación.</w:t>
      </w:r>
    </w:p>
    <w:p w14:paraId="6562DEBE" w14:textId="77777777" w:rsidR="00291D33" w:rsidRDefault="00291D33" w:rsidP="001D2F72">
      <w:pPr>
        <w:ind w:left="284" w:right="260"/>
        <w:jc w:val="both"/>
        <w:rPr>
          <w:rFonts w:ascii="Cambria" w:hAnsi="Cambria"/>
          <w:sz w:val="15"/>
          <w:szCs w:val="15"/>
          <w:lang w:val="es-ES_tradnl"/>
        </w:rPr>
      </w:pPr>
    </w:p>
    <w:p w14:paraId="1D081018" w14:textId="77777777" w:rsidR="00291D33" w:rsidRDefault="00291D33" w:rsidP="001D2F72">
      <w:pPr>
        <w:ind w:left="284" w:right="260"/>
        <w:jc w:val="both"/>
        <w:rPr>
          <w:rFonts w:ascii="Cambria" w:hAnsi="Cambria"/>
          <w:sz w:val="15"/>
          <w:szCs w:val="15"/>
          <w:lang w:val="es-ES_tradnl"/>
        </w:rPr>
      </w:pPr>
    </w:p>
    <w:p w14:paraId="595E1FDD" w14:textId="77777777" w:rsidR="00291D33" w:rsidRDefault="00291D33" w:rsidP="001D2F72">
      <w:pPr>
        <w:ind w:left="284" w:right="260"/>
        <w:jc w:val="both"/>
        <w:rPr>
          <w:rFonts w:ascii="Cambria" w:hAnsi="Cambria"/>
          <w:sz w:val="15"/>
          <w:szCs w:val="15"/>
          <w:lang w:val="es-ES_tradnl"/>
        </w:rPr>
      </w:pPr>
    </w:p>
    <w:p w14:paraId="0AF95581" w14:textId="77777777" w:rsidR="00291D33" w:rsidRPr="00543255" w:rsidRDefault="00291D33" w:rsidP="001D2F72">
      <w:pPr>
        <w:ind w:left="284" w:right="260"/>
        <w:jc w:val="both"/>
        <w:rPr>
          <w:rFonts w:ascii="Cambria" w:hAnsi="Cambria"/>
          <w:sz w:val="15"/>
          <w:szCs w:val="15"/>
          <w:lang w:val="es-ES_tradnl"/>
        </w:rPr>
      </w:pPr>
    </w:p>
    <w:p w14:paraId="1A51DEC7" w14:textId="77777777" w:rsidR="007203AF" w:rsidRDefault="007203AF"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tbl>
      <w:tblPr>
        <w:tblW w:w="9923" w:type="dxa"/>
        <w:jc w:val="center"/>
        <w:tblLook w:val="04A0" w:firstRow="1" w:lastRow="0" w:firstColumn="1" w:lastColumn="0" w:noHBand="0" w:noVBand="1"/>
      </w:tblPr>
      <w:tblGrid>
        <w:gridCol w:w="4962"/>
        <w:gridCol w:w="4961"/>
      </w:tblGrid>
      <w:tr w:rsidR="007203AF" w:rsidRPr="009A7AAF" w14:paraId="1EE61478" w14:textId="77777777">
        <w:trPr>
          <w:trHeight w:val="198"/>
          <w:jc w:val="center"/>
        </w:trPr>
        <w:tc>
          <w:tcPr>
            <w:tcW w:w="4962" w:type="dxa"/>
            <w:vMerge w:val="restart"/>
            <w:tcBorders>
              <w:top w:val="single" w:sz="4" w:space="0" w:color="auto"/>
              <w:left w:val="single" w:sz="4" w:space="0" w:color="auto"/>
              <w:bottom w:val="single" w:sz="4" w:space="0" w:color="auto"/>
              <w:right w:val="single" w:sz="4" w:space="0" w:color="auto"/>
            </w:tcBorders>
            <w:shd w:val="clear" w:color="auto" w:fill="auto"/>
          </w:tcPr>
          <w:p w14:paraId="51DC3283" w14:textId="77777777" w:rsidR="007203AF" w:rsidRPr="0046725C" w:rsidRDefault="007203AF" w:rsidP="0046725C">
            <w:pPr>
              <w:pStyle w:val="TableParagraph"/>
              <w:kinsoku w:val="0"/>
              <w:overflowPunct w:val="0"/>
              <w:spacing w:before="120" w:line="251" w:lineRule="auto"/>
              <w:ind w:left="47" w:right="260"/>
              <w:rPr>
                <w:rFonts w:ascii="Arial" w:hAnsi="Arial" w:cs="Arial"/>
                <w:color w:val="000000"/>
                <w:sz w:val="16"/>
                <w:szCs w:val="16"/>
              </w:rPr>
            </w:pPr>
            <w:r w:rsidRPr="0046725C">
              <w:rPr>
                <w:rFonts w:ascii="Arial" w:hAnsi="Arial" w:cs="Arial"/>
                <w:color w:val="010000"/>
                <w:w w:val="105"/>
                <w:sz w:val="16"/>
                <w:szCs w:val="16"/>
              </w:rPr>
              <w:t>¿Ha</w:t>
            </w:r>
            <w:r w:rsidRPr="0046725C">
              <w:rPr>
                <w:rFonts w:ascii="Arial" w:hAnsi="Arial" w:cs="Arial"/>
                <w:color w:val="010000"/>
                <w:spacing w:val="8"/>
                <w:w w:val="105"/>
                <w:sz w:val="16"/>
                <w:szCs w:val="16"/>
              </w:rPr>
              <w:t xml:space="preserve"> </w:t>
            </w:r>
            <w:r w:rsidRPr="0046725C">
              <w:rPr>
                <w:rFonts w:ascii="Arial" w:hAnsi="Arial" w:cs="Arial"/>
                <w:color w:val="010000"/>
                <w:w w:val="105"/>
                <w:sz w:val="16"/>
                <w:szCs w:val="16"/>
              </w:rPr>
              <w:t>experimentado</w:t>
            </w:r>
            <w:r w:rsidRPr="0046725C">
              <w:rPr>
                <w:rFonts w:ascii="Arial" w:hAnsi="Arial" w:cs="Arial"/>
                <w:color w:val="010000"/>
                <w:spacing w:val="36"/>
                <w:w w:val="105"/>
                <w:sz w:val="16"/>
                <w:szCs w:val="16"/>
              </w:rPr>
              <w:t xml:space="preserve"> </w:t>
            </w:r>
            <w:r w:rsidRPr="0046725C">
              <w:rPr>
                <w:rFonts w:ascii="Arial" w:hAnsi="Arial" w:cs="Arial"/>
                <w:color w:val="010000"/>
                <w:w w:val="105"/>
                <w:sz w:val="16"/>
                <w:szCs w:val="16"/>
              </w:rPr>
              <w:t>el</w:t>
            </w:r>
            <w:r w:rsidRPr="0046725C">
              <w:rPr>
                <w:rFonts w:ascii="Arial" w:hAnsi="Arial" w:cs="Arial"/>
                <w:color w:val="010000"/>
                <w:spacing w:val="14"/>
                <w:w w:val="105"/>
                <w:sz w:val="16"/>
                <w:szCs w:val="16"/>
              </w:rPr>
              <w:t xml:space="preserve"> </w:t>
            </w:r>
            <w:r w:rsidRPr="0046725C">
              <w:rPr>
                <w:rFonts w:ascii="Arial" w:hAnsi="Arial" w:cs="Arial"/>
                <w:color w:val="010000"/>
                <w:w w:val="105"/>
                <w:sz w:val="16"/>
                <w:szCs w:val="16"/>
              </w:rPr>
              <w:t>operador</w:t>
            </w:r>
            <w:r w:rsidRPr="0046725C">
              <w:rPr>
                <w:rFonts w:ascii="Arial" w:hAnsi="Arial" w:cs="Arial"/>
                <w:color w:val="010000"/>
                <w:spacing w:val="27"/>
                <w:w w:val="105"/>
                <w:sz w:val="16"/>
                <w:szCs w:val="16"/>
              </w:rPr>
              <w:t xml:space="preserve"> </w:t>
            </w:r>
            <w:r w:rsidRPr="0046725C">
              <w:rPr>
                <w:rFonts w:ascii="Arial" w:hAnsi="Arial" w:cs="Arial"/>
                <w:color w:val="010000"/>
                <w:w w:val="105"/>
                <w:sz w:val="16"/>
                <w:szCs w:val="16"/>
              </w:rPr>
              <w:t>económico</w:t>
            </w:r>
            <w:r w:rsidRPr="0046725C">
              <w:rPr>
                <w:rFonts w:ascii="Arial" w:hAnsi="Arial" w:cs="Arial"/>
                <w:color w:val="010000"/>
                <w:spacing w:val="23"/>
                <w:w w:val="105"/>
                <w:sz w:val="16"/>
                <w:szCs w:val="16"/>
              </w:rPr>
              <w:t xml:space="preserve"> </w:t>
            </w:r>
            <w:r w:rsidRPr="0046725C">
              <w:rPr>
                <w:rFonts w:ascii="Arial" w:hAnsi="Arial" w:cs="Arial"/>
                <w:color w:val="010000"/>
                <w:w w:val="105"/>
                <w:sz w:val="16"/>
                <w:szCs w:val="16"/>
              </w:rPr>
              <w:t>la</w:t>
            </w:r>
            <w:r w:rsidRPr="0046725C">
              <w:rPr>
                <w:rFonts w:ascii="Arial" w:hAnsi="Arial" w:cs="Arial"/>
                <w:color w:val="010000"/>
                <w:spacing w:val="8"/>
                <w:w w:val="105"/>
                <w:sz w:val="16"/>
                <w:szCs w:val="16"/>
              </w:rPr>
              <w:t xml:space="preserve"> </w:t>
            </w:r>
            <w:r w:rsidRPr="0046725C">
              <w:rPr>
                <w:rFonts w:ascii="Arial" w:hAnsi="Arial" w:cs="Arial"/>
                <w:b/>
                <w:color w:val="010000"/>
                <w:w w:val="105"/>
                <w:sz w:val="16"/>
                <w:szCs w:val="16"/>
              </w:rPr>
              <w:t>rescisión</w:t>
            </w:r>
            <w:r w:rsidRPr="0046725C">
              <w:rPr>
                <w:rFonts w:ascii="Arial" w:hAnsi="Arial" w:cs="Arial"/>
                <w:color w:val="010000"/>
                <w:w w:val="118"/>
                <w:sz w:val="16"/>
                <w:szCs w:val="16"/>
              </w:rPr>
              <w:t xml:space="preserve"> </w:t>
            </w:r>
            <w:r w:rsidRPr="0046725C">
              <w:rPr>
                <w:rFonts w:ascii="Arial" w:hAnsi="Arial" w:cs="Arial"/>
                <w:b/>
                <w:color w:val="010000"/>
                <w:w w:val="105"/>
                <w:sz w:val="16"/>
                <w:szCs w:val="16"/>
              </w:rPr>
              <w:t>anticipada</w:t>
            </w:r>
            <w:r w:rsidRPr="0046725C">
              <w:rPr>
                <w:rFonts w:ascii="Arial" w:hAnsi="Arial" w:cs="Arial"/>
                <w:b/>
                <w:color w:val="010000"/>
                <w:spacing w:val="15"/>
                <w:w w:val="105"/>
                <w:sz w:val="16"/>
                <w:szCs w:val="16"/>
              </w:rPr>
              <w:t xml:space="preserve"> </w:t>
            </w:r>
            <w:r w:rsidRPr="0046725C">
              <w:rPr>
                <w:rFonts w:ascii="Arial" w:hAnsi="Arial" w:cs="Arial"/>
                <w:color w:val="010000"/>
                <w:w w:val="105"/>
                <w:sz w:val="16"/>
                <w:szCs w:val="16"/>
              </w:rPr>
              <w:t>de</w:t>
            </w:r>
            <w:r w:rsidRPr="0046725C">
              <w:rPr>
                <w:rFonts w:ascii="Arial" w:hAnsi="Arial" w:cs="Arial"/>
                <w:color w:val="010000"/>
                <w:spacing w:val="10"/>
                <w:w w:val="105"/>
                <w:sz w:val="16"/>
                <w:szCs w:val="16"/>
              </w:rPr>
              <w:t xml:space="preserve"> </w:t>
            </w:r>
            <w:r w:rsidRPr="0046725C">
              <w:rPr>
                <w:rFonts w:ascii="Arial" w:hAnsi="Arial" w:cs="Arial"/>
                <w:color w:val="010000"/>
                <w:w w:val="105"/>
                <w:sz w:val="16"/>
                <w:szCs w:val="16"/>
              </w:rPr>
              <w:t>un</w:t>
            </w:r>
            <w:r w:rsidRPr="0046725C">
              <w:rPr>
                <w:rFonts w:ascii="Arial" w:hAnsi="Arial" w:cs="Arial"/>
                <w:color w:val="010000"/>
                <w:spacing w:val="2"/>
                <w:w w:val="105"/>
                <w:sz w:val="16"/>
                <w:szCs w:val="16"/>
              </w:rPr>
              <w:t xml:space="preserve"> </w:t>
            </w:r>
            <w:r w:rsidRPr="0046725C">
              <w:rPr>
                <w:rFonts w:ascii="Arial" w:hAnsi="Arial" w:cs="Arial"/>
                <w:color w:val="010000"/>
                <w:w w:val="105"/>
                <w:sz w:val="16"/>
                <w:szCs w:val="16"/>
              </w:rPr>
              <w:t>contrato</w:t>
            </w:r>
            <w:r w:rsidRPr="0046725C">
              <w:rPr>
                <w:rFonts w:ascii="Arial" w:hAnsi="Arial" w:cs="Arial"/>
                <w:color w:val="010000"/>
                <w:spacing w:val="16"/>
                <w:w w:val="105"/>
                <w:sz w:val="16"/>
                <w:szCs w:val="16"/>
              </w:rPr>
              <w:t xml:space="preserve"> </w:t>
            </w:r>
            <w:r w:rsidRPr="0046725C">
              <w:rPr>
                <w:rFonts w:ascii="Arial" w:hAnsi="Arial" w:cs="Arial"/>
                <w:color w:val="010000"/>
                <w:w w:val="105"/>
                <w:sz w:val="16"/>
                <w:szCs w:val="16"/>
              </w:rPr>
              <w:t>público</w:t>
            </w:r>
            <w:r w:rsidRPr="0046725C">
              <w:rPr>
                <w:rFonts w:ascii="Arial" w:hAnsi="Arial" w:cs="Arial"/>
                <w:color w:val="010000"/>
                <w:spacing w:val="13"/>
                <w:w w:val="105"/>
                <w:sz w:val="16"/>
                <w:szCs w:val="16"/>
              </w:rPr>
              <w:t xml:space="preserve"> </w:t>
            </w:r>
            <w:r w:rsidRPr="0046725C">
              <w:rPr>
                <w:rFonts w:ascii="Arial" w:hAnsi="Arial" w:cs="Arial"/>
                <w:color w:val="010000"/>
                <w:w w:val="105"/>
                <w:sz w:val="16"/>
                <w:szCs w:val="16"/>
              </w:rPr>
              <w:t>anterior,</w:t>
            </w:r>
            <w:r w:rsidRPr="0046725C">
              <w:rPr>
                <w:rFonts w:ascii="Arial" w:hAnsi="Arial" w:cs="Arial"/>
                <w:color w:val="010000"/>
                <w:spacing w:val="23"/>
                <w:w w:val="105"/>
                <w:sz w:val="16"/>
                <w:szCs w:val="16"/>
              </w:rPr>
              <w:t xml:space="preserve"> </w:t>
            </w:r>
            <w:r w:rsidRPr="0046725C">
              <w:rPr>
                <w:rFonts w:ascii="Arial" w:hAnsi="Arial" w:cs="Arial"/>
                <w:color w:val="010000"/>
                <w:w w:val="105"/>
                <w:sz w:val="16"/>
                <w:szCs w:val="16"/>
              </w:rPr>
              <w:t>un</w:t>
            </w:r>
            <w:r w:rsidRPr="0046725C">
              <w:rPr>
                <w:rFonts w:ascii="Arial" w:hAnsi="Arial" w:cs="Arial"/>
                <w:color w:val="010000"/>
                <w:spacing w:val="2"/>
                <w:w w:val="105"/>
                <w:sz w:val="16"/>
                <w:szCs w:val="16"/>
              </w:rPr>
              <w:t xml:space="preserve"> </w:t>
            </w:r>
            <w:r w:rsidRPr="0046725C">
              <w:rPr>
                <w:rFonts w:ascii="Arial" w:hAnsi="Arial" w:cs="Arial"/>
                <w:color w:val="010000"/>
                <w:w w:val="105"/>
                <w:sz w:val="16"/>
                <w:szCs w:val="16"/>
              </w:rPr>
              <w:t>contrato</w:t>
            </w:r>
            <w:r w:rsidRPr="0046725C">
              <w:rPr>
                <w:rFonts w:ascii="Arial" w:hAnsi="Arial" w:cs="Arial"/>
                <w:color w:val="010000"/>
                <w:spacing w:val="15"/>
                <w:w w:val="105"/>
                <w:sz w:val="16"/>
                <w:szCs w:val="16"/>
              </w:rPr>
              <w:t xml:space="preserve"> </w:t>
            </w:r>
            <w:r w:rsidRPr="0046725C">
              <w:rPr>
                <w:rFonts w:ascii="Arial" w:hAnsi="Arial" w:cs="Arial"/>
                <w:color w:val="010000"/>
                <w:w w:val="105"/>
                <w:sz w:val="16"/>
                <w:szCs w:val="16"/>
              </w:rPr>
              <w:t>anterior</w:t>
            </w:r>
            <w:r w:rsidRPr="0046725C">
              <w:rPr>
                <w:rFonts w:ascii="Arial" w:hAnsi="Arial" w:cs="Arial"/>
                <w:color w:val="010000"/>
                <w:w w:val="103"/>
                <w:sz w:val="16"/>
                <w:szCs w:val="16"/>
              </w:rPr>
              <w:t xml:space="preserve"> </w:t>
            </w:r>
            <w:r w:rsidRPr="0046725C">
              <w:rPr>
                <w:rFonts w:ascii="Arial" w:hAnsi="Arial" w:cs="Arial"/>
                <w:color w:val="010000"/>
                <w:w w:val="105"/>
                <w:sz w:val="16"/>
                <w:szCs w:val="16"/>
              </w:rPr>
              <w:t>con</w:t>
            </w:r>
            <w:r w:rsidRPr="0046725C">
              <w:rPr>
                <w:rFonts w:ascii="Arial" w:hAnsi="Arial" w:cs="Arial"/>
                <w:color w:val="010000"/>
                <w:spacing w:val="5"/>
                <w:w w:val="105"/>
                <w:sz w:val="16"/>
                <w:szCs w:val="16"/>
              </w:rPr>
              <w:t xml:space="preserve"> </w:t>
            </w:r>
            <w:r w:rsidRPr="0046725C">
              <w:rPr>
                <w:rFonts w:ascii="Arial" w:hAnsi="Arial" w:cs="Arial"/>
                <w:color w:val="010000"/>
                <w:w w:val="105"/>
                <w:sz w:val="16"/>
                <w:szCs w:val="16"/>
              </w:rPr>
              <w:t>una</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entidad</w:t>
            </w:r>
            <w:r w:rsidRPr="0046725C">
              <w:rPr>
                <w:rFonts w:ascii="Arial" w:hAnsi="Arial" w:cs="Arial"/>
                <w:color w:val="010000"/>
                <w:spacing w:val="11"/>
                <w:w w:val="105"/>
                <w:sz w:val="16"/>
                <w:szCs w:val="16"/>
              </w:rPr>
              <w:t xml:space="preserve"> </w:t>
            </w:r>
            <w:r w:rsidRPr="0046725C">
              <w:rPr>
                <w:rFonts w:ascii="Arial" w:hAnsi="Arial" w:cs="Arial"/>
                <w:color w:val="010000"/>
                <w:w w:val="105"/>
                <w:sz w:val="16"/>
                <w:szCs w:val="16"/>
              </w:rPr>
              <w:t>adjudicadora</w:t>
            </w:r>
            <w:r w:rsidRPr="0046725C">
              <w:rPr>
                <w:rFonts w:ascii="Arial" w:hAnsi="Arial" w:cs="Arial"/>
                <w:color w:val="010000"/>
                <w:spacing w:val="15"/>
                <w:w w:val="105"/>
                <w:sz w:val="16"/>
                <w:szCs w:val="16"/>
              </w:rPr>
              <w:t xml:space="preserve"> </w:t>
            </w:r>
            <w:r w:rsidRPr="0046725C">
              <w:rPr>
                <w:rFonts w:ascii="Arial" w:hAnsi="Arial" w:cs="Arial"/>
                <w:color w:val="010000"/>
                <w:w w:val="105"/>
                <w:sz w:val="16"/>
                <w:szCs w:val="16"/>
              </w:rPr>
              <w:t>o</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un</w:t>
            </w:r>
            <w:r w:rsidRPr="0046725C">
              <w:rPr>
                <w:rFonts w:ascii="Arial" w:hAnsi="Arial" w:cs="Arial"/>
                <w:color w:val="010000"/>
                <w:spacing w:val="-2"/>
                <w:w w:val="105"/>
                <w:sz w:val="16"/>
                <w:szCs w:val="16"/>
              </w:rPr>
              <w:t xml:space="preserve"> </w:t>
            </w:r>
            <w:r w:rsidRPr="0046725C">
              <w:rPr>
                <w:rFonts w:ascii="Arial" w:hAnsi="Arial" w:cs="Arial"/>
                <w:color w:val="010000"/>
                <w:w w:val="105"/>
                <w:sz w:val="16"/>
                <w:szCs w:val="16"/>
              </w:rPr>
              <w:t>contrato</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de concesión</w:t>
            </w:r>
            <w:r w:rsidRPr="0046725C">
              <w:rPr>
                <w:rFonts w:ascii="Arial" w:hAnsi="Arial" w:cs="Arial"/>
                <w:color w:val="010000"/>
                <w:spacing w:val="12"/>
                <w:w w:val="105"/>
                <w:sz w:val="16"/>
                <w:szCs w:val="16"/>
              </w:rPr>
              <w:t xml:space="preserve"> </w:t>
            </w:r>
            <w:r w:rsidRPr="0046725C">
              <w:rPr>
                <w:rFonts w:ascii="Arial" w:hAnsi="Arial" w:cs="Arial"/>
                <w:color w:val="010000"/>
                <w:w w:val="105"/>
                <w:sz w:val="16"/>
                <w:szCs w:val="16"/>
              </w:rPr>
              <w:t>anterior</w:t>
            </w:r>
            <w:r w:rsidRPr="0046725C">
              <w:rPr>
                <w:rFonts w:ascii="Arial" w:hAnsi="Arial" w:cs="Arial"/>
                <w:color w:val="010000"/>
                <w:w w:val="102"/>
                <w:sz w:val="16"/>
                <w:szCs w:val="16"/>
              </w:rPr>
              <w:t xml:space="preserve"> </w:t>
            </w:r>
            <w:r w:rsidRPr="0046725C">
              <w:rPr>
                <w:rFonts w:ascii="Arial" w:hAnsi="Arial" w:cs="Arial"/>
                <w:color w:val="010000"/>
                <w:w w:val="105"/>
                <w:sz w:val="16"/>
                <w:szCs w:val="16"/>
              </w:rPr>
              <w:t>o</w:t>
            </w:r>
            <w:r w:rsidRPr="0046725C">
              <w:rPr>
                <w:rFonts w:ascii="Arial" w:hAnsi="Arial" w:cs="Arial"/>
                <w:color w:val="010000"/>
                <w:spacing w:val="6"/>
                <w:w w:val="105"/>
                <w:sz w:val="16"/>
                <w:szCs w:val="16"/>
              </w:rPr>
              <w:t xml:space="preserve"> </w:t>
            </w:r>
            <w:r w:rsidRPr="0046725C">
              <w:rPr>
                <w:rFonts w:ascii="Arial" w:hAnsi="Arial" w:cs="Arial"/>
                <w:color w:val="010000"/>
                <w:w w:val="105"/>
                <w:sz w:val="16"/>
                <w:szCs w:val="16"/>
              </w:rPr>
              <w:t>la</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imposición</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de</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daños</w:t>
            </w:r>
            <w:r w:rsidRPr="0046725C">
              <w:rPr>
                <w:rFonts w:ascii="Arial" w:hAnsi="Arial" w:cs="Arial"/>
                <w:color w:val="010000"/>
                <w:spacing w:val="2"/>
                <w:w w:val="105"/>
                <w:sz w:val="16"/>
                <w:szCs w:val="16"/>
              </w:rPr>
              <w:t xml:space="preserve"> </w:t>
            </w:r>
            <w:r w:rsidRPr="0046725C">
              <w:rPr>
                <w:color w:val="010000"/>
                <w:w w:val="105"/>
                <w:sz w:val="16"/>
                <w:szCs w:val="16"/>
              </w:rPr>
              <w:t>y</w:t>
            </w:r>
            <w:r w:rsidRPr="0046725C">
              <w:rPr>
                <w:color w:val="010000"/>
                <w:spacing w:val="11"/>
                <w:w w:val="105"/>
                <w:sz w:val="16"/>
                <w:szCs w:val="16"/>
              </w:rPr>
              <w:t xml:space="preserve"> </w:t>
            </w:r>
            <w:r w:rsidRPr="0046725C">
              <w:rPr>
                <w:rFonts w:ascii="Arial" w:hAnsi="Arial" w:cs="Arial"/>
                <w:color w:val="010000"/>
                <w:w w:val="105"/>
                <w:sz w:val="16"/>
                <w:szCs w:val="16"/>
              </w:rPr>
              <w:t>perjuicios</w:t>
            </w:r>
            <w:r w:rsidRPr="0046725C">
              <w:rPr>
                <w:rFonts w:ascii="Arial" w:hAnsi="Arial" w:cs="Arial"/>
                <w:color w:val="010000"/>
                <w:spacing w:val="12"/>
                <w:w w:val="105"/>
                <w:sz w:val="16"/>
                <w:szCs w:val="16"/>
              </w:rPr>
              <w:t xml:space="preserve"> </w:t>
            </w:r>
            <w:r w:rsidRPr="0046725C">
              <w:rPr>
                <w:rFonts w:ascii="Arial" w:hAnsi="Arial" w:cs="Arial"/>
                <w:color w:val="010000"/>
                <w:w w:val="105"/>
                <w:sz w:val="16"/>
                <w:szCs w:val="16"/>
              </w:rPr>
              <w:t>u otras</w:t>
            </w:r>
            <w:r w:rsidRPr="0046725C">
              <w:rPr>
                <w:rFonts w:ascii="Arial" w:hAnsi="Arial" w:cs="Arial"/>
                <w:color w:val="010000"/>
                <w:spacing w:val="6"/>
                <w:w w:val="105"/>
                <w:sz w:val="16"/>
                <w:szCs w:val="16"/>
              </w:rPr>
              <w:t xml:space="preserve"> </w:t>
            </w:r>
            <w:r w:rsidRPr="0046725C">
              <w:rPr>
                <w:rFonts w:ascii="Arial" w:hAnsi="Arial" w:cs="Arial"/>
                <w:color w:val="010000"/>
                <w:w w:val="105"/>
                <w:sz w:val="16"/>
                <w:szCs w:val="16"/>
              </w:rPr>
              <w:t>sanciones comparables</w:t>
            </w:r>
            <w:r w:rsidRPr="0046725C">
              <w:rPr>
                <w:rFonts w:ascii="Arial" w:hAnsi="Arial" w:cs="Arial"/>
                <w:color w:val="010000"/>
                <w:spacing w:val="15"/>
                <w:w w:val="105"/>
                <w:sz w:val="16"/>
                <w:szCs w:val="16"/>
              </w:rPr>
              <w:t xml:space="preserve"> </w:t>
            </w:r>
            <w:r w:rsidRPr="0046725C">
              <w:rPr>
                <w:rFonts w:ascii="Arial" w:hAnsi="Arial" w:cs="Arial"/>
                <w:color w:val="010000"/>
                <w:w w:val="105"/>
                <w:sz w:val="16"/>
                <w:szCs w:val="16"/>
              </w:rPr>
              <w:t>en</w:t>
            </w:r>
            <w:r w:rsidRPr="0046725C">
              <w:rPr>
                <w:rFonts w:ascii="Arial" w:hAnsi="Arial" w:cs="Arial"/>
                <w:color w:val="010000"/>
                <w:spacing w:val="6"/>
                <w:w w:val="105"/>
                <w:sz w:val="16"/>
                <w:szCs w:val="16"/>
              </w:rPr>
              <w:t xml:space="preserve"> </w:t>
            </w:r>
            <w:r w:rsidRPr="0046725C">
              <w:rPr>
                <w:rFonts w:ascii="Arial" w:hAnsi="Arial" w:cs="Arial"/>
                <w:color w:val="010000"/>
                <w:w w:val="105"/>
                <w:sz w:val="16"/>
                <w:szCs w:val="16"/>
              </w:rPr>
              <w:t>relación</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con</w:t>
            </w:r>
            <w:r w:rsidRPr="0046725C">
              <w:rPr>
                <w:rFonts w:ascii="Arial" w:hAnsi="Arial" w:cs="Arial"/>
                <w:color w:val="010000"/>
                <w:spacing w:val="7"/>
                <w:w w:val="105"/>
                <w:sz w:val="16"/>
                <w:szCs w:val="16"/>
              </w:rPr>
              <w:t xml:space="preserve"> </w:t>
            </w:r>
            <w:r w:rsidRPr="0046725C">
              <w:rPr>
                <w:rFonts w:ascii="Arial" w:hAnsi="Arial" w:cs="Arial"/>
                <w:color w:val="010000"/>
                <w:w w:val="105"/>
                <w:sz w:val="16"/>
                <w:szCs w:val="16"/>
              </w:rPr>
              <w:t>ese</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contrato</w:t>
            </w:r>
            <w:r w:rsidRPr="0046725C">
              <w:rPr>
                <w:rFonts w:ascii="Arial" w:hAnsi="Arial" w:cs="Arial"/>
                <w:color w:val="010000"/>
                <w:spacing w:val="10"/>
                <w:w w:val="105"/>
                <w:sz w:val="16"/>
                <w:szCs w:val="16"/>
              </w:rPr>
              <w:t xml:space="preserve"> </w:t>
            </w:r>
            <w:r w:rsidRPr="0046725C">
              <w:rPr>
                <w:rFonts w:ascii="Arial" w:hAnsi="Arial" w:cs="Arial"/>
                <w:color w:val="010000"/>
                <w:w w:val="105"/>
                <w:sz w:val="16"/>
                <w:szCs w:val="16"/>
              </w:rPr>
              <w:t>anterior?</w:t>
            </w:r>
          </w:p>
          <w:p w14:paraId="078AAA9A" w14:textId="77777777" w:rsidR="007203AF" w:rsidRPr="0046725C" w:rsidRDefault="007203AF" w:rsidP="0046725C">
            <w:pPr>
              <w:pStyle w:val="TableParagraph"/>
              <w:kinsoku w:val="0"/>
              <w:overflowPunct w:val="0"/>
              <w:spacing w:before="60"/>
              <w:ind w:left="47" w:right="260"/>
              <w:rPr>
                <w:rFonts w:ascii="Arial" w:hAnsi="Arial" w:cs="Arial"/>
                <w:b/>
                <w:color w:val="010000"/>
                <w:w w:val="110"/>
                <w:sz w:val="16"/>
                <w:szCs w:val="16"/>
              </w:rPr>
            </w:pPr>
            <w:r w:rsidRPr="0046725C">
              <w:rPr>
                <w:rFonts w:ascii="Arial" w:hAnsi="Arial" w:cs="Arial"/>
                <w:b/>
                <w:bCs/>
                <w:color w:val="010000"/>
                <w:w w:val="110"/>
                <w:sz w:val="16"/>
                <w:szCs w:val="16"/>
              </w:rPr>
              <w:t>En</w:t>
            </w:r>
            <w:r w:rsidRPr="0046725C">
              <w:rPr>
                <w:rFonts w:ascii="Arial" w:hAnsi="Arial" w:cs="Arial"/>
                <w:b/>
                <w:bCs/>
                <w:color w:val="010000"/>
                <w:spacing w:val="-12"/>
                <w:w w:val="110"/>
                <w:sz w:val="16"/>
                <w:szCs w:val="16"/>
              </w:rPr>
              <w:t xml:space="preserve"> </w:t>
            </w:r>
            <w:r w:rsidRPr="0046725C">
              <w:rPr>
                <w:rFonts w:ascii="Arial" w:hAnsi="Arial" w:cs="Arial"/>
                <w:b/>
                <w:color w:val="010000"/>
                <w:w w:val="110"/>
                <w:sz w:val="16"/>
                <w:szCs w:val="16"/>
              </w:rPr>
              <w:t>caso</w:t>
            </w:r>
            <w:r w:rsidRPr="0046725C">
              <w:rPr>
                <w:rFonts w:ascii="Arial" w:hAnsi="Arial" w:cs="Arial"/>
                <w:b/>
                <w:color w:val="010000"/>
                <w:spacing w:val="-8"/>
                <w:w w:val="110"/>
                <w:sz w:val="16"/>
                <w:szCs w:val="16"/>
              </w:rPr>
              <w:t xml:space="preserve"> </w:t>
            </w:r>
            <w:r w:rsidRPr="0046725C">
              <w:rPr>
                <w:rFonts w:ascii="Arial" w:hAnsi="Arial" w:cs="Arial"/>
                <w:b/>
                <w:color w:val="010000"/>
                <w:w w:val="110"/>
                <w:sz w:val="16"/>
                <w:szCs w:val="16"/>
              </w:rPr>
              <w:t>afirmativo</w:t>
            </w:r>
            <w:r w:rsidRPr="0046725C">
              <w:rPr>
                <w:rFonts w:ascii="Arial" w:hAnsi="Arial" w:cs="Arial"/>
                <w:color w:val="010000"/>
                <w:w w:val="110"/>
                <w:sz w:val="16"/>
                <w:szCs w:val="16"/>
              </w:rPr>
              <w:t>,</w:t>
            </w:r>
            <w:r w:rsidRPr="0046725C">
              <w:rPr>
                <w:rFonts w:ascii="Arial" w:hAnsi="Arial" w:cs="Arial"/>
                <w:color w:val="010000"/>
                <w:spacing w:val="3"/>
                <w:w w:val="110"/>
                <w:sz w:val="16"/>
                <w:szCs w:val="16"/>
              </w:rPr>
              <w:t xml:space="preserve"> </w:t>
            </w:r>
            <w:r w:rsidRPr="0046725C">
              <w:rPr>
                <w:rFonts w:ascii="Arial" w:hAnsi="Arial" w:cs="Arial"/>
                <w:color w:val="010000"/>
                <w:w w:val="110"/>
                <w:sz w:val="16"/>
                <w:szCs w:val="16"/>
              </w:rPr>
              <w:t>especifíquese:</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DBF95B5" w14:textId="77777777" w:rsidR="007203AF" w:rsidRPr="0046725C" w:rsidRDefault="007203AF" w:rsidP="0046725C">
            <w:pPr>
              <w:pStyle w:val="TableParagraph"/>
              <w:kinsoku w:val="0"/>
              <w:overflowPunct w:val="0"/>
              <w:spacing w:before="70"/>
              <w:ind w:left="46" w:right="260"/>
              <w:rPr>
                <w:rFonts w:ascii="Arial" w:hAnsi="Arial" w:cs="Arial"/>
                <w:color w:val="000000"/>
                <w:sz w:val="16"/>
                <w:szCs w:val="16"/>
              </w:rPr>
            </w:pPr>
            <w:r w:rsidRPr="0046725C">
              <w:rPr>
                <w:rFonts w:ascii="Arial" w:hAnsi="Arial" w:cs="Arial"/>
                <w:color w:val="010000"/>
                <w:sz w:val="16"/>
                <w:szCs w:val="16"/>
              </w:rPr>
              <w:t xml:space="preserve">[ </w:t>
            </w:r>
            <w:r w:rsidRPr="0046725C">
              <w:rPr>
                <w:rFonts w:ascii="Arial" w:hAnsi="Arial" w:cs="Arial"/>
                <w:color w:val="010000"/>
                <w:spacing w:val="3"/>
                <w:sz w:val="16"/>
                <w:szCs w:val="16"/>
              </w:rPr>
              <w:t xml:space="preserve"> </w:t>
            </w:r>
            <w:r w:rsidRPr="0046725C">
              <w:rPr>
                <w:rFonts w:ascii="Arial" w:hAnsi="Arial" w:cs="Arial"/>
                <w:color w:val="010000"/>
                <w:sz w:val="16"/>
                <w:szCs w:val="16"/>
              </w:rPr>
              <w:t>]</w:t>
            </w:r>
            <w:r w:rsidRPr="0046725C">
              <w:rPr>
                <w:rFonts w:ascii="Arial" w:hAnsi="Arial" w:cs="Arial"/>
                <w:color w:val="010000"/>
                <w:spacing w:val="8"/>
                <w:sz w:val="16"/>
                <w:szCs w:val="16"/>
              </w:rPr>
              <w:t xml:space="preserve"> </w:t>
            </w:r>
            <w:r w:rsidRPr="0046725C">
              <w:rPr>
                <w:rFonts w:ascii="Arial" w:hAnsi="Arial" w:cs="Arial"/>
                <w:color w:val="010000"/>
                <w:sz w:val="16"/>
                <w:szCs w:val="16"/>
              </w:rPr>
              <w:t>Sí</w:t>
            </w:r>
            <w:r w:rsidRPr="0046725C">
              <w:rPr>
                <w:rFonts w:ascii="Arial" w:hAnsi="Arial" w:cs="Arial"/>
                <w:color w:val="010000"/>
                <w:spacing w:val="10"/>
                <w:sz w:val="16"/>
                <w:szCs w:val="16"/>
              </w:rPr>
              <w:t xml:space="preserve"> </w:t>
            </w:r>
            <w:r w:rsidRPr="0046725C">
              <w:rPr>
                <w:rFonts w:ascii="Arial" w:hAnsi="Arial" w:cs="Arial"/>
                <w:color w:val="010000"/>
                <w:sz w:val="16"/>
                <w:szCs w:val="16"/>
              </w:rPr>
              <w:t xml:space="preserve">[ </w:t>
            </w:r>
            <w:r w:rsidRPr="0046725C">
              <w:rPr>
                <w:rFonts w:ascii="Arial" w:hAnsi="Arial" w:cs="Arial"/>
                <w:color w:val="010000"/>
                <w:spacing w:val="-2"/>
                <w:sz w:val="16"/>
                <w:szCs w:val="16"/>
              </w:rPr>
              <w:t xml:space="preserve"> </w:t>
            </w:r>
            <w:r w:rsidRPr="0046725C">
              <w:rPr>
                <w:rFonts w:ascii="Arial" w:hAnsi="Arial" w:cs="Arial"/>
                <w:color w:val="010000"/>
                <w:sz w:val="16"/>
                <w:szCs w:val="16"/>
              </w:rPr>
              <w:t>]</w:t>
            </w:r>
            <w:r w:rsidRPr="0046725C">
              <w:rPr>
                <w:rFonts w:ascii="Arial" w:hAnsi="Arial" w:cs="Arial"/>
                <w:color w:val="010000"/>
                <w:spacing w:val="18"/>
                <w:sz w:val="16"/>
                <w:szCs w:val="16"/>
              </w:rPr>
              <w:t xml:space="preserve"> </w:t>
            </w:r>
            <w:r w:rsidRPr="0046725C">
              <w:rPr>
                <w:rFonts w:ascii="Arial" w:hAnsi="Arial" w:cs="Arial"/>
                <w:color w:val="010000"/>
                <w:sz w:val="16"/>
                <w:szCs w:val="16"/>
              </w:rPr>
              <w:t>No</w:t>
            </w:r>
          </w:p>
          <w:p w14:paraId="69DF30B2" w14:textId="77777777" w:rsidR="007203AF" w:rsidRPr="0046725C" w:rsidRDefault="007203AF" w:rsidP="0046725C">
            <w:pPr>
              <w:pStyle w:val="TableParagraph"/>
              <w:kinsoku w:val="0"/>
              <w:overflowPunct w:val="0"/>
              <w:ind w:left="46" w:right="260"/>
              <w:rPr>
                <w:rFonts w:ascii="Arial" w:hAnsi="Arial" w:cs="Arial"/>
                <w:sz w:val="16"/>
                <w:szCs w:val="16"/>
              </w:rPr>
            </w:pPr>
          </w:p>
          <w:p w14:paraId="325C04E4" w14:textId="77777777" w:rsidR="007203AF" w:rsidRPr="0046725C" w:rsidRDefault="007203AF" w:rsidP="0046725C">
            <w:pPr>
              <w:pStyle w:val="TableParagraph"/>
              <w:kinsoku w:val="0"/>
              <w:overflowPunct w:val="0"/>
              <w:ind w:left="46" w:right="260"/>
              <w:rPr>
                <w:rFonts w:ascii="Arial" w:hAnsi="Arial" w:cs="Arial"/>
                <w:sz w:val="16"/>
                <w:szCs w:val="16"/>
              </w:rPr>
            </w:pPr>
          </w:p>
          <w:p w14:paraId="0F346BB5" w14:textId="77777777" w:rsidR="007203AF" w:rsidRPr="0046725C" w:rsidRDefault="007203AF" w:rsidP="0046725C">
            <w:pPr>
              <w:pStyle w:val="TableParagraph"/>
              <w:kinsoku w:val="0"/>
              <w:overflowPunct w:val="0"/>
              <w:ind w:left="46" w:right="260"/>
              <w:rPr>
                <w:rFonts w:ascii="Arial" w:hAnsi="Arial" w:cs="Arial"/>
                <w:sz w:val="16"/>
                <w:szCs w:val="16"/>
              </w:rPr>
            </w:pPr>
          </w:p>
          <w:p w14:paraId="6914C02A" w14:textId="77777777" w:rsidR="007203AF" w:rsidRPr="0046725C" w:rsidRDefault="007203AF" w:rsidP="0046725C">
            <w:pPr>
              <w:pStyle w:val="TableParagraph"/>
              <w:kinsoku w:val="0"/>
              <w:overflowPunct w:val="0"/>
              <w:ind w:left="46" w:right="260"/>
              <w:rPr>
                <w:rFonts w:ascii="Arial" w:hAnsi="Arial" w:cs="Arial"/>
                <w:sz w:val="16"/>
                <w:szCs w:val="16"/>
              </w:rPr>
            </w:pPr>
          </w:p>
          <w:p w14:paraId="5C1CFB0D" w14:textId="77777777" w:rsidR="007203AF" w:rsidRPr="0046725C" w:rsidRDefault="007203AF" w:rsidP="0046725C">
            <w:pPr>
              <w:pStyle w:val="TableParagraph"/>
              <w:kinsoku w:val="0"/>
              <w:overflowPunct w:val="0"/>
              <w:spacing w:before="7"/>
              <w:ind w:left="46" w:right="260"/>
              <w:rPr>
                <w:rFonts w:ascii="Arial" w:hAnsi="Arial" w:cs="Arial"/>
                <w:sz w:val="16"/>
                <w:szCs w:val="16"/>
              </w:rPr>
            </w:pPr>
          </w:p>
          <w:p w14:paraId="5ED7FBDC" w14:textId="77777777" w:rsidR="007203AF" w:rsidRPr="0046725C" w:rsidRDefault="007203AF" w:rsidP="0046725C">
            <w:pPr>
              <w:pStyle w:val="TableParagraph"/>
              <w:kinsoku w:val="0"/>
              <w:overflowPunct w:val="0"/>
              <w:spacing w:before="60"/>
              <w:ind w:left="46" w:right="260"/>
              <w:rPr>
                <w:sz w:val="16"/>
                <w:szCs w:val="16"/>
              </w:rPr>
            </w:pPr>
            <w:r w:rsidRPr="0046725C">
              <w:rPr>
                <w:rFonts w:ascii="Arial" w:hAnsi="Arial" w:cs="Arial"/>
                <w:color w:val="010000"/>
                <w:w w:val="105"/>
                <w:sz w:val="16"/>
                <w:szCs w:val="16"/>
              </w:rPr>
              <w:t>[</w:t>
            </w:r>
            <w:r w:rsidRPr="0046725C">
              <w:rPr>
                <w:rFonts w:ascii="Arial" w:hAnsi="Arial" w:cs="Arial"/>
                <w:color w:val="010000"/>
                <w:spacing w:val="8"/>
                <w:w w:val="105"/>
                <w:sz w:val="16"/>
                <w:szCs w:val="16"/>
              </w:rPr>
              <w:t xml:space="preserve"> </w:t>
            </w:r>
            <w:r w:rsidRPr="0046725C">
              <w:rPr>
                <w:rFonts w:ascii="Arial" w:hAnsi="Arial" w:cs="Arial"/>
                <w:color w:val="010000"/>
                <w:w w:val="105"/>
                <w:sz w:val="16"/>
                <w:szCs w:val="16"/>
              </w:rPr>
              <w:t>.................</w:t>
            </w:r>
            <w:r w:rsidRPr="0046725C">
              <w:rPr>
                <w:rFonts w:ascii="Arial" w:hAnsi="Arial" w:cs="Arial"/>
                <w:color w:val="010000"/>
                <w:spacing w:val="13"/>
                <w:w w:val="105"/>
                <w:sz w:val="16"/>
                <w:szCs w:val="16"/>
              </w:rPr>
              <w:t xml:space="preserve"> </w:t>
            </w:r>
            <w:r w:rsidRPr="0046725C">
              <w:rPr>
                <w:rFonts w:ascii="Arial" w:hAnsi="Arial" w:cs="Arial"/>
                <w:color w:val="010000"/>
                <w:w w:val="105"/>
                <w:sz w:val="16"/>
                <w:szCs w:val="16"/>
              </w:rPr>
              <w:t>]</w:t>
            </w:r>
          </w:p>
        </w:tc>
      </w:tr>
      <w:tr w:rsidR="007203AF" w:rsidRPr="009A7AAF" w14:paraId="4C87F3FC" w14:textId="77777777">
        <w:trPr>
          <w:trHeight w:val="198"/>
          <w:jc w:val="center"/>
        </w:trPr>
        <w:tc>
          <w:tcPr>
            <w:tcW w:w="4962" w:type="dxa"/>
            <w:vMerge/>
            <w:tcBorders>
              <w:top w:val="single" w:sz="4" w:space="0" w:color="auto"/>
              <w:left w:val="single" w:sz="4" w:space="0" w:color="auto"/>
              <w:bottom w:val="single" w:sz="4" w:space="0" w:color="auto"/>
              <w:right w:val="single" w:sz="4" w:space="0" w:color="auto"/>
            </w:tcBorders>
            <w:shd w:val="clear" w:color="auto" w:fill="auto"/>
          </w:tcPr>
          <w:p w14:paraId="7BAC087F" w14:textId="77777777" w:rsidR="007203AF" w:rsidRPr="0046725C" w:rsidRDefault="007203AF" w:rsidP="0046725C">
            <w:pPr>
              <w:pStyle w:val="TableParagraph"/>
              <w:kinsoku w:val="0"/>
              <w:overflowPunct w:val="0"/>
              <w:spacing w:before="60"/>
              <w:ind w:left="47" w:right="260"/>
              <w:jc w:val="both"/>
              <w:rPr>
                <w:rFonts w:ascii="Arial" w:hAnsi="Arial" w:cs="Arial"/>
                <w:b/>
                <w:color w:val="010000"/>
                <w:w w:val="110"/>
                <w:sz w:val="16"/>
                <w:szCs w:val="16"/>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1CEE63A" w14:textId="77777777" w:rsidR="007203AF" w:rsidRPr="0046725C" w:rsidRDefault="007203AF" w:rsidP="0046725C">
            <w:pPr>
              <w:pStyle w:val="TableParagraph"/>
              <w:kinsoku w:val="0"/>
              <w:overflowPunct w:val="0"/>
              <w:spacing w:before="65" w:line="271" w:lineRule="auto"/>
              <w:ind w:left="46" w:right="260"/>
              <w:rPr>
                <w:rFonts w:ascii="Arial" w:hAnsi="Arial" w:cs="Arial"/>
                <w:color w:val="000000"/>
                <w:sz w:val="16"/>
                <w:szCs w:val="16"/>
              </w:rPr>
            </w:pPr>
            <w:r w:rsidRPr="0046725C">
              <w:rPr>
                <w:rFonts w:ascii="Arial" w:hAnsi="Arial" w:cs="Arial"/>
                <w:b/>
                <w:bCs/>
                <w:color w:val="010000"/>
                <w:w w:val="105"/>
                <w:sz w:val="16"/>
                <w:szCs w:val="16"/>
              </w:rPr>
              <w:t>En</w:t>
            </w:r>
            <w:r w:rsidRPr="0046725C">
              <w:rPr>
                <w:rFonts w:ascii="Arial" w:hAnsi="Arial" w:cs="Arial"/>
                <w:b/>
                <w:bCs/>
                <w:color w:val="010000"/>
                <w:spacing w:val="5"/>
                <w:w w:val="105"/>
                <w:sz w:val="16"/>
                <w:szCs w:val="16"/>
              </w:rPr>
              <w:t xml:space="preserve"> </w:t>
            </w:r>
            <w:r w:rsidRPr="0046725C">
              <w:rPr>
                <w:rFonts w:ascii="Arial" w:hAnsi="Arial" w:cs="Arial"/>
                <w:b/>
                <w:color w:val="010000"/>
                <w:w w:val="105"/>
                <w:sz w:val="16"/>
                <w:szCs w:val="16"/>
              </w:rPr>
              <w:t>caso</w:t>
            </w:r>
            <w:r w:rsidRPr="0046725C">
              <w:rPr>
                <w:rFonts w:ascii="Arial" w:hAnsi="Arial" w:cs="Arial"/>
                <w:b/>
                <w:color w:val="010000"/>
                <w:spacing w:val="12"/>
                <w:w w:val="105"/>
                <w:sz w:val="16"/>
                <w:szCs w:val="16"/>
              </w:rPr>
              <w:t xml:space="preserve"> </w:t>
            </w:r>
            <w:r w:rsidRPr="0046725C">
              <w:rPr>
                <w:rFonts w:ascii="Arial" w:hAnsi="Arial" w:cs="Arial"/>
                <w:b/>
                <w:color w:val="010000"/>
                <w:w w:val="105"/>
                <w:sz w:val="16"/>
                <w:szCs w:val="16"/>
              </w:rPr>
              <w:t>afirmativo</w:t>
            </w:r>
            <w:r w:rsidRPr="0046725C">
              <w:rPr>
                <w:rFonts w:ascii="Arial" w:hAnsi="Arial" w:cs="Arial"/>
                <w:color w:val="010000"/>
                <w:w w:val="105"/>
                <w:sz w:val="16"/>
                <w:szCs w:val="16"/>
              </w:rPr>
              <w:t>,</w:t>
            </w:r>
            <w:r w:rsidRPr="0046725C">
              <w:rPr>
                <w:rFonts w:ascii="Arial" w:hAnsi="Arial" w:cs="Arial"/>
                <w:color w:val="010000"/>
                <w:spacing w:val="27"/>
                <w:w w:val="105"/>
                <w:sz w:val="16"/>
                <w:szCs w:val="16"/>
              </w:rPr>
              <w:t xml:space="preserve"> </w:t>
            </w:r>
            <w:r w:rsidRPr="0046725C">
              <w:rPr>
                <w:rFonts w:ascii="Arial" w:hAnsi="Arial" w:cs="Arial"/>
                <w:color w:val="010000"/>
                <w:w w:val="105"/>
                <w:sz w:val="16"/>
                <w:szCs w:val="16"/>
              </w:rPr>
              <w:t>¿ha</w:t>
            </w:r>
            <w:r w:rsidRPr="0046725C">
              <w:rPr>
                <w:rFonts w:ascii="Arial" w:hAnsi="Arial" w:cs="Arial"/>
                <w:color w:val="010000"/>
                <w:spacing w:val="11"/>
                <w:w w:val="105"/>
                <w:sz w:val="16"/>
                <w:szCs w:val="16"/>
              </w:rPr>
              <w:t xml:space="preserve"> </w:t>
            </w:r>
            <w:r w:rsidRPr="0046725C">
              <w:rPr>
                <w:rFonts w:ascii="Arial" w:hAnsi="Arial" w:cs="Arial"/>
                <w:color w:val="010000"/>
                <w:w w:val="105"/>
                <w:sz w:val="16"/>
                <w:szCs w:val="16"/>
              </w:rPr>
              <w:t>adoptado</w:t>
            </w:r>
            <w:r w:rsidRPr="0046725C">
              <w:rPr>
                <w:rFonts w:ascii="Arial" w:hAnsi="Arial" w:cs="Arial"/>
                <w:color w:val="010000"/>
                <w:spacing w:val="30"/>
                <w:w w:val="105"/>
                <w:sz w:val="16"/>
                <w:szCs w:val="16"/>
              </w:rPr>
              <w:t xml:space="preserve"> </w:t>
            </w:r>
            <w:r w:rsidRPr="0046725C">
              <w:rPr>
                <w:rFonts w:ascii="Arial" w:hAnsi="Arial" w:cs="Arial"/>
                <w:color w:val="010000"/>
                <w:w w:val="105"/>
                <w:sz w:val="16"/>
                <w:szCs w:val="16"/>
              </w:rPr>
              <w:t>el</w:t>
            </w:r>
            <w:r w:rsidRPr="0046725C">
              <w:rPr>
                <w:rFonts w:ascii="Arial" w:hAnsi="Arial" w:cs="Arial"/>
                <w:color w:val="010000"/>
                <w:spacing w:val="17"/>
                <w:w w:val="105"/>
                <w:sz w:val="16"/>
                <w:szCs w:val="16"/>
              </w:rPr>
              <w:t xml:space="preserve"> </w:t>
            </w:r>
            <w:r w:rsidRPr="0046725C">
              <w:rPr>
                <w:rFonts w:ascii="Arial" w:hAnsi="Arial" w:cs="Arial"/>
                <w:color w:val="010000"/>
                <w:w w:val="105"/>
                <w:sz w:val="16"/>
                <w:szCs w:val="16"/>
              </w:rPr>
              <w:t>operador</w:t>
            </w:r>
            <w:r w:rsidRPr="0046725C">
              <w:rPr>
                <w:rFonts w:ascii="Arial" w:hAnsi="Arial" w:cs="Arial"/>
                <w:color w:val="010000"/>
                <w:spacing w:val="30"/>
                <w:w w:val="105"/>
                <w:sz w:val="16"/>
                <w:szCs w:val="16"/>
              </w:rPr>
              <w:t xml:space="preserve"> </w:t>
            </w:r>
            <w:r w:rsidRPr="0046725C">
              <w:rPr>
                <w:rFonts w:ascii="Arial" w:hAnsi="Arial" w:cs="Arial"/>
                <w:color w:val="010000"/>
                <w:w w:val="105"/>
                <w:sz w:val="16"/>
                <w:szCs w:val="16"/>
              </w:rPr>
              <w:t>económico medidas</w:t>
            </w:r>
            <w:r w:rsidRPr="0046725C">
              <w:rPr>
                <w:rFonts w:ascii="Arial" w:hAnsi="Arial" w:cs="Arial"/>
                <w:color w:val="010000"/>
                <w:spacing w:val="-3"/>
                <w:w w:val="105"/>
                <w:sz w:val="16"/>
                <w:szCs w:val="16"/>
              </w:rPr>
              <w:t xml:space="preserve"> </w:t>
            </w:r>
            <w:proofErr w:type="spellStart"/>
            <w:r w:rsidRPr="0046725C">
              <w:rPr>
                <w:rFonts w:ascii="Arial" w:hAnsi="Arial" w:cs="Arial"/>
                <w:color w:val="010000"/>
                <w:w w:val="105"/>
                <w:sz w:val="16"/>
                <w:szCs w:val="16"/>
              </w:rPr>
              <w:t>autocorrectoras</w:t>
            </w:r>
            <w:proofErr w:type="spellEnd"/>
            <w:r w:rsidRPr="0046725C">
              <w:rPr>
                <w:rFonts w:ascii="Arial" w:hAnsi="Arial" w:cs="Arial"/>
                <w:color w:val="010000"/>
                <w:w w:val="105"/>
                <w:sz w:val="16"/>
                <w:szCs w:val="16"/>
              </w:rPr>
              <w:t>?</w:t>
            </w:r>
          </w:p>
          <w:p w14:paraId="4962FCBC" w14:textId="77777777" w:rsidR="007203AF" w:rsidRPr="0046725C" w:rsidRDefault="007203AF" w:rsidP="0046725C">
            <w:pPr>
              <w:pStyle w:val="TableParagraph"/>
              <w:kinsoku w:val="0"/>
              <w:overflowPunct w:val="0"/>
              <w:spacing w:before="63"/>
              <w:ind w:left="46" w:right="260"/>
              <w:rPr>
                <w:rFonts w:ascii="Arial" w:hAnsi="Arial" w:cs="Arial"/>
                <w:color w:val="000000"/>
                <w:sz w:val="16"/>
                <w:szCs w:val="16"/>
              </w:rPr>
            </w:pPr>
            <w:r w:rsidRPr="0046725C">
              <w:rPr>
                <w:rFonts w:ascii="Arial" w:hAnsi="Arial" w:cs="Arial"/>
                <w:color w:val="010000"/>
                <w:sz w:val="16"/>
                <w:szCs w:val="16"/>
              </w:rPr>
              <w:t xml:space="preserve">[ </w:t>
            </w:r>
            <w:r w:rsidRPr="0046725C">
              <w:rPr>
                <w:rFonts w:ascii="Arial" w:hAnsi="Arial" w:cs="Arial"/>
                <w:color w:val="010000"/>
                <w:spacing w:val="3"/>
                <w:sz w:val="16"/>
                <w:szCs w:val="16"/>
              </w:rPr>
              <w:t xml:space="preserve"> </w:t>
            </w:r>
            <w:r w:rsidRPr="0046725C">
              <w:rPr>
                <w:rFonts w:ascii="Arial" w:hAnsi="Arial" w:cs="Arial"/>
                <w:color w:val="010000"/>
                <w:sz w:val="16"/>
                <w:szCs w:val="16"/>
              </w:rPr>
              <w:t>]</w:t>
            </w:r>
            <w:r w:rsidRPr="0046725C">
              <w:rPr>
                <w:rFonts w:ascii="Arial" w:hAnsi="Arial" w:cs="Arial"/>
                <w:color w:val="010000"/>
                <w:spacing w:val="8"/>
                <w:sz w:val="16"/>
                <w:szCs w:val="16"/>
              </w:rPr>
              <w:t xml:space="preserve"> </w:t>
            </w:r>
            <w:r w:rsidRPr="0046725C">
              <w:rPr>
                <w:rFonts w:ascii="Arial" w:hAnsi="Arial" w:cs="Arial"/>
                <w:color w:val="010000"/>
                <w:sz w:val="16"/>
                <w:szCs w:val="16"/>
              </w:rPr>
              <w:t>Sí</w:t>
            </w:r>
            <w:r w:rsidRPr="0046725C">
              <w:rPr>
                <w:rFonts w:ascii="Arial" w:hAnsi="Arial" w:cs="Arial"/>
                <w:color w:val="010000"/>
                <w:spacing w:val="10"/>
                <w:sz w:val="16"/>
                <w:szCs w:val="16"/>
              </w:rPr>
              <w:t xml:space="preserve"> </w:t>
            </w:r>
            <w:r w:rsidRPr="0046725C">
              <w:rPr>
                <w:rFonts w:ascii="Arial" w:hAnsi="Arial" w:cs="Arial"/>
                <w:color w:val="010000"/>
                <w:sz w:val="16"/>
                <w:szCs w:val="16"/>
              </w:rPr>
              <w:t xml:space="preserve">[ </w:t>
            </w:r>
            <w:r w:rsidRPr="0046725C">
              <w:rPr>
                <w:rFonts w:ascii="Arial" w:hAnsi="Arial" w:cs="Arial"/>
                <w:color w:val="010000"/>
                <w:spacing w:val="-2"/>
                <w:sz w:val="16"/>
                <w:szCs w:val="16"/>
              </w:rPr>
              <w:t xml:space="preserve"> </w:t>
            </w:r>
            <w:r w:rsidRPr="0046725C">
              <w:rPr>
                <w:rFonts w:ascii="Arial" w:hAnsi="Arial" w:cs="Arial"/>
                <w:color w:val="010000"/>
                <w:sz w:val="16"/>
                <w:szCs w:val="16"/>
              </w:rPr>
              <w:t>]</w:t>
            </w:r>
            <w:r w:rsidRPr="0046725C">
              <w:rPr>
                <w:rFonts w:ascii="Arial" w:hAnsi="Arial" w:cs="Arial"/>
                <w:color w:val="010000"/>
                <w:spacing w:val="18"/>
                <w:sz w:val="16"/>
                <w:szCs w:val="16"/>
              </w:rPr>
              <w:t xml:space="preserve"> </w:t>
            </w:r>
            <w:r w:rsidRPr="0046725C">
              <w:rPr>
                <w:rFonts w:ascii="Arial" w:hAnsi="Arial" w:cs="Arial"/>
                <w:color w:val="010000"/>
                <w:sz w:val="16"/>
                <w:szCs w:val="16"/>
              </w:rPr>
              <w:t>No</w:t>
            </w:r>
          </w:p>
          <w:p w14:paraId="7586A4F1" w14:textId="77777777" w:rsidR="007203AF" w:rsidRPr="0046725C" w:rsidRDefault="007203AF" w:rsidP="0046725C">
            <w:pPr>
              <w:pStyle w:val="TableParagraph"/>
              <w:kinsoku w:val="0"/>
              <w:overflowPunct w:val="0"/>
              <w:spacing w:before="60"/>
              <w:ind w:left="46" w:right="260"/>
              <w:rPr>
                <w:rFonts w:ascii="Arial" w:hAnsi="Arial" w:cs="Arial"/>
                <w:color w:val="010000"/>
                <w:w w:val="110"/>
                <w:sz w:val="16"/>
                <w:szCs w:val="16"/>
              </w:rPr>
            </w:pPr>
            <w:r w:rsidRPr="0046725C">
              <w:rPr>
                <w:rFonts w:ascii="Arial" w:hAnsi="Arial" w:cs="Arial"/>
                <w:b/>
                <w:color w:val="010000"/>
                <w:w w:val="110"/>
                <w:sz w:val="16"/>
                <w:szCs w:val="16"/>
              </w:rPr>
              <w:t>Si</w:t>
            </w:r>
            <w:r w:rsidRPr="0046725C">
              <w:rPr>
                <w:rFonts w:ascii="Arial" w:hAnsi="Arial" w:cs="Arial"/>
                <w:b/>
                <w:color w:val="010000"/>
                <w:spacing w:val="-11"/>
                <w:w w:val="110"/>
                <w:sz w:val="16"/>
                <w:szCs w:val="16"/>
              </w:rPr>
              <w:t xml:space="preserve"> </w:t>
            </w:r>
            <w:r w:rsidRPr="0046725C">
              <w:rPr>
                <w:rFonts w:ascii="Arial" w:hAnsi="Arial" w:cs="Arial"/>
                <w:b/>
                <w:color w:val="010000"/>
                <w:w w:val="110"/>
                <w:sz w:val="16"/>
                <w:szCs w:val="16"/>
              </w:rPr>
              <w:t>lo</w:t>
            </w:r>
            <w:r w:rsidRPr="0046725C">
              <w:rPr>
                <w:rFonts w:ascii="Arial" w:hAnsi="Arial" w:cs="Arial"/>
                <w:b/>
                <w:color w:val="010000"/>
                <w:spacing w:val="-14"/>
                <w:w w:val="110"/>
                <w:sz w:val="16"/>
                <w:szCs w:val="16"/>
              </w:rPr>
              <w:t xml:space="preserve"> </w:t>
            </w:r>
            <w:r w:rsidRPr="0046725C">
              <w:rPr>
                <w:rFonts w:ascii="Arial" w:hAnsi="Arial" w:cs="Arial"/>
                <w:b/>
                <w:color w:val="010000"/>
                <w:w w:val="110"/>
                <w:sz w:val="16"/>
                <w:szCs w:val="16"/>
              </w:rPr>
              <w:t>ha</w:t>
            </w:r>
            <w:r w:rsidRPr="0046725C">
              <w:rPr>
                <w:rFonts w:ascii="Arial" w:hAnsi="Arial" w:cs="Arial"/>
                <w:b/>
                <w:color w:val="010000"/>
                <w:spacing w:val="-13"/>
                <w:w w:val="110"/>
                <w:sz w:val="16"/>
                <w:szCs w:val="16"/>
              </w:rPr>
              <w:t xml:space="preserve"> </w:t>
            </w:r>
            <w:r w:rsidRPr="0046725C">
              <w:rPr>
                <w:rFonts w:ascii="Arial" w:hAnsi="Arial" w:cs="Arial"/>
                <w:b/>
                <w:color w:val="010000"/>
                <w:w w:val="110"/>
                <w:sz w:val="16"/>
                <w:szCs w:val="16"/>
              </w:rPr>
              <w:t>hecho</w:t>
            </w:r>
            <w:r w:rsidRPr="0046725C">
              <w:rPr>
                <w:rFonts w:ascii="Arial" w:hAnsi="Arial" w:cs="Arial"/>
                <w:color w:val="010000"/>
                <w:w w:val="110"/>
                <w:sz w:val="16"/>
                <w:szCs w:val="16"/>
              </w:rPr>
              <w:t>,</w:t>
            </w:r>
            <w:r w:rsidRPr="0046725C">
              <w:rPr>
                <w:rFonts w:ascii="Arial" w:hAnsi="Arial" w:cs="Arial"/>
                <w:color w:val="010000"/>
                <w:spacing w:val="-12"/>
                <w:w w:val="110"/>
                <w:sz w:val="16"/>
                <w:szCs w:val="16"/>
              </w:rPr>
              <w:t xml:space="preserve"> </w:t>
            </w:r>
            <w:r w:rsidRPr="0046725C">
              <w:rPr>
                <w:rFonts w:ascii="Arial" w:hAnsi="Arial" w:cs="Arial"/>
                <w:color w:val="010000"/>
                <w:w w:val="110"/>
                <w:sz w:val="16"/>
                <w:szCs w:val="16"/>
              </w:rPr>
              <w:t>descríbanse</w:t>
            </w:r>
            <w:r w:rsidRPr="0046725C">
              <w:rPr>
                <w:rFonts w:ascii="Arial" w:hAnsi="Arial" w:cs="Arial"/>
                <w:color w:val="010000"/>
                <w:spacing w:val="-2"/>
                <w:w w:val="110"/>
                <w:sz w:val="16"/>
                <w:szCs w:val="16"/>
              </w:rPr>
              <w:t xml:space="preserve"> </w:t>
            </w:r>
            <w:r w:rsidRPr="0046725C">
              <w:rPr>
                <w:rFonts w:ascii="Arial" w:hAnsi="Arial" w:cs="Arial"/>
                <w:color w:val="010000"/>
                <w:w w:val="110"/>
                <w:sz w:val="16"/>
                <w:szCs w:val="16"/>
              </w:rPr>
              <w:t>las</w:t>
            </w:r>
            <w:r w:rsidRPr="0046725C">
              <w:rPr>
                <w:rFonts w:ascii="Arial" w:hAnsi="Arial" w:cs="Arial"/>
                <w:color w:val="010000"/>
                <w:spacing w:val="-12"/>
                <w:w w:val="110"/>
                <w:sz w:val="16"/>
                <w:szCs w:val="16"/>
              </w:rPr>
              <w:t xml:space="preserve"> </w:t>
            </w:r>
            <w:r w:rsidRPr="0046725C">
              <w:rPr>
                <w:rFonts w:ascii="Arial" w:hAnsi="Arial" w:cs="Arial"/>
                <w:color w:val="010000"/>
                <w:w w:val="110"/>
                <w:sz w:val="16"/>
                <w:szCs w:val="16"/>
              </w:rPr>
              <w:t>medidas</w:t>
            </w:r>
            <w:r w:rsidRPr="0046725C">
              <w:rPr>
                <w:rFonts w:ascii="Arial" w:hAnsi="Arial" w:cs="Arial"/>
                <w:color w:val="010000"/>
                <w:spacing w:val="-5"/>
                <w:w w:val="110"/>
                <w:sz w:val="16"/>
                <w:szCs w:val="16"/>
              </w:rPr>
              <w:t xml:space="preserve"> </w:t>
            </w:r>
            <w:r w:rsidRPr="0046725C">
              <w:rPr>
                <w:rFonts w:ascii="Arial" w:hAnsi="Arial" w:cs="Arial"/>
                <w:color w:val="010000"/>
                <w:w w:val="110"/>
                <w:sz w:val="16"/>
                <w:szCs w:val="16"/>
              </w:rPr>
              <w:t>adoptadas:</w:t>
            </w:r>
          </w:p>
          <w:p w14:paraId="497299ED" w14:textId="77777777" w:rsidR="007203AF" w:rsidRPr="0046725C" w:rsidRDefault="007203AF" w:rsidP="0046725C">
            <w:pPr>
              <w:pStyle w:val="TableParagraph"/>
              <w:kinsoku w:val="0"/>
              <w:overflowPunct w:val="0"/>
              <w:spacing w:before="60"/>
              <w:ind w:left="46" w:right="260"/>
              <w:rPr>
                <w:sz w:val="16"/>
                <w:szCs w:val="16"/>
              </w:rPr>
            </w:pPr>
            <w:r w:rsidRPr="0046725C">
              <w:rPr>
                <w:rFonts w:ascii="Arial" w:hAnsi="Arial" w:cs="Arial"/>
                <w:color w:val="010000"/>
                <w:w w:val="103"/>
                <w:sz w:val="16"/>
                <w:szCs w:val="16"/>
              </w:rPr>
              <w:t xml:space="preserve"> </w:t>
            </w:r>
            <w:r w:rsidRPr="0046725C">
              <w:rPr>
                <w:rFonts w:ascii="Arial" w:hAnsi="Arial" w:cs="Arial"/>
                <w:color w:val="010000"/>
                <w:w w:val="110"/>
                <w:sz w:val="16"/>
                <w:szCs w:val="16"/>
              </w:rPr>
              <w:t xml:space="preserve">[ </w:t>
            </w:r>
            <w:r w:rsidRPr="0046725C">
              <w:rPr>
                <w:rFonts w:ascii="Arial" w:hAnsi="Arial" w:cs="Arial"/>
                <w:color w:val="010000"/>
                <w:spacing w:val="5"/>
                <w:w w:val="110"/>
                <w:sz w:val="16"/>
                <w:szCs w:val="16"/>
              </w:rPr>
              <w:t xml:space="preserve"> </w:t>
            </w:r>
            <w:r w:rsidRPr="0046725C">
              <w:rPr>
                <w:color w:val="010000"/>
                <w:w w:val="110"/>
                <w:sz w:val="16"/>
                <w:szCs w:val="16"/>
              </w:rPr>
              <w:t xml:space="preserve">................. </w:t>
            </w:r>
            <w:r w:rsidRPr="0046725C">
              <w:rPr>
                <w:color w:val="010000"/>
                <w:spacing w:val="28"/>
                <w:w w:val="110"/>
                <w:sz w:val="16"/>
                <w:szCs w:val="16"/>
              </w:rPr>
              <w:t xml:space="preserve"> </w:t>
            </w:r>
            <w:r w:rsidRPr="0046725C">
              <w:rPr>
                <w:rFonts w:ascii="Arial" w:hAnsi="Arial" w:cs="Arial"/>
                <w:color w:val="010000"/>
                <w:w w:val="110"/>
                <w:sz w:val="16"/>
                <w:szCs w:val="16"/>
              </w:rPr>
              <w:t>]</w:t>
            </w:r>
          </w:p>
        </w:tc>
      </w:tr>
      <w:tr w:rsidR="007203AF" w:rsidRPr="009A7AAF" w14:paraId="20C2DAA5"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16A7F10D" w14:textId="77777777" w:rsidR="007203AF" w:rsidRPr="0046725C" w:rsidRDefault="007203AF" w:rsidP="0046725C">
            <w:pPr>
              <w:pStyle w:val="TableParagraph"/>
              <w:kinsoku w:val="0"/>
              <w:overflowPunct w:val="0"/>
              <w:spacing w:before="120"/>
              <w:ind w:left="47" w:right="260"/>
              <w:jc w:val="both"/>
              <w:rPr>
                <w:rFonts w:ascii="Arial" w:hAnsi="Arial" w:cs="Arial"/>
                <w:color w:val="000000"/>
                <w:sz w:val="16"/>
                <w:szCs w:val="16"/>
              </w:rPr>
            </w:pPr>
            <w:r w:rsidRPr="0046725C">
              <w:rPr>
                <w:rFonts w:ascii="Arial" w:hAnsi="Arial" w:cs="Arial"/>
                <w:color w:val="010000"/>
                <w:w w:val="105"/>
                <w:sz w:val="16"/>
                <w:szCs w:val="16"/>
              </w:rPr>
              <w:t>¿Puede</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el</w:t>
            </w:r>
            <w:r w:rsidRPr="0046725C">
              <w:rPr>
                <w:rFonts w:ascii="Arial" w:hAnsi="Arial" w:cs="Arial"/>
                <w:color w:val="010000"/>
                <w:spacing w:val="2"/>
                <w:w w:val="105"/>
                <w:sz w:val="16"/>
                <w:szCs w:val="16"/>
              </w:rPr>
              <w:t xml:space="preserve"> </w:t>
            </w:r>
            <w:r w:rsidRPr="0046725C">
              <w:rPr>
                <w:rFonts w:ascii="Arial" w:hAnsi="Arial" w:cs="Arial"/>
                <w:color w:val="010000"/>
                <w:w w:val="105"/>
                <w:sz w:val="16"/>
                <w:szCs w:val="16"/>
              </w:rPr>
              <w:t>operador</w:t>
            </w:r>
            <w:r w:rsidRPr="0046725C">
              <w:rPr>
                <w:rFonts w:ascii="Arial" w:hAnsi="Arial" w:cs="Arial"/>
                <w:color w:val="010000"/>
                <w:spacing w:val="11"/>
                <w:w w:val="105"/>
                <w:sz w:val="16"/>
                <w:szCs w:val="16"/>
              </w:rPr>
              <w:t xml:space="preserve"> </w:t>
            </w:r>
            <w:r w:rsidRPr="0046725C">
              <w:rPr>
                <w:rFonts w:ascii="Arial" w:hAnsi="Arial" w:cs="Arial"/>
                <w:color w:val="010000"/>
                <w:w w:val="105"/>
                <w:sz w:val="16"/>
                <w:szCs w:val="16"/>
              </w:rPr>
              <w:t>económico</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confirmar</w:t>
            </w:r>
            <w:r w:rsidRPr="0046725C">
              <w:rPr>
                <w:rFonts w:ascii="Arial" w:hAnsi="Arial" w:cs="Arial"/>
                <w:color w:val="010000"/>
                <w:spacing w:val="6"/>
                <w:w w:val="105"/>
                <w:sz w:val="16"/>
                <w:szCs w:val="16"/>
              </w:rPr>
              <w:t xml:space="preserve"> </w:t>
            </w:r>
            <w:r w:rsidRPr="0046725C">
              <w:rPr>
                <w:rFonts w:ascii="Arial" w:hAnsi="Arial" w:cs="Arial"/>
                <w:color w:val="010000"/>
                <w:w w:val="105"/>
                <w:sz w:val="16"/>
                <w:szCs w:val="16"/>
              </w:rPr>
              <w:t>que:</w:t>
            </w:r>
          </w:p>
          <w:p w14:paraId="43D745C8" w14:textId="77777777" w:rsidR="007203AF" w:rsidRPr="0046725C" w:rsidRDefault="007203AF" w:rsidP="0046725C">
            <w:pPr>
              <w:pStyle w:val="Prrafodelista"/>
              <w:numPr>
                <w:ilvl w:val="0"/>
                <w:numId w:val="36"/>
              </w:numPr>
              <w:kinsoku w:val="0"/>
              <w:overflowPunct w:val="0"/>
              <w:spacing w:before="74" w:line="257" w:lineRule="auto"/>
              <w:ind w:left="614" w:right="260" w:hanging="284"/>
              <w:jc w:val="both"/>
              <w:rPr>
                <w:rFonts w:ascii="Arial" w:hAnsi="Arial" w:cs="Arial"/>
                <w:color w:val="000000"/>
                <w:sz w:val="16"/>
                <w:szCs w:val="16"/>
              </w:rPr>
            </w:pPr>
            <w:r w:rsidRPr="0046725C">
              <w:rPr>
                <w:rFonts w:ascii="Arial" w:hAnsi="Arial" w:cs="Arial"/>
                <w:color w:val="010000"/>
                <w:w w:val="105"/>
                <w:sz w:val="16"/>
                <w:szCs w:val="16"/>
              </w:rPr>
              <w:t>no</w:t>
            </w:r>
            <w:r w:rsidRPr="0046725C">
              <w:rPr>
                <w:rFonts w:ascii="Arial" w:hAnsi="Arial" w:cs="Arial"/>
                <w:color w:val="010000"/>
                <w:spacing w:val="7"/>
                <w:w w:val="105"/>
                <w:sz w:val="16"/>
                <w:szCs w:val="16"/>
              </w:rPr>
              <w:t xml:space="preserve"> </w:t>
            </w:r>
            <w:r w:rsidRPr="0046725C">
              <w:rPr>
                <w:rFonts w:ascii="Arial" w:hAnsi="Arial" w:cs="Arial"/>
                <w:color w:val="010000"/>
                <w:w w:val="105"/>
                <w:sz w:val="16"/>
                <w:szCs w:val="16"/>
              </w:rPr>
              <w:t>ha sido</w:t>
            </w:r>
            <w:r w:rsidRPr="0046725C">
              <w:rPr>
                <w:rFonts w:ascii="Arial" w:hAnsi="Arial" w:cs="Arial"/>
                <w:color w:val="010000"/>
                <w:spacing w:val="8"/>
                <w:w w:val="105"/>
                <w:sz w:val="16"/>
                <w:szCs w:val="16"/>
              </w:rPr>
              <w:t xml:space="preserve"> </w:t>
            </w:r>
            <w:r w:rsidRPr="0046725C">
              <w:rPr>
                <w:rFonts w:ascii="Arial" w:hAnsi="Arial" w:cs="Arial"/>
                <w:color w:val="010000"/>
                <w:w w:val="105"/>
                <w:sz w:val="16"/>
                <w:szCs w:val="16"/>
              </w:rPr>
              <w:t>declarado</w:t>
            </w:r>
            <w:r w:rsidRPr="0046725C">
              <w:rPr>
                <w:rFonts w:ascii="Arial" w:hAnsi="Arial" w:cs="Arial"/>
                <w:color w:val="010000"/>
                <w:spacing w:val="17"/>
                <w:w w:val="105"/>
                <w:sz w:val="16"/>
                <w:szCs w:val="16"/>
              </w:rPr>
              <w:t xml:space="preserve"> </w:t>
            </w:r>
            <w:r w:rsidRPr="0046725C">
              <w:rPr>
                <w:rFonts w:ascii="Arial" w:hAnsi="Arial" w:cs="Arial"/>
                <w:color w:val="010000"/>
                <w:w w:val="105"/>
                <w:sz w:val="16"/>
                <w:szCs w:val="16"/>
              </w:rPr>
              <w:t>culpable</w:t>
            </w:r>
            <w:r w:rsidRPr="0046725C">
              <w:rPr>
                <w:rFonts w:ascii="Arial" w:hAnsi="Arial" w:cs="Arial"/>
                <w:color w:val="010000"/>
                <w:spacing w:val="14"/>
                <w:w w:val="105"/>
                <w:sz w:val="16"/>
                <w:szCs w:val="16"/>
              </w:rPr>
              <w:t xml:space="preserve"> </w:t>
            </w:r>
            <w:r w:rsidRPr="0046725C">
              <w:rPr>
                <w:rFonts w:ascii="Arial" w:hAnsi="Arial" w:cs="Arial"/>
                <w:color w:val="010000"/>
                <w:w w:val="105"/>
                <w:sz w:val="16"/>
                <w:szCs w:val="16"/>
              </w:rPr>
              <w:t>de</w:t>
            </w:r>
            <w:r w:rsidRPr="0046725C">
              <w:rPr>
                <w:rFonts w:ascii="Arial" w:hAnsi="Arial" w:cs="Arial"/>
                <w:color w:val="010000"/>
                <w:spacing w:val="10"/>
                <w:w w:val="105"/>
                <w:sz w:val="16"/>
                <w:szCs w:val="16"/>
              </w:rPr>
              <w:t xml:space="preserve"> </w:t>
            </w:r>
            <w:r w:rsidRPr="0046725C">
              <w:rPr>
                <w:rFonts w:ascii="Arial" w:hAnsi="Arial" w:cs="Arial"/>
                <w:b/>
                <w:color w:val="010000"/>
                <w:w w:val="105"/>
                <w:sz w:val="16"/>
                <w:szCs w:val="16"/>
              </w:rPr>
              <w:t>falsedad</w:t>
            </w:r>
            <w:r w:rsidRPr="0046725C">
              <w:rPr>
                <w:rFonts w:ascii="Arial" w:hAnsi="Arial" w:cs="Arial"/>
                <w:color w:val="010000"/>
                <w:spacing w:val="17"/>
                <w:w w:val="105"/>
                <w:sz w:val="16"/>
                <w:szCs w:val="16"/>
              </w:rPr>
              <w:t xml:space="preserve"> </w:t>
            </w:r>
            <w:r w:rsidRPr="0046725C">
              <w:rPr>
                <w:rFonts w:ascii="Arial" w:hAnsi="Arial" w:cs="Arial"/>
                <w:color w:val="010000"/>
                <w:w w:val="105"/>
                <w:sz w:val="16"/>
                <w:szCs w:val="16"/>
              </w:rPr>
              <w:t>grave</w:t>
            </w:r>
            <w:r w:rsidRPr="0046725C">
              <w:rPr>
                <w:rFonts w:ascii="Arial" w:hAnsi="Arial" w:cs="Arial"/>
                <w:color w:val="010000"/>
                <w:spacing w:val="16"/>
                <w:w w:val="105"/>
                <w:sz w:val="16"/>
                <w:szCs w:val="16"/>
              </w:rPr>
              <w:t xml:space="preserve"> </w:t>
            </w:r>
            <w:r w:rsidRPr="0046725C">
              <w:rPr>
                <w:rFonts w:ascii="Arial" w:hAnsi="Arial" w:cs="Arial"/>
                <w:color w:val="010000"/>
                <w:w w:val="105"/>
                <w:sz w:val="16"/>
                <w:szCs w:val="16"/>
              </w:rPr>
              <w:t>al</w:t>
            </w:r>
            <w:r w:rsidRPr="0046725C">
              <w:rPr>
                <w:rFonts w:ascii="Arial" w:hAnsi="Arial" w:cs="Arial"/>
                <w:color w:val="010000"/>
                <w:sz w:val="16"/>
                <w:szCs w:val="16"/>
              </w:rPr>
              <w:t xml:space="preserve"> </w:t>
            </w:r>
            <w:r w:rsidRPr="0046725C">
              <w:rPr>
                <w:rFonts w:ascii="Arial" w:hAnsi="Arial" w:cs="Arial"/>
                <w:color w:val="010000"/>
                <w:w w:val="105"/>
                <w:sz w:val="16"/>
                <w:szCs w:val="16"/>
              </w:rPr>
              <w:t>proporcionar</w:t>
            </w:r>
            <w:r w:rsidRPr="0046725C">
              <w:rPr>
                <w:rFonts w:ascii="Arial" w:hAnsi="Arial" w:cs="Arial"/>
                <w:color w:val="010000"/>
                <w:spacing w:val="15"/>
                <w:w w:val="105"/>
                <w:sz w:val="16"/>
                <w:szCs w:val="16"/>
              </w:rPr>
              <w:t xml:space="preserve"> </w:t>
            </w:r>
            <w:r w:rsidRPr="0046725C">
              <w:rPr>
                <w:rFonts w:ascii="Arial" w:hAnsi="Arial" w:cs="Arial"/>
                <w:color w:val="010000"/>
                <w:w w:val="105"/>
                <w:sz w:val="16"/>
                <w:szCs w:val="16"/>
              </w:rPr>
              <w:t>la información</w:t>
            </w:r>
            <w:r w:rsidRPr="0046725C">
              <w:rPr>
                <w:rFonts w:ascii="Arial" w:hAnsi="Arial" w:cs="Arial"/>
                <w:color w:val="010000"/>
                <w:spacing w:val="9"/>
                <w:w w:val="105"/>
                <w:sz w:val="16"/>
                <w:szCs w:val="16"/>
              </w:rPr>
              <w:t xml:space="preserve"> </w:t>
            </w:r>
            <w:r w:rsidRPr="0046725C">
              <w:rPr>
                <w:rFonts w:ascii="Arial" w:hAnsi="Arial" w:cs="Arial"/>
                <w:color w:val="010000"/>
                <w:w w:val="105"/>
                <w:sz w:val="16"/>
                <w:szCs w:val="16"/>
              </w:rPr>
              <w:t>exigida</w:t>
            </w:r>
            <w:r w:rsidRPr="0046725C">
              <w:rPr>
                <w:rFonts w:ascii="Arial" w:hAnsi="Arial" w:cs="Arial"/>
                <w:color w:val="010000"/>
                <w:spacing w:val="11"/>
                <w:w w:val="105"/>
                <w:sz w:val="16"/>
                <w:szCs w:val="16"/>
              </w:rPr>
              <w:t xml:space="preserve"> </w:t>
            </w:r>
            <w:r w:rsidRPr="0046725C">
              <w:rPr>
                <w:rFonts w:ascii="Arial" w:hAnsi="Arial" w:cs="Arial"/>
                <w:color w:val="010000"/>
                <w:w w:val="105"/>
                <w:sz w:val="16"/>
                <w:szCs w:val="16"/>
              </w:rPr>
              <w:t>para</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verificar</w:t>
            </w:r>
            <w:r w:rsidRPr="0046725C">
              <w:rPr>
                <w:rFonts w:ascii="Arial" w:hAnsi="Arial" w:cs="Arial"/>
                <w:color w:val="010000"/>
                <w:spacing w:val="16"/>
                <w:w w:val="105"/>
                <w:sz w:val="16"/>
                <w:szCs w:val="16"/>
              </w:rPr>
              <w:t xml:space="preserve"> </w:t>
            </w:r>
            <w:r w:rsidRPr="0046725C">
              <w:rPr>
                <w:rFonts w:ascii="Arial" w:hAnsi="Arial" w:cs="Arial"/>
                <w:color w:val="010000"/>
                <w:w w:val="105"/>
                <w:sz w:val="16"/>
                <w:szCs w:val="16"/>
              </w:rPr>
              <w:t>la inexistencia</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de</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motivos de</w:t>
            </w:r>
            <w:r w:rsidRPr="0046725C">
              <w:rPr>
                <w:rFonts w:ascii="Arial" w:hAnsi="Arial" w:cs="Arial"/>
                <w:color w:val="010000"/>
                <w:spacing w:val="5"/>
                <w:w w:val="105"/>
                <w:sz w:val="16"/>
                <w:szCs w:val="16"/>
              </w:rPr>
              <w:t xml:space="preserve"> </w:t>
            </w:r>
            <w:r w:rsidRPr="0046725C">
              <w:rPr>
                <w:rFonts w:ascii="Arial" w:hAnsi="Arial" w:cs="Arial"/>
                <w:color w:val="010000"/>
                <w:w w:val="105"/>
                <w:sz w:val="16"/>
                <w:szCs w:val="16"/>
              </w:rPr>
              <w:t>exclusión</w:t>
            </w:r>
            <w:r w:rsidRPr="0046725C">
              <w:rPr>
                <w:rFonts w:ascii="Arial" w:hAnsi="Arial" w:cs="Arial"/>
                <w:color w:val="010000"/>
                <w:spacing w:val="14"/>
                <w:w w:val="105"/>
                <w:sz w:val="16"/>
                <w:szCs w:val="16"/>
              </w:rPr>
              <w:t xml:space="preserve"> </w:t>
            </w:r>
            <w:r w:rsidRPr="0046725C">
              <w:rPr>
                <w:rFonts w:ascii="Arial" w:hAnsi="Arial" w:cs="Arial"/>
                <w:color w:val="010000"/>
                <w:w w:val="105"/>
                <w:sz w:val="16"/>
                <w:szCs w:val="16"/>
              </w:rPr>
              <w:t>o</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el cumplimiento</w:t>
            </w:r>
            <w:r w:rsidRPr="0046725C">
              <w:rPr>
                <w:rFonts w:ascii="Arial" w:hAnsi="Arial" w:cs="Arial"/>
                <w:color w:val="010000"/>
                <w:spacing w:val="14"/>
                <w:w w:val="105"/>
                <w:sz w:val="16"/>
                <w:szCs w:val="16"/>
              </w:rPr>
              <w:t xml:space="preserve"> </w:t>
            </w:r>
            <w:r w:rsidRPr="0046725C">
              <w:rPr>
                <w:rFonts w:ascii="Arial" w:hAnsi="Arial" w:cs="Arial"/>
                <w:color w:val="010000"/>
                <w:w w:val="105"/>
                <w:sz w:val="16"/>
                <w:szCs w:val="16"/>
              </w:rPr>
              <w:t>de</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los</w:t>
            </w:r>
            <w:r w:rsidRPr="0046725C">
              <w:rPr>
                <w:rFonts w:ascii="Arial" w:hAnsi="Arial" w:cs="Arial"/>
                <w:color w:val="010000"/>
                <w:w w:val="106"/>
                <w:sz w:val="16"/>
                <w:szCs w:val="16"/>
              </w:rPr>
              <w:t xml:space="preserve"> </w:t>
            </w:r>
            <w:r w:rsidRPr="0046725C">
              <w:rPr>
                <w:rFonts w:ascii="Arial" w:hAnsi="Arial" w:cs="Arial"/>
                <w:color w:val="010000"/>
                <w:w w:val="105"/>
                <w:sz w:val="16"/>
                <w:szCs w:val="16"/>
              </w:rPr>
              <w:t>criterios</w:t>
            </w:r>
            <w:r w:rsidRPr="0046725C">
              <w:rPr>
                <w:rFonts w:ascii="Arial" w:hAnsi="Arial" w:cs="Arial"/>
                <w:color w:val="010000"/>
                <w:spacing w:val="2"/>
                <w:w w:val="105"/>
                <w:sz w:val="16"/>
                <w:szCs w:val="16"/>
              </w:rPr>
              <w:t xml:space="preserve"> </w:t>
            </w:r>
            <w:r w:rsidRPr="0046725C">
              <w:rPr>
                <w:rFonts w:ascii="Arial" w:hAnsi="Arial" w:cs="Arial"/>
                <w:color w:val="010000"/>
                <w:w w:val="105"/>
                <w:sz w:val="16"/>
                <w:szCs w:val="16"/>
              </w:rPr>
              <w:t>de</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selección,</w:t>
            </w:r>
          </w:p>
          <w:p w14:paraId="349CDD21" w14:textId="77777777" w:rsidR="007203AF" w:rsidRPr="0046725C" w:rsidRDefault="007203AF" w:rsidP="0046725C">
            <w:pPr>
              <w:pStyle w:val="Prrafodelista"/>
              <w:numPr>
                <w:ilvl w:val="0"/>
                <w:numId w:val="36"/>
              </w:numPr>
              <w:tabs>
                <w:tab w:val="left" w:pos="401"/>
              </w:tabs>
              <w:kinsoku w:val="0"/>
              <w:overflowPunct w:val="0"/>
              <w:spacing w:before="58"/>
              <w:ind w:left="614" w:right="260" w:hanging="284"/>
              <w:jc w:val="both"/>
              <w:rPr>
                <w:rFonts w:ascii="Arial" w:hAnsi="Arial" w:cs="Arial"/>
                <w:color w:val="000000"/>
                <w:sz w:val="16"/>
                <w:szCs w:val="16"/>
              </w:rPr>
            </w:pPr>
            <w:r w:rsidRPr="0046725C">
              <w:rPr>
                <w:rFonts w:ascii="Arial" w:hAnsi="Arial" w:cs="Arial"/>
                <w:color w:val="010000"/>
                <w:w w:val="105"/>
                <w:sz w:val="16"/>
                <w:szCs w:val="16"/>
              </w:rPr>
              <w:t>no ha</w:t>
            </w:r>
            <w:r w:rsidRPr="0046725C">
              <w:rPr>
                <w:rFonts w:ascii="Arial" w:hAnsi="Arial" w:cs="Arial"/>
                <w:color w:val="010000"/>
                <w:spacing w:val="-2"/>
                <w:w w:val="105"/>
                <w:sz w:val="16"/>
                <w:szCs w:val="16"/>
              </w:rPr>
              <w:t xml:space="preserve"> </w:t>
            </w:r>
            <w:r w:rsidRPr="0046725C">
              <w:rPr>
                <w:rFonts w:ascii="Arial" w:hAnsi="Arial" w:cs="Arial"/>
                <w:color w:val="010000"/>
                <w:w w:val="105"/>
                <w:sz w:val="16"/>
                <w:szCs w:val="16"/>
              </w:rPr>
              <w:t>ocultado</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tal</w:t>
            </w:r>
            <w:r w:rsidRPr="0046725C">
              <w:rPr>
                <w:rFonts w:ascii="Arial" w:hAnsi="Arial" w:cs="Arial"/>
                <w:color w:val="010000"/>
                <w:spacing w:val="5"/>
                <w:w w:val="105"/>
                <w:sz w:val="16"/>
                <w:szCs w:val="16"/>
              </w:rPr>
              <w:t xml:space="preserve"> </w:t>
            </w:r>
            <w:r w:rsidRPr="0046725C">
              <w:rPr>
                <w:rFonts w:ascii="Arial" w:hAnsi="Arial" w:cs="Arial"/>
                <w:color w:val="010000"/>
                <w:w w:val="105"/>
                <w:sz w:val="16"/>
                <w:szCs w:val="16"/>
              </w:rPr>
              <w:t>información,</w:t>
            </w:r>
          </w:p>
          <w:p w14:paraId="00DBFBCE" w14:textId="77777777" w:rsidR="007203AF" w:rsidRPr="0046725C" w:rsidRDefault="007203AF" w:rsidP="0046725C">
            <w:pPr>
              <w:pStyle w:val="Prrafodelista"/>
              <w:numPr>
                <w:ilvl w:val="0"/>
                <w:numId w:val="36"/>
              </w:numPr>
              <w:tabs>
                <w:tab w:val="left" w:pos="401"/>
              </w:tabs>
              <w:kinsoku w:val="0"/>
              <w:overflowPunct w:val="0"/>
              <w:spacing w:before="74" w:line="244" w:lineRule="auto"/>
              <w:ind w:left="614" w:right="260" w:hanging="284"/>
              <w:jc w:val="both"/>
              <w:rPr>
                <w:color w:val="000000"/>
                <w:sz w:val="16"/>
                <w:szCs w:val="16"/>
              </w:rPr>
            </w:pPr>
            <w:r w:rsidRPr="0046725C">
              <w:rPr>
                <w:rFonts w:ascii="Arial" w:hAnsi="Arial" w:cs="Arial"/>
                <w:color w:val="010000"/>
                <w:w w:val="105"/>
                <w:sz w:val="16"/>
                <w:szCs w:val="16"/>
              </w:rPr>
              <w:t>ha</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podido</w:t>
            </w:r>
            <w:r w:rsidRPr="0046725C">
              <w:rPr>
                <w:rFonts w:ascii="Arial" w:hAnsi="Arial" w:cs="Arial"/>
                <w:color w:val="010000"/>
                <w:spacing w:val="7"/>
                <w:w w:val="105"/>
                <w:sz w:val="16"/>
                <w:szCs w:val="16"/>
              </w:rPr>
              <w:t xml:space="preserve"> </w:t>
            </w:r>
            <w:r w:rsidRPr="0046725C">
              <w:rPr>
                <w:rFonts w:ascii="Arial" w:hAnsi="Arial" w:cs="Arial"/>
                <w:color w:val="010000"/>
                <w:w w:val="105"/>
                <w:sz w:val="16"/>
                <w:szCs w:val="16"/>
              </w:rPr>
              <w:t>presentar</w:t>
            </w:r>
            <w:r w:rsidRPr="0046725C">
              <w:rPr>
                <w:rFonts w:ascii="Arial" w:hAnsi="Arial" w:cs="Arial"/>
                <w:color w:val="010000"/>
                <w:spacing w:val="5"/>
                <w:w w:val="105"/>
                <w:sz w:val="16"/>
                <w:szCs w:val="16"/>
              </w:rPr>
              <w:t xml:space="preserve"> </w:t>
            </w:r>
            <w:r w:rsidRPr="0046725C">
              <w:rPr>
                <w:rFonts w:ascii="Arial" w:hAnsi="Arial" w:cs="Arial"/>
                <w:color w:val="010000"/>
                <w:w w:val="105"/>
                <w:sz w:val="16"/>
                <w:szCs w:val="16"/>
              </w:rPr>
              <w:t>sin</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demora</w:t>
            </w:r>
            <w:r w:rsidRPr="0046725C">
              <w:rPr>
                <w:rFonts w:ascii="Arial" w:hAnsi="Arial" w:cs="Arial"/>
                <w:color w:val="010000"/>
                <w:spacing w:val="12"/>
                <w:w w:val="105"/>
                <w:sz w:val="16"/>
                <w:szCs w:val="16"/>
              </w:rPr>
              <w:t xml:space="preserve"> </w:t>
            </w:r>
            <w:r w:rsidRPr="0046725C">
              <w:rPr>
                <w:rFonts w:ascii="Arial" w:hAnsi="Arial" w:cs="Arial"/>
                <w:color w:val="010000"/>
                <w:w w:val="105"/>
                <w:sz w:val="16"/>
                <w:szCs w:val="16"/>
              </w:rPr>
              <w:t>los</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documentos</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justificativos</w:t>
            </w:r>
            <w:r w:rsidRPr="0046725C">
              <w:rPr>
                <w:rFonts w:ascii="Arial" w:hAnsi="Arial" w:cs="Arial"/>
                <w:color w:val="010000"/>
                <w:w w:val="104"/>
                <w:sz w:val="16"/>
                <w:szCs w:val="16"/>
              </w:rPr>
              <w:t xml:space="preserve"> </w:t>
            </w:r>
            <w:r w:rsidRPr="0046725C">
              <w:rPr>
                <w:rFonts w:ascii="Arial" w:hAnsi="Arial" w:cs="Arial"/>
                <w:color w:val="010000"/>
                <w:w w:val="105"/>
                <w:sz w:val="16"/>
                <w:szCs w:val="16"/>
              </w:rPr>
              <w:t>exigidos</w:t>
            </w:r>
            <w:r w:rsidRPr="0046725C">
              <w:rPr>
                <w:rFonts w:ascii="Arial" w:hAnsi="Arial" w:cs="Arial"/>
                <w:color w:val="010000"/>
                <w:spacing w:val="6"/>
                <w:w w:val="105"/>
                <w:sz w:val="16"/>
                <w:szCs w:val="16"/>
              </w:rPr>
              <w:t xml:space="preserve"> </w:t>
            </w:r>
            <w:r w:rsidRPr="0046725C">
              <w:rPr>
                <w:rFonts w:ascii="Arial" w:hAnsi="Arial" w:cs="Arial"/>
                <w:color w:val="010000"/>
                <w:w w:val="105"/>
                <w:sz w:val="16"/>
                <w:szCs w:val="16"/>
              </w:rPr>
              <w:t>por</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el</w:t>
            </w:r>
            <w:r w:rsidRPr="0046725C">
              <w:rPr>
                <w:rFonts w:ascii="Arial" w:hAnsi="Arial" w:cs="Arial"/>
                <w:color w:val="010000"/>
                <w:spacing w:val="6"/>
                <w:w w:val="105"/>
                <w:sz w:val="16"/>
                <w:szCs w:val="16"/>
              </w:rPr>
              <w:t xml:space="preserve"> </w:t>
            </w:r>
            <w:r w:rsidRPr="0046725C">
              <w:rPr>
                <w:rFonts w:ascii="Arial" w:hAnsi="Arial" w:cs="Arial"/>
                <w:color w:val="010000"/>
                <w:w w:val="105"/>
                <w:sz w:val="16"/>
                <w:szCs w:val="16"/>
              </w:rPr>
              <w:t>poder</w:t>
            </w:r>
            <w:r w:rsidRPr="0046725C">
              <w:rPr>
                <w:rFonts w:ascii="Arial" w:hAnsi="Arial" w:cs="Arial"/>
                <w:color w:val="010000"/>
                <w:spacing w:val="5"/>
                <w:w w:val="105"/>
                <w:sz w:val="16"/>
                <w:szCs w:val="16"/>
              </w:rPr>
              <w:t xml:space="preserve"> </w:t>
            </w:r>
            <w:r w:rsidRPr="0046725C">
              <w:rPr>
                <w:rFonts w:ascii="Arial" w:hAnsi="Arial" w:cs="Arial"/>
                <w:color w:val="010000"/>
                <w:w w:val="105"/>
                <w:sz w:val="16"/>
                <w:szCs w:val="16"/>
              </w:rPr>
              <w:t>adjudicador</w:t>
            </w:r>
            <w:r w:rsidRPr="0046725C">
              <w:rPr>
                <w:rFonts w:ascii="Arial" w:hAnsi="Arial" w:cs="Arial"/>
                <w:color w:val="010000"/>
                <w:spacing w:val="14"/>
                <w:w w:val="105"/>
                <w:sz w:val="16"/>
                <w:szCs w:val="16"/>
              </w:rPr>
              <w:t xml:space="preserve"> </w:t>
            </w:r>
            <w:r w:rsidRPr="0046725C">
              <w:rPr>
                <w:rFonts w:ascii="Arial" w:hAnsi="Arial" w:cs="Arial"/>
                <w:color w:val="010000"/>
                <w:w w:val="105"/>
                <w:sz w:val="16"/>
                <w:szCs w:val="16"/>
              </w:rPr>
              <w:t>o</w:t>
            </w:r>
            <w:r w:rsidRPr="0046725C">
              <w:rPr>
                <w:rFonts w:ascii="Arial" w:hAnsi="Arial" w:cs="Arial"/>
                <w:color w:val="010000"/>
                <w:spacing w:val="2"/>
                <w:w w:val="105"/>
                <w:sz w:val="16"/>
                <w:szCs w:val="16"/>
              </w:rPr>
              <w:t xml:space="preserve"> </w:t>
            </w:r>
            <w:r w:rsidRPr="0046725C">
              <w:rPr>
                <w:rFonts w:ascii="Arial" w:hAnsi="Arial" w:cs="Arial"/>
                <w:color w:val="010000"/>
                <w:w w:val="105"/>
                <w:sz w:val="16"/>
                <w:szCs w:val="16"/>
              </w:rPr>
              <w:t>la</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entidad</w:t>
            </w:r>
            <w:r w:rsidRPr="0046725C">
              <w:rPr>
                <w:rFonts w:ascii="Arial" w:hAnsi="Arial" w:cs="Arial"/>
                <w:color w:val="010000"/>
                <w:spacing w:val="7"/>
                <w:w w:val="105"/>
                <w:sz w:val="16"/>
                <w:szCs w:val="16"/>
              </w:rPr>
              <w:t xml:space="preserve"> </w:t>
            </w:r>
            <w:r w:rsidRPr="0046725C">
              <w:rPr>
                <w:rFonts w:ascii="Arial" w:hAnsi="Arial" w:cs="Arial"/>
                <w:color w:val="010000"/>
                <w:w w:val="105"/>
                <w:sz w:val="16"/>
                <w:szCs w:val="16"/>
              </w:rPr>
              <w:t>adjudicadora,</w:t>
            </w:r>
            <w:r w:rsidRPr="0046725C">
              <w:rPr>
                <w:rFonts w:ascii="Arial" w:hAnsi="Arial" w:cs="Arial"/>
                <w:color w:val="010000"/>
                <w:spacing w:val="9"/>
                <w:w w:val="105"/>
                <w:sz w:val="16"/>
                <w:szCs w:val="16"/>
              </w:rPr>
              <w:t xml:space="preserve"> </w:t>
            </w:r>
            <w:r w:rsidRPr="0046725C">
              <w:rPr>
                <w:color w:val="010000"/>
                <w:w w:val="105"/>
                <w:sz w:val="16"/>
                <w:szCs w:val="16"/>
              </w:rPr>
              <w:t>y</w:t>
            </w:r>
          </w:p>
          <w:p w14:paraId="1257C5E3" w14:textId="77777777" w:rsidR="007203AF" w:rsidRPr="0046725C" w:rsidRDefault="007203AF" w:rsidP="0046725C">
            <w:pPr>
              <w:pStyle w:val="TableParagraph"/>
              <w:numPr>
                <w:ilvl w:val="0"/>
                <w:numId w:val="36"/>
              </w:numPr>
              <w:kinsoku w:val="0"/>
              <w:overflowPunct w:val="0"/>
              <w:spacing w:before="60" w:after="120"/>
              <w:ind w:left="614" w:right="260" w:hanging="284"/>
              <w:jc w:val="both"/>
              <w:rPr>
                <w:rFonts w:ascii="Arial" w:hAnsi="Arial" w:cs="Arial"/>
                <w:color w:val="010000"/>
                <w:w w:val="110"/>
                <w:sz w:val="16"/>
                <w:szCs w:val="16"/>
              </w:rPr>
            </w:pPr>
            <w:r w:rsidRPr="0046725C">
              <w:rPr>
                <w:rFonts w:ascii="Arial" w:hAnsi="Arial" w:cs="Arial"/>
                <w:color w:val="010000"/>
                <w:w w:val="105"/>
                <w:sz w:val="16"/>
                <w:szCs w:val="16"/>
              </w:rPr>
              <w:t>no</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ha</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intentado</w:t>
            </w:r>
            <w:r w:rsidRPr="0046725C">
              <w:rPr>
                <w:rFonts w:ascii="Arial" w:hAnsi="Arial" w:cs="Arial"/>
                <w:color w:val="010000"/>
                <w:spacing w:val="8"/>
                <w:w w:val="105"/>
                <w:sz w:val="16"/>
                <w:szCs w:val="16"/>
              </w:rPr>
              <w:t xml:space="preserve"> </w:t>
            </w:r>
            <w:r w:rsidRPr="0046725C">
              <w:rPr>
                <w:rFonts w:ascii="Arial" w:hAnsi="Arial" w:cs="Arial"/>
                <w:color w:val="010000"/>
                <w:w w:val="105"/>
                <w:sz w:val="16"/>
                <w:szCs w:val="16"/>
              </w:rPr>
              <w:t>influir</w:t>
            </w:r>
            <w:r w:rsidRPr="0046725C">
              <w:rPr>
                <w:rFonts w:ascii="Arial" w:hAnsi="Arial" w:cs="Arial"/>
                <w:color w:val="010000"/>
                <w:spacing w:val="7"/>
                <w:w w:val="105"/>
                <w:sz w:val="16"/>
                <w:szCs w:val="16"/>
              </w:rPr>
              <w:t xml:space="preserve"> </w:t>
            </w:r>
            <w:r w:rsidRPr="0046725C">
              <w:rPr>
                <w:rFonts w:ascii="Arial" w:hAnsi="Arial" w:cs="Arial"/>
                <w:color w:val="010000"/>
                <w:w w:val="105"/>
                <w:sz w:val="16"/>
                <w:szCs w:val="16"/>
              </w:rPr>
              <w:t>indebidamente</w:t>
            </w:r>
            <w:r w:rsidRPr="0046725C">
              <w:rPr>
                <w:rFonts w:ascii="Arial" w:hAnsi="Arial" w:cs="Arial"/>
                <w:color w:val="010000"/>
                <w:spacing w:val="12"/>
                <w:w w:val="105"/>
                <w:sz w:val="16"/>
                <w:szCs w:val="16"/>
              </w:rPr>
              <w:t xml:space="preserve"> </w:t>
            </w:r>
            <w:r w:rsidRPr="0046725C">
              <w:rPr>
                <w:rFonts w:ascii="Arial" w:hAnsi="Arial" w:cs="Arial"/>
                <w:color w:val="010000"/>
                <w:w w:val="105"/>
                <w:sz w:val="16"/>
                <w:szCs w:val="16"/>
              </w:rPr>
              <w:t>en</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el</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proceso</w:t>
            </w:r>
            <w:r w:rsidRPr="0046725C">
              <w:rPr>
                <w:rFonts w:ascii="Arial" w:hAnsi="Arial" w:cs="Arial"/>
                <w:color w:val="010000"/>
                <w:spacing w:val="8"/>
                <w:w w:val="105"/>
                <w:sz w:val="16"/>
                <w:szCs w:val="16"/>
              </w:rPr>
              <w:t xml:space="preserve"> </w:t>
            </w:r>
            <w:r w:rsidRPr="0046725C">
              <w:rPr>
                <w:rFonts w:ascii="Arial" w:hAnsi="Arial" w:cs="Arial"/>
                <w:color w:val="010000"/>
                <w:w w:val="105"/>
                <w:sz w:val="16"/>
                <w:szCs w:val="16"/>
              </w:rPr>
              <w:t>de</w:t>
            </w:r>
            <w:r w:rsidRPr="0046725C">
              <w:rPr>
                <w:rFonts w:ascii="Arial" w:hAnsi="Arial" w:cs="Arial"/>
                <w:color w:val="010000"/>
                <w:spacing w:val="-5"/>
                <w:w w:val="105"/>
                <w:sz w:val="16"/>
                <w:szCs w:val="16"/>
              </w:rPr>
              <w:t xml:space="preserve"> </w:t>
            </w:r>
            <w:r w:rsidRPr="0046725C">
              <w:rPr>
                <w:rFonts w:ascii="Arial" w:hAnsi="Arial" w:cs="Arial"/>
                <w:color w:val="010000"/>
                <w:w w:val="105"/>
                <w:sz w:val="16"/>
                <w:szCs w:val="16"/>
              </w:rPr>
              <w:t>toma de</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decisiones</w:t>
            </w:r>
            <w:r w:rsidRPr="0046725C">
              <w:rPr>
                <w:rFonts w:ascii="Arial" w:hAnsi="Arial" w:cs="Arial"/>
                <w:color w:val="010000"/>
                <w:spacing w:val="9"/>
                <w:w w:val="105"/>
                <w:sz w:val="16"/>
                <w:szCs w:val="16"/>
              </w:rPr>
              <w:t xml:space="preserve"> </w:t>
            </w:r>
            <w:r w:rsidRPr="0046725C">
              <w:rPr>
                <w:rFonts w:ascii="Arial" w:hAnsi="Arial" w:cs="Arial"/>
                <w:color w:val="010000"/>
                <w:w w:val="105"/>
                <w:sz w:val="16"/>
                <w:szCs w:val="16"/>
              </w:rPr>
              <w:t>del</w:t>
            </w:r>
            <w:r w:rsidRPr="0046725C">
              <w:rPr>
                <w:rFonts w:ascii="Arial" w:hAnsi="Arial" w:cs="Arial"/>
                <w:color w:val="010000"/>
                <w:spacing w:val="10"/>
                <w:w w:val="105"/>
                <w:sz w:val="16"/>
                <w:szCs w:val="16"/>
              </w:rPr>
              <w:t xml:space="preserve"> </w:t>
            </w:r>
            <w:r w:rsidRPr="0046725C">
              <w:rPr>
                <w:rFonts w:ascii="Arial" w:hAnsi="Arial" w:cs="Arial"/>
                <w:color w:val="010000"/>
                <w:w w:val="105"/>
                <w:sz w:val="16"/>
                <w:szCs w:val="16"/>
              </w:rPr>
              <w:t>poder</w:t>
            </w:r>
            <w:r w:rsidRPr="0046725C">
              <w:rPr>
                <w:rFonts w:ascii="Arial" w:hAnsi="Arial" w:cs="Arial"/>
                <w:color w:val="010000"/>
                <w:spacing w:val="7"/>
                <w:w w:val="105"/>
                <w:sz w:val="16"/>
                <w:szCs w:val="16"/>
              </w:rPr>
              <w:t xml:space="preserve"> </w:t>
            </w:r>
            <w:r w:rsidRPr="0046725C">
              <w:rPr>
                <w:rFonts w:ascii="Arial" w:hAnsi="Arial" w:cs="Arial"/>
                <w:color w:val="010000"/>
                <w:w w:val="105"/>
                <w:sz w:val="16"/>
                <w:szCs w:val="16"/>
              </w:rPr>
              <w:t>adjudicador</w:t>
            </w:r>
            <w:r w:rsidRPr="0046725C">
              <w:rPr>
                <w:rFonts w:ascii="Arial" w:hAnsi="Arial" w:cs="Arial"/>
                <w:color w:val="010000"/>
                <w:spacing w:val="17"/>
                <w:w w:val="105"/>
                <w:sz w:val="16"/>
                <w:szCs w:val="16"/>
              </w:rPr>
              <w:t xml:space="preserve"> </w:t>
            </w:r>
            <w:r w:rsidRPr="0046725C">
              <w:rPr>
                <w:rFonts w:ascii="Arial" w:hAnsi="Arial" w:cs="Arial"/>
                <w:color w:val="010000"/>
                <w:w w:val="105"/>
                <w:sz w:val="16"/>
                <w:szCs w:val="16"/>
              </w:rPr>
              <w:t>o</w:t>
            </w:r>
            <w:r w:rsidRPr="0046725C">
              <w:rPr>
                <w:rFonts w:ascii="Arial" w:hAnsi="Arial" w:cs="Arial"/>
                <w:color w:val="010000"/>
                <w:spacing w:val="5"/>
                <w:w w:val="105"/>
                <w:sz w:val="16"/>
                <w:szCs w:val="16"/>
              </w:rPr>
              <w:t xml:space="preserve"> </w:t>
            </w:r>
            <w:r w:rsidRPr="0046725C">
              <w:rPr>
                <w:rFonts w:ascii="Arial" w:hAnsi="Arial" w:cs="Arial"/>
                <w:color w:val="010000"/>
                <w:w w:val="105"/>
                <w:sz w:val="16"/>
                <w:szCs w:val="16"/>
              </w:rPr>
              <w:t>la</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entidad</w:t>
            </w:r>
            <w:r w:rsidRPr="0046725C">
              <w:rPr>
                <w:rFonts w:ascii="Arial" w:hAnsi="Arial" w:cs="Arial"/>
                <w:color w:val="010000"/>
                <w:w w:val="104"/>
                <w:sz w:val="16"/>
                <w:szCs w:val="16"/>
              </w:rPr>
              <w:t xml:space="preserve"> </w:t>
            </w:r>
            <w:r w:rsidRPr="0046725C">
              <w:rPr>
                <w:rFonts w:ascii="Arial" w:hAnsi="Arial" w:cs="Arial"/>
                <w:color w:val="010000"/>
                <w:w w:val="105"/>
                <w:sz w:val="16"/>
                <w:szCs w:val="16"/>
              </w:rPr>
              <w:t>adjudicadora,</w:t>
            </w:r>
            <w:r w:rsidRPr="0046725C">
              <w:rPr>
                <w:rFonts w:ascii="Arial" w:hAnsi="Arial" w:cs="Arial"/>
                <w:color w:val="010000"/>
                <w:spacing w:val="13"/>
                <w:w w:val="105"/>
                <w:sz w:val="16"/>
                <w:szCs w:val="16"/>
              </w:rPr>
              <w:t xml:space="preserve"> </w:t>
            </w:r>
            <w:r w:rsidRPr="0046725C">
              <w:rPr>
                <w:rFonts w:ascii="Arial" w:hAnsi="Arial" w:cs="Arial"/>
                <w:color w:val="010000"/>
                <w:w w:val="105"/>
                <w:sz w:val="16"/>
                <w:szCs w:val="16"/>
              </w:rPr>
              <w:t>obtener</w:t>
            </w:r>
            <w:r w:rsidRPr="0046725C">
              <w:rPr>
                <w:rFonts w:ascii="Arial" w:hAnsi="Arial" w:cs="Arial"/>
                <w:color w:val="010000"/>
                <w:spacing w:val="9"/>
                <w:w w:val="105"/>
                <w:sz w:val="16"/>
                <w:szCs w:val="16"/>
              </w:rPr>
              <w:t xml:space="preserve"> </w:t>
            </w:r>
            <w:r w:rsidRPr="0046725C">
              <w:rPr>
                <w:rFonts w:ascii="Arial" w:hAnsi="Arial" w:cs="Arial"/>
                <w:color w:val="010000"/>
                <w:w w:val="105"/>
                <w:sz w:val="16"/>
                <w:szCs w:val="16"/>
              </w:rPr>
              <w:t>información</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confidencial</w:t>
            </w:r>
            <w:r w:rsidRPr="0046725C">
              <w:rPr>
                <w:rFonts w:ascii="Arial" w:hAnsi="Arial" w:cs="Arial"/>
                <w:color w:val="010000"/>
                <w:spacing w:val="10"/>
                <w:w w:val="105"/>
                <w:sz w:val="16"/>
                <w:szCs w:val="16"/>
              </w:rPr>
              <w:t xml:space="preserve"> </w:t>
            </w:r>
            <w:r w:rsidRPr="0046725C">
              <w:rPr>
                <w:rFonts w:ascii="Arial" w:hAnsi="Arial" w:cs="Arial"/>
                <w:color w:val="010000"/>
                <w:w w:val="105"/>
                <w:sz w:val="16"/>
                <w:szCs w:val="16"/>
              </w:rPr>
              <w:t>que</w:t>
            </w:r>
            <w:r w:rsidRPr="0046725C">
              <w:rPr>
                <w:rFonts w:ascii="Arial" w:hAnsi="Arial" w:cs="Arial"/>
                <w:color w:val="010000"/>
                <w:spacing w:val="2"/>
                <w:w w:val="105"/>
                <w:sz w:val="16"/>
                <w:szCs w:val="16"/>
              </w:rPr>
              <w:t xml:space="preserve"> </w:t>
            </w:r>
            <w:r w:rsidRPr="0046725C">
              <w:rPr>
                <w:rFonts w:ascii="Arial" w:hAnsi="Arial" w:cs="Arial"/>
                <w:color w:val="010000"/>
                <w:w w:val="105"/>
                <w:sz w:val="16"/>
                <w:szCs w:val="16"/>
              </w:rPr>
              <w:t>pueda</w:t>
            </w:r>
            <w:r w:rsidRPr="0046725C">
              <w:rPr>
                <w:rFonts w:ascii="Arial" w:hAnsi="Arial" w:cs="Arial"/>
                <w:color w:val="010000"/>
                <w:w w:val="104"/>
                <w:sz w:val="16"/>
                <w:szCs w:val="16"/>
              </w:rPr>
              <w:t xml:space="preserve"> </w:t>
            </w:r>
            <w:r w:rsidRPr="0046725C">
              <w:rPr>
                <w:rFonts w:ascii="Arial" w:hAnsi="Arial" w:cs="Arial"/>
                <w:color w:val="010000"/>
                <w:w w:val="105"/>
                <w:sz w:val="16"/>
                <w:szCs w:val="16"/>
              </w:rPr>
              <w:t>conferirle</w:t>
            </w:r>
            <w:r w:rsidRPr="0046725C">
              <w:rPr>
                <w:rFonts w:ascii="Arial" w:hAnsi="Arial" w:cs="Arial"/>
                <w:color w:val="010000"/>
                <w:spacing w:val="6"/>
                <w:w w:val="105"/>
                <w:sz w:val="16"/>
                <w:szCs w:val="16"/>
              </w:rPr>
              <w:t xml:space="preserve"> </w:t>
            </w:r>
            <w:r w:rsidRPr="0046725C">
              <w:rPr>
                <w:rFonts w:ascii="Arial" w:hAnsi="Arial" w:cs="Arial"/>
                <w:color w:val="010000"/>
                <w:w w:val="105"/>
                <w:sz w:val="16"/>
                <w:szCs w:val="16"/>
              </w:rPr>
              <w:t>ventajas</w:t>
            </w:r>
            <w:r w:rsidRPr="0046725C">
              <w:rPr>
                <w:rFonts w:ascii="Arial" w:hAnsi="Arial" w:cs="Arial"/>
                <w:color w:val="010000"/>
                <w:spacing w:val="13"/>
                <w:w w:val="105"/>
                <w:sz w:val="16"/>
                <w:szCs w:val="16"/>
              </w:rPr>
              <w:t xml:space="preserve"> </w:t>
            </w:r>
            <w:r w:rsidRPr="0046725C">
              <w:rPr>
                <w:rFonts w:ascii="Arial" w:hAnsi="Arial" w:cs="Arial"/>
                <w:color w:val="010000"/>
                <w:w w:val="105"/>
                <w:sz w:val="16"/>
                <w:szCs w:val="16"/>
              </w:rPr>
              <w:t>indebidas</w:t>
            </w:r>
            <w:r w:rsidRPr="0046725C">
              <w:rPr>
                <w:rFonts w:ascii="Arial" w:hAnsi="Arial" w:cs="Arial"/>
                <w:color w:val="010000"/>
                <w:spacing w:val="5"/>
                <w:w w:val="105"/>
                <w:sz w:val="16"/>
                <w:szCs w:val="16"/>
              </w:rPr>
              <w:t xml:space="preserve"> </w:t>
            </w:r>
            <w:r w:rsidRPr="0046725C">
              <w:rPr>
                <w:rFonts w:ascii="Arial" w:hAnsi="Arial" w:cs="Arial"/>
                <w:color w:val="010000"/>
                <w:w w:val="105"/>
                <w:sz w:val="16"/>
                <w:szCs w:val="16"/>
              </w:rPr>
              <w:t>en</w:t>
            </w:r>
            <w:r w:rsidRPr="0046725C">
              <w:rPr>
                <w:rFonts w:ascii="Arial" w:hAnsi="Arial" w:cs="Arial"/>
                <w:color w:val="010000"/>
                <w:spacing w:val="2"/>
                <w:w w:val="105"/>
                <w:sz w:val="16"/>
                <w:szCs w:val="16"/>
              </w:rPr>
              <w:t xml:space="preserve"> </w:t>
            </w:r>
            <w:r w:rsidRPr="0046725C">
              <w:rPr>
                <w:rFonts w:ascii="Arial" w:hAnsi="Arial" w:cs="Arial"/>
                <w:color w:val="010000"/>
                <w:w w:val="105"/>
                <w:sz w:val="16"/>
                <w:szCs w:val="16"/>
              </w:rPr>
              <w:t>el</w:t>
            </w:r>
            <w:r w:rsidRPr="0046725C">
              <w:rPr>
                <w:rFonts w:ascii="Arial" w:hAnsi="Arial" w:cs="Arial"/>
                <w:color w:val="010000"/>
                <w:spacing w:val="7"/>
                <w:w w:val="105"/>
                <w:sz w:val="16"/>
                <w:szCs w:val="16"/>
              </w:rPr>
              <w:t xml:space="preserve"> </w:t>
            </w:r>
            <w:r w:rsidRPr="0046725C">
              <w:rPr>
                <w:rFonts w:ascii="Arial" w:hAnsi="Arial" w:cs="Arial"/>
                <w:color w:val="010000"/>
                <w:w w:val="105"/>
                <w:sz w:val="16"/>
                <w:szCs w:val="16"/>
              </w:rPr>
              <w:t>procedimiento</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de</w:t>
            </w:r>
            <w:r w:rsidRPr="0046725C">
              <w:rPr>
                <w:rFonts w:ascii="Arial" w:hAnsi="Arial" w:cs="Arial"/>
                <w:color w:val="010000"/>
                <w:w w:val="104"/>
                <w:sz w:val="16"/>
                <w:szCs w:val="16"/>
              </w:rPr>
              <w:t xml:space="preserve"> </w:t>
            </w:r>
            <w:r w:rsidRPr="0046725C">
              <w:rPr>
                <w:rFonts w:ascii="Arial" w:hAnsi="Arial" w:cs="Arial"/>
                <w:color w:val="010000"/>
                <w:w w:val="105"/>
                <w:sz w:val="16"/>
                <w:szCs w:val="16"/>
              </w:rPr>
              <w:t>contratación,</w:t>
            </w:r>
            <w:r w:rsidRPr="0046725C">
              <w:rPr>
                <w:rFonts w:ascii="Arial" w:hAnsi="Arial" w:cs="Arial"/>
                <w:color w:val="010000"/>
                <w:spacing w:val="14"/>
                <w:w w:val="105"/>
                <w:sz w:val="16"/>
                <w:szCs w:val="16"/>
              </w:rPr>
              <w:t xml:space="preserve"> </w:t>
            </w:r>
            <w:r w:rsidRPr="0046725C">
              <w:rPr>
                <w:rFonts w:ascii="Arial" w:hAnsi="Arial" w:cs="Arial"/>
                <w:color w:val="010000"/>
                <w:w w:val="105"/>
                <w:sz w:val="16"/>
                <w:szCs w:val="16"/>
              </w:rPr>
              <w:t>o</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proporcionar</w:t>
            </w:r>
            <w:r w:rsidRPr="0046725C">
              <w:rPr>
                <w:rFonts w:ascii="Arial" w:hAnsi="Arial" w:cs="Arial"/>
                <w:color w:val="010000"/>
                <w:spacing w:val="11"/>
                <w:w w:val="105"/>
                <w:sz w:val="16"/>
                <w:szCs w:val="16"/>
              </w:rPr>
              <w:t xml:space="preserve"> </w:t>
            </w:r>
            <w:r w:rsidRPr="0046725C">
              <w:rPr>
                <w:rFonts w:ascii="Arial" w:hAnsi="Arial" w:cs="Arial"/>
                <w:color w:val="010000"/>
                <w:w w:val="105"/>
                <w:sz w:val="16"/>
                <w:szCs w:val="16"/>
              </w:rPr>
              <w:t>por</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negligencia</w:t>
            </w:r>
            <w:r w:rsidRPr="0046725C">
              <w:rPr>
                <w:rFonts w:ascii="Arial" w:hAnsi="Arial" w:cs="Arial"/>
                <w:color w:val="010000"/>
                <w:spacing w:val="11"/>
                <w:w w:val="105"/>
                <w:sz w:val="16"/>
                <w:szCs w:val="16"/>
              </w:rPr>
              <w:t xml:space="preserve"> </w:t>
            </w:r>
            <w:r w:rsidRPr="0046725C">
              <w:rPr>
                <w:rFonts w:ascii="Arial" w:hAnsi="Arial" w:cs="Arial"/>
                <w:color w:val="010000"/>
                <w:w w:val="105"/>
                <w:sz w:val="16"/>
                <w:szCs w:val="16"/>
              </w:rPr>
              <w:t>información</w:t>
            </w:r>
            <w:r w:rsidRPr="0046725C">
              <w:rPr>
                <w:rFonts w:ascii="Arial" w:hAnsi="Arial" w:cs="Arial"/>
                <w:color w:val="010000"/>
                <w:w w:val="104"/>
                <w:sz w:val="16"/>
                <w:szCs w:val="16"/>
              </w:rPr>
              <w:t xml:space="preserve"> </w:t>
            </w:r>
            <w:r w:rsidRPr="0046725C">
              <w:rPr>
                <w:rFonts w:ascii="Arial" w:hAnsi="Arial" w:cs="Arial"/>
                <w:color w:val="010000"/>
                <w:w w:val="105"/>
                <w:sz w:val="16"/>
                <w:szCs w:val="16"/>
              </w:rPr>
              <w:t>engañosa</w:t>
            </w:r>
            <w:r w:rsidRPr="0046725C">
              <w:rPr>
                <w:rFonts w:ascii="Arial" w:hAnsi="Arial" w:cs="Arial"/>
                <w:color w:val="010000"/>
                <w:spacing w:val="10"/>
                <w:w w:val="105"/>
                <w:sz w:val="16"/>
                <w:szCs w:val="16"/>
              </w:rPr>
              <w:t xml:space="preserve"> </w:t>
            </w:r>
            <w:r w:rsidRPr="0046725C">
              <w:rPr>
                <w:rFonts w:ascii="Arial" w:hAnsi="Arial" w:cs="Arial"/>
                <w:color w:val="010000"/>
                <w:w w:val="105"/>
                <w:sz w:val="16"/>
                <w:szCs w:val="16"/>
              </w:rPr>
              <w:t>que</w:t>
            </w:r>
            <w:r w:rsidRPr="0046725C">
              <w:rPr>
                <w:rFonts w:ascii="Arial" w:hAnsi="Arial" w:cs="Arial"/>
                <w:color w:val="010000"/>
                <w:spacing w:val="6"/>
                <w:w w:val="105"/>
                <w:sz w:val="16"/>
                <w:szCs w:val="16"/>
              </w:rPr>
              <w:t xml:space="preserve"> </w:t>
            </w:r>
            <w:r w:rsidRPr="0046725C">
              <w:rPr>
                <w:rFonts w:ascii="Arial" w:hAnsi="Arial" w:cs="Arial"/>
                <w:color w:val="010000"/>
                <w:w w:val="105"/>
                <w:sz w:val="16"/>
                <w:szCs w:val="16"/>
              </w:rPr>
              <w:t>pueda</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tener</w:t>
            </w:r>
            <w:r w:rsidRPr="0046725C">
              <w:rPr>
                <w:rFonts w:ascii="Arial" w:hAnsi="Arial" w:cs="Arial"/>
                <w:color w:val="010000"/>
                <w:spacing w:val="15"/>
                <w:w w:val="105"/>
                <w:sz w:val="16"/>
                <w:szCs w:val="16"/>
              </w:rPr>
              <w:t xml:space="preserve"> </w:t>
            </w:r>
            <w:r w:rsidRPr="0046725C">
              <w:rPr>
                <w:rFonts w:ascii="Arial" w:hAnsi="Arial" w:cs="Arial"/>
                <w:color w:val="010000"/>
                <w:w w:val="105"/>
                <w:sz w:val="16"/>
                <w:szCs w:val="16"/>
              </w:rPr>
              <w:t>una</w:t>
            </w:r>
            <w:r w:rsidRPr="0046725C">
              <w:rPr>
                <w:rFonts w:ascii="Arial" w:hAnsi="Arial" w:cs="Arial"/>
                <w:color w:val="010000"/>
                <w:spacing w:val="2"/>
                <w:w w:val="105"/>
                <w:sz w:val="16"/>
                <w:szCs w:val="16"/>
              </w:rPr>
              <w:t xml:space="preserve"> </w:t>
            </w:r>
            <w:r w:rsidRPr="0046725C">
              <w:rPr>
                <w:rFonts w:ascii="Arial" w:hAnsi="Arial" w:cs="Arial"/>
                <w:color w:val="010000"/>
                <w:w w:val="105"/>
                <w:sz w:val="16"/>
                <w:szCs w:val="16"/>
              </w:rPr>
              <w:t>influencia</w:t>
            </w:r>
            <w:r w:rsidRPr="0046725C">
              <w:rPr>
                <w:rFonts w:ascii="Arial" w:hAnsi="Arial" w:cs="Arial"/>
                <w:color w:val="010000"/>
                <w:spacing w:val="10"/>
                <w:w w:val="105"/>
                <w:sz w:val="16"/>
                <w:szCs w:val="16"/>
              </w:rPr>
              <w:t xml:space="preserve"> </w:t>
            </w:r>
            <w:r w:rsidRPr="0046725C">
              <w:rPr>
                <w:rFonts w:ascii="Arial" w:hAnsi="Arial" w:cs="Arial"/>
                <w:color w:val="010000"/>
                <w:w w:val="105"/>
                <w:sz w:val="16"/>
                <w:szCs w:val="16"/>
              </w:rPr>
              <w:t>importante</w:t>
            </w:r>
            <w:r w:rsidRPr="0046725C">
              <w:rPr>
                <w:rFonts w:ascii="Arial" w:hAnsi="Arial" w:cs="Arial"/>
                <w:color w:val="010000"/>
                <w:spacing w:val="9"/>
                <w:w w:val="105"/>
                <w:sz w:val="16"/>
                <w:szCs w:val="16"/>
              </w:rPr>
              <w:t xml:space="preserve"> </w:t>
            </w:r>
            <w:r w:rsidRPr="0046725C">
              <w:rPr>
                <w:rFonts w:ascii="Arial" w:hAnsi="Arial" w:cs="Arial"/>
                <w:color w:val="010000"/>
                <w:w w:val="105"/>
                <w:sz w:val="16"/>
                <w:szCs w:val="16"/>
              </w:rPr>
              <w:t>en</w:t>
            </w:r>
            <w:r w:rsidRPr="0046725C">
              <w:rPr>
                <w:rFonts w:ascii="Arial" w:hAnsi="Arial" w:cs="Arial"/>
                <w:color w:val="010000"/>
                <w:spacing w:val="5"/>
                <w:w w:val="105"/>
                <w:sz w:val="16"/>
                <w:szCs w:val="16"/>
              </w:rPr>
              <w:t xml:space="preserve"> </w:t>
            </w:r>
            <w:r w:rsidRPr="0046725C">
              <w:rPr>
                <w:rFonts w:ascii="Arial" w:hAnsi="Arial" w:cs="Arial"/>
                <w:color w:val="010000"/>
                <w:w w:val="105"/>
                <w:sz w:val="16"/>
                <w:szCs w:val="16"/>
              </w:rPr>
              <w:t>las</w:t>
            </w:r>
            <w:r w:rsidRPr="0046725C">
              <w:rPr>
                <w:rFonts w:ascii="Arial" w:hAnsi="Arial" w:cs="Arial"/>
                <w:color w:val="010000"/>
                <w:w w:val="103"/>
                <w:sz w:val="16"/>
                <w:szCs w:val="16"/>
              </w:rPr>
              <w:t xml:space="preserve"> </w:t>
            </w:r>
            <w:r w:rsidRPr="0046725C">
              <w:rPr>
                <w:rFonts w:ascii="Arial" w:hAnsi="Arial" w:cs="Arial"/>
                <w:color w:val="010000"/>
                <w:w w:val="105"/>
                <w:sz w:val="16"/>
                <w:szCs w:val="16"/>
              </w:rPr>
              <w:t>decisiones</w:t>
            </w:r>
            <w:r w:rsidRPr="0046725C">
              <w:rPr>
                <w:rFonts w:ascii="Arial" w:hAnsi="Arial" w:cs="Arial"/>
                <w:color w:val="010000"/>
                <w:spacing w:val="12"/>
                <w:w w:val="105"/>
                <w:sz w:val="16"/>
                <w:szCs w:val="16"/>
              </w:rPr>
              <w:t xml:space="preserve"> </w:t>
            </w:r>
            <w:r w:rsidRPr="0046725C">
              <w:rPr>
                <w:rFonts w:ascii="Arial" w:hAnsi="Arial" w:cs="Arial"/>
                <w:color w:val="010000"/>
                <w:w w:val="105"/>
                <w:sz w:val="16"/>
                <w:szCs w:val="16"/>
              </w:rPr>
              <w:t>relativas</w:t>
            </w:r>
            <w:r w:rsidRPr="0046725C">
              <w:rPr>
                <w:rFonts w:ascii="Arial" w:hAnsi="Arial" w:cs="Arial"/>
                <w:color w:val="010000"/>
                <w:spacing w:val="6"/>
                <w:w w:val="105"/>
                <w:sz w:val="16"/>
                <w:szCs w:val="16"/>
              </w:rPr>
              <w:t xml:space="preserve"> </w:t>
            </w:r>
            <w:r w:rsidRPr="0046725C">
              <w:rPr>
                <w:rFonts w:ascii="Arial" w:hAnsi="Arial" w:cs="Arial"/>
                <w:color w:val="010000"/>
                <w:w w:val="105"/>
                <w:sz w:val="16"/>
                <w:szCs w:val="16"/>
              </w:rPr>
              <w:t>a</w:t>
            </w:r>
            <w:r w:rsidRPr="0046725C">
              <w:rPr>
                <w:rFonts w:ascii="Arial" w:hAnsi="Arial" w:cs="Arial"/>
                <w:color w:val="010000"/>
                <w:spacing w:val="2"/>
                <w:w w:val="105"/>
                <w:sz w:val="16"/>
                <w:szCs w:val="16"/>
              </w:rPr>
              <w:t xml:space="preserve"> </w:t>
            </w:r>
            <w:r w:rsidRPr="0046725C">
              <w:rPr>
                <w:rFonts w:ascii="Arial" w:hAnsi="Arial" w:cs="Arial"/>
                <w:color w:val="010000"/>
                <w:w w:val="105"/>
                <w:sz w:val="16"/>
                <w:szCs w:val="16"/>
              </w:rPr>
              <w:t>la</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exclusión,</w:t>
            </w:r>
            <w:r w:rsidRPr="0046725C">
              <w:rPr>
                <w:rFonts w:ascii="Arial" w:hAnsi="Arial" w:cs="Arial"/>
                <w:color w:val="010000"/>
                <w:spacing w:val="12"/>
                <w:w w:val="105"/>
                <w:sz w:val="16"/>
                <w:szCs w:val="16"/>
              </w:rPr>
              <w:t xml:space="preserve"> </w:t>
            </w:r>
            <w:r w:rsidRPr="0046725C">
              <w:rPr>
                <w:rFonts w:ascii="Arial" w:hAnsi="Arial" w:cs="Arial"/>
                <w:color w:val="010000"/>
                <w:w w:val="105"/>
                <w:sz w:val="16"/>
                <w:szCs w:val="16"/>
              </w:rPr>
              <w:t>selección</w:t>
            </w:r>
            <w:r w:rsidRPr="0046725C">
              <w:rPr>
                <w:rFonts w:ascii="Arial" w:hAnsi="Arial" w:cs="Arial"/>
                <w:color w:val="010000"/>
                <w:spacing w:val="13"/>
                <w:w w:val="105"/>
                <w:sz w:val="16"/>
                <w:szCs w:val="16"/>
              </w:rPr>
              <w:t xml:space="preserve"> </w:t>
            </w:r>
            <w:r w:rsidRPr="0046725C">
              <w:rPr>
                <w:rFonts w:ascii="Arial" w:hAnsi="Arial" w:cs="Arial"/>
                <w:color w:val="010000"/>
                <w:w w:val="105"/>
                <w:sz w:val="16"/>
                <w:szCs w:val="16"/>
              </w:rPr>
              <w:t>o</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adjudicación?</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C4F43D9" w14:textId="77777777" w:rsidR="007203AF" w:rsidRPr="0046725C" w:rsidRDefault="007203AF" w:rsidP="0046725C">
            <w:pPr>
              <w:pStyle w:val="TableParagraph"/>
              <w:kinsoku w:val="0"/>
              <w:overflowPunct w:val="0"/>
              <w:spacing w:before="120"/>
              <w:ind w:left="46" w:right="260"/>
              <w:rPr>
                <w:rFonts w:ascii="Arial" w:hAnsi="Arial" w:cs="Arial"/>
                <w:color w:val="000000"/>
                <w:sz w:val="16"/>
                <w:szCs w:val="16"/>
              </w:rPr>
            </w:pPr>
            <w:r w:rsidRPr="0046725C">
              <w:rPr>
                <w:rFonts w:ascii="Arial" w:hAnsi="Arial" w:cs="Arial"/>
                <w:color w:val="010000"/>
                <w:sz w:val="16"/>
                <w:szCs w:val="16"/>
              </w:rPr>
              <w:t xml:space="preserve">[ </w:t>
            </w:r>
            <w:r w:rsidRPr="0046725C">
              <w:rPr>
                <w:rFonts w:ascii="Arial" w:hAnsi="Arial" w:cs="Arial"/>
                <w:color w:val="010000"/>
                <w:spacing w:val="3"/>
                <w:sz w:val="16"/>
                <w:szCs w:val="16"/>
              </w:rPr>
              <w:t xml:space="preserve"> </w:t>
            </w:r>
            <w:r w:rsidRPr="0046725C">
              <w:rPr>
                <w:rFonts w:ascii="Arial" w:hAnsi="Arial" w:cs="Arial"/>
                <w:color w:val="010000"/>
                <w:sz w:val="16"/>
                <w:szCs w:val="16"/>
              </w:rPr>
              <w:t>]</w:t>
            </w:r>
            <w:r w:rsidRPr="0046725C">
              <w:rPr>
                <w:rFonts w:ascii="Arial" w:hAnsi="Arial" w:cs="Arial"/>
                <w:color w:val="010000"/>
                <w:spacing w:val="8"/>
                <w:sz w:val="16"/>
                <w:szCs w:val="16"/>
              </w:rPr>
              <w:t xml:space="preserve"> </w:t>
            </w:r>
            <w:r w:rsidRPr="0046725C">
              <w:rPr>
                <w:rFonts w:ascii="Arial" w:hAnsi="Arial" w:cs="Arial"/>
                <w:color w:val="010000"/>
                <w:sz w:val="16"/>
                <w:szCs w:val="16"/>
              </w:rPr>
              <w:t>Sí</w:t>
            </w:r>
            <w:r w:rsidRPr="0046725C">
              <w:rPr>
                <w:rFonts w:ascii="Arial" w:hAnsi="Arial" w:cs="Arial"/>
                <w:color w:val="010000"/>
                <w:spacing w:val="10"/>
                <w:sz w:val="16"/>
                <w:szCs w:val="16"/>
              </w:rPr>
              <w:t xml:space="preserve"> </w:t>
            </w:r>
            <w:r w:rsidRPr="0046725C">
              <w:rPr>
                <w:rFonts w:ascii="Arial" w:hAnsi="Arial" w:cs="Arial"/>
                <w:color w:val="010000"/>
                <w:sz w:val="16"/>
                <w:szCs w:val="16"/>
              </w:rPr>
              <w:t xml:space="preserve">[ </w:t>
            </w:r>
            <w:r w:rsidRPr="0046725C">
              <w:rPr>
                <w:rFonts w:ascii="Arial" w:hAnsi="Arial" w:cs="Arial"/>
                <w:color w:val="010000"/>
                <w:spacing w:val="-2"/>
                <w:sz w:val="16"/>
                <w:szCs w:val="16"/>
              </w:rPr>
              <w:t xml:space="preserve"> </w:t>
            </w:r>
            <w:r w:rsidRPr="0046725C">
              <w:rPr>
                <w:rFonts w:ascii="Arial" w:hAnsi="Arial" w:cs="Arial"/>
                <w:color w:val="010000"/>
                <w:sz w:val="16"/>
                <w:szCs w:val="16"/>
              </w:rPr>
              <w:t>]</w:t>
            </w:r>
            <w:r w:rsidRPr="0046725C">
              <w:rPr>
                <w:rFonts w:ascii="Arial" w:hAnsi="Arial" w:cs="Arial"/>
                <w:color w:val="010000"/>
                <w:spacing w:val="18"/>
                <w:sz w:val="16"/>
                <w:szCs w:val="16"/>
              </w:rPr>
              <w:t xml:space="preserve"> </w:t>
            </w:r>
            <w:r w:rsidRPr="0046725C">
              <w:rPr>
                <w:rFonts w:ascii="Arial" w:hAnsi="Arial" w:cs="Arial"/>
                <w:color w:val="010000"/>
                <w:sz w:val="16"/>
                <w:szCs w:val="16"/>
              </w:rPr>
              <w:t>No</w:t>
            </w:r>
          </w:p>
          <w:p w14:paraId="17EAAB85" w14:textId="77777777" w:rsidR="007203AF" w:rsidRPr="0046725C" w:rsidRDefault="007203AF" w:rsidP="0046725C">
            <w:pPr>
              <w:ind w:left="46" w:right="260"/>
              <w:rPr>
                <w:sz w:val="16"/>
                <w:szCs w:val="16"/>
              </w:rPr>
            </w:pPr>
          </w:p>
        </w:tc>
      </w:tr>
      <w:tr w:rsidR="007203AF" w:rsidRPr="009A7AAF" w14:paraId="308D5F79" w14:textId="77777777">
        <w:trPr>
          <w:trHeight w:val="397"/>
          <w:jc w:val="center"/>
        </w:trPr>
        <w:tc>
          <w:tcPr>
            <w:tcW w:w="9923" w:type="dxa"/>
            <w:gridSpan w:val="2"/>
            <w:tcBorders>
              <w:top w:val="single" w:sz="4" w:space="0" w:color="auto"/>
            </w:tcBorders>
            <w:shd w:val="clear" w:color="auto" w:fill="auto"/>
          </w:tcPr>
          <w:p w14:paraId="6E4AB0CC" w14:textId="77777777" w:rsidR="007203AF" w:rsidRDefault="007203AF" w:rsidP="001D2F72">
            <w:pPr>
              <w:pStyle w:val="TableParagraph"/>
              <w:kinsoku w:val="0"/>
              <w:overflowPunct w:val="0"/>
              <w:spacing w:before="60"/>
              <w:ind w:left="284" w:right="260"/>
              <w:rPr>
                <w:rFonts w:ascii="Arial" w:hAnsi="Arial" w:cs="Arial"/>
                <w:b/>
                <w:color w:val="010000"/>
                <w:w w:val="110"/>
                <w:sz w:val="14"/>
                <w:szCs w:val="14"/>
              </w:rPr>
            </w:pPr>
          </w:p>
          <w:p w14:paraId="426D7F8A" w14:textId="77777777" w:rsidR="0046725C" w:rsidRDefault="0046725C" w:rsidP="001D2F72">
            <w:pPr>
              <w:pStyle w:val="TableParagraph"/>
              <w:kinsoku w:val="0"/>
              <w:overflowPunct w:val="0"/>
              <w:spacing w:before="60"/>
              <w:ind w:left="284" w:right="260"/>
              <w:rPr>
                <w:rFonts w:ascii="Arial" w:hAnsi="Arial" w:cs="Arial"/>
                <w:b/>
                <w:color w:val="010000"/>
                <w:w w:val="110"/>
                <w:sz w:val="14"/>
                <w:szCs w:val="14"/>
              </w:rPr>
            </w:pPr>
          </w:p>
          <w:p w14:paraId="7DC2ADAA" w14:textId="77777777" w:rsidR="0046725C" w:rsidRPr="009A7AAF" w:rsidRDefault="0046725C" w:rsidP="001D2F72">
            <w:pPr>
              <w:pStyle w:val="TableParagraph"/>
              <w:kinsoku w:val="0"/>
              <w:overflowPunct w:val="0"/>
              <w:spacing w:before="60"/>
              <w:ind w:left="284" w:right="260"/>
              <w:rPr>
                <w:rFonts w:ascii="Arial" w:hAnsi="Arial" w:cs="Arial"/>
                <w:b/>
                <w:color w:val="010000"/>
                <w:w w:val="110"/>
                <w:sz w:val="14"/>
                <w:szCs w:val="14"/>
              </w:rPr>
            </w:pPr>
          </w:p>
        </w:tc>
      </w:tr>
      <w:tr w:rsidR="007203AF" w:rsidRPr="009A7AAF" w14:paraId="6E892180" w14:textId="77777777">
        <w:trPr>
          <w:trHeight w:val="397"/>
          <w:jc w:val="center"/>
        </w:trPr>
        <w:tc>
          <w:tcPr>
            <w:tcW w:w="9923" w:type="dxa"/>
            <w:gridSpan w:val="2"/>
            <w:shd w:val="clear" w:color="auto" w:fill="auto"/>
          </w:tcPr>
          <w:p w14:paraId="3A948398" w14:textId="77777777" w:rsidR="007203AF" w:rsidRPr="009A7AAF" w:rsidRDefault="007203AF" w:rsidP="001D2F72">
            <w:pPr>
              <w:ind w:left="284" w:right="260"/>
              <w:jc w:val="center"/>
              <w:rPr>
                <w:rFonts w:ascii="Arial" w:hAnsi="Arial" w:cs="Arial"/>
                <w:b/>
                <w:color w:val="010000"/>
                <w:w w:val="110"/>
                <w:sz w:val="14"/>
                <w:szCs w:val="14"/>
              </w:rPr>
            </w:pPr>
            <w:r w:rsidRPr="009A7AAF">
              <w:rPr>
                <w:rFonts w:ascii="Cambria" w:hAnsi="Cambria"/>
                <w:sz w:val="18"/>
                <w:szCs w:val="18"/>
                <w:lang w:val="es-ES_tradnl"/>
              </w:rPr>
              <w:t xml:space="preserve">D: OTROS MOTIVOS DE EXCLUSION QUE PUEDEN ESTAR PREVISTOS EN </w:t>
            </w:r>
            <w:smartTag w:uri="urn:schemas-microsoft-com:office:smarttags" w:element="PersonName">
              <w:smartTagPr>
                <w:attr w:name="ProductID" w:val="LA LEGISLACION NACIONAL"/>
              </w:smartTagPr>
              <w:r w:rsidRPr="009A7AAF">
                <w:rPr>
                  <w:rFonts w:ascii="Cambria" w:hAnsi="Cambria"/>
                  <w:sz w:val="18"/>
                  <w:szCs w:val="18"/>
                  <w:lang w:val="es-ES_tradnl"/>
                </w:rPr>
                <w:t>LA LEGISLACION NACIONAL</w:t>
              </w:r>
            </w:smartTag>
            <w:r w:rsidRPr="009A7AAF">
              <w:rPr>
                <w:rFonts w:ascii="Cambria" w:hAnsi="Cambria"/>
                <w:sz w:val="18"/>
                <w:szCs w:val="18"/>
                <w:lang w:val="es-ES_tradnl"/>
              </w:rPr>
              <w:t xml:space="preserve"> DEL ESTADO MIEMBRO DEL PODER ADJUDICADOR O DE LA ENTIDAD ADJUDICADORA</w:t>
            </w:r>
          </w:p>
        </w:tc>
      </w:tr>
      <w:tr w:rsidR="007203AF" w:rsidRPr="009A7AAF" w14:paraId="635B22A2" w14:textId="77777777">
        <w:trPr>
          <w:trHeight w:val="397"/>
          <w:jc w:val="center"/>
        </w:trPr>
        <w:tc>
          <w:tcPr>
            <w:tcW w:w="9923" w:type="dxa"/>
            <w:gridSpan w:val="2"/>
            <w:tcBorders>
              <w:bottom w:val="single" w:sz="4" w:space="0" w:color="auto"/>
            </w:tcBorders>
            <w:shd w:val="clear" w:color="auto" w:fill="auto"/>
          </w:tcPr>
          <w:p w14:paraId="1DD7300D" w14:textId="77777777" w:rsidR="007203AF" w:rsidRPr="00D72C40" w:rsidRDefault="007203AF" w:rsidP="001D2F72">
            <w:pPr>
              <w:ind w:left="284" w:right="260"/>
            </w:pPr>
          </w:p>
        </w:tc>
      </w:tr>
      <w:tr w:rsidR="007203AF" w:rsidRPr="009A7AAF" w14:paraId="43D18441"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3A4C9EBB" w14:textId="77777777" w:rsidR="007203AF" w:rsidRPr="0046725C" w:rsidRDefault="007203AF" w:rsidP="0046725C">
            <w:pPr>
              <w:pStyle w:val="TableParagraph"/>
              <w:kinsoku w:val="0"/>
              <w:overflowPunct w:val="0"/>
              <w:spacing w:before="120" w:after="120"/>
              <w:ind w:left="284" w:right="260"/>
              <w:rPr>
                <w:b/>
                <w:sz w:val="16"/>
                <w:szCs w:val="16"/>
              </w:rPr>
            </w:pPr>
            <w:r w:rsidRPr="0046725C">
              <w:rPr>
                <w:rFonts w:ascii="Arial" w:hAnsi="Arial" w:cs="Arial"/>
                <w:b/>
                <w:color w:val="010000"/>
                <w:w w:val="115"/>
                <w:sz w:val="16"/>
                <w:szCs w:val="16"/>
              </w:rPr>
              <w:t>Motivos</w:t>
            </w:r>
            <w:r w:rsidRPr="0046725C">
              <w:rPr>
                <w:rFonts w:ascii="Arial" w:hAnsi="Arial" w:cs="Arial"/>
                <w:b/>
                <w:color w:val="010000"/>
                <w:spacing w:val="-5"/>
                <w:w w:val="115"/>
                <w:sz w:val="16"/>
                <w:szCs w:val="16"/>
              </w:rPr>
              <w:t xml:space="preserve"> </w:t>
            </w:r>
            <w:r w:rsidRPr="0046725C">
              <w:rPr>
                <w:rFonts w:ascii="Arial" w:hAnsi="Arial" w:cs="Arial"/>
                <w:b/>
                <w:color w:val="010000"/>
                <w:w w:val="115"/>
                <w:sz w:val="16"/>
                <w:szCs w:val="16"/>
              </w:rPr>
              <w:t>de</w:t>
            </w:r>
            <w:r w:rsidRPr="0046725C">
              <w:rPr>
                <w:rFonts w:ascii="Arial" w:hAnsi="Arial" w:cs="Arial"/>
                <w:b/>
                <w:color w:val="010000"/>
                <w:spacing w:val="-9"/>
                <w:w w:val="115"/>
                <w:sz w:val="16"/>
                <w:szCs w:val="16"/>
              </w:rPr>
              <w:t xml:space="preserve"> </w:t>
            </w:r>
            <w:r w:rsidRPr="0046725C">
              <w:rPr>
                <w:rFonts w:ascii="Arial" w:hAnsi="Arial" w:cs="Arial"/>
                <w:b/>
                <w:color w:val="010000"/>
                <w:w w:val="115"/>
                <w:sz w:val="16"/>
                <w:szCs w:val="16"/>
              </w:rPr>
              <w:t>exclusión puramente</w:t>
            </w:r>
            <w:r w:rsidRPr="0046725C">
              <w:rPr>
                <w:rFonts w:ascii="Arial" w:hAnsi="Arial" w:cs="Arial"/>
                <w:b/>
                <w:color w:val="010000"/>
                <w:spacing w:val="1"/>
                <w:w w:val="115"/>
                <w:sz w:val="16"/>
                <w:szCs w:val="16"/>
              </w:rPr>
              <w:t xml:space="preserve"> </w:t>
            </w:r>
            <w:r w:rsidRPr="0046725C">
              <w:rPr>
                <w:rFonts w:ascii="Arial" w:hAnsi="Arial" w:cs="Arial"/>
                <w:b/>
                <w:color w:val="010000"/>
                <w:w w:val="115"/>
                <w:sz w:val="16"/>
                <w:szCs w:val="16"/>
              </w:rPr>
              <w:t>nacionales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8724BC5" w14:textId="77777777" w:rsidR="007203AF" w:rsidRPr="0046725C" w:rsidRDefault="007203AF" w:rsidP="0046725C">
            <w:pPr>
              <w:pStyle w:val="TableParagraph"/>
              <w:kinsoku w:val="0"/>
              <w:overflowPunct w:val="0"/>
              <w:spacing w:before="120" w:after="120"/>
              <w:ind w:left="284" w:right="260"/>
              <w:rPr>
                <w:b/>
                <w:sz w:val="16"/>
                <w:szCs w:val="16"/>
              </w:rPr>
            </w:pPr>
            <w:r w:rsidRPr="0046725C">
              <w:rPr>
                <w:rFonts w:ascii="Arial" w:hAnsi="Arial" w:cs="Arial"/>
                <w:b/>
                <w:color w:val="010000"/>
                <w:w w:val="110"/>
                <w:sz w:val="16"/>
                <w:szCs w:val="16"/>
              </w:rPr>
              <w:t>Respuesta</w:t>
            </w:r>
          </w:p>
        </w:tc>
      </w:tr>
      <w:tr w:rsidR="007203AF" w:rsidRPr="009A7AAF" w14:paraId="235B8B69"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57CB9A96" w14:textId="77777777" w:rsidR="007203AF" w:rsidRPr="0046725C" w:rsidRDefault="007203AF" w:rsidP="0046725C">
            <w:pPr>
              <w:pStyle w:val="TableParagraph"/>
              <w:kinsoku w:val="0"/>
              <w:overflowPunct w:val="0"/>
              <w:spacing w:before="120" w:after="120" w:line="271" w:lineRule="auto"/>
              <w:ind w:left="47" w:right="260"/>
              <w:rPr>
                <w:rFonts w:ascii="Arial" w:hAnsi="Arial" w:cs="Arial"/>
                <w:color w:val="000000"/>
                <w:sz w:val="16"/>
                <w:szCs w:val="16"/>
              </w:rPr>
            </w:pPr>
            <w:r w:rsidRPr="0046725C">
              <w:rPr>
                <w:rFonts w:ascii="Arial" w:hAnsi="Arial" w:cs="Arial"/>
                <w:color w:val="010000"/>
                <w:w w:val="105"/>
                <w:sz w:val="16"/>
                <w:szCs w:val="16"/>
              </w:rPr>
              <w:t>¿Son</w:t>
            </w:r>
            <w:r w:rsidRPr="0046725C">
              <w:rPr>
                <w:rFonts w:ascii="Arial" w:hAnsi="Arial" w:cs="Arial"/>
                <w:color w:val="010000"/>
                <w:spacing w:val="33"/>
                <w:w w:val="105"/>
                <w:sz w:val="16"/>
                <w:szCs w:val="16"/>
              </w:rPr>
              <w:t xml:space="preserve"> </w:t>
            </w:r>
            <w:r w:rsidRPr="0046725C">
              <w:rPr>
                <w:rFonts w:ascii="Arial" w:hAnsi="Arial" w:cs="Arial"/>
                <w:color w:val="010000"/>
                <w:w w:val="105"/>
                <w:sz w:val="16"/>
                <w:szCs w:val="16"/>
              </w:rPr>
              <w:t xml:space="preserve">aplicables </w:t>
            </w:r>
            <w:r w:rsidRPr="0046725C">
              <w:rPr>
                <w:rFonts w:ascii="Arial" w:hAnsi="Arial" w:cs="Arial"/>
                <w:color w:val="010000"/>
                <w:spacing w:val="18"/>
                <w:w w:val="105"/>
                <w:sz w:val="16"/>
                <w:szCs w:val="16"/>
              </w:rPr>
              <w:t xml:space="preserve"> </w:t>
            </w:r>
            <w:r w:rsidRPr="0046725C">
              <w:rPr>
                <w:rFonts w:ascii="Arial" w:hAnsi="Arial" w:cs="Arial"/>
                <w:color w:val="010000"/>
                <w:w w:val="105"/>
                <w:sz w:val="16"/>
                <w:szCs w:val="16"/>
              </w:rPr>
              <w:t>los</w:t>
            </w:r>
            <w:r w:rsidRPr="0046725C">
              <w:rPr>
                <w:rFonts w:ascii="Arial" w:hAnsi="Arial" w:cs="Arial"/>
                <w:color w:val="010000"/>
                <w:spacing w:val="35"/>
                <w:w w:val="105"/>
                <w:sz w:val="16"/>
                <w:szCs w:val="16"/>
              </w:rPr>
              <w:t xml:space="preserve"> </w:t>
            </w:r>
            <w:r w:rsidRPr="0046725C">
              <w:rPr>
                <w:rFonts w:ascii="Arial" w:hAnsi="Arial" w:cs="Arial"/>
                <w:color w:val="010000"/>
                <w:w w:val="105"/>
                <w:sz w:val="16"/>
                <w:szCs w:val="16"/>
              </w:rPr>
              <w:t>motivos</w:t>
            </w:r>
            <w:r w:rsidRPr="0046725C">
              <w:rPr>
                <w:rFonts w:ascii="Arial" w:hAnsi="Arial" w:cs="Arial"/>
                <w:color w:val="010000"/>
                <w:spacing w:val="38"/>
                <w:w w:val="105"/>
                <w:sz w:val="16"/>
                <w:szCs w:val="16"/>
              </w:rPr>
              <w:t xml:space="preserve"> </w:t>
            </w:r>
            <w:r w:rsidRPr="0046725C">
              <w:rPr>
                <w:rFonts w:ascii="Arial" w:hAnsi="Arial" w:cs="Arial"/>
                <w:color w:val="010000"/>
                <w:w w:val="105"/>
                <w:sz w:val="16"/>
                <w:szCs w:val="16"/>
              </w:rPr>
              <w:t>de</w:t>
            </w:r>
            <w:r w:rsidRPr="0046725C">
              <w:rPr>
                <w:rFonts w:ascii="Arial" w:hAnsi="Arial" w:cs="Arial"/>
                <w:color w:val="010000"/>
                <w:spacing w:val="29"/>
                <w:w w:val="105"/>
                <w:sz w:val="16"/>
                <w:szCs w:val="16"/>
              </w:rPr>
              <w:t xml:space="preserve"> </w:t>
            </w:r>
            <w:r w:rsidRPr="0046725C">
              <w:rPr>
                <w:rFonts w:ascii="Arial" w:hAnsi="Arial" w:cs="Arial"/>
                <w:b/>
                <w:color w:val="010000"/>
                <w:w w:val="105"/>
                <w:sz w:val="16"/>
                <w:szCs w:val="16"/>
              </w:rPr>
              <w:t xml:space="preserve">exclusión </w:t>
            </w:r>
            <w:r w:rsidRPr="0046725C">
              <w:rPr>
                <w:rFonts w:ascii="Arial" w:hAnsi="Arial" w:cs="Arial"/>
                <w:b/>
                <w:color w:val="010000"/>
                <w:spacing w:val="6"/>
                <w:w w:val="105"/>
                <w:sz w:val="16"/>
                <w:szCs w:val="16"/>
              </w:rPr>
              <w:t xml:space="preserve"> </w:t>
            </w:r>
            <w:r w:rsidRPr="0046725C">
              <w:rPr>
                <w:rFonts w:ascii="Arial" w:hAnsi="Arial" w:cs="Arial"/>
                <w:b/>
                <w:color w:val="010000"/>
                <w:w w:val="105"/>
                <w:sz w:val="16"/>
                <w:szCs w:val="16"/>
              </w:rPr>
              <w:t>puramente</w:t>
            </w:r>
            <w:r w:rsidRPr="0046725C">
              <w:rPr>
                <w:rFonts w:ascii="Arial" w:hAnsi="Arial" w:cs="Arial"/>
                <w:b/>
                <w:color w:val="010000"/>
                <w:w w:val="111"/>
                <w:sz w:val="16"/>
                <w:szCs w:val="16"/>
              </w:rPr>
              <w:t xml:space="preserve"> </w:t>
            </w:r>
            <w:r w:rsidRPr="0046725C">
              <w:rPr>
                <w:rFonts w:ascii="Arial" w:hAnsi="Arial" w:cs="Arial"/>
                <w:b/>
                <w:color w:val="010000"/>
                <w:w w:val="105"/>
                <w:sz w:val="16"/>
                <w:szCs w:val="16"/>
              </w:rPr>
              <w:t>nacionales</w:t>
            </w:r>
            <w:r w:rsidRPr="0046725C">
              <w:rPr>
                <w:rFonts w:ascii="Arial" w:hAnsi="Arial" w:cs="Arial"/>
                <w:color w:val="010000"/>
                <w:spacing w:val="14"/>
                <w:w w:val="105"/>
                <w:sz w:val="16"/>
                <w:szCs w:val="16"/>
              </w:rPr>
              <w:t xml:space="preserve"> </w:t>
            </w:r>
            <w:r w:rsidRPr="0046725C">
              <w:rPr>
                <w:rFonts w:ascii="Arial" w:hAnsi="Arial" w:cs="Arial"/>
                <w:color w:val="010000"/>
                <w:w w:val="105"/>
                <w:sz w:val="16"/>
                <w:szCs w:val="16"/>
              </w:rPr>
              <w:t>que</w:t>
            </w:r>
            <w:r w:rsidRPr="0046725C">
              <w:rPr>
                <w:rFonts w:ascii="Arial" w:hAnsi="Arial" w:cs="Arial"/>
                <w:color w:val="010000"/>
                <w:spacing w:val="9"/>
                <w:w w:val="105"/>
                <w:sz w:val="16"/>
                <w:szCs w:val="16"/>
              </w:rPr>
              <w:t xml:space="preserve"> </w:t>
            </w:r>
            <w:r w:rsidRPr="0046725C">
              <w:rPr>
                <w:rFonts w:ascii="Arial" w:hAnsi="Arial" w:cs="Arial"/>
                <w:color w:val="010000"/>
                <w:w w:val="105"/>
                <w:sz w:val="16"/>
                <w:szCs w:val="16"/>
              </w:rPr>
              <w:t>se</w:t>
            </w:r>
            <w:r w:rsidRPr="0046725C">
              <w:rPr>
                <w:rFonts w:ascii="Arial" w:hAnsi="Arial" w:cs="Arial"/>
                <w:color w:val="010000"/>
                <w:spacing w:val="9"/>
                <w:w w:val="105"/>
                <w:sz w:val="16"/>
                <w:szCs w:val="16"/>
              </w:rPr>
              <w:t xml:space="preserve"> </w:t>
            </w:r>
            <w:r w:rsidRPr="0046725C">
              <w:rPr>
                <w:rFonts w:ascii="Arial" w:hAnsi="Arial" w:cs="Arial"/>
                <w:color w:val="010000"/>
                <w:w w:val="105"/>
                <w:sz w:val="16"/>
                <w:szCs w:val="16"/>
              </w:rPr>
              <w:t>especifican</w:t>
            </w:r>
            <w:r w:rsidRPr="0046725C">
              <w:rPr>
                <w:rFonts w:ascii="Arial" w:hAnsi="Arial" w:cs="Arial"/>
                <w:color w:val="010000"/>
                <w:spacing w:val="23"/>
                <w:w w:val="105"/>
                <w:sz w:val="16"/>
                <w:szCs w:val="16"/>
              </w:rPr>
              <w:t xml:space="preserve"> </w:t>
            </w:r>
            <w:r w:rsidRPr="0046725C">
              <w:rPr>
                <w:rFonts w:ascii="Arial" w:hAnsi="Arial" w:cs="Arial"/>
                <w:color w:val="010000"/>
                <w:w w:val="105"/>
                <w:sz w:val="16"/>
                <w:szCs w:val="16"/>
              </w:rPr>
              <w:t>en</w:t>
            </w:r>
            <w:r w:rsidRPr="0046725C">
              <w:rPr>
                <w:rFonts w:ascii="Arial" w:hAnsi="Arial" w:cs="Arial"/>
                <w:color w:val="010000"/>
                <w:spacing w:val="11"/>
                <w:w w:val="105"/>
                <w:sz w:val="16"/>
                <w:szCs w:val="16"/>
              </w:rPr>
              <w:t xml:space="preserve"> </w:t>
            </w:r>
            <w:r w:rsidRPr="0046725C">
              <w:rPr>
                <w:rFonts w:ascii="Arial" w:hAnsi="Arial" w:cs="Arial"/>
                <w:color w:val="010000"/>
                <w:w w:val="105"/>
                <w:sz w:val="16"/>
                <w:szCs w:val="16"/>
              </w:rPr>
              <w:t>el</w:t>
            </w:r>
            <w:r w:rsidRPr="0046725C">
              <w:rPr>
                <w:rFonts w:ascii="Arial" w:hAnsi="Arial" w:cs="Arial"/>
                <w:color w:val="010000"/>
                <w:spacing w:val="9"/>
                <w:w w:val="105"/>
                <w:sz w:val="16"/>
                <w:szCs w:val="16"/>
              </w:rPr>
              <w:t xml:space="preserve"> </w:t>
            </w:r>
            <w:r w:rsidRPr="0046725C">
              <w:rPr>
                <w:rFonts w:ascii="Arial" w:hAnsi="Arial" w:cs="Arial"/>
                <w:color w:val="010000"/>
                <w:w w:val="105"/>
                <w:sz w:val="16"/>
                <w:szCs w:val="16"/>
              </w:rPr>
              <w:t>anuncio</w:t>
            </w:r>
            <w:r w:rsidRPr="0046725C">
              <w:rPr>
                <w:rFonts w:ascii="Arial" w:hAnsi="Arial" w:cs="Arial"/>
                <w:color w:val="010000"/>
                <w:spacing w:val="16"/>
                <w:w w:val="105"/>
                <w:sz w:val="16"/>
                <w:szCs w:val="16"/>
              </w:rPr>
              <w:t xml:space="preserve"> </w:t>
            </w:r>
            <w:r w:rsidRPr="0046725C">
              <w:rPr>
                <w:rFonts w:ascii="Arial" w:hAnsi="Arial" w:cs="Arial"/>
                <w:color w:val="010000"/>
                <w:w w:val="105"/>
                <w:sz w:val="16"/>
                <w:szCs w:val="16"/>
              </w:rPr>
              <w:t>pertinente</w:t>
            </w:r>
            <w:r w:rsidRPr="0046725C">
              <w:rPr>
                <w:rFonts w:ascii="Arial" w:hAnsi="Arial" w:cs="Arial"/>
                <w:color w:val="010000"/>
                <w:spacing w:val="12"/>
                <w:w w:val="105"/>
                <w:sz w:val="16"/>
                <w:szCs w:val="16"/>
              </w:rPr>
              <w:t xml:space="preserve"> </w:t>
            </w:r>
            <w:r w:rsidRPr="0046725C">
              <w:rPr>
                <w:rFonts w:ascii="Arial" w:hAnsi="Arial" w:cs="Arial"/>
                <w:color w:val="010000"/>
                <w:w w:val="105"/>
                <w:sz w:val="16"/>
                <w:szCs w:val="16"/>
              </w:rPr>
              <w:t>o</w:t>
            </w:r>
            <w:r w:rsidRPr="0046725C">
              <w:rPr>
                <w:rFonts w:ascii="Arial" w:hAnsi="Arial" w:cs="Arial"/>
                <w:color w:val="010000"/>
                <w:spacing w:val="9"/>
                <w:w w:val="105"/>
                <w:sz w:val="16"/>
                <w:szCs w:val="16"/>
              </w:rPr>
              <w:t xml:space="preserve"> </w:t>
            </w:r>
            <w:r w:rsidRPr="0046725C">
              <w:rPr>
                <w:rFonts w:ascii="Arial" w:hAnsi="Arial" w:cs="Arial"/>
                <w:color w:val="010000"/>
                <w:w w:val="105"/>
                <w:sz w:val="16"/>
                <w:szCs w:val="16"/>
              </w:rPr>
              <w:t>los</w:t>
            </w:r>
            <w:r w:rsidRPr="0046725C">
              <w:rPr>
                <w:rFonts w:ascii="Arial" w:hAnsi="Arial" w:cs="Arial"/>
                <w:color w:val="010000"/>
                <w:w w:val="106"/>
                <w:sz w:val="16"/>
                <w:szCs w:val="16"/>
              </w:rPr>
              <w:t xml:space="preserve"> </w:t>
            </w:r>
            <w:r w:rsidRPr="0046725C">
              <w:rPr>
                <w:rFonts w:ascii="Arial" w:hAnsi="Arial" w:cs="Arial"/>
                <w:color w:val="010000"/>
                <w:w w:val="105"/>
                <w:sz w:val="16"/>
                <w:szCs w:val="16"/>
              </w:rPr>
              <w:t>pliegos</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de</w:t>
            </w:r>
            <w:r w:rsidRPr="0046725C">
              <w:rPr>
                <w:rFonts w:ascii="Arial" w:hAnsi="Arial" w:cs="Arial"/>
                <w:color w:val="010000"/>
                <w:spacing w:val="6"/>
                <w:w w:val="105"/>
                <w:sz w:val="16"/>
                <w:szCs w:val="16"/>
              </w:rPr>
              <w:t xml:space="preserve"> </w:t>
            </w:r>
            <w:r w:rsidRPr="0046725C">
              <w:rPr>
                <w:rFonts w:ascii="Arial" w:hAnsi="Arial" w:cs="Arial"/>
                <w:color w:val="010000"/>
                <w:w w:val="105"/>
                <w:sz w:val="16"/>
                <w:szCs w:val="16"/>
              </w:rPr>
              <w:t>la</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contratación?</w:t>
            </w:r>
          </w:p>
          <w:p w14:paraId="38F658B0" w14:textId="77777777" w:rsidR="007203AF" w:rsidRPr="0046725C" w:rsidRDefault="007203AF" w:rsidP="0046725C">
            <w:pPr>
              <w:pStyle w:val="TableParagraph"/>
              <w:kinsoku w:val="0"/>
              <w:overflowPunct w:val="0"/>
              <w:spacing w:before="120" w:after="120"/>
              <w:ind w:left="47" w:right="260"/>
              <w:rPr>
                <w:sz w:val="16"/>
                <w:szCs w:val="16"/>
              </w:rPr>
            </w:pPr>
            <w:r w:rsidRPr="0046725C">
              <w:rPr>
                <w:rFonts w:ascii="Arial" w:hAnsi="Arial" w:cs="Arial"/>
                <w:color w:val="010000"/>
                <w:w w:val="105"/>
                <w:sz w:val="16"/>
                <w:szCs w:val="16"/>
              </w:rPr>
              <w:t>Si</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la</w:t>
            </w:r>
            <w:r w:rsidRPr="0046725C">
              <w:rPr>
                <w:rFonts w:ascii="Arial" w:hAnsi="Arial" w:cs="Arial"/>
                <w:color w:val="010000"/>
                <w:spacing w:val="-5"/>
                <w:w w:val="105"/>
                <w:sz w:val="16"/>
                <w:szCs w:val="16"/>
              </w:rPr>
              <w:t xml:space="preserve"> </w:t>
            </w:r>
            <w:r w:rsidRPr="0046725C">
              <w:rPr>
                <w:rFonts w:ascii="Arial" w:hAnsi="Arial" w:cs="Arial"/>
                <w:color w:val="010000"/>
                <w:w w:val="105"/>
                <w:sz w:val="16"/>
                <w:szCs w:val="16"/>
              </w:rPr>
              <w:t>documentación</w:t>
            </w:r>
            <w:r w:rsidRPr="0046725C">
              <w:rPr>
                <w:rFonts w:ascii="Arial" w:hAnsi="Arial" w:cs="Arial"/>
                <w:color w:val="010000"/>
                <w:spacing w:val="19"/>
                <w:w w:val="105"/>
                <w:sz w:val="16"/>
                <w:szCs w:val="16"/>
              </w:rPr>
              <w:t xml:space="preserve"> </w:t>
            </w:r>
            <w:r w:rsidRPr="0046725C">
              <w:rPr>
                <w:rFonts w:ascii="Arial" w:hAnsi="Arial" w:cs="Arial"/>
                <w:color w:val="010000"/>
                <w:w w:val="105"/>
                <w:sz w:val="16"/>
                <w:szCs w:val="16"/>
              </w:rPr>
              <w:t>exigida</w:t>
            </w:r>
            <w:r w:rsidRPr="0046725C">
              <w:rPr>
                <w:rFonts w:ascii="Arial" w:hAnsi="Arial" w:cs="Arial"/>
                <w:color w:val="010000"/>
                <w:spacing w:val="7"/>
                <w:w w:val="105"/>
                <w:sz w:val="16"/>
                <w:szCs w:val="16"/>
              </w:rPr>
              <w:t xml:space="preserve"> </w:t>
            </w:r>
            <w:r w:rsidRPr="0046725C">
              <w:rPr>
                <w:rFonts w:ascii="Arial" w:hAnsi="Arial" w:cs="Arial"/>
                <w:color w:val="010000"/>
                <w:w w:val="105"/>
                <w:sz w:val="16"/>
                <w:szCs w:val="16"/>
              </w:rPr>
              <w:t>en</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el</w:t>
            </w:r>
            <w:r w:rsidRPr="0046725C">
              <w:rPr>
                <w:rFonts w:ascii="Arial" w:hAnsi="Arial" w:cs="Arial"/>
                <w:color w:val="010000"/>
                <w:spacing w:val="5"/>
                <w:w w:val="105"/>
                <w:sz w:val="16"/>
                <w:szCs w:val="16"/>
              </w:rPr>
              <w:t xml:space="preserve"> </w:t>
            </w:r>
            <w:r w:rsidRPr="0046725C">
              <w:rPr>
                <w:rFonts w:ascii="Arial" w:hAnsi="Arial" w:cs="Arial"/>
                <w:color w:val="010000"/>
                <w:w w:val="105"/>
                <w:sz w:val="16"/>
                <w:szCs w:val="16"/>
              </w:rPr>
              <w:t>anuncio</w:t>
            </w:r>
            <w:r w:rsidRPr="0046725C">
              <w:rPr>
                <w:rFonts w:ascii="Arial" w:hAnsi="Arial" w:cs="Arial"/>
                <w:color w:val="010000"/>
                <w:spacing w:val="11"/>
                <w:w w:val="105"/>
                <w:sz w:val="16"/>
                <w:szCs w:val="16"/>
              </w:rPr>
              <w:t xml:space="preserve"> </w:t>
            </w:r>
            <w:r w:rsidRPr="0046725C">
              <w:rPr>
                <w:rFonts w:ascii="Arial" w:hAnsi="Arial" w:cs="Arial"/>
                <w:color w:val="010000"/>
                <w:w w:val="105"/>
                <w:sz w:val="16"/>
                <w:szCs w:val="16"/>
              </w:rPr>
              <w:t>pertinente</w:t>
            </w:r>
            <w:r w:rsidRPr="0046725C">
              <w:rPr>
                <w:rFonts w:ascii="Arial" w:hAnsi="Arial" w:cs="Arial"/>
                <w:color w:val="010000"/>
                <w:spacing w:val="7"/>
                <w:w w:val="105"/>
                <w:sz w:val="16"/>
                <w:szCs w:val="16"/>
              </w:rPr>
              <w:t xml:space="preserve"> </w:t>
            </w:r>
            <w:r w:rsidRPr="0046725C">
              <w:rPr>
                <w:rFonts w:ascii="Arial" w:hAnsi="Arial" w:cs="Arial"/>
                <w:color w:val="010000"/>
                <w:w w:val="105"/>
                <w:sz w:val="16"/>
                <w:szCs w:val="16"/>
              </w:rPr>
              <w:t>o</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los</w:t>
            </w:r>
            <w:r w:rsidRPr="0046725C">
              <w:rPr>
                <w:rFonts w:ascii="Arial" w:hAnsi="Arial" w:cs="Arial"/>
                <w:color w:val="010000"/>
                <w:w w:val="106"/>
                <w:sz w:val="16"/>
                <w:szCs w:val="16"/>
              </w:rPr>
              <w:t xml:space="preserve"> </w:t>
            </w:r>
            <w:r w:rsidRPr="0046725C">
              <w:rPr>
                <w:rFonts w:ascii="Arial" w:hAnsi="Arial" w:cs="Arial"/>
                <w:color w:val="010000"/>
                <w:w w:val="105"/>
                <w:sz w:val="16"/>
                <w:szCs w:val="16"/>
              </w:rPr>
              <w:t>pliegos</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de</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la</w:t>
            </w:r>
            <w:r w:rsidRPr="0046725C">
              <w:rPr>
                <w:rFonts w:ascii="Arial" w:hAnsi="Arial" w:cs="Arial"/>
                <w:color w:val="010000"/>
                <w:spacing w:val="-6"/>
                <w:w w:val="105"/>
                <w:sz w:val="16"/>
                <w:szCs w:val="16"/>
              </w:rPr>
              <w:t xml:space="preserve"> </w:t>
            </w:r>
            <w:r w:rsidRPr="0046725C">
              <w:rPr>
                <w:rFonts w:ascii="Arial" w:hAnsi="Arial" w:cs="Arial"/>
                <w:color w:val="010000"/>
                <w:w w:val="105"/>
                <w:sz w:val="16"/>
                <w:szCs w:val="16"/>
              </w:rPr>
              <w:t>contratación</w:t>
            </w:r>
            <w:r w:rsidRPr="0046725C">
              <w:rPr>
                <w:rFonts w:ascii="Arial" w:hAnsi="Arial" w:cs="Arial"/>
                <w:color w:val="010000"/>
                <w:spacing w:val="16"/>
                <w:w w:val="105"/>
                <w:sz w:val="16"/>
                <w:szCs w:val="16"/>
              </w:rPr>
              <w:t xml:space="preserve"> </w:t>
            </w:r>
            <w:r w:rsidRPr="0046725C">
              <w:rPr>
                <w:rFonts w:ascii="Arial" w:hAnsi="Arial" w:cs="Arial"/>
                <w:color w:val="010000"/>
                <w:w w:val="105"/>
                <w:sz w:val="16"/>
                <w:szCs w:val="16"/>
              </w:rPr>
              <w:t>está</w:t>
            </w:r>
            <w:r w:rsidRPr="0046725C">
              <w:rPr>
                <w:rFonts w:ascii="Arial" w:hAnsi="Arial" w:cs="Arial"/>
                <w:color w:val="010000"/>
                <w:spacing w:val="5"/>
                <w:w w:val="105"/>
                <w:sz w:val="16"/>
                <w:szCs w:val="16"/>
              </w:rPr>
              <w:t xml:space="preserve"> </w:t>
            </w:r>
            <w:r w:rsidRPr="0046725C">
              <w:rPr>
                <w:rFonts w:ascii="Arial" w:hAnsi="Arial" w:cs="Arial"/>
                <w:color w:val="010000"/>
                <w:w w:val="105"/>
                <w:sz w:val="16"/>
                <w:szCs w:val="16"/>
              </w:rPr>
              <w:t>disponible</w:t>
            </w:r>
            <w:r w:rsidRPr="0046725C">
              <w:rPr>
                <w:rFonts w:ascii="Arial" w:hAnsi="Arial" w:cs="Arial"/>
                <w:color w:val="010000"/>
                <w:spacing w:val="12"/>
                <w:w w:val="105"/>
                <w:sz w:val="16"/>
                <w:szCs w:val="16"/>
              </w:rPr>
              <w:t xml:space="preserve"> </w:t>
            </w:r>
            <w:r w:rsidRPr="0046725C">
              <w:rPr>
                <w:rFonts w:ascii="Arial" w:hAnsi="Arial" w:cs="Arial"/>
                <w:color w:val="010000"/>
                <w:w w:val="105"/>
                <w:sz w:val="16"/>
                <w:szCs w:val="16"/>
              </w:rPr>
              <w:t>en</w:t>
            </w:r>
            <w:r w:rsidRPr="0046725C">
              <w:rPr>
                <w:rFonts w:ascii="Arial" w:hAnsi="Arial" w:cs="Arial"/>
                <w:color w:val="010000"/>
                <w:spacing w:val="-5"/>
                <w:w w:val="105"/>
                <w:sz w:val="16"/>
                <w:szCs w:val="16"/>
              </w:rPr>
              <w:t xml:space="preserve"> </w:t>
            </w:r>
            <w:r w:rsidRPr="0046725C">
              <w:rPr>
                <w:rFonts w:ascii="Arial" w:hAnsi="Arial" w:cs="Arial"/>
                <w:color w:val="010000"/>
                <w:w w:val="105"/>
                <w:sz w:val="16"/>
                <w:szCs w:val="16"/>
              </w:rPr>
              <w:t>formato</w:t>
            </w:r>
            <w:r w:rsidRPr="0046725C">
              <w:rPr>
                <w:rFonts w:ascii="Arial" w:hAnsi="Arial" w:cs="Arial"/>
                <w:color w:val="010000"/>
                <w:spacing w:val="11"/>
                <w:w w:val="105"/>
                <w:sz w:val="16"/>
                <w:szCs w:val="16"/>
              </w:rPr>
              <w:t xml:space="preserve"> </w:t>
            </w:r>
            <w:r w:rsidRPr="0046725C">
              <w:rPr>
                <w:rFonts w:ascii="Arial" w:hAnsi="Arial" w:cs="Arial"/>
                <w:color w:val="010000"/>
                <w:w w:val="105"/>
                <w:sz w:val="16"/>
                <w:szCs w:val="16"/>
              </w:rPr>
              <w:t>electrónico,</w:t>
            </w:r>
            <w:r w:rsidRPr="0046725C">
              <w:rPr>
                <w:rFonts w:ascii="Arial" w:hAnsi="Arial" w:cs="Arial"/>
                <w:color w:val="010000"/>
                <w:w w:val="104"/>
                <w:sz w:val="16"/>
                <w:szCs w:val="16"/>
              </w:rPr>
              <w:t xml:space="preserve"> </w:t>
            </w:r>
            <w:r w:rsidRPr="0046725C">
              <w:rPr>
                <w:rFonts w:ascii="Arial" w:hAnsi="Arial" w:cs="Arial"/>
                <w:color w:val="010000"/>
                <w:w w:val="105"/>
                <w:sz w:val="16"/>
                <w:szCs w:val="16"/>
              </w:rPr>
              <w:t>sírvase</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indicar: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DB53CDD" w14:textId="77777777" w:rsidR="007203AF" w:rsidRPr="0046725C" w:rsidRDefault="007203AF" w:rsidP="0046725C">
            <w:pPr>
              <w:pStyle w:val="TableParagraph"/>
              <w:kinsoku w:val="0"/>
              <w:overflowPunct w:val="0"/>
              <w:spacing w:before="120"/>
              <w:ind w:left="46" w:right="260"/>
              <w:rPr>
                <w:rFonts w:ascii="Arial" w:hAnsi="Arial" w:cs="Arial"/>
                <w:color w:val="000000"/>
                <w:sz w:val="16"/>
                <w:szCs w:val="16"/>
              </w:rPr>
            </w:pPr>
            <w:r w:rsidRPr="0046725C">
              <w:rPr>
                <w:rFonts w:ascii="Arial" w:hAnsi="Arial" w:cs="Arial"/>
                <w:color w:val="010000"/>
                <w:sz w:val="16"/>
                <w:szCs w:val="16"/>
              </w:rPr>
              <w:t xml:space="preserve">[ </w:t>
            </w:r>
            <w:r w:rsidRPr="0046725C">
              <w:rPr>
                <w:rFonts w:ascii="Arial" w:hAnsi="Arial" w:cs="Arial"/>
                <w:color w:val="010000"/>
                <w:spacing w:val="3"/>
                <w:sz w:val="16"/>
                <w:szCs w:val="16"/>
              </w:rPr>
              <w:t xml:space="preserve"> </w:t>
            </w:r>
            <w:r w:rsidRPr="0046725C">
              <w:rPr>
                <w:rFonts w:ascii="Arial" w:hAnsi="Arial" w:cs="Arial"/>
                <w:color w:val="010000"/>
                <w:sz w:val="16"/>
                <w:szCs w:val="16"/>
              </w:rPr>
              <w:t>]</w:t>
            </w:r>
            <w:r w:rsidRPr="0046725C">
              <w:rPr>
                <w:rFonts w:ascii="Arial" w:hAnsi="Arial" w:cs="Arial"/>
                <w:color w:val="010000"/>
                <w:spacing w:val="8"/>
                <w:sz w:val="16"/>
                <w:szCs w:val="16"/>
              </w:rPr>
              <w:t xml:space="preserve"> </w:t>
            </w:r>
            <w:r w:rsidRPr="0046725C">
              <w:rPr>
                <w:rFonts w:ascii="Arial" w:hAnsi="Arial" w:cs="Arial"/>
                <w:color w:val="010000"/>
                <w:sz w:val="16"/>
                <w:szCs w:val="16"/>
              </w:rPr>
              <w:t>Sí</w:t>
            </w:r>
            <w:r w:rsidRPr="0046725C">
              <w:rPr>
                <w:rFonts w:ascii="Arial" w:hAnsi="Arial" w:cs="Arial"/>
                <w:color w:val="010000"/>
                <w:spacing w:val="10"/>
                <w:sz w:val="16"/>
                <w:szCs w:val="16"/>
              </w:rPr>
              <w:t xml:space="preserve"> </w:t>
            </w:r>
            <w:r w:rsidRPr="0046725C">
              <w:rPr>
                <w:rFonts w:ascii="Arial" w:hAnsi="Arial" w:cs="Arial"/>
                <w:color w:val="010000"/>
                <w:sz w:val="16"/>
                <w:szCs w:val="16"/>
              </w:rPr>
              <w:t xml:space="preserve">[ </w:t>
            </w:r>
            <w:r w:rsidRPr="0046725C">
              <w:rPr>
                <w:rFonts w:ascii="Arial" w:hAnsi="Arial" w:cs="Arial"/>
                <w:color w:val="010000"/>
                <w:spacing w:val="-2"/>
                <w:sz w:val="16"/>
                <w:szCs w:val="16"/>
              </w:rPr>
              <w:t xml:space="preserve"> </w:t>
            </w:r>
            <w:r w:rsidRPr="0046725C">
              <w:rPr>
                <w:rFonts w:ascii="Arial" w:hAnsi="Arial" w:cs="Arial"/>
                <w:color w:val="010000"/>
                <w:sz w:val="16"/>
                <w:szCs w:val="16"/>
              </w:rPr>
              <w:t>]</w:t>
            </w:r>
            <w:r w:rsidRPr="0046725C">
              <w:rPr>
                <w:rFonts w:ascii="Arial" w:hAnsi="Arial" w:cs="Arial"/>
                <w:color w:val="010000"/>
                <w:spacing w:val="18"/>
                <w:sz w:val="16"/>
                <w:szCs w:val="16"/>
              </w:rPr>
              <w:t xml:space="preserve"> </w:t>
            </w:r>
            <w:r w:rsidRPr="0046725C">
              <w:rPr>
                <w:rFonts w:ascii="Arial" w:hAnsi="Arial" w:cs="Arial"/>
                <w:color w:val="010000"/>
                <w:sz w:val="16"/>
                <w:szCs w:val="16"/>
              </w:rPr>
              <w:t>No</w:t>
            </w:r>
          </w:p>
          <w:p w14:paraId="0CECDDD4" w14:textId="77777777" w:rsidR="007203AF" w:rsidRPr="0046725C" w:rsidRDefault="007203AF" w:rsidP="0046725C">
            <w:pPr>
              <w:pStyle w:val="TableParagraph"/>
              <w:kinsoku w:val="0"/>
              <w:overflowPunct w:val="0"/>
              <w:ind w:left="46" w:right="260"/>
              <w:rPr>
                <w:rFonts w:ascii="Arial" w:hAnsi="Arial" w:cs="Arial"/>
                <w:sz w:val="16"/>
                <w:szCs w:val="16"/>
              </w:rPr>
            </w:pPr>
          </w:p>
          <w:p w14:paraId="7606C4EF" w14:textId="77777777" w:rsidR="007203AF" w:rsidRPr="0046725C" w:rsidRDefault="007203AF" w:rsidP="0046725C">
            <w:pPr>
              <w:pStyle w:val="TableParagraph"/>
              <w:kinsoku w:val="0"/>
              <w:overflowPunct w:val="0"/>
              <w:ind w:left="46" w:right="260"/>
              <w:rPr>
                <w:rFonts w:ascii="Arial" w:hAnsi="Arial" w:cs="Arial"/>
                <w:sz w:val="16"/>
                <w:szCs w:val="16"/>
              </w:rPr>
            </w:pPr>
          </w:p>
          <w:p w14:paraId="7CBE0A7E" w14:textId="77777777" w:rsidR="007203AF" w:rsidRPr="0046725C" w:rsidRDefault="007203AF" w:rsidP="0046725C">
            <w:pPr>
              <w:pStyle w:val="TableParagraph"/>
              <w:kinsoku w:val="0"/>
              <w:overflowPunct w:val="0"/>
              <w:spacing w:before="10"/>
              <w:ind w:left="46" w:right="260"/>
              <w:rPr>
                <w:rFonts w:ascii="Arial" w:hAnsi="Arial" w:cs="Arial"/>
                <w:sz w:val="16"/>
                <w:szCs w:val="16"/>
              </w:rPr>
            </w:pPr>
          </w:p>
          <w:p w14:paraId="21A585C7" w14:textId="77777777" w:rsidR="007203AF" w:rsidRPr="0046725C" w:rsidRDefault="007203AF" w:rsidP="0046725C">
            <w:pPr>
              <w:pStyle w:val="TableParagraph"/>
              <w:kinsoku w:val="0"/>
              <w:overflowPunct w:val="0"/>
              <w:spacing w:line="279" w:lineRule="auto"/>
              <w:ind w:left="46" w:right="260"/>
              <w:rPr>
                <w:rFonts w:ascii="Arial" w:hAnsi="Arial" w:cs="Arial"/>
                <w:color w:val="000000"/>
                <w:sz w:val="16"/>
                <w:szCs w:val="16"/>
              </w:rPr>
            </w:pPr>
            <w:r w:rsidRPr="0046725C">
              <w:rPr>
                <w:rFonts w:ascii="Arial" w:hAnsi="Arial" w:cs="Arial"/>
                <w:color w:val="010000"/>
                <w:w w:val="105"/>
                <w:sz w:val="16"/>
                <w:szCs w:val="16"/>
              </w:rPr>
              <w:t>(dirección</w:t>
            </w:r>
            <w:r w:rsidRPr="0046725C">
              <w:rPr>
                <w:rFonts w:ascii="Arial" w:hAnsi="Arial" w:cs="Arial"/>
                <w:color w:val="010000"/>
                <w:spacing w:val="9"/>
                <w:w w:val="105"/>
                <w:sz w:val="16"/>
                <w:szCs w:val="16"/>
              </w:rPr>
              <w:t xml:space="preserve"> </w:t>
            </w:r>
            <w:r w:rsidRPr="0046725C">
              <w:rPr>
                <w:rFonts w:ascii="Arial" w:hAnsi="Arial" w:cs="Arial"/>
                <w:color w:val="010000"/>
                <w:w w:val="105"/>
                <w:sz w:val="16"/>
                <w:szCs w:val="16"/>
              </w:rPr>
              <w:t>de</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la</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página</w:t>
            </w:r>
            <w:r w:rsidRPr="0046725C">
              <w:rPr>
                <w:rFonts w:ascii="Arial" w:hAnsi="Arial" w:cs="Arial"/>
                <w:color w:val="010000"/>
                <w:spacing w:val="-6"/>
                <w:w w:val="105"/>
                <w:sz w:val="16"/>
                <w:szCs w:val="16"/>
              </w:rPr>
              <w:t xml:space="preserve"> </w:t>
            </w:r>
            <w:r w:rsidRPr="0046725C">
              <w:rPr>
                <w:rFonts w:ascii="Arial" w:hAnsi="Arial" w:cs="Arial"/>
                <w:color w:val="010000"/>
                <w:w w:val="105"/>
                <w:sz w:val="16"/>
                <w:szCs w:val="16"/>
              </w:rPr>
              <w:t>web,</w:t>
            </w:r>
            <w:r w:rsidRPr="0046725C">
              <w:rPr>
                <w:rFonts w:ascii="Arial" w:hAnsi="Arial" w:cs="Arial"/>
                <w:color w:val="010000"/>
                <w:spacing w:val="13"/>
                <w:w w:val="105"/>
                <w:sz w:val="16"/>
                <w:szCs w:val="16"/>
              </w:rPr>
              <w:t xml:space="preserve"> </w:t>
            </w:r>
            <w:r w:rsidRPr="0046725C">
              <w:rPr>
                <w:rFonts w:ascii="Arial" w:hAnsi="Arial" w:cs="Arial"/>
                <w:color w:val="010000"/>
                <w:w w:val="105"/>
                <w:sz w:val="16"/>
                <w:szCs w:val="16"/>
              </w:rPr>
              <w:t>autoridad</w:t>
            </w:r>
            <w:r w:rsidRPr="0046725C">
              <w:rPr>
                <w:rFonts w:ascii="Arial" w:hAnsi="Arial" w:cs="Arial"/>
                <w:color w:val="010000"/>
                <w:spacing w:val="13"/>
                <w:w w:val="105"/>
                <w:sz w:val="16"/>
                <w:szCs w:val="16"/>
              </w:rPr>
              <w:t xml:space="preserve"> </w:t>
            </w:r>
            <w:r w:rsidRPr="0046725C">
              <w:rPr>
                <w:rFonts w:ascii="Arial" w:hAnsi="Arial" w:cs="Arial"/>
                <w:color w:val="010000"/>
                <w:w w:val="105"/>
                <w:sz w:val="16"/>
                <w:szCs w:val="16"/>
              </w:rPr>
              <w:t>u</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organismo</w:t>
            </w:r>
            <w:r w:rsidRPr="0046725C">
              <w:rPr>
                <w:rFonts w:ascii="Arial" w:hAnsi="Arial" w:cs="Arial"/>
                <w:color w:val="010000"/>
                <w:spacing w:val="11"/>
                <w:w w:val="105"/>
                <w:sz w:val="16"/>
                <w:szCs w:val="16"/>
              </w:rPr>
              <w:t xml:space="preserve"> </w:t>
            </w:r>
            <w:r w:rsidRPr="0046725C">
              <w:rPr>
                <w:rFonts w:ascii="Arial" w:hAnsi="Arial" w:cs="Arial"/>
                <w:color w:val="010000"/>
                <w:w w:val="105"/>
                <w:sz w:val="16"/>
                <w:szCs w:val="16"/>
              </w:rPr>
              <w:t>expedidor,</w:t>
            </w:r>
            <w:r w:rsidRPr="0046725C">
              <w:rPr>
                <w:rFonts w:ascii="Arial" w:hAnsi="Arial" w:cs="Arial"/>
                <w:color w:val="010000"/>
                <w:w w:val="103"/>
                <w:sz w:val="16"/>
                <w:szCs w:val="16"/>
              </w:rPr>
              <w:t xml:space="preserve"> </w:t>
            </w:r>
            <w:r w:rsidRPr="0046725C">
              <w:rPr>
                <w:rFonts w:ascii="Arial" w:hAnsi="Arial" w:cs="Arial"/>
                <w:color w:val="010000"/>
                <w:w w:val="105"/>
                <w:sz w:val="16"/>
                <w:szCs w:val="16"/>
              </w:rPr>
              <w:t>referencia</w:t>
            </w:r>
            <w:r w:rsidRPr="0046725C">
              <w:rPr>
                <w:rFonts w:ascii="Arial" w:hAnsi="Arial" w:cs="Arial"/>
                <w:color w:val="010000"/>
                <w:spacing w:val="4"/>
                <w:w w:val="105"/>
                <w:sz w:val="16"/>
                <w:szCs w:val="16"/>
              </w:rPr>
              <w:t xml:space="preserve"> </w:t>
            </w:r>
            <w:r w:rsidRPr="0046725C">
              <w:rPr>
                <w:rFonts w:ascii="Arial" w:hAnsi="Arial" w:cs="Arial"/>
                <w:color w:val="010000"/>
                <w:w w:val="105"/>
                <w:sz w:val="16"/>
                <w:szCs w:val="16"/>
              </w:rPr>
              <w:t>exacta</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de</w:t>
            </w:r>
            <w:r w:rsidRPr="0046725C">
              <w:rPr>
                <w:rFonts w:ascii="Arial" w:hAnsi="Arial" w:cs="Arial"/>
                <w:color w:val="010000"/>
                <w:spacing w:val="1"/>
                <w:w w:val="105"/>
                <w:sz w:val="16"/>
                <w:szCs w:val="16"/>
              </w:rPr>
              <w:t xml:space="preserve"> </w:t>
            </w:r>
            <w:r w:rsidRPr="0046725C">
              <w:rPr>
                <w:rFonts w:ascii="Arial" w:hAnsi="Arial" w:cs="Arial"/>
                <w:color w:val="010000"/>
                <w:w w:val="105"/>
                <w:sz w:val="16"/>
                <w:szCs w:val="16"/>
              </w:rPr>
              <w:t>la</w:t>
            </w:r>
            <w:r w:rsidRPr="0046725C">
              <w:rPr>
                <w:rFonts w:ascii="Arial" w:hAnsi="Arial" w:cs="Arial"/>
                <w:color w:val="010000"/>
                <w:spacing w:val="-7"/>
                <w:w w:val="105"/>
                <w:sz w:val="16"/>
                <w:szCs w:val="16"/>
              </w:rPr>
              <w:t xml:space="preserve"> </w:t>
            </w:r>
            <w:r w:rsidRPr="0046725C">
              <w:rPr>
                <w:rFonts w:ascii="Arial" w:hAnsi="Arial" w:cs="Arial"/>
                <w:color w:val="010000"/>
                <w:w w:val="105"/>
                <w:sz w:val="16"/>
                <w:szCs w:val="16"/>
              </w:rPr>
              <w:t>documentación):</w:t>
            </w:r>
          </w:p>
          <w:p w14:paraId="6609DC76" w14:textId="77777777" w:rsidR="007203AF" w:rsidRPr="0046725C" w:rsidRDefault="007203AF" w:rsidP="0046725C">
            <w:pPr>
              <w:spacing w:after="120"/>
              <w:ind w:left="46" w:right="260"/>
              <w:rPr>
                <w:sz w:val="16"/>
                <w:szCs w:val="16"/>
              </w:rPr>
            </w:pPr>
            <w:r w:rsidRPr="0046725C">
              <w:rPr>
                <w:color w:val="010000"/>
                <w:w w:val="105"/>
                <w:sz w:val="16"/>
                <w:szCs w:val="16"/>
              </w:rPr>
              <w:t>[</w:t>
            </w:r>
            <w:r w:rsidRPr="0046725C">
              <w:rPr>
                <w:color w:val="010000"/>
                <w:spacing w:val="23"/>
                <w:w w:val="105"/>
                <w:sz w:val="16"/>
                <w:szCs w:val="16"/>
              </w:rPr>
              <w:t xml:space="preserve"> </w:t>
            </w:r>
            <w:r w:rsidRPr="0046725C">
              <w:rPr>
                <w:color w:val="010000"/>
                <w:w w:val="105"/>
                <w:sz w:val="16"/>
                <w:szCs w:val="16"/>
              </w:rPr>
              <w:t>................</w:t>
            </w:r>
            <w:r w:rsidRPr="0046725C">
              <w:rPr>
                <w:color w:val="010000"/>
                <w:spacing w:val="24"/>
                <w:w w:val="105"/>
                <w:sz w:val="16"/>
                <w:szCs w:val="16"/>
              </w:rPr>
              <w:t xml:space="preserve"> </w:t>
            </w:r>
            <w:r w:rsidRPr="0046725C">
              <w:rPr>
                <w:color w:val="010000"/>
                <w:w w:val="105"/>
                <w:sz w:val="16"/>
                <w:szCs w:val="16"/>
              </w:rPr>
              <w:t>][</w:t>
            </w:r>
            <w:r w:rsidRPr="0046725C">
              <w:rPr>
                <w:color w:val="010000"/>
                <w:spacing w:val="13"/>
                <w:w w:val="105"/>
                <w:sz w:val="16"/>
                <w:szCs w:val="16"/>
              </w:rPr>
              <w:t xml:space="preserve"> </w:t>
            </w:r>
            <w:r w:rsidRPr="0046725C">
              <w:rPr>
                <w:color w:val="010000"/>
                <w:w w:val="105"/>
                <w:sz w:val="16"/>
                <w:szCs w:val="16"/>
              </w:rPr>
              <w:t>..................</w:t>
            </w:r>
            <w:r w:rsidRPr="0046725C">
              <w:rPr>
                <w:color w:val="010000"/>
                <w:spacing w:val="27"/>
                <w:w w:val="105"/>
                <w:sz w:val="16"/>
                <w:szCs w:val="16"/>
              </w:rPr>
              <w:t xml:space="preserve"> </w:t>
            </w:r>
            <w:r w:rsidRPr="0046725C">
              <w:rPr>
                <w:color w:val="010000"/>
                <w:w w:val="105"/>
                <w:sz w:val="16"/>
                <w:szCs w:val="16"/>
              </w:rPr>
              <w:t>][</w:t>
            </w:r>
            <w:r w:rsidRPr="0046725C">
              <w:rPr>
                <w:color w:val="010000"/>
                <w:spacing w:val="13"/>
                <w:w w:val="105"/>
                <w:sz w:val="16"/>
                <w:szCs w:val="16"/>
              </w:rPr>
              <w:t xml:space="preserve"> </w:t>
            </w:r>
            <w:r w:rsidRPr="0046725C">
              <w:rPr>
                <w:color w:val="010000"/>
                <w:w w:val="105"/>
                <w:sz w:val="16"/>
                <w:szCs w:val="16"/>
              </w:rPr>
              <w:t>..................</w:t>
            </w:r>
            <w:r w:rsidRPr="0046725C">
              <w:rPr>
                <w:color w:val="010000"/>
                <w:spacing w:val="27"/>
                <w:w w:val="105"/>
                <w:sz w:val="16"/>
                <w:szCs w:val="16"/>
              </w:rPr>
              <w:t xml:space="preserve"> </w:t>
            </w:r>
            <w:r w:rsidRPr="0046725C">
              <w:rPr>
                <w:color w:val="010000"/>
                <w:w w:val="105"/>
                <w:sz w:val="16"/>
                <w:szCs w:val="16"/>
              </w:rPr>
              <w:t xml:space="preserve">] </w:t>
            </w:r>
            <w:r w:rsidRPr="0046725C">
              <w:rPr>
                <w:color w:val="010000"/>
                <w:spacing w:val="16"/>
                <w:w w:val="105"/>
                <w:sz w:val="16"/>
                <w:szCs w:val="16"/>
              </w:rPr>
              <w:t xml:space="preserve"> </w:t>
            </w:r>
            <w:r w:rsidRPr="0046725C">
              <w:rPr>
                <w:color w:val="010000"/>
                <w:w w:val="105"/>
                <w:sz w:val="16"/>
                <w:szCs w:val="16"/>
              </w:rPr>
              <w:t>(</w:t>
            </w:r>
            <w:r w:rsidRPr="0046725C">
              <w:rPr>
                <w:rFonts w:ascii="Cambria" w:hAnsi="Cambria"/>
                <w:sz w:val="16"/>
                <w:szCs w:val="16"/>
                <w:vertAlign w:val="superscript"/>
                <w:lang w:val="es-ES_tradnl"/>
              </w:rPr>
              <w:t>31</w:t>
            </w:r>
            <w:r w:rsidRPr="0046725C">
              <w:rPr>
                <w:color w:val="010000"/>
                <w:w w:val="105"/>
                <w:sz w:val="16"/>
                <w:szCs w:val="16"/>
              </w:rPr>
              <w:t>)</w:t>
            </w:r>
          </w:p>
        </w:tc>
      </w:tr>
      <w:tr w:rsidR="007203AF" w:rsidRPr="009A7AAF" w14:paraId="08C2ACFA"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0A000E3E" w14:textId="77777777" w:rsidR="007203AF" w:rsidRPr="0046725C" w:rsidRDefault="007203AF" w:rsidP="0046725C">
            <w:pPr>
              <w:pStyle w:val="TableParagraph"/>
              <w:kinsoku w:val="0"/>
              <w:overflowPunct w:val="0"/>
              <w:spacing w:before="120" w:after="120" w:line="275" w:lineRule="auto"/>
              <w:ind w:left="47" w:right="260"/>
              <w:rPr>
                <w:rFonts w:ascii="Arial" w:hAnsi="Arial" w:cs="Arial"/>
                <w:color w:val="000000"/>
                <w:sz w:val="16"/>
                <w:szCs w:val="16"/>
              </w:rPr>
            </w:pPr>
            <w:r w:rsidRPr="0046725C">
              <w:rPr>
                <w:rFonts w:ascii="Arial" w:hAnsi="Arial" w:cs="Arial"/>
                <w:b/>
                <w:bCs/>
                <w:color w:val="010000"/>
                <w:w w:val="105"/>
                <w:sz w:val="16"/>
                <w:szCs w:val="16"/>
              </w:rPr>
              <w:t>En</w:t>
            </w:r>
            <w:r w:rsidRPr="0046725C">
              <w:rPr>
                <w:rFonts w:ascii="Arial" w:hAnsi="Arial" w:cs="Arial"/>
                <w:b/>
                <w:bCs/>
                <w:color w:val="010000"/>
                <w:spacing w:val="17"/>
                <w:w w:val="105"/>
                <w:sz w:val="16"/>
                <w:szCs w:val="16"/>
              </w:rPr>
              <w:t xml:space="preserve"> </w:t>
            </w:r>
            <w:r w:rsidRPr="0046725C">
              <w:rPr>
                <w:rFonts w:ascii="Arial" w:hAnsi="Arial" w:cs="Arial"/>
                <w:b/>
                <w:color w:val="010000"/>
                <w:w w:val="105"/>
                <w:sz w:val="16"/>
                <w:szCs w:val="16"/>
              </w:rPr>
              <w:t>el</w:t>
            </w:r>
            <w:r w:rsidRPr="0046725C">
              <w:rPr>
                <w:rFonts w:ascii="Arial" w:hAnsi="Arial" w:cs="Arial"/>
                <w:b/>
                <w:color w:val="010000"/>
                <w:spacing w:val="24"/>
                <w:w w:val="105"/>
                <w:sz w:val="16"/>
                <w:szCs w:val="16"/>
              </w:rPr>
              <w:t xml:space="preserve"> </w:t>
            </w:r>
            <w:r w:rsidRPr="0046725C">
              <w:rPr>
                <w:rFonts w:ascii="Arial" w:hAnsi="Arial" w:cs="Arial"/>
                <w:b/>
                <w:color w:val="010000"/>
                <w:w w:val="105"/>
                <w:sz w:val="16"/>
                <w:szCs w:val="16"/>
              </w:rPr>
              <w:t>caso</w:t>
            </w:r>
            <w:r w:rsidRPr="0046725C">
              <w:rPr>
                <w:rFonts w:ascii="Arial" w:hAnsi="Arial" w:cs="Arial"/>
                <w:b/>
                <w:color w:val="010000"/>
                <w:spacing w:val="27"/>
                <w:w w:val="105"/>
                <w:sz w:val="16"/>
                <w:szCs w:val="16"/>
              </w:rPr>
              <w:t xml:space="preserve"> </w:t>
            </w:r>
            <w:r w:rsidRPr="0046725C">
              <w:rPr>
                <w:rFonts w:ascii="Arial" w:hAnsi="Arial" w:cs="Arial"/>
                <w:b/>
                <w:color w:val="010000"/>
                <w:w w:val="105"/>
                <w:sz w:val="16"/>
                <w:szCs w:val="16"/>
              </w:rPr>
              <w:t>de</w:t>
            </w:r>
            <w:r w:rsidRPr="0046725C">
              <w:rPr>
                <w:rFonts w:ascii="Arial" w:hAnsi="Arial" w:cs="Arial"/>
                <w:b/>
                <w:color w:val="010000"/>
                <w:spacing w:val="24"/>
                <w:w w:val="105"/>
                <w:sz w:val="16"/>
                <w:szCs w:val="16"/>
              </w:rPr>
              <w:t xml:space="preserve"> </w:t>
            </w:r>
            <w:r w:rsidRPr="0046725C">
              <w:rPr>
                <w:rFonts w:ascii="Arial" w:hAnsi="Arial" w:cs="Arial"/>
                <w:b/>
                <w:color w:val="010000"/>
                <w:w w:val="105"/>
                <w:sz w:val="16"/>
                <w:szCs w:val="16"/>
              </w:rPr>
              <w:t>que</w:t>
            </w:r>
            <w:r w:rsidRPr="0046725C">
              <w:rPr>
                <w:rFonts w:ascii="Arial" w:hAnsi="Arial" w:cs="Arial"/>
                <w:b/>
                <w:color w:val="010000"/>
                <w:spacing w:val="27"/>
                <w:w w:val="105"/>
                <w:sz w:val="16"/>
                <w:szCs w:val="16"/>
              </w:rPr>
              <w:t xml:space="preserve"> </w:t>
            </w:r>
            <w:r w:rsidRPr="0046725C">
              <w:rPr>
                <w:rFonts w:ascii="Arial" w:hAnsi="Arial" w:cs="Arial"/>
                <w:b/>
                <w:color w:val="010000"/>
                <w:w w:val="105"/>
                <w:sz w:val="16"/>
                <w:szCs w:val="16"/>
              </w:rPr>
              <w:t>sea</w:t>
            </w:r>
            <w:r w:rsidRPr="0046725C">
              <w:rPr>
                <w:rFonts w:ascii="Arial" w:hAnsi="Arial" w:cs="Arial"/>
                <w:b/>
                <w:color w:val="010000"/>
                <w:spacing w:val="29"/>
                <w:w w:val="105"/>
                <w:sz w:val="16"/>
                <w:szCs w:val="16"/>
              </w:rPr>
              <w:t xml:space="preserve"> </w:t>
            </w:r>
            <w:r w:rsidRPr="0046725C">
              <w:rPr>
                <w:rFonts w:ascii="Arial" w:hAnsi="Arial" w:cs="Arial"/>
                <w:b/>
                <w:color w:val="010000"/>
                <w:w w:val="105"/>
                <w:sz w:val="16"/>
                <w:szCs w:val="16"/>
              </w:rPr>
              <w:t>aplicable</w:t>
            </w:r>
            <w:r w:rsidRPr="0046725C">
              <w:rPr>
                <w:rFonts w:ascii="Arial" w:hAnsi="Arial" w:cs="Arial"/>
                <w:b/>
                <w:color w:val="010000"/>
                <w:spacing w:val="36"/>
                <w:w w:val="105"/>
                <w:sz w:val="16"/>
                <w:szCs w:val="16"/>
              </w:rPr>
              <w:t xml:space="preserve"> </w:t>
            </w:r>
            <w:r w:rsidRPr="0046725C">
              <w:rPr>
                <w:rFonts w:ascii="Arial" w:hAnsi="Arial" w:cs="Arial"/>
                <w:b/>
                <w:color w:val="010000"/>
                <w:w w:val="105"/>
                <w:sz w:val="16"/>
                <w:szCs w:val="16"/>
              </w:rPr>
              <w:t xml:space="preserve">cualquiera </w:t>
            </w:r>
            <w:r w:rsidRPr="0046725C">
              <w:rPr>
                <w:rFonts w:ascii="Arial" w:hAnsi="Arial" w:cs="Arial"/>
                <w:b/>
                <w:color w:val="010000"/>
                <w:spacing w:val="1"/>
                <w:w w:val="105"/>
                <w:sz w:val="16"/>
                <w:szCs w:val="16"/>
              </w:rPr>
              <w:t xml:space="preserve"> </w:t>
            </w:r>
            <w:r w:rsidRPr="0046725C">
              <w:rPr>
                <w:rFonts w:ascii="Arial" w:hAnsi="Arial" w:cs="Arial"/>
                <w:b/>
                <w:color w:val="010000"/>
                <w:w w:val="105"/>
                <w:sz w:val="16"/>
                <w:szCs w:val="16"/>
              </w:rPr>
              <w:t>de  los</w:t>
            </w:r>
            <w:r w:rsidRPr="0046725C">
              <w:rPr>
                <w:rFonts w:ascii="Arial" w:hAnsi="Arial" w:cs="Arial"/>
                <w:b/>
                <w:color w:val="010000"/>
                <w:spacing w:val="31"/>
                <w:w w:val="105"/>
                <w:sz w:val="16"/>
                <w:szCs w:val="16"/>
              </w:rPr>
              <w:t xml:space="preserve"> </w:t>
            </w:r>
            <w:r w:rsidRPr="0046725C">
              <w:rPr>
                <w:rFonts w:ascii="Arial" w:hAnsi="Arial" w:cs="Arial"/>
                <w:b/>
                <w:color w:val="010000"/>
                <w:w w:val="105"/>
                <w:sz w:val="16"/>
                <w:szCs w:val="16"/>
              </w:rPr>
              <w:t>motivos</w:t>
            </w:r>
            <w:r w:rsidRPr="0046725C">
              <w:rPr>
                <w:rFonts w:ascii="Arial" w:hAnsi="Arial" w:cs="Arial"/>
                <w:b/>
                <w:color w:val="010000"/>
                <w:spacing w:val="35"/>
                <w:w w:val="105"/>
                <w:sz w:val="16"/>
                <w:szCs w:val="16"/>
              </w:rPr>
              <w:t xml:space="preserve"> </w:t>
            </w:r>
            <w:r w:rsidRPr="0046725C">
              <w:rPr>
                <w:rFonts w:ascii="Arial" w:hAnsi="Arial" w:cs="Arial"/>
                <w:b/>
                <w:color w:val="010000"/>
                <w:w w:val="105"/>
                <w:sz w:val="16"/>
                <w:szCs w:val="16"/>
              </w:rPr>
              <w:t>de</w:t>
            </w:r>
            <w:r w:rsidRPr="0046725C">
              <w:rPr>
                <w:rFonts w:ascii="Arial" w:hAnsi="Arial" w:cs="Arial"/>
                <w:b/>
                <w:color w:val="010000"/>
                <w:w w:val="110"/>
                <w:sz w:val="16"/>
                <w:szCs w:val="16"/>
              </w:rPr>
              <w:t xml:space="preserve"> </w:t>
            </w:r>
            <w:r w:rsidRPr="0046725C">
              <w:rPr>
                <w:rFonts w:ascii="Arial" w:hAnsi="Arial" w:cs="Arial"/>
                <w:b/>
                <w:color w:val="010000"/>
                <w:w w:val="105"/>
                <w:sz w:val="16"/>
                <w:szCs w:val="16"/>
              </w:rPr>
              <w:t>exclusión</w:t>
            </w:r>
            <w:r w:rsidRPr="0046725C">
              <w:rPr>
                <w:rFonts w:ascii="Arial" w:hAnsi="Arial" w:cs="Arial"/>
                <w:b/>
                <w:color w:val="010000"/>
                <w:spacing w:val="39"/>
                <w:w w:val="105"/>
                <w:sz w:val="16"/>
                <w:szCs w:val="16"/>
              </w:rPr>
              <w:t xml:space="preserve"> </w:t>
            </w:r>
            <w:r w:rsidRPr="0046725C">
              <w:rPr>
                <w:rFonts w:ascii="Arial" w:hAnsi="Arial" w:cs="Arial"/>
                <w:b/>
                <w:color w:val="010000"/>
                <w:w w:val="105"/>
                <w:sz w:val="16"/>
                <w:szCs w:val="16"/>
              </w:rPr>
              <w:t>puramente</w:t>
            </w:r>
            <w:r w:rsidRPr="0046725C">
              <w:rPr>
                <w:rFonts w:ascii="Arial" w:hAnsi="Arial" w:cs="Arial"/>
                <w:b/>
                <w:color w:val="010000"/>
                <w:spacing w:val="37"/>
                <w:w w:val="105"/>
                <w:sz w:val="16"/>
                <w:szCs w:val="16"/>
              </w:rPr>
              <w:t xml:space="preserve"> </w:t>
            </w:r>
            <w:r w:rsidRPr="0046725C">
              <w:rPr>
                <w:rFonts w:ascii="Arial" w:hAnsi="Arial" w:cs="Arial"/>
                <w:b/>
                <w:color w:val="010000"/>
                <w:w w:val="105"/>
                <w:sz w:val="16"/>
                <w:szCs w:val="16"/>
              </w:rPr>
              <w:t>nacionales</w:t>
            </w:r>
            <w:r w:rsidRPr="0046725C">
              <w:rPr>
                <w:rFonts w:ascii="Arial" w:hAnsi="Arial" w:cs="Arial"/>
                <w:color w:val="010000"/>
                <w:w w:val="105"/>
                <w:sz w:val="16"/>
                <w:szCs w:val="16"/>
              </w:rPr>
              <w:t xml:space="preserve">, </w:t>
            </w:r>
            <w:r w:rsidRPr="0046725C">
              <w:rPr>
                <w:rFonts w:ascii="Arial" w:hAnsi="Arial" w:cs="Arial"/>
                <w:color w:val="010000"/>
                <w:spacing w:val="2"/>
                <w:w w:val="105"/>
                <w:sz w:val="16"/>
                <w:szCs w:val="16"/>
              </w:rPr>
              <w:t xml:space="preserve"> </w:t>
            </w:r>
            <w:r w:rsidRPr="0046725C">
              <w:rPr>
                <w:rFonts w:ascii="Arial" w:hAnsi="Arial" w:cs="Arial"/>
                <w:color w:val="010000"/>
                <w:w w:val="105"/>
                <w:sz w:val="16"/>
                <w:szCs w:val="16"/>
              </w:rPr>
              <w:t>¿ha</w:t>
            </w:r>
            <w:r w:rsidRPr="0046725C">
              <w:rPr>
                <w:rFonts w:ascii="Arial" w:hAnsi="Arial" w:cs="Arial"/>
                <w:color w:val="010000"/>
                <w:spacing w:val="22"/>
                <w:w w:val="105"/>
                <w:sz w:val="16"/>
                <w:szCs w:val="16"/>
              </w:rPr>
              <w:t xml:space="preserve"> </w:t>
            </w:r>
            <w:r w:rsidRPr="0046725C">
              <w:rPr>
                <w:rFonts w:ascii="Arial" w:hAnsi="Arial" w:cs="Arial"/>
                <w:color w:val="010000"/>
                <w:w w:val="105"/>
                <w:sz w:val="16"/>
                <w:szCs w:val="16"/>
              </w:rPr>
              <w:t xml:space="preserve">adoptado </w:t>
            </w:r>
            <w:r w:rsidRPr="0046725C">
              <w:rPr>
                <w:rFonts w:ascii="Arial" w:hAnsi="Arial" w:cs="Arial"/>
                <w:color w:val="010000"/>
                <w:spacing w:val="3"/>
                <w:w w:val="105"/>
                <w:sz w:val="16"/>
                <w:szCs w:val="16"/>
              </w:rPr>
              <w:t xml:space="preserve"> </w:t>
            </w:r>
            <w:r w:rsidRPr="0046725C">
              <w:rPr>
                <w:rFonts w:ascii="Arial" w:hAnsi="Arial" w:cs="Arial"/>
                <w:color w:val="010000"/>
                <w:w w:val="105"/>
                <w:sz w:val="16"/>
                <w:szCs w:val="16"/>
              </w:rPr>
              <w:t>el</w:t>
            </w:r>
            <w:r w:rsidRPr="0046725C">
              <w:rPr>
                <w:rFonts w:ascii="Arial" w:hAnsi="Arial" w:cs="Arial"/>
                <w:color w:val="010000"/>
                <w:spacing w:val="28"/>
                <w:w w:val="105"/>
                <w:sz w:val="16"/>
                <w:szCs w:val="16"/>
              </w:rPr>
              <w:t xml:space="preserve"> </w:t>
            </w:r>
            <w:r w:rsidRPr="0046725C">
              <w:rPr>
                <w:rFonts w:ascii="Arial" w:hAnsi="Arial" w:cs="Arial"/>
                <w:color w:val="010000"/>
                <w:w w:val="105"/>
                <w:sz w:val="16"/>
                <w:szCs w:val="16"/>
              </w:rPr>
              <w:t>operador</w:t>
            </w:r>
            <w:r w:rsidRPr="0046725C">
              <w:rPr>
                <w:rFonts w:ascii="Arial" w:hAnsi="Arial" w:cs="Arial"/>
                <w:color w:val="010000"/>
                <w:w w:val="104"/>
                <w:sz w:val="16"/>
                <w:szCs w:val="16"/>
              </w:rPr>
              <w:t xml:space="preserve"> </w:t>
            </w:r>
            <w:r w:rsidRPr="0046725C">
              <w:rPr>
                <w:rFonts w:ascii="Arial" w:hAnsi="Arial" w:cs="Arial"/>
                <w:color w:val="010000"/>
                <w:w w:val="105"/>
                <w:sz w:val="16"/>
                <w:szCs w:val="16"/>
              </w:rPr>
              <w:t>económico</w:t>
            </w:r>
            <w:r w:rsidRPr="0046725C">
              <w:rPr>
                <w:rFonts w:ascii="Arial" w:hAnsi="Arial" w:cs="Arial"/>
                <w:color w:val="010000"/>
                <w:spacing w:val="10"/>
                <w:w w:val="105"/>
                <w:sz w:val="16"/>
                <w:szCs w:val="16"/>
              </w:rPr>
              <w:t xml:space="preserve"> </w:t>
            </w:r>
            <w:r w:rsidRPr="0046725C">
              <w:rPr>
                <w:rFonts w:ascii="Arial" w:hAnsi="Arial" w:cs="Arial"/>
                <w:color w:val="010000"/>
                <w:w w:val="105"/>
                <w:sz w:val="16"/>
                <w:szCs w:val="16"/>
              </w:rPr>
              <w:t>medidas</w:t>
            </w:r>
            <w:r w:rsidRPr="0046725C">
              <w:rPr>
                <w:rFonts w:ascii="Arial" w:hAnsi="Arial" w:cs="Arial"/>
                <w:color w:val="010000"/>
                <w:spacing w:val="8"/>
                <w:w w:val="105"/>
                <w:sz w:val="16"/>
                <w:szCs w:val="16"/>
              </w:rPr>
              <w:t xml:space="preserve"> </w:t>
            </w:r>
            <w:proofErr w:type="spellStart"/>
            <w:r w:rsidRPr="0046725C">
              <w:rPr>
                <w:rFonts w:ascii="Arial" w:hAnsi="Arial" w:cs="Arial"/>
                <w:color w:val="010000"/>
                <w:w w:val="105"/>
                <w:sz w:val="16"/>
                <w:szCs w:val="16"/>
              </w:rPr>
              <w:t>autocorrectoras</w:t>
            </w:r>
            <w:proofErr w:type="spellEnd"/>
            <w:r w:rsidRPr="0046725C">
              <w:rPr>
                <w:rFonts w:ascii="Arial" w:hAnsi="Arial" w:cs="Arial"/>
                <w:color w:val="010000"/>
                <w:w w:val="105"/>
                <w:sz w:val="16"/>
                <w:szCs w:val="16"/>
              </w:rPr>
              <w:t>?</w:t>
            </w:r>
          </w:p>
          <w:p w14:paraId="3F2F24DC" w14:textId="77777777" w:rsidR="007203AF" w:rsidRPr="0046725C" w:rsidRDefault="007203AF" w:rsidP="0046725C">
            <w:pPr>
              <w:pStyle w:val="TableParagraph"/>
              <w:kinsoku w:val="0"/>
              <w:overflowPunct w:val="0"/>
              <w:spacing w:before="120" w:after="120"/>
              <w:ind w:left="47" w:right="260"/>
              <w:rPr>
                <w:sz w:val="16"/>
                <w:szCs w:val="16"/>
              </w:rPr>
            </w:pPr>
            <w:r w:rsidRPr="0046725C">
              <w:rPr>
                <w:rFonts w:ascii="Arial" w:hAnsi="Arial" w:cs="Arial"/>
                <w:color w:val="010000"/>
                <w:w w:val="105"/>
                <w:sz w:val="16"/>
                <w:szCs w:val="16"/>
              </w:rPr>
              <w:t>Si</w:t>
            </w:r>
            <w:r w:rsidRPr="0046725C">
              <w:rPr>
                <w:rFonts w:ascii="Arial" w:hAnsi="Arial" w:cs="Arial"/>
                <w:color w:val="010000"/>
                <w:spacing w:val="11"/>
                <w:w w:val="105"/>
                <w:sz w:val="16"/>
                <w:szCs w:val="16"/>
              </w:rPr>
              <w:t xml:space="preserve"> </w:t>
            </w:r>
            <w:r w:rsidRPr="0046725C">
              <w:rPr>
                <w:rFonts w:ascii="Arial" w:hAnsi="Arial" w:cs="Arial"/>
                <w:color w:val="010000"/>
                <w:w w:val="105"/>
                <w:sz w:val="16"/>
                <w:szCs w:val="16"/>
              </w:rPr>
              <w:t>lo</w:t>
            </w:r>
            <w:r w:rsidRPr="0046725C">
              <w:rPr>
                <w:rFonts w:ascii="Arial" w:hAnsi="Arial" w:cs="Arial"/>
                <w:color w:val="010000"/>
                <w:spacing w:val="7"/>
                <w:w w:val="105"/>
                <w:sz w:val="16"/>
                <w:szCs w:val="16"/>
              </w:rPr>
              <w:t xml:space="preserve"> </w:t>
            </w:r>
            <w:r w:rsidRPr="0046725C">
              <w:rPr>
                <w:rFonts w:ascii="Arial" w:hAnsi="Arial" w:cs="Arial"/>
                <w:color w:val="010000"/>
                <w:w w:val="105"/>
                <w:sz w:val="16"/>
                <w:szCs w:val="16"/>
              </w:rPr>
              <w:t>ha</w:t>
            </w:r>
            <w:r w:rsidRPr="0046725C">
              <w:rPr>
                <w:rFonts w:ascii="Arial" w:hAnsi="Arial" w:cs="Arial"/>
                <w:color w:val="010000"/>
                <w:spacing w:val="9"/>
                <w:w w:val="105"/>
                <w:sz w:val="16"/>
                <w:szCs w:val="16"/>
              </w:rPr>
              <w:t xml:space="preserve"> </w:t>
            </w:r>
            <w:r w:rsidRPr="0046725C">
              <w:rPr>
                <w:rFonts w:ascii="Arial" w:hAnsi="Arial" w:cs="Arial"/>
                <w:color w:val="010000"/>
                <w:w w:val="105"/>
                <w:sz w:val="16"/>
                <w:szCs w:val="16"/>
              </w:rPr>
              <w:t>hecho,</w:t>
            </w:r>
            <w:r w:rsidRPr="0046725C">
              <w:rPr>
                <w:rFonts w:ascii="Arial" w:hAnsi="Arial" w:cs="Arial"/>
                <w:color w:val="010000"/>
                <w:spacing w:val="9"/>
                <w:w w:val="105"/>
                <w:sz w:val="16"/>
                <w:szCs w:val="16"/>
              </w:rPr>
              <w:t xml:space="preserve"> </w:t>
            </w:r>
            <w:r w:rsidRPr="0046725C">
              <w:rPr>
                <w:rFonts w:ascii="Arial" w:hAnsi="Arial" w:cs="Arial"/>
                <w:color w:val="010000"/>
                <w:w w:val="105"/>
                <w:sz w:val="16"/>
                <w:szCs w:val="16"/>
              </w:rPr>
              <w:t>descríbanse</w:t>
            </w:r>
            <w:r w:rsidRPr="0046725C">
              <w:rPr>
                <w:rFonts w:ascii="Arial" w:hAnsi="Arial" w:cs="Arial"/>
                <w:color w:val="010000"/>
                <w:spacing w:val="26"/>
                <w:w w:val="105"/>
                <w:sz w:val="16"/>
                <w:szCs w:val="16"/>
              </w:rPr>
              <w:t xml:space="preserve"> </w:t>
            </w:r>
            <w:r w:rsidRPr="0046725C">
              <w:rPr>
                <w:rFonts w:ascii="Arial" w:hAnsi="Arial" w:cs="Arial"/>
                <w:color w:val="010000"/>
                <w:w w:val="105"/>
                <w:sz w:val="16"/>
                <w:szCs w:val="16"/>
              </w:rPr>
              <w:t>las</w:t>
            </w:r>
            <w:r w:rsidRPr="0046725C">
              <w:rPr>
                <w:rFonts w:ascii="Arial" w:hAnsi="Arial" w:cs="Arial"/>
                <w:color w:val="010000"/>
                <w:spacing w:val="10"/>
                <w:w w:val="105"/>
                <w:sz w:val="16"/>
                <w:szCs w:val="16"/>
              </w:rPr>
              <w:t xml:space="preserve"> </w:t>
            </w:r>
            <w:r w:rsidRPr="0046725C">
              <w:rPr>
                <w:rFonts w:ascii="Arial" w:hAnsi="Arial" w:cs="Arial"/>
                <w:color w:val="010000"/>
                <w:w w:val="105"/>
                <w:sz w:val="16"/>
                <w:szCs w:val="16"/>
              </w:rPr>
              <w:t>medidas</w:t>
            </w:r>
            <w:r w:rsidRPr="0046725C">
              <w:rPr>
                <w:rFonts w:ascii="Arial" w:hAnsi="Arial" w:cs="Arial"/>
                <w:color w:val="010000"/>
                <w:spacing w:val="21"/>
                <w:w w:val="105"/>
                <w:sz w:val="16"/>
                <w:szCs w:val="16"/>
              </w:rPr>
              <w:t xml:space="preserve"> </w:t>
            </w:r>
            <w:r w:rsidRPr="0046725C">
              <w:rPr>
                <w:rFonts w:ascii="Arial" w:hAnsi="Arial" w:cs="Arial"/>
                <w:color w:val="010000"/>
                <w:w w:val="105"/>
                <w:sz w:val="16"/>
                <w:szCs w:val="16"/>
              </w:rPr>
              <w:t>adoptadas: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EA5D894" w14:textId="77777777" w:rsidR="007203AF" w:rsidRPr="0046725C" w:rsidRDefault="007203AF" w:rsidP="0046725C">
            <w:pPr>
              <w:pStyle w:val="TableParagraph"/>
              <w:kinsoku w:val="0"/>
              <w:overflowPunct w:val="0"/>
              <w:spacing w:before="120"/>
              <w:ind w:left="46" w:right="260"/>
              <w:rPr>
                <w:rFonts w:ascii="Arial" w:hAnsi="Arial" w:cs="Arial"/>
                <w:color w:val="000000"/>
                <w:sz w:val="16"/>
                <w:szCs w:val="16"/>
              </w:rPr>
            </w:pPr>
            <w:r w:rsidRPr="0046725C">
              <w:rPr>
                <w:rFonts w:ascii="Arial" w:hAnsi="Arial" w:cs="Arial"/>
                <w:color w:val="010000"/>
                <w:sz w:val="16"/>
                <w:szCs w:val="16"/>
              </w:rPr>
              <w:t>[</w:t>
            </w:r>
            <w:r w:rsidRPr="0046725C">
              <w:rPr>
                <w:rFonts w:ascii="Arial" w:hAnsi="Arial" w:cs="Arial"/>
                <w:color w:val="010000"/>
                <w:spacing w:val="3"/>
                <w:sz w:val="16"/>
                <w:szCs w:val="16"/>
              </w:rPr>
              <w:t xml:space="preserve">  </w:t>
            </w:r>
            <w:r w:rsidRPr="0046725C">
              <w:rPr>
                <w:rFonts w:ascii="Arial" w:hAnsi="Arial" w:cs="Arial"/>
                <w:color w:val="010000"/>
                <w:sz w:val="16"/>
                <w:szCs w:val="16"/>
              </w:rPr>
              <w:t>]</w:t>
            </w:r>
            <w:r w:rsidRPr="0046725C">
              <w:rPr>
                <w:rFonts w:ascii="Arial" w:hAnsi="Arial" w:cs="Arial"/>
                <w:color w:val="010000"/>
                <w:spacing w:val="8"/>
                <w:sz w:val="16"/>
                <w:szCs w:val="16"/>
              </w:rPr>
              <w:t xml:space="preserve"> </w:t>
            </w:r>
            <w:r w:rsidRPr="0046725C">
              <w:rPr>
                <w:rFonts w:ascii="Arial" w:hAnsi="Arial" w:cs="Arial"/>
                <w:color w:val="010000"/>
                <w:sz w:val="16"/>
                <w:szCs w:val="16"/>
              </w:rPr>
              <w:t>Sí</w:t>
            </w:r>
            <w:r w:rsidRPr="0046725C">
              <w:rPr>
                <w:rFonts w:ascii="Arial" w:hAnsi="Arial" w:cs="Arial"/>
                <w:color w:val="010000"/>
                <w:spacing w:val="10"/>
                <w:sz w:val="16"/>
                <w:szCs w:val="16"/>
              </w:rPr>
              <w:t xml:space="preserve"> </w:t>
            </w:r>
            <w:r w:rsidRPr="0046725C">
              <w:rPr>
                <w:rFonts w:ascii="Arial" w:hAnsi="Arial" w:cs="Arial"/>
                <w:color w:val="010000"/>
                <w:sz w:val="16"/>
                <w:szCs w:val="16"/>
              </w:rPr>
              <w:t>[</w:t>
            </w:r>
            <w:r w:rsidRPr="0046725C">
              <w:rPr>
                <w:rFonts w:ascii="Arial" w:hAnsi="Arial" w:cs="Arial"/>
                <w:color w:val="010000"/>
                <w:spacing w:val="-2"/>
                <w:sz w:val="16"/>
                <w:szCs w:val="16"/>
              </w:rPr>
              <w:t xml:space="preserve">  </w:t>
            </w:r>
            <w:r w:rsidRPr="0046725C">
              <w:rPr>
                <w:rFonts w:ascii="Arial" w:hAnsi="Arial" w:cs="Arial"/>
                <w:color w:val="010000"/>
                <w:sz w:val="16"/>
                <w:szCs w:val="16"/>
              </w:rPr>
              <w:t>]</w:t>
            </w:r>
            <w:r w:rsidRPr="0046725C">
              <w:rPr>
                <w:rFonts w:ascii="Arial" w:hAnsi="Arial" w:cs="Arial"/>
                <w:color w:val="010000"/>
                <w:spacing w:val="18"/>
                <w:sz w:val="16"/>
                <w:szCs w:val="16"/>
              </w:rPr>
              <w:t xml:space="preserve"> </w:t>
            </w:r>
            <w:r w:rsidRPr="0046725C">
              <w:rPr>
                <w:rFonts w:ascii="Arial" w:hAnsi="Arial" w:cs="Arial"/>
                <w:color w:val="010000"/>
                <w:sz w:val="16"/>
                <w:szCs w:val="16"/>
              </w:rPr>
              <w:t>No</w:t>
            </w:r>
          </w:p>
          <w:p w14:paraId="0B725247" w14:textId="77777777" w:rsidR="007203AF" w:rsidRPr="0046725C" w:rsidRDefault="007203AF" w:rsidP="0046725C">
            <w:pPr>
              <w:pStyle w:val="TableParagraph"/>
              <w:kinsoku w:val="0"/>
              <w:overflowPunct w:val="0"/>
              <w:ind w:left="46" w:right="260"/>
              <w:rPr>
                <w:rFonts w:ascii="Arial" w:hAnsi="Arial" w:cs="Arial"/>
                <w:sz w:val="16"/>
                <w:szCs w:val="16"/>
              </w:rPr>
            </w:pPr>
          </w:p>
          <w:p w14:paraId="3BCB1D39" w14:textId="77777777" w:rsidR="007203AF" w:rsidRPr="0046725C" w:rsidRDefault="007203AF" w:rsidP="0046725C">
            <w:pPr>
              <w:pStyle w:val="TableParagraph"/>
              <w:kinsoku w:val="0"/>
              <w:overflowPunct w:val="0"/>
              <w:ind w:left="46" w:right="260"/>
              <w:rPr>
                <w:rFonts w:ascii="Arial" w:hAnsi="Arial" w:cs="Arial"/>
                <w:sz w:val="16"/>
                <w:szCs w:val="16"/>
              </w:rPr>
            </w:pPr>
          </w:p>
          <w:p w14:paraId="7A2CECB8" w14:textId="77777777" w:rsidR="007203AF" w:rsidRPr="0046725C" w:rsidRDefault="007203AF" w:rsidP="0046725C">
            <w:pPr>
              <w:pStyle w:val="TableParagraph"/>
              <w:kinsoku w:val="0"/>
              <w:overflowPunct w:val="0"/>
              <w:spacing w:before="3"/>
              <w:ind w:left="46" w:right="260"/>
              <w:rPr>
                <w:rFonts w:ascii="Arial" w:hAnsi="Arial" w:cs="Arial"/>
                <w:sz w:val="16"/>
                <w:szCs w:val="16"/>
              </w:rPr>
            </w:pPr>
          </w:p>
          <w:p w14:paraId="288246F5" w14:textId="77777777" w:rsidR="0046725C" w:rsidRDefault="0046725C" w:rsidP="0046725C">
            <w:pPr>
              <w:ind w:left="46" w:right="260"/>
              <w:rPr>
                <w:rFonts w:ascii="Arial" w:hAnsi="Arial" w:cs="Arial"/>
                <w:color w:val="010000"/>
                <w:w w:val="120"/>
                <w:sz w:val="16"/>
                <w:szCs w:val="16"/>
              </w:rPr>
            </w:pPr>
          </w:p>
          <w:p w14:paraId="28E8DF13" w14:textId="77777777" w:rsidR="007203AF" w:rsidRPr="0046725C" w:rsidRDefault="007203AF" w:rsidP="0046725C">
            <w:pPr>
              <w:ind w:left="46" w:right="260"/>
              <w:rPr>
                <w:sz w:val="16"/>
                <w:szCs w:val="16"/>
              </w:rPr>
            </w:pPr>
            <w:r w:rsidRPr="0046725C">
              <w:rPr>
                <w:rFonts w:ascii="Arial" w:hAnsi="Arial" w:cs="Arial"/>
                <w:color w:val="010000"/>
                <w:w w:val="120"/>
                <w:sz w:val="16"/>
                <w:szCs w:val="16"/>
              </w:rPr>
              <w:t>[</w:t>
            </w:r>
            <w:r w:rsidRPr="0046725C">
              <w:rPr>
                <w:rFonts w:ascii="Arial" w:hAnsi="Arial" w:cs="Arial"/>
                <w:color w:val="010000"/>
                <w:spacing w:val="34"/>
                <w:w w:val="120"/>
                <w:sz w:val="16"/>
                <w:szCs w:val="16"/>
              </w:rPr>
              <w:t xml:space="preserve"> </w:t>
            </w:r>
            <w:r w:rsidRPr="0046725C">
              <w:rPr>
                <w:color w:val="010000"/>
                <w:w w:val="120"/>
                <w:sz w:val="16"/>
                <w:szCs w:val="16"/>
              </w:rPr>
              <w:t>..................</w:t>
            </w:r>
            <w:r w:rsidRPr="0046725C">
              <w:rPr>
                <w:rFonts w:ascii="Arial" w:hAnsi="Arial" w:cs="Arial"/>
                <w:color w:val="010000"/>
                <w:w w:val="120"/>
                <w:sz w:val="16"/>
                <w:szCs w:val="16"/>
              </w:rPr>
              <w:t>]</w:t>
            </w:r>
          </w:p>
        </w:tc>
      </w:tr>
    </w:tbl>
    <w:p w14:paraId="2F72BAD4" w14:textId="77777777" w:rsidR="007203AF" w:rsidRDefault="007203AF"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p w14:paraId="5F761FD8" w14:textId="77777777" w:rsidR="007203AF" w:rsidRDefault="007203AF"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p w14:paraId="51B09096" w14:textId="77777777" w:rsidR="007203AF" w:rsidRDefault="007203AF"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p w14:paraId="7DA7B2A4" w14:textId="77777777" w:rsidR="007203AF" w:rsidRDefault="007203AF"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p w14:paraId="257D29DA" w14:textId="77777777" w:rsidR="007203AF" w:rsidRDefault="007203AF"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p w14:paraId="4DBB55CE" w14:textId="77777777" w:rsidR="007203AF" w:rsidRDefault="007203AF"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p w14:paraId="26D78FDC" w14:textId="77777777" w:rsidR="007203AF" w:rsidRDefault="007203AF"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p w14:paraId="36B6C476" w14:textId="77777777" w:rsidR="007203AF" w:rsidRDefault="007203AF"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p w14:paraId="1C9BBF08" w14:textId="77777777" w:rsidR="007203AF" w:rsidRDefault="0046725C" w:rsidP="0046725C">
      <w:pPr>
        <w:pStyle w:val="Textoindependiente"/>
        <w:pBdr>
          <w:top w:val="none" w:sz="0" w:space="0" w:color="auto"/>
          <w:left w:val="none" w:sz="0" w:space="0" w:color="auto"/>
          <w:bottom w:val="none" w:sz="0" w:space="0" w:color="auto"/>
          <w:right w:val="none" w:sz="0" w:space="0" w:color="auto"/>
        </w:pBdr>
        <w:kinsoku w:val="0"/>
        <w:overflowPunct w:val="0"/>
        <w:ind w:left="284" w:right="260"/>
        <w:jc w:val="left"/>
        <w:rPr>
          <w:b w:val="0"/>
          <w:bCs/>
          <w:sz w:val="20"/>
          <w:lang w:val="es-ES_tradnl"/>
        </w:rPr>
      </w:pPr>
      <w:r>
        <w:rPr>
          <w:b w:val="0"/>
          <w:bCs/>
          <w:sz w:val="20"/>
          <w:lang w:val="es-ES_tradnl"/>
        </w:rPr>
        <w:t>____________</w:t>
      </w:r>
    </w:p>
    <w:p w14:paraId="1DFC596B" w14:textId="77777777" w:rsidR="007203AF" w:rsidRPr="00E00AD0" w:rsidRDefault="007203AF" w:rsidP="001D2F72">
      <w:pPr>
        <w:numPr>
          <w:ilvl w:val="0"/>
          <w:numId w:val="26"/>
        </w:numPr>
        <w:ind w:left="284" w:right="260" w:firstLine="0"/>
        <w:jc w:val="both"/>
        <w:rPr>
          <w:rFonts w:ascii="Cambria" w:hAnsi="Cambria"/>
          <w:sz w:val="15"/>
          <w:szCs w:val="15"/>
          <w:lang w:val="es-ES_tradnl"/>
        </w:rPr>
      </w:pPr>
      <w:r>
        <w:rPr>
          <w:rFonts w:ascii="Cambria" w:hAnsi="Cambria"/>
          <w:sz w:val="15"/>
          <w:szCs w:val="15"/>
          <w:lang w:val="es-ES_tradnl"/>
        </w:rPr>
        <w:t>Repítase tantas veces como sea necesario.</w:t>
      </w:r>
    </w:p>
    <w:p w14:paraId="74FF2A98" w14:textId="77777777" w:rsidR="007203AF" w:rsidRDefault="007203AF"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p w14:paraId="7C12096B" w14:textId="77777777" w:rsidR="007203AF" w:rsidRDefault="007203AF"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tbl>
      <w:tblPr>
        <w:tblW w:w="9923" w:type="dxa"/>
        <w:jc w:val="center"/>
        <w:tblLook w:val="04A0" w:firstRow="1" w:lastRow="0" w:firstColumn="1" w:lastColumn="0" w:noHBand="0" w:noVBand="1"/>
      </w:tblPr>
      <w:tblGrid>
        <w:gridCol w:w="4962"/>
        <w:gridCol w:w="4961"/>
      </w:tblGrid>
      <w:tr w:rsidR="007203AF" w:rsidRPr="009A7AAF" w14:paraId="34898E9E" w14:textId="77777777">
        <w:trPr>
          <w:trHeight w:val="397"/>
          <w:jc w:val="center"/>
        </w:trPr>
        <w:tc>
          <w:tcPr>
            <w:tcW w:w="9923" w:type="dxa"/>
            <w:gridSpan w:val="2"/>
            <w:shd w:val="clear" w:color="auto" w:fill="auto"/>
          </w:tcPr>
          <w:p w14:paraId="5B0045FB" w14:textId="77777777" w:rsidR="007203AF" w:rsidRPr="00D72C40" w:rsidRDefault="007203AF" w:rsidP="001D2F72">
            <w:pPr>
              <w:pStyle w:val="Ttulo2"/>
              <w:kinsoku w:val="0"/>
              <w:overflowPunct w:val="0"/>
              <w:spacing w:before="71"/>
              <w:ind w:left="284" w:right="260"/>
            </w:pPr>
            <w:r w:rsidRPr="009A7AAF">
              <w:rPr>
                <w:rFonts w:ascii="Cambria" w:hAnsi="Cambria" w:cs="Cambria"/>
                <w:spacing w:val="1"/>
                <w:w w:val="95"/>
              </w:rPr>
              <w:t>Parte</w:t>
            </w:r>
            <w:r w:rsidRPr="009A7AAF">
              <w:rPr>
                <w:rFonts w:ascii="Cambria" w:hAnsi="Cambria" w:cs="Cambria"/>
                <w:spacing w:val="-4"/>
                <w:w w:val="95"/>
              </w:rPr>
              <w:t xml:space="preserve"> </w:t>
            </w:r>
            <w:r w:rsidRPr="009A7AAF">
              <w:rPr>
                <w:rFonts w:ascii="Cambria" w:hAnsi="Cambria" w:cs="Cambria"/>
                <w:w w:val="95"/>
              </w:rPr>
              <w:t>IV:</w:t>
            </w:r>
            <w:r w:rsidRPr="009A7AAF">
              <w:rPr>
                <w:rFonts w:ascii="Cambria" w:hAnsi="Cambria" w:cs="Cambria"/>
                <w:spacing w:val="-3"/>
                <w:w w:val="95"/>
              </w:rPr>
              <w:t xml:space="preserve"> </w:t>
            </w:r>
            <w:r w:rsidRPr="009A7AAF">
              <w:rPr>
                <w:rFonts w:ascii="Cambria" w:hAnsi="Cambria" w:cs="Cambria"/>
                <w:w w:val="95"/>
              </w:rPr>
              <w:t>Criterios</w:t>
            </w:r>
            <w:r w:rsidRPr="009A7AAF">
              <w:rPr>
                <w:rFonts w:ascii="Cambria" w:hAnsi="Cambria" w:cs="Cambria"/>
                <w:spacing w:val="-3"/>
                <w:w w:val="95"/>
              </w:rPr>
              <w:t xml:space="preserve"> </w:t>
            </w:r>
            <w:r w:rsidRPr="009A7AAF">
              <w:rPr>
                <w:rFonts w:ascii="Cambria" w:hAnsi="Cambria" w:cs="Cambria"/>
                <w:w w:val="95"/>
              </w:rPr>
              <w:t>de</w:t>
            </w:r>
            <w:r w:rsidRPr="009A7AAF">
              <w:rPr>
                <w:rFonts w:ascii="Cambria" w:hAnsi="Cambria" w:cs="Cambria"/>
                <w:spacing w:val="-4"/>
                <w:w w:val="95"/>
              </w:rPr>
              <w:t xml:space="preserve"> </w:t>
            </w:r>
            <w:r w:rsidRPr="009A7AAF">
              <w:rPr>
                <w:rFonts w:ascii="Cambria" w:hAnsi="Cambria" w:cs="Cambria"/>
                <w:w w:val="95"/>
              </w:rPr>
              <w:t>selección</w:t>
            </w:r>
          </w:p>
        </w:tc>
      </w:tr>
      <w:tr w:rsidR="007203AF" w:rsidRPr="009A7AAF" w14:paraId="564F258F" w14:textId="77777777">
        <w:trPr>
          <w:trHeight w:val="397"/>
          <w:jc w:val="center"/>
        </w:trPr>
        <w:tc>
          <w:tcPr>
            <w:tcW w:w="9923" w:type="dxa"/>
            <w:gridSpan w:val="2"/>
            <w:shd w:val="clear" w:color="auto" w:fill="auto"/>
          </w:tcPr>
          <w:p w14:paraId="1C311479" w14:textId="77777777" w:rsidR="007203AF" w:rsidRPr="009A7AAF" w:rsidRDefault="007203AF" w:rsidP="001D2F72">
            <w:pPr>
              <w:pStyle w:val="TableParagraph"/>
              <w:kinsoku w:val="0"/>
              <w:overflowPunct w:val="0"/>
              <w:spacing w:before="60"/>
              <w:ind w:left="284" w:right="260"/>
              <w:jc w:val="both"/>
              <w:rPr>
                <w:rFonts w:ascii="Arial" w:hAnsi="Arial" w:cs="Arial"/>
                <w:color w:val="010000"/>
                <w:w w:val="105"/>
                <w:sz w:val="14"/>
                <w:szCs w:val="14"/>
              </w:rPr>
            </w:pPr>
          </w:p>
          <w:p w14:paraId="21EB2DF7" w14:textId="77777777" w:rsidR="007203AF" w:rsidRPr="0046725C" w:rsidRDefault="007203AF" w:rsidP="0046725C">
            <w:pPr>
              <w:pStyle w:val="TableParagraph"/>
              <w:kinsoku w:val="0"/>
              <w:overflowPunct w:val="0"/>
              <w:spacing w:before="60"/>
              <w:ind w:left="284" w:right="21" w:hanging="284"/>
              <w:jc w:val="both"/>
              <w:rPr>
                <w:b/>
                <w:sz w:val="16"/>
                <w:szCs w:val="16"/>
              </w:rPr>
            </w:pPr>
            <w:r w:rsidRPr="0046725C">
              <w:rPr>
                <w:rFonts w:ascii="Arial" w:hAnsi="Arial" w:cs="Arial"/>
                <w:color w:val="010000"/>
                <w:w w:val="105"/>
                <w:sz w:val="16"/>
                <w:szCs w:val="16"/>
              </w:rPr>
              <w:t xml:space="preserve">En relación con los criterios de selección (sección α o secciones A </w:t>
            </w:r>
            <w:proofErr w:type="spellStart"/>
            <w:r w:rsidRPr="0046725C">
              <w:rPr>
                <w:rFonts w:ascii="Arial" w:hAnsi="Arial" w:cs="Arial"/>
                <w:color w:val="010000"/>
                <w:w w:val="105"/>
                <w:sz w:val="16"/>
                <w:szCs w:val="16"/>
              </w:rPr>
              <w:t>a</w:t>
            </w:r>
            <w:proofErr w:type="spellEnd"/>
            <w:r w:rsidRPr="0046725C">
              <w:rPr>
                <w:rFonts w:ascii="Arial" w:hAnsi="Arial" w:cs="Arial"/>
                <w:color w:val="010000"/>
                <w:w w:val="105"/>
                <w:sz w:val="16"/>
                <w:szCs w:val="16"/>
              </w:rPr>
              <w:t xml:space="preserve"> D de la presente parte), el operador económico declara que:</w:t>
            </w:r>
          </w:p>
        </w:tc>
      </w:tr>
      <w:tr w:rsidR="007203AF" w:rsidRPr="009A7AAF" w14:paraId="5DCE4A53" w14:textId="77777777">
        <w:trPr>
          <w:trHeight w:val="284"/>
          <w:jc w:val="center"/>
        </w:trPr>
        <w:tc>
          <w:tcPr>
            <w:tcW w:w="9923" w:type="dxa"/>
            <w:gridSpan w:val="2"/>
            <w:shd w:val="clear" w:color="auto" w:fill="auto"/>
          </w:tcPr>
          <w:p w14:paraId="3560CE12" w14:textId="77777777" w:rsidR="0046725C" w:rsidRPr="009A7AAF" w:rsidRDefault="0046725C" w:rsidP="0046725C">
            <w:pPr>
              <w:pStyle w:val="TableParagraph"/>
              <w:kinsoku w:val="0"/>
              <w:overflowPunct w:val="0"/>
              <w:spacing w:before="60"/>
              <w:ind w:right="260"/>
              <w:rPr>
                <w:b/>
                <w:lang w:val="es-ES_tradnl"/>
              </w:rPr>
            </w:pPr>
          </w:p>
        </w:tc>
      </w:tr>
      <w:tr w:rsidR="007203AF" w:rsidRPr="009A7AAF" w14:paraId="6095A121" w14:textId="77777777">
        <w:trPr>
          <w:trHeight w:val="397"/>
          <w:jc w:val="center"/>
        </w:trPr>
        <w:tc>
          <w:tcPr>
            <w:tcW w:w="9923" w:type="dxa"/>
            <w:gridSpan w:val="2"/>
            <w:shd w:val="clear" w:color="auto" w:fill="auto"/>
          </w:tcPr>
          <w:p w14:paraId="4E063E6C" w14:textId="77777777" w:rsidR="007203AF" w:rsidRPr="008C6CB9" w:rsidRDefault="007203AF" w:rsidP="001D2F72">
            <w:pPr>
              <w:pStyle w:val="TableParagraph"/>
              <w:kinsoku w:val="0"/>
              <w:overflowPunct w:val="0"/>
              <w:spacing w:before="60"/>
              <w:ind w:left="284" w:right="260"/>
              <w:jc w:val="center"/>
              <w:rPr>
                <w:rFonts w:ascii="Arial" w:hAnsi="Arial" w:cs="Arial"/>
                <w:color w:val="010000"/>
                <w:w w:val="105"/>
                <w:sz w:val="16"/>
                <w:szCs w:val="16"/>
              </w:rPr>
            </w:pPr>
            <w:r w:rsidRPr="008C6CB9">
              <w:rPr>
                <w:rFonts w:ascii="Arial" w:hAnsi="Arial" w:cs="Arial"/>
                <w:color w:val="010000"/>
                <w:w w:val="105"/>
                <w:sz w:val="16"/>
                <w:szCs w:val="16"/>
              </w:rPr>
              <w:t>A: INDICACIÓN GLOBAL RELATIVA A TODOS LOS CRITERIOS DE SELECCIÓN</w:t>
            </w:r>
          </w:p>
        </w:tc>
      </w:tr>
      <w:tr w:rsidR="007203AF" w:rsidRPr="009A7AAF" w14:paraId="04599972" w14:textId="77777777">
        <w:trPr>
          <w:trHeight w:val="397"/>
          <w:jc w:val="center"/>
        </w:trPr>
        <w:tc>
          <w:tcPr>
            <w:tcW w:w="9923" w:type="dxa"/>
            <w:gridSpan w:val="2"/>
            <w:tcBorders>
              <w:top w:val="single" w:sz="4" w:space="0" w:color="auto"/>
              <w:left w:val="single" w:sz="4" w:space="0" w:color="auto"/>
              <w:bottom w:val="single" w:sz="4" w:space="0" w:color="auto"/>
              <w:right w:val="single" w:sz="4" w:space="0" w:color="auto"/>
            </w:tcBorders>
            <w:shd w:val="pct15" w:color="auto" w:fill="auto"/>
          </w:tcPr>
          <w:p w14:paraId="67535E68" w14:textId="77777777" w:rsidR="007203AF" w:rsidRPr="008C6CB9" w:rsidRDefault="007203AF" w:rsidP="008C6CB9">
            <w:pPr>
              <w:pStyle w:val="TableParagraph"/>
              <w:kinsoku w:val="0"/>
              <w:overflowPunct w:val="0"/>
              <w:spacing w:before="120" w:after="120"/>
              <w:ind w:left="47" w:right="260"/>
              <w:rPr>
                <w:rFonts w:ascii="Arial" w:hAnsi="Arial" w:cs="Arial"/>
                <w:b/>
                <w:color w:val="010000"/>
                <w:w w:val="105"/>
                <w:sz w:val="14"/>
                <w:szCs w:val="14"/>
              </w:rPr>
            </w:pPr>
            <w:r w:rsidRPr="008C6CB9">
              <w:rPr>
                <w:rFonts w:ascii="Arial" w:hAnsi="Arial" w:cs="Arial"/>
                <w:b/>
                <w:color w:val="010000"/>
                <w:w w:val="105"/>
                <w:sz w:val="14"/>
                <w:szCs w:val="14"/>
              </w:rPr>
              <w:t>El operador económico sólo debe cumplimentar esta casilla si el poder adjudicador o la entidad adjudicadora han indicado en el anuncio pertinente o en los pliegos de la contratación a que se refiere el anuncio que el operador económico puede limitarse a cumplimentar la sección a de la parte IV omitiendo cualquier otra sección de la parte IV.</w:t>
            </w:r>
          </w:p>
        </w:tc>
      </w:tr>
      <w:tr w:rsidR="007203AF" w:rsidRPr="009A7AAF" w14:paraId="18498224" w14:textId="77777777">
        <w:trPr>
          <w:trHeight w:val="284"/>
          <w:jc w:val="center"/>
        </w:trPr>
        <w:tc>
          <w:tcPr>
            <w:tcW w:w="9923" w:type="dxa"/>
            <w:gridSpan w:val="2"/>
            <w:tcBorders>
              <w:top w:val="single" w:sz="4" w:space="0" w:color="auto"/>
              <w:bottom w:val="single" w:sz="4" w:space="0" w:color="auto"/>
            </w:tcBorders>
            <w:shd w:val="clear" w:color="auto" w:fill="auto"/>
          </w:tcPr>
          <w:p w14:paraId="7C605FD6" w14:textId="77777777" w:rsidR="007203AF" w:rsidRPr="00652DFE" w:rsidRDefault="007203AF" w:rsidP="001D2F72">
            <w:pPr>
              <w:pStyle w:val="TableParagraph"/>
              <w:kinsoku w:val="0"/>
              <w:overflowPunct w:val="0"/>
              <w:spacing w:before="60"/>
              <w:ind w:left="284" w:right="260"/>
              <w:jc w:val="both"/>
              <w:rPr>
                <w:rFonts w:ascii="Arial" w:hAnsi="Arial" w:cs="Arial"/>
                <w:color w:val="010000"/>
                <w:w w:val="105"/>
                <w:sz w:val="16"/>
                <w:szCs w:val="16"/>
              </w:rPr>
            </w:pPr>
          </w:p>
        </w:tc>
      </w:tr>
      <w:tr w:rsidR="007203AF" w:rsidRPr="009A7AAF" w14:paraId="2B9D916F"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57125A0C" w14:textId="77777777" w:rsidR="007203AF" w:rsidRPr="008C6CB9" w:rsidRDefault="007203AF" w:rsidP="008C6CB9">
            <w:pPr>
              <w:pStyle w:val="TableParagraph"/>
              <w:tabs>
                <w:tab w:val="right" w:pos="4486"/>
              </w:tabs>
              <w:kinsoku w:val="0"/>
              <w:overflowPunct w:val="0"/>
              <w:spacing w:before="120" w:after="120"/>
              <w:ind w:left="284" w:right="260" w:hanging="237"/>
              <w:jc w:val="both"/>
              <w:rPr>
                <w:rFonts w:ascii="Arial" w:hAnsi="Arial" w:cs="Arial"/>
                <w:b/>
                <w:color w:val="010000"/>
                <w:w w:val="105"/>
                <w:sz w:val="14"/>
                <w:szCs w:val="14"/>
              </w:rPr>
            </w:pPr>
            <w:r w:rsidRPr="008C6CB9">
              <w:rPr>
                <w:rFonts w:ascii="Arial" w:hAnsi="Arial" w:cs="Arial"/>
                <w:b/>
                <w:color w:val="010000"/>
                <w:w w:val="105"/>
                <w:sz w:val="14"/>
                <w:szCs w:val="14"/>
              </w:rPr>
              <w:t>Cumplimiento de todos los criterios de selección</w:t>
            </w:r>
            <w:r w:rsidR="008C6CB9" w:rsidRPr="008C6CB9">
              <w:rPr>
                <w:rFonts w:ascii="Arial" w:hAnsi="Arial" w:cs="Arial"/>
                <w:b/>
                <w:color w:val="010000"/>
                <w:w w:val="105"/>
                <w:sz w:val="14"/>
                <w:szCs w:val="14"/>
              </w:rPr>
              <w:tab/>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6155652" w14:textId="77777777" w:rsidR="007203AF" w:rsidRPr="008C6CB9" w:rsidRDefault="007203AF" w:rsidP="00652DFE">
            <w:pPr>
              <w:spacing w:before="120" w:after="120"/>
              <w:ind w:left="284" w:right="260" w:hanging="238"/>
              <w:rPr>
                <w:rFonts w:ascii="Arial" w:hAnsi="Arial" w:cs="Arial"/>
                <w:b/>
                <w:color w:val="010000"/>
                <w:w w:val="105"/>
                <w:sz w:val="14"/>
                <w:szCs w:val="14"/>
              </w:rPr>
            </w:pPr>
            <w:r w:rsidRPr="008C6CB9">
              <w:rPr>
                <w:rFonts w:ascii="Arial" w:hAnsi="Arial" w:cs="Arial"/>
                <w:b/>
                <w:color w:val="010000"/>
                <w:w w:val="105"/>
                <w:sz w:val="14"/>
                <w:szCs w:val="14"/>
              </w:rPr>
              <w:t>Respuesta</w:t>
            </w:r>
          </w:p>
        </w:tc>
      </w:tr>
      <w:tr w:rsidR="007203AF" w:rsidRPr="009A7AAF" w14:paraId="4EAF3700"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56E11CB9" w14:textId="77777777" w:rsidR="007203AF" w:rsidRPr="008C6CB9" w:rsidRDefault="007203AF" w:rsidP="00652DFE">
            <w:pPr>
              <w:pStyle w:val="TableParagraph"/>
              <w:kinsoku w:val="0"/>
              <w:overflowPunct w:val="0"/>
              <w:spacing w:before="120" w:after="120"/>
              <w:ind w:left="284" w:right="260" w:hanging="237"/>
              <w:jc w:val="both"/>
              <w:rPr>
                <w:rFonts w:ascii="Arial" w:hAnsi="Arial" w:cs="Arial"/>
                <w:color w:val="010000"/>
                <w:w w:val="105"/>
                <w:sz w:val="14"/>
                <w:szCs w:val="14"/>
              </w:rPr>
            </w:pPr>
            <w:r w:rsidRPr="008C6CB9">
              <w:rPr>
                <w:rFonts w:ascii="Arial" w:hAnsi="Arial" w:cs="Arial"/>
                <w:color w:val="010000"/>
                <w:w w:val="105"/>
                <w:sz w:val="14"/>
                <w:szCs w:val="14"/>
              </w:rPr>
              <w:t>Cumple los criterios de selección requeridos: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517D767" w14:textId="77777777" w:rsidR="007203AF" w:rsidRPr="008C6CB9" w:rsidRDefault="007203AF" w:rsidP="00652DFE">
            <w:pPr>
              <w:pStyle w:val="TableParagraph"/>
              <w:kinsoku w:val="0"/>
              <w:overflowPunct w:val="0"/>
              <w:spacing w:before="120" w:after="120"/>
              <w:ind w:left="284" w:right="260" w:hanging="238"/>
              <w:rPr>
                <w:rFonts w:ascii="Arial" w:hAnsi="Arial" w:cs="Arial"/>
                <w:color w:val="010000"/>
                <w:w w:val="105"/>
                <w:sz w:val="14"/>
                <w:szCs w:val="14"/>
              </w:rPr>
            </w:pPr>
            <w:r w:rsidRPr="008C6CB9">
              <w:rPr>
                <w:rFonts w:ascii="Arial" w:hAnsi="Arial" w:cs="Arial"/>
                <w:color w:val="010000"/>
                <w:w w:val="105"/>
                <w:sz w:val="14"/>
                <w:szCs w:val="14"/>
              </w:rPr>
              <w:t>[  ] Sí [  ] No</w:t>
            </w:r>
          </w:p>
        </w:tc>
      </w:tr>
      <w:tr w:rsidR="007203AF" w:rsidRPr="009A7AAF" w14:paraId="03AB28BD" w14:textId="77777777">
        <w:trPr>
          <w:trHeight w:val="284"/>
          <w:jc w:val="center"/>
        </w:trPr>
        <w:tc>
          <w:tcPr>
            <w:tcW w:w="9923" w:type="dxa"/>
            <w:gridSpan w:val="2"/>
            <w:tcBorders>
              <w:top w:val="single" w:sz="4" w:space="0" w:color="auto"/>
            </w:tcBorders>
            <w:shd w:val="clear" w:color="auto" w:fill="auto"/>
          </w:tcPr>
          <w:p w14:paraId="32DDD7C3" w14:textId="77777777" w:rsidR="007203AF" w:rsidRPr="00D72C40" w:rsidRDefault="007203AF" w:rsidP="001D2F72">
            <w:pPr>
              <w:ind w:left="284" w:right="260"/>
            </w:pPr>
          </w:p>
        </w:tc>
      </w:tr>
      <w:tr w:rsidR="007203AF" w:rsidRPr="009A7AAF" w14:paraId="249F93B6" w14:textId="77777777">
        <w:trPr>
          <w:trHeight w:val="397"/>
          <w:jc w:val="center"/>
        </w:trPr>
        <w:tc>
          <w:tcPr>
            <w:tcW w:w="9923" w:type="dxa"/>
            <w:gridSpan w:val="2"/>
            <w:shd w:val="clear" w:color="auto" w:fill="auto"/>
          </w:tcPr>
          <w:p w14:paraId="5846866B" w14:textId="77777777" w:rsidR="007203AF" w:rsidRPr="00D72C40" w:rsidRDefault="007203AF" w:rsidP="001D2F72">
            <w:pPr>
              <w:ind w:left="284" w:right="260"/>
              <w:jc w:val="center"/>
            </w:pPr>
            <w:r>
              <w:t>A: IDONEIDAD</w:t>
            </w:r>
          </w:p>
        </w:tc>
      </w:tr>
      <w:tr w:rsidR="007203AF" w:rsidRPr="009A7AAF" w14:paraId="25BE1567" w14:textId="77777777">
        <w:trPr>
          <w:trHeight w:val="397"/>
          <w:jc w:val="center"/>
        </w:trPr>
        <w:tc>
          <w:tcPr>
            <w:tcW w:w="9923" w:type="dxa"/>
            <w:gridSpan w:val="2"/>
            <w:tcBorders>
              <w:top w:val="single" w:sz="4" w:space="0" w:color="auto"/>
              <w:left w:val="single" w:sz="4" w:space="0" w:color="auto"/>
              <w:bottom w:val="single" w:sz="4" w:space="0" w:color="auto"/>
              <w:right w:val="single" w:sz="4" w:space="0" w:color="auto"/>
            </w:tcBorders>
            <w:shd w:val="pct15" w:color="auto" w:fill="auto"/>
          </w:tcPr>
          <w:p w14:paraId="18F2629E" w14:textId="77777777" w:rsidR="007203AF" w:rsidRPr="008C6CB9" w:rsidRDefault="007203AF" w:rsidP="00003B82">
            <w:pPr>
              <w:pStyle w:val="TableParagraph"/>
              <w:kinsoku w:val="0"/>
              <w:overflowPunct w:val="0"/>
              <w:spacing w:before="120" w:after="120"/>
              <w:ind w:left="47" w:right="260"/>
              <w:jc w:val="both"/>
              <w:rPr>
                <w:b/>
                <w:sz w:val="14"/>
                <w:szCs w:val="14"/>
              </w:rPr>
            </w:pPr>
            <w:r w:rsidRPr="008C6CB9">
              <w:rPr>
                <w:rFonts w:ascii="Arial" w:hAnsi="Arial" w:cs="Arial"/>
                <w:b/>
                <w:color w:val="010000"/>
                <w:w w:val="105"/>
                <w:sz w:val="14"/>
                <w:szCs w:val="14"/>
              </w:rPr>
              <w:t>El operador económico solo debe facilitar información cuando el poder adjudicador o la entidad adjudicadora exijan el cumplimiento de los criterios de selección en cuestión en el anuncio pertinente o en los pliegos de la contratación a que se refiera el anuncio.</w:t>
            </w:r>
          </w:p>
        </w:tc>
      </w:tr>
      <w:tr w:rsidR="007203AF" w:rsidRPr="009A7AAF" w14:paraId="44B4540B" w14:textId="77777777">
        <w:trPr>
          <w:trHeight w:val="284"/>
          <w:jc w:val="center"/>
        </w:trPr>
        <w:tc>
          <w:tcPr>
            <w:tcW w:w="9923" w:type="dxa"/>
            <w:gridSpan w:val="2"/>
            <w:tcBorders>
              <w:top w:val="single" w:sz="4" w:space="0" w:color="auto"/>
              <w:bottom w:val="single" w:sz="4" w:space="0" w:color="auto"/>
            </w:tcBorders>
            <w:shd w:val="clear" w:color="auto" w:fill="auto"/>
          </w:tcPr>
          <w:p w14:paraId="0847C745" w14:textId="77777777" w:rsidR="007203AF" w:rsidRPr="00652DFE" w:rsidRDefault="007203AF" w:rsidP="001D2F72">
            <w:pPr>
              <w:ind w:left="284" w:right="260"/>
              <w:rPr>
                <w:sz w:val="16"/>
                <w:szCs w:val="16"/>
              </w:rPr>
            </w:pPr>
          </w:p>
        </w:tc>
      </w:tr>
      <w:tr w:rsidR="007203AF" w:rsidRPr="009A7AAF" w14:paraId="54223B42"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550909C1" w14:textId="77777777" w:rsidR="007203AF" w:rsidRPr="008C6CB9" w:rsidRDefault="007203AF" w:rsidP="00003B82">
            <w:pPr>
              <w:pStyle w:val="TableParagraph"/>
              <w:kinsoku w:val="0"/>
              <w:overflowPunct w:val="0"/>
              <w:spacing w:before="120" w:after="120"/>
              <w:ind w:left="284" w:right="260" w:hanging="237"/>
              <w:jc w:val="both"/>
              <w:rPr>
                <w:rFonts w:ascii="Arial" w:hAnsi="Arial" w:cs="Arial"/>
                <w:b/>
                <w:color w:val="010000"/>
                <w:w w:val="105"/>
                <w:sz w:val="14"/>
                <w:szCs w:val="14"/>
              </w:rPr>
            </w:pPr>
            <w:r w:rsidRPr="008C6CB9">
              <w:rPr>
                <w:rFonts w:ascii="Arial" w:hAnsi="Arial" w:cs="Arial"/>
                <w:b/>
                <w:color w:val="010000"/>
                <w:w w:val="105"/>
                <w:sz w:val="14"/>
                <w:szCs w:val="14"/>
              </w:rPr>
              <w:t>Idoneidad</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6C81032" w14:textId="77777777" w:rsidR="007203AF" w:rsidRPr="008C6CB9" w:rsidRDefault="007203AF" w:rsidP="00003B82">
            <w:pPr>
              <w:spacing w:before="120" w:after="120"/>
              <w:ind w:left="284" w:right="260"/>
              <w:rPr>
                <w:rFonts w:ascii="Arial" w:hAnsi="Arial" w:cs="Arial"/>
                <w:b/>
                <w:color w:val="010000"/>
                <w:w w:val="105"/>
                <w:sz w:val="14"/>
                <w:szCs w:val="14"/>
              </w:rPr>
            </w:pPr>
            <w:r w:rsidRPr="008C6CB9">
              <w:rPr>
                <w:rFonts w:ascii="Arial" w:hAnsi="Arial" w:cs="Arial"/>
                <w:b/>
                <w:color w:val="010000"/>
                <w:w w:val="105"/>
                <w:sz w:val="14"/>
                <w:szCs w:val="14"/>
              </w:rPr>
              <w:t>Respuesta</w:t>
            </w:r>
          </w:p>
        </w:tc>
      </w:tr>
      <w:tr w:rsidR="007203AF" w:rsidRPr="009A7AAF" w14:paraId="4F525DE0"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40483ECC" w14:textId="77777777" w:rsidR="007203AF" w:rsidRPr="008C6CB9" w:rsidRDefault="007203AF" w:rsidP="00003B82">
            <w:pPr>
              <w:pStyle w:val="TableParagraph"/>
              <w:numPr>
                <w:ilvl w:val="1"/>
                <w:numId w:val="31"/>
              </w:numPr>
              <w:kinsoku w:val="0"/>
              <w:overflowPunct w:val="0"/>
              <w:spacing w:before="120" w:after="120"/>
              <w:ind w:left="284" w:right="260" w:hanging="237"/>
              <w:jc w:val="both"/>
              <w:rPr>
                <w:rFonts w:ascii="Arial" w:hAnsi="Arial" w:cs="Arial"/>
                <w:color w:val="010000"/>
                <w:w w:val="105"/>
                <w:sz w:val="14"/>
                <w:szCs w:val="14"/>
              </w:rPr>
            </w:pPr>
            <w:r w:rsidRPr="008C6CB9">
              <w:rPr>
                <w:rFonts w:ascii="Arial" w:hAnsi="Arial" w:cs="Arial"/>
                <w:b/>
                <w:color w:val="010000"/>
                <w:w w:val="105"/>
                <w:sz w:val="14"/>
                <w:szCs w:val="14"/>
              </w:rPr>
              <w:t>Figura inscrito en un registro profesional o mercantil</w:t>
            </w:r>
            <w:r w:rsidRPr="008C6CB9">
              <w:rPr>
                <w:rFonts w:ascii="Arial" w:hAnsi="Arial" w:cs="Arial"/>
                <w:color w:val="010000"/>
                <w:w w:val="105"/>
                <w:sz w:val="14"/>
                <w:szCs w:val="14"/>
              </w:rPr>
              <w:t xml:space="preserve"> en su Estado miembro de establecimiento (</w:t>
            </w:r>
            <w:r w:rsidRPr="008C6CB9">
              <w:rPr>
                <w:rFonts w:ascii="Cambria" w:hAnsi="Cambria"/>
                <w:sz w:val="14"/>
                <w:szCs w:val="14"/>
                <w:vertAlign w:val="superscript"/>
                <w:lang w:val="es-ES_tradnl"/>
              </w:rPr>
              <w:t>32</w:t>
            </w:r>
            <w:r w:rsidRPr="008C6CB9">
              <w:rPr>
                <w:rFonts w:ascii="Arial" w:hAnsi="Arial" w:cs="Arial"/>
                <w:color w:val="010000"/>
                <w:w w:val="105"/>
                <w:sz w:val="14"/>
                <w:szCs w:val="14"/>
              </w:rPr>
              <w:t>):</w:t>
            </w:r>
          </w:p>
          <w:p w14:paraId="2E9E0090" w14:textId="77777777" w:rsidR="007203AF" w:rsidRPr="008C6CB9" w:rsidRDefault="007203AF" w:rsidP="008C6CB9">
            <w:pPr>
              <w:pStyle w:val="TableParagraph"/>
              <w:kinsoku w:val="0"/>
              <w:overflowPunct w:val="0"/>
              <w:spacing w:before="120" w:after="120"/>
              <w:ind w:left="47" w:right="260"/>
              <w:jc w:val="both"/>
              <w:rPr>
                <w:sz w:val="14"/>
                <w:szCs w:val="14"/>
              </w:rPr>
            </w:pPr>
            <w:r w:rsidRPr="008C6CB9">
              <w:rPr>
                <w:rFonts w:ascii="Arial" w:hAnsi="Arial" w:cs="Arial"/>
                <w:color w:val="010000"/>
                <w:w w:val="105"/>
                <w:sz w:val="14"/>
                <w:szCs w:val="14"/>
              </w:rPr>
              <w:t>Si la documentación pertinente está disponible en formato electrónico, sírvase indicar: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E884FBA" w14:textId="77777777" w:rsidR="007203AF" w:rsidRPr="008C6CB9" w:rsidRDefault="007203AF" w:rsidP="008C6CB9">
            <w:pPr>
              <w:spacing w:before="120" w:after="120"/>
              <w:ind w:left="46" w:right="260"/>
              <w:rPr>
                <w:sz w:val="14"/>
                <w:szCs w:val="14"/>
              </w:rPr>
            </w:pPr>
            <w:r w:rsidRPr="008C6CB9">
              <w:rPr>
                <w:sz w:val="14"/>
                <w:szCs w:val="14"/>
              </w:rPr>
              <w:t>[……..]</w:t>
            </w:r>
          </w:p>
          <w:p w14:paraId="4E679458" w14:textId="77777777" w:rsidR="007203AF" w:rsidRPr="008C6CB9" w:rsidRDefault="007203AF" w:rsidP="008C6CB9">
            <w:pPr>
              <w:spacing w:before="120" w:after="120"/>
              <w:ind w:left="46" w:right="260"/>
              <w:rPr>
                <w:sz w:val="14"/>
                <w:szCs w:val="14"/>
              </w:rPr>
            </w:pPr>
          </w:p>
          <w:p w14:paraId="76B2E4E2" w14:textId="77777777" w:rsidR="007203AF" w:rsidRPr="008C6CB9" w:rsidRDefault="007203AF" w:rsidP="008C6CB9">
            <w:pPr>
              <w:pStyle w:val="TableParagraph"/>
              <w:kinsoku w:val="0"/>
              <w:overflowPunct w:val="0"/>
              <w:spacing w:before="120" w:after="120" w:line="279" w:lineRule="auto"/>
              <w:ind w:left="46" w:right="260"/>
              <w:rPr>
                <w:rFonts w:ascii="Arial" w:hAnsi="Arial" w:cs="Arial"/>
                <w:color w:val="000000"/>
                <w:sz w:val="14"/>
                <w:szCs w:val="14"/>
              </w:rPr>
            </w:pPr>
            <w:r w:rsidRPr="008C6CB9">
              <w:rPr>
                <w:rFonts w:ascii="Arial" w:hAnsi="Arial" w:cs="Arial"/>
                <w:color w:val="010000"/>
                <w:w w:val="105"/>
                <w:sz w:val="14"/>
                <w:szCs w:val="14"/>
              </w:rPr>
              <w:t>(dirección</w:t>
            </w:r>
            <w:r w:rsidRPr="008C6CB9">
              <w:rPr>
                <w:rFonts w:ascii="Arial" w:hAnsi="Arial" w:cs="Arial"/>
                <w:color w:val="010000"/>
                <w:spacing w:val="9"/>
                <w:w w:val="105"/>
                <w:sz w:val="14"/>
                <w:szCs w:val="14"/>
              </w:rPr>
              <w:t xml:space="preserve"> </w:t>
            </w:r>
            <w:r w:rsidRPr="008C6CB9">
              <w:rPr>
                <w:rFonts w:ascii="Arial" w:hAnsi="Arial" w:cs="Arial"/>
                <w:color w:val="010000"/>
                <w:w w:val="105"/>
                <w:sz w:val="14"/>
                <w:szCs w:val="14"/>
              </w:rPr>
              <w:t>de</w:t>
            </w:r>
            <w:r w:rsidRPr="008C6CB9">
              <w:rPr>
                <w:rFonts w:ascii="Arial" w:hAnsi="Arial" w:cs="Arial"/>
                <w:color w:val="010000"/>
                <w:spacing w:val="3"/>
                <w:w w:val="105"/>
                <w:sz w:val="14"/>
                <w:szCs w:val="14"/>
              </w:rPr>
              <w:t xml:space="preserve"> </w:t>
            </w:r>
            <w:r w:rsidRPr="008C6CB9">
              <w:rPr>
                <w:rFonts w:ascii="Arial" w:hAnsi="Arial" w:cs="Arial"/>
                <w:color w:val="010000"/>
                <w:w w:val="105"/>
                <w:sz w:val="14"/>
                <w:szCs w:val="14"/>
              </w:rPr>
              <w:t>la</w:t>
            </w:r>
            <w:r w:rsidRPr="008C6CB9">
              <w:rPr>
                <w:rFonts w:ascii="Arial" w:hAnsi="Arial" w:cs="Arial"/>
                <w:color w:val="010000"/>
                <w:spacing w:val="-1"/>
                <w:w w:val="105"/>
                <w:sz w:val="14"/>
                <w:szCs w:val="14"/>
              </w:rPr>
              <w:t xml:space="preserve"> </w:t>
            </w:r>
            <w:r w:rsidRPr="008C6CB9">
              <w:rPr>
                <w:rFonts w:ascii="Arial" w:hAnsi="Arial" w:cs="Arial"/>
                <w:color w:val="010000"/>
                <w:w w:val="105"/>
                <w:sz w:val="14"/>
                <w:szCs w:val="14"/>
              </w:rPr>
              <w:t>página</w:t>
            </w:r>
            <w:r w:rsidRPr="008C6CB9">
              <w:rPr>
                <w:rFonts w:ascii="Arial" w:hAnsi="Arial" w:cs="Arial"/>
                <w:color w:val="010000"/>
                <w:spacing w:val="-6"/>
                <w:w w:val="105"/>
                <w:sz w:val="14"/>
                <w:szCs w:val="14"/>
              </w:rPr>
              <w:t xml:space="preserve"> </w:t>
            </w:r>
            <w:r w:rsidRPr="008C6CB9">
              <w:rPr>
                <w:rFonts w:ascii="Arial" w:hAnsi="Arial" w:cs="Arial"/>
                <w:color w:val="010000"/>
                <w:w w:val="105"/>
                <w:sz w:val="14"/>
                <w:szCs w:val="14"/>
              </w:rPr>
              <w:t>web,</w:t>
            </w:r>
            <w:r w:rsidRPr="008C6CB9">
              <w:rPr>
                <w:rFonts w:ascii="Arial" w:hAnsi="Arial" w:cs="Arial"/>
                <w:color w:val="010000"/>
                <w:spacing w:val="13"/>
                <w:w w:val="105"/>
                <w:sz w:val="14"/>
                <w:szCs w:val="14"/>
              </w:rPr>
              <w:t xml:space="preserve"> </w:t>
            </w:r>
            <w:r w:rsidRPr="008C6CB9">
              <w:rPr>
                <w:rFonts w:ascii="Arial" w:hAnsi="Arial" w:cs="Arial"/>
                <w:color w:val="010000"/>
                <w:w w:val="105"/>
                <w:sz w:val="14"/>
                <w:szCs w:val="14"/>
              </w:rPr>
              <w:t>autoridad</w:t>
            </w:r>
            <w:r w:rsidRPr="008C6CB9">
              <w:rPr>
                <w:rFonts w:ascii="Arial" w:hAnsi="Arial" w:cs="Arial"/>
                <w:color w:val="010000"/>
                <w:spacing w:val="13"/>
                <w:w w:val="105"/>
                <w:sz w:val="14"/>
                <w:szCs w:val="14"/>
              </w:rPr>
              <w:t xml:space="preserve"> </w:t>
            </w:r>
            <w:r w:rsidRPr="008C6CB9">
              <w:rPr>
                <w:rFonts w:ascii="Arial" w:hAnsi="Arial" w:cs="Arial"/>
                <w:color w:val="010000"/>
                <w:w w:val="105"/>
                <w:sz w:val="14"/>
                <w:szCs w:val="14"/>
              </w:rPr>
              <w:t>u</w:t>
            </w:r>
            <w:r w:rsidRPr="008C6CB9">
              <w:rPr>
                <w:rFonts w:ascii="Arial" w:hAnsi="Arial" w:cs="Arial"/>
                <w:color w:val="010000"/>
                <w:spacing w:val="-1"/>
                <w:w w:val="105"/>
                <w:sz w:val="14"/>
                <w:szCs w:val="14"/>
              </w:rPr>
              <w:t xml:space="preserve"> </w:t>
            </w:r>
            <w:r w:rsidRPr="008C6CB9">
              <w:rPr>
                <w:rFonts w:ascii="Arial" w:hAnsi="Arial" w:cs="Arial"/>
                <w:color w:val="010000"/>
                <w:w w:val="105"/>
                <w:sz w:val="14"/>
                <w:szCs w:val="14"/>
              </w:rPr>
              <w:t>organismo</w:t>
            </w:r>
            <w:r w:rsidRPr="008C6CB9">
              <w:rPr>
                <w:rFonts w:ascii="Arial" w:hAnsi="Arial" w:cs="Arial"/>
                <w:color w:val="010000"/>
                <w:spacing w:val="11"/>
                <w:w w:val="105"/>
                <w:sz w:val="14"/>
                <w:szCs w:val="14"/>
              </w:rPr>
              <w:t xml:space="preserve"> </w:t>
            </w:r>
            <w:r w:rsidRPr="008C6CB9">
              <w:rPr>
                <w:rFonts w:ascii="Arial" w:hAnsi="Arial" w:cs="Arial"/>
                <w:color w:val="010000"/>
                <w:w w:val="105"/>
                <w:sz w:val="14"/>
                <w:szCs w:val="14"/>
              </w:rPr>
              <w:t>expedidor,</w:t>
            </w:r>
            <w:r w:rsidRPr="008C6CB9">
              <w:rPr>
                <w:rFonts w:ascii="Arial" w:hAnsi="Arial" w:cs="Arial"/>
                <w:color w:val="010000"/>
                <w:w w:val="103"/>
                <w:sz w:val="14"/>
                <w:szCs w:val="14"/>
              </w:rPr>
              <w:t xml:space="preserve"> </w:t>
            </w:r>
            <w:r w:rsidRPr="008C6CB9">
              <w:rPr>
                <w:rFonts w:ascii="Arial" w:hAnsi="Arial" w:cs="Arial"/>
                <w:color w:val="010000"/>
                <w:w w:val="105"/>
                <w:sz w:val="14"/>
                <w:szCs w:val="14"/>
              </w:rPr>
              <w:t>referencia</w:t>
            </w:r>
            <w:r w:rsidRPr="008C6CB9">
              <w:rPr>
                <w:rFonts w:ascii="Arial" w:hAnsi="Arial" w:cs="Arial"/>
                <w:color w:val="010000"/>
                <w:spacing w:val="4"/>
                <w:w w:val="105"/>
                <w:sz w:val="14"/>
                <w:szCs w:val="14"/>
              </w:rPr>
              <w:t xml:space="preserve"> </w:t>
            </w:r>
            <w:r w:rsidRPr="008C6CB9">
              <w:rPr>
                <w:rFonts w:ascii="Arial" w:hAnsi="Arial" w:cs="Arial"/>
                <w:color w:val="010000"/>
                <w:w w:val="105"/>
                <w:sz w:val="14"/>
                <w:szCs w:val="14"/>
              </w:rPr>
              <w:t>exacta</w:t>
            </w:r>
            <w:r w:rsidRPr="008C6CB9">
              <w:rPr>
                <w:rFonts w:ascii="Arial" w:hAnsi="Arial" w:cs="Arial"/>
                <w:color w:val="010000"/>
                <w:spacing w:val="3"/>
                <w:w w:val="105"/>
                <w:sz w:val="14"/>
                <w:szCs w:val="14"/>
              </w:rPr>
              <w:t xml:space="preserve"> </w:t>
            </w:r>
            <w:r w:rsidRPr="008C6CB9">
              <w:rPr>
                <w:rFonts w:ascii="Arial" w:hAnsi="Arial" w:cs="Arial"/>
                <w:color w:val="010000"/>
                <w:w w:val="105"/>
                <w:sz w:val="14"/>
                <w:szCs w:val="14"/>
              </w:rPr>
              <w:t>de</w:t>
            </w:r>
            <w:r w:rsidRPr="008C6CB9">
              <w:rPr>
                <w:rFonts w:ascii="Arial" w:hAnsi="Arial" w:cs="Arial"/>
                <w:color w:val="010000"/>
                <w:spacing w:val="1"/>
                <w:w w:val="105"/>
                <w:sz w:val="14"/>
                <w:szCs w:val="14"/>
              </w:rPr>
              <w:t xml:space="preserve"> </w:t>
            </w:r>
            <w:r w:rsidRPr="008C6CB9">
              <w:rPr>
                <w:rFonts w:ascii="Arial" w:hAnsi="Arial" w:cs="Arial"/>
                <w:color w:val="010000"/>
                <w:w w:val="105"/>
                <w:sz w:val="14"/>
                <w:szCs w:val="14"/>
              </w:rPr>
              <w:t>la</w:t>
            </w:r>
            <w:r w:rsidRPr="008C6CB9">
              <w:rPr>
                <w:rFonts w:ascii="Arial" w:hAnsi="Arial" w:cs="Arial"/>
                <w:color w:val="010000"/>
                <w:spacing w:val="-7"/>
                <w:w w:val="105"/>
                <w:sz w:val="14"/>
                <w:szCs w:val="14"/>
              </w:rPr>
              <w:t xml:space="preserve"> </w:t>
            </w:r>
            <w:r w:rsidRPr="008C6CB9">
              <w:rPr>
                <w:rFonts w:ascii="Arial" w:hAnsi="Arial" w:cs="Arial"/>
                <w:color w:val="010000"/>
                <w:w w:val="105"/>
                <w:sz w:val="14"/>
                <w:szCs w:val="14"/>
              </w:rPr>
              <w:t>documentación):</w:t>
            </w:r>
          </w:p>
          <w:p w14:paraId="4803A80A" w14:textId="77777777" w:rsidR="007203AF" w:rsidRPr="008C6CB9" w:rsidRDefault="007203AF" w:rsidP="008C6CB9">
            <w:pPr>
              <w:spacing w:before="120" w:after="120"/>
              <w:ind w:left="46" w:right="260"/>
              <w:rPr>
                <w:sz w:val="14"/>
                <w:szCs w:val="14"/>
              </w:rPr>
            </w:pPr>
            <w:r w:rsidRPr="008C6CB9">
              <w:rPr>
                <w:color w:val="010000"/>
                <w:w w:val="105"/>
                <w:sz w:val="14"/>
                <w:szCs w:val="14"/>
              </w:rPr>
              <w:t>[</w:t>
            </w:r>
            <w:r w:rsidRPr="008C6CB9">
              <w:rPr>
                <w:color w:val="010000"/>
                <w:spacing w:val="23"/>
                <w:w w:val="105"/>
                <w:sz w:val="14"/>
                <w:szCs w:val="14"/>
              </w:rPr>
              <w:t xml:space="preserve"> </w:t>
            </w:r>
            <w:r w:rsidRPr="008C6CB9">
              <w:rPr>
                <w:color w:val="010000"/>
                <w:w w:val="105"/>
                <w:sz w:val="14"/>
                <w:szCs w:val="14"/>
              </w:rPr>
              <w:t>................</w:t>
            </w:r>
            <w:r w:rsidRPr="008C6CB9">
              <w:rPr>
                <w:color w:val="010000"/>
                <w:spacing w:val="24"/>
                <w:w w:val="105"/>
                <w:sz w:val="14"/>
                <w:szCs w:val="14"/>
              </w:rPr>
              <w:t xml:space="preserve"> </w:t>
            </w:r>
            <w:r w:rsidRPr="008C6CB9">
              <w:rPr>
                <w:color w:val="010000"/>
                <w:w w:val="105"/>
                <w:sz w:val="14"/>
                <w:szCs w:val="14"/>
              </w:rPr>
              <w:t>][</w:t>
            </w:r>
            <w:r w:rsidRPr="008C6CB9">
              <w:rPr>
                <w:color w:val="010000"/>
                <w:spacing w:val="13"/>
                <w:w w:val="105"/>
                <w:sz w:val="14"/>
                <w:szCs w:val="14"/>
              </w:rPr>
              <w:t xml:space="preserve"> </w:t>
            </w:r>
            <w:r w:rsidRPr="008C6CB9">
              <w:rPr>
                <w:color w:val="010000"/>
                <w:w w:val="105"/>
                <w:sz w:val="14"/>
                <w:szCs w:val="14"/>
              </w:rPr>
              <w:t>..................</w:t>
            </w:r>
            <w:r w:rsidRPr="008C6CB9">
              <w:rPr>
                <w:color w:val="010000"/>
                <w:spacing w:val="27"/>
                <w:w w:val="105"/>
                <w:sz w:val="14"/>
                <w:szCs w:val="14"/>
              </w:rPr>
              <w:t xml:space="preserve"> </w:t>
            </w:r>
            <w:r w:rsidRPr="008C6CB9">
              <w:rPr>
                <w:color w:val="010000"/>
                <w:w w:val="105"/>
                <w:sz w:val="14"/>
                <w:szCs w:val="14"/>
              </w:rPr>
              <w:t>][</w:t>
            </w:r>
            <w:r w:rsidRPr="008C6CB9">
              <w:rPr>
                <w:color w:val="010000"/>
                <w:spacing w:val="13"/>
                <w:w w:val="105"/>
                <w:sz w:val="14"/>
                <w:szCs w:val="14"/>
              </w:rPr>
              <w:t xml:space="preserve"> </w:t>
            </w:r>
            <w:r w:rsidRPr="008C6CB9">
              <w:rPr>
                <w:color w:val="010000"/>
                <w:w w:val="105"/>
                <w:sz w:val="14"/>
                <w:szCs w:val="14"/>
              </w:rPr>
              <w:t>..................</w:t>
            </w:r>
            <w:r w:rsidRPr="008C6CB9">
              <w:rPr>
                <w:color w:val="010000"/>
                <w:spacing w:val="27"/>
                <w:w w:val="105"/>
                <w:sz w:val="14"/>
                <w:szCs w:val="14"/>
              </w:rPr>
              <w:t xml:space="preserve"> </w:t>
            </w:r>
            <w:r w:rsidRPr="008C6CB9">
              <w:rPr>
                <w:color w:val="010000"/>
                <w:w w:val="105"/>
                <w:sz w:val="14"/>
                <w:szCs w:val="14"/>
              </w:rPr>
              <w:t xml:space="preserve">] </w:t>
            </w:r>
            <w:r w:rsidRPr="008C6CB9">
              <w:rPr>
                <w:color w:val="010000"/>
                <w:spacing w:val="16"/>
                <w:w w:val="105"/>
                <w:sz w:val="14"/>
                <w:szCs w:val="14"/>
              </w:rPr>
              <w:t xml:space="preserve"> </w:t>
            </w:r>
          </w:p>
        </w:tc>
      </w:tr>
      <w:tr w:rsidR="007203AF" w:rsidRPr="009A7AAF" w14:paraId="1D2A702C"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25E836D7" w14:textId="77777777" w:rsidR="007203AF" w:rsidRPr="008C6CB9" w:rsidRDefault="007203AF" w:rsidP="00003B82">
            <w:pPr>
              <w:pStyle w:val="TableParagraph"/>
              <w:numPr>
                <w:ilvl w:val="1"/>
                <w:numId w:val="31"/>
              </w:numPr>
              <w:kinsoku w:val="0"/>
              <w:overflowPunct w:val="0"/>
              <w:spacing w:before="120" w:after="120"/>
              <w:ind w:left="284" w:right="260" w:hanging="237"/>
              <w:jc w:val="both"/>
              <w:rPr>
                <w:rFonts w:ascii="Arial" w:hAnsi="Arial" w:cs="Arial"/>
                <w:b/>
                <w:color w:val="010000"/>
                <w:w w:val="105"/>
                <w:sz w:val="14"/>
                <w:szCs w:val="14"/>
              </w:rPr>
            </w:pPr>
            <w:r w:rsidRPr="008C6CB9">
              <w:rPr>
                <w:rFonts w:ascii="Arial" w:hAnsi="Arial" w:cs="Arial"/>
                <w:b/>
                <w:color w:val="010000"/>
                <w:w w:val="105"/>
                <w:sz w:val="14"/>
                <w:szCs w:val="14"/>
              </w:rPr>
              <w:t>Cuando se trate de contratos de servicios:</w:t>
            </w:r>
          </w:p>
          <w:p w14:paraId="588C8F20" w14:textId="77777777" w:rsidR="007203AF" w:rsidRPr="008C6CB9" w:rsidRDefault="007203AF" w:rsidP="00003B82">
            <w:pPr>
              <w:pStyle w:val="TableParagraph"/>
              <w:kinsoku w:val="0"/>
              <w:overflowPunct w:val="0"/>
              <w:spacing w:before="120" w:after="120"/>
              <w:ind w:left="330" w:right="260"/>
              <w:jc w:val="both"/>
              <w:rPr>
                <w:rFonts w:ascii="Arial" w:hAnsi="Arial" w:cs="Arial"/>
                <w:color w:val="010000"/>
                <w:w w:val="105"/>
                <w:sz w:val="14"/>
                <w:szCs w:val="14"/>
              </w:rPr>
            </w:pPr>
            <w:r w:rsidRPr="008C6CB9">
              <w:rPr>
                <w:rFonts w:ascii="Arial" w:hAnsi="Arial" w:cs="Arial"/>
                <w:color w:val="010000"/>
                <w:w w:val="105"/>
                <w:sz w:val="14"/>
                <w:szCs w:val="14"/>
              </w:rPr>
              <w:t>¿</w:t>
            </w:r>
            <w:r w:rsidRPr="008C6CB9">
              <w:rPr>
                <w:rFonts w:ascii="Arial" w:hAnsi="Arial" w:cs="Arial"/>
                <w:b/>
                <w:color w:val="010000"/>
                <w:w w:val="105"/>
                <w:sz w:val="14"/>
                <w:szCs w:val="14"/>
              </w:rPr>
              <w:t>Es preciso disponer de una autorización específica o estar afiliado</w:t>
            </w:r>
            <w:r w:rsidRPr="008C6CB9">
              <w:rPr>
                <w:rFonts w:ascii="Arial" w:hAnsi="Arial" w:cs="Arial"/>
                <w:color w:val="010000"/>
                <w:w w:val="105"/>
                <w:sz w:val="14"/>
                <w:szCs w:val="14"/>
              </w:rPr>
              <w:t xml:space="preserve"> a una determinada organización para poder prestar el servicio de que se trate en el país de establecimiento del operador económico?</w:t>
            </w:r>
          </w:p>
          <w:p w14:paraId="235BA13C" w14:textId="77777777" w:rsidR="007203AF" w:rsidRPr="008C6CB9" w:rsidRDefault="007203AF" w:rsidP="008C6CB9">
            <w:pPr>
              <w:pStyle w:val="TableParagraph"/>
              <w:kinsoku w:val="0"/>
              <w:overflowPunct w:val="0"/>
              <w:spacing w:before="120" w:after="120"/>
              <w:ind w:left="47" w:right="260"/>
              <w:jc w:val="both"/>
              <w:rPr>
                <w:sz w:val="14"/>
                <w:szCs w:val="14"/>
              </w:rPr>
            </w:pPr>
            <w:r w:rsidRPr="008C6CB9">
              <w:rPr>
                <w:rFonts w:ascii="Arial" w:hAnsi="Arial" w:cs="Arial"/>
                <w:color w:val="010000"/>
                <w:w w:val="105"/>
                <w:sz w:val="14"/>
                <w:szCs w:val="14"/>
              </w:rPr>
              <w:t>Si la documentación pertinente está disponible en formato electrónico, sírvase indicar: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D452FC6" w14:textId="77777777" w:rsidR="007203AF" w:rsidRPr="008C6CB9" w:rsidRDefault="007203AF" w:rsidP="008C6CB9">
            <w:pPr>
              <w:spacing w:before="120" w:after="120"/>
              <w:ind w:left="46" w:right="260"/>
              <w:rPr>
                <w:sz w:val="14"/>
                <w:szCs w:val="14"/>
              </w:rPr>
            </w:pPr>
          </w:p>
          <w:p w14:paraId="32468284" w14:textId="77777777" w:rsidR="007203AF" w:rsidRPr="008C6CB9" w:rsidRDefault="007203AF" w:rsidP="008C6CB9">
            <w:pPr>
              <w:pStyle w:val="TableParagraph"/>
              <w:kinsoku w:val="0"/>
              <w:overflowPunct w:val="0"/>
              <w:spacing w:before="120" w:after="120"/>
              <w:ind w:left="46" w:right="260"/>
              <w:rPr>
                <w:rFonts w:ascii="Arial" w:hAnsi="Arial" w:cs="Arial"/>
                <w:color w:val="000000"/>
                <w:sz w:val="14"/>
                <w:szCs w:val="14"/>
              </w:rPr>
            </w:pPr>
            <w:r w:rsidRPr="008C6CB9">
              <w:rPr>
                <w:rFonts w:ascii="Arial" w:hAnsi="Arial" w:cs="Arial"/>
                <w:color w:val="010000"/>
                <w:sz w:val="14"/>
                <w:szCs w:val="14"/>
              </w:rPr>
              <w:t xml:space="preserve">[ </w:t>
            </w:r>
            <w:r w:rsidRPr="008C6CB9">
              <w:rPr>
                <w:rFonts w:ascii="Arial" w:hAnsi="Arial" w:cs="Arial"/>
                <w:color w:val="010000"/>
                <w:spacing w:val="3"/>
                <w:sz w:val="14"/>
                <w:szCs w:val="14"/>
              </w:rPr>
              <w:t xml:space="preserve"> </w:t>
            </w:r>
            <w:r w:rsidRPr="008C6CB9">
              <w:rPr>
                <w:rFonts w:ascii="Arial" w:hAnsi="Arial" w:cs="Arial"/>
                <w:color w:val="010000"/>
                <w:sz w:val="14"/>
                <w:szCs w:val="14"/>
              </w:rPr>
              <w:t>]</w:t>
            </w:r>
            <w:r w:rsidRPr="008C6CB9">
              <w:rPr>
                <w:rFonts w:ascii="Arial" w:hAnsi="Arial" w:cs="Arial"/>
                <w:color w:val="010000"/>
                <w:spacing w:val="8"/>
                <w:sz w:val="14"/>
                <w:szCs w:val="14"/>
              </w:rPr>
              <w:t xml:space="preserve"> </w:t>
            </w:r>
            <w:r w:rsidRPr="008C6CB9">
              <w:rPr>
                <w:rFonts w:ascii="Arial" w:hAnsi="Arial" w:cs="Arial"/>
                <w:color w:val="010000"/>
                <w:sz w:val="14"/>
                <w:szCs w:val="14"/>
              </w:rPr>
              <w:t>Sí</w:t>
            </w:r>
            <w:r w:rsidRPr="008C6CB9">
              <w:rPr>
                <w:rFonts w:ascii="Arial" w:hAnsi="Arial" w:cs="Arial"/>
                <w:color w:val="010000"/>
                <w:spacing w:val="10"/>
                <w:sz w:val="14"/>
                <w:szCs w:val="14"/>
              </w:rPr>
              <w:t xml:space="preserve"> </w:t>
            </w:r>
            <w:r w:rsidRPr="008C6CB9">
              <w:rPr>
                <w:rFonts w:ascii="Arial" w:hAnsi="Arial" w:cs="Arial"/>
                <w:color w:val="010000"/>
                <w:sz w:val="14"/>
                <w:szCs w:val="14"/>
              </w:rPr>
              <w:t xml:space="preserve">[ </w:t>
            </w:r>
            <w:r w:rsidRPr="008C6CB9">
              <w:rPr>
                <w:rFonts w:ascii="Arial" w:hAnsi="Arial" w:cs="Arial"/>
                <w:color w:val="010000"/>
                <w:spacing w:val="-2"/>
                <w:sz w:val="14"/>
                <w:szCs w:val="14"/>
              </w:rPr>
              <w:t xml:space="preserve"> </w:t>
            </w:r>
            <w:r w:rsidRPr="008C6CB9">
              <w:rPr>
                <w:rFonts w:ascii="Arial" w:hAnsi="Arial" w:cs="Arial"/>
                <w:color w:val="010000"/>
                <w:sz w:val="14"/>
                <w:szCs w:val="14"/>
              </w:rPr>
              <w:t>]</w:t>
            </w:r>
            <w:r w:rsidRPr="008C6CB9">
              <w:rPr>
                <w:rFonts w:ascii="Arial" w:hAnsi="Arial" w:cs="Arial"/>
                <w:color w:val="010000"/>
                <w:spacing w:val="18"/>
                <w:sz w:val="14"/>
                <w:szCs w:val="14"/>
              </w:rPr>
              <w:t xml:space="preserve"> </w:t>
            </w:r>
            <w:r w:rsidRPr="008C6CB9">
              <w:rPr>
                <w:rFonts w:ascii="Arial" w:hAnsi="Arial" w:cs="Arial"/>
                <w:color w:val="010000"/>
                <w:sz w:val="14"/>
                <w:szCs w:val="14"/>
              </w:rPr>
              <w:t>No</w:t>
            </w:r>
          </w:p>
          <w:p w14:paraId="5609D5A6" w14:textId="77777777" w:rsidR="007203AF" w:rsidRPr="008C6CB9" w:rsidRDefault="007203AF" w:rsidP="008C6CB9">
            <w:pPr>
              <w:pStyle w:val="TableParagraph"/>
              <w:kinsoku w:val="0"/>
              <w:overflowPunct w:val="0"/>
              <w:spacing w:before="120" w:after="120"/>
              <w:ind w:left="46" w:right="260"/>
              <w:rPr>
                <w:rFonts w:ascii="Arial" w:hAnsi="Arial" w:cs="Arial"/>
                <w:sz w:val="14"/>
                <w:szCs w:val="14"/>
              </w:rPr>
            </w:pPr>
            <w:r w:rsidRPr="008C6CB9">
              <w:rPr>
                <w:rFonts w:ascii="Arial" w:hAnsi="Arial" w:cs="Arial"/>
                <w:sz w:val="14"/>
                <w:szCs w:val="14"/>
              </w:rPr>
              <w:t>En caso afirmativo, especifíquese qué autorización o afiliación  e indíquese si el operador económico cumple este requisito</w:t>
            </w:r>
          </w:p>
          <w:p w14:paraId="52561706" w14:textId="77777777" w:rsidR="007203AF" w:rsidRPr="008C6CB9" w:rsidRDefault="007203AF" w:rsidP="008C6CB9">
            <w:pPr>
              <w:pStyle w:val="TableParagraph"/>
              <w:kinsoku w:val="0"/>
              <w:overflowPunct w:val="0"/>
              <w:spacing w:before="120" w:after="120"/>
              <w:ind w:left="46" w:right="260"/>
              <w:rPr>
                <w:rFonts w:ascii="Arial" w:hAnsi="Arial" w:cs="Arial"/>
                <w:color w:val="000000"/>
                <w:sz w:val="14"/>
                <w:szCs w:val="14"/>
              </w:rPr>
            </w:pPr>
            <w:r w:rsidRPr="008C6CB9">
              <w:rPr>
                <w:rFonts w:ascii="Arial" w:hAnsi="Arial" w:cs="Arial"/>
                <w:color w:val="010000"/>
                <w:sz w:val="14"/>
                <w:szCs w:val="14"/>
              </w:rPr>
              <w:t xml:space="preserve">[ </w:t>
            </w:r>
            <w:r w:rsidRPr="008C6CB9">
              <w:rPr>
                <w:rFonts w:ascii="Arial" w:hAnsi="Arial" w:cs="Arial"/>
                <w:color w:val="010000"/>
                <w:spacing w:val="3"/>
                <w:sz w:val="14"/>
                <w:szCs w:val="14"/>
              </w:rPr>
              <w:t xml:space="preserve"> </w:t>
            </w:r>
            <w:r w:rsidRPr="008C6CB9">
              <w:rPr>
                <w:rFonts w:ascii="Arial" w:hAnsi="Arial" w:cs="Arial"/>
                <w:color w:val="010000"/>
                <w:sz w:val="14"/>
                <w:szCs w:val="14"/>
              </w:rPr>
              <w:t>]</w:t>
            </w:r>
            <w:r w:rsidRPr="008C6CB9">
              <w:rPr>
                <w:rFonts w:ascii="Arial" w:hAnsi="Arial" w:cs="Arial"/>
                <w:color w:val="010000"/>
                <w:spacing w:val="8"/>
                <w:sz w:val="14"/>
                <w:szCs w:val="14"/>
              </w:rPr>
              <w:t xml:space="preserve"> </w:t>
            </w:r>
            <w:r w:rsidRPr="008C6CB9">
              <w:rPr>
                <w:rFonts w:ascii="Arial" w:hAnsi="Arial" w:cs="Arial"/>
                <w:color w:val="010000"/>
                <w:sz w:val="14"/>
                <w:szCs w:val="14"/>
              </w:rPr>
              <w:t>Sí</w:t>
            </w:r>
            <w:r w:rsidRPr="008C6CB9">
              <w:rPr>
                <w:rFonts w:ascii="Arial" w:hAnsi="Arial" w:cs="Arial"/>
                <w:color w:val="010000"/>
                <w:spacing w:val="10"/>
                <w:sz w:val="14"/>
                <w:szCs w:val="14"/>
              </w:rPr>
              <w:t xml:space="preserve"> </w:t>
            </w:r>
            <w:r w:rsidRPr="008C6CB9">
              <w:rPr>
                <w:rFonts w:ascii="Arial" w:hAnsi="Arial" w:cs="Arial"/>
                <w:color w:val="010000"/>
                <w:sz w:val="14"/>
                <w:szCs w:val="14"/>
              </w:rPr>
              <w:t xml:space="preserve">[ </w:t>
            </w:r>
            <w:r w:rsidRPr="008C6CB9">
              <w:rPr>
                <w:rFonts w:ascii="Arial" w:hAnsi="Arial" w:cs="Arial"/>
                <w:color w:val="010000"/>
                <w:spacing w:val="-2"/>
                <w:sz w:val="14"/>
                <w:szCs w:val="14"/>
              </w:rPr>
              <w:t xml:space="preserve"> </w:t>
            </w:r>
            <w:r w:rsidRPr="008C6CB9">
              <w:rPr>
                <w:rFonts w:ascii="Arial" w:hAnsi="Arial" w:cs="Arial"/>
                <w:color w:val="010000"/>
                <w:sz w:val="14"/>
                <w:szCs w:val="14"/>
              </w:rPr>
              <w:t>]</w:t>
            </w:r>
            <w:r w:rsidRPr="008C6CB9">
              <w:rPr>
                <w:rFonts w:ascii="Arial" w:hAnsi="Arial" w:cs="Arial"/>
                <w:color w:val="010000"/>
                <w:spacing w:val="18"/>
                <w:sz w:val="14"/>
                <w:szCs w:val="14"/>
              </w:rPr>
              <w:t xml:space="preserve"> </w:t>
            </w:r>
            <w:r w:rsidRPr="008C6CB9">
              <w:rPr>
                <w:rFonts w:ascii="Arial" w:hAnsi="Arial" w:cs="Arial"/>
                <w:color w:val="010000"/>
                <w:sz w:val="14"/>
                <w:szCs w:val="14"/>
              </w:rPr>
              <w:t>No</w:t>
            </w:r>
          </w:p>
          <w:p w14:paraId="4BBE133A" w14:textId="77777777" w:rsidR="007203AF" w:rsidRPr="008C6CB9" w:rsidRDefault="007203AF" w:rsidP="008C6CB9">
            <w:pPr>
              <w:pStyle w:val="TableParagraph"/>
              <w:kinsoku w:val="0"/>
              <w:overflowPunct w:val="0"/>
              <w:spacing w:before="120" w:after="120" w:line="279" w:lineRule="auto"/>
              <w:ind w:left="46" w:right="260"/>
              <w:rPr>
                <w:rFonts w:ascii="Arial" w:hAnsi="Arial" w:cs="Arial"/>
                <w:color w:val="000000"/>
                <w:sz w:val="14"/>
                <w:szCs w:val="14"/>
              </w:rPr>
            </w:pPr>
            <w:r w:rsidRPr="008C6CB9">
              <w:rPr>
                <w:rFonts w:ascii="Arial" w:hAnsi="Arial" w:cs="Arial"/>
                <w:color w:val="010000"/>
                <w:w w:val="105"/>
                <w:sz w:val="14"/>
                <w:szCs w:val="14"/>
              </w:rPr>
              <w:t>(dirección</w:t>
            </w:r>
            <w:r w:rsidRPr="008C6CB9">
              <w:rPr>
                <w:rFonts w:ascii="Arial" w:hAnsi="Arial" w:cs="Arial"/>
                <w:color w:val="010000"/>
                <w:spacing w:val="9"/>
                <w:w w:val="105"/>
                <w:sz w:val="14"/>
                <w:szCs w:val="14"/>
              </w:rPr>
              <w:t xml:space="preserve"> </w:t>
            </w:r>
            <w:r w:rsidRPr="008C6CB9">
              <w:rPr>
                <w:rFonts w:ascii="Arial" w:hAnsi="Arial" w:cs="Arial"/>
                <w:color w:val="010000"/>
                <w:w w:val="105"/>
                <w:sz w:val="14"/>
                <w:szCs w:val="14"/>
              </w:rPr>
              <w:t>de</w:t>
            </w:r>
            <w:r w:rsidRPr="008C6CB9">
              <w:rPr>
                <w:rFonts w:ascii="Arial" w:hAnsi="Arial" w:cs="Arial"/>
                <w:color w:val="010000"/>
                <w:spacing w:val="3"/>
                <w:w w:val="105"/>
                <w:sz w:val="14"/>
                <w:szCs w:val="14"/>
              </w:rPr>
              <w:t xml:space="preserve"> </w:t>
            </w:r>
            <w:r w:rsidRPr="008C6CB9">
              <w:rPr>
                <w:rFonts w:ascii="Arial" w:hAnsi="Arial" w:cs="Arial"/>
                <w:color w:val="010000"/>
                <w:w w:val="105"/>
                <w:sz w:val="14"/>
                <w:szCs w:val="14"/>
              </w:rPr>
              <w:t>la</w:t>
            </w:r>
            <w:r w:rsidRPr="008C6CB9">
              <w:rPr>
                <w:rFonts w:ascii="Arial" w:hAnsi="Arial" w:cs="Arial"/>
                <w:color w:val="010000"/>
                <w:spacing w:val="-1"/>
                <w:w w:val="105"/>
                <w:sz w:val="14"/>
                <w:szCs w:val="14"/>
              </w:rPr>
              <w:t xml:space="preserve"> </w:t>
            </w:r>
            <w:r w:rsidRPr="008C6CB9">
              <w:rPr>
                <w:rFonts w:ascii="Arial" w:hAnsi="Arial" w:cs="Arial"/>
                <w:color w:val="010000"/>
                <w:w w:val="105"/>
                <w:sz w:val="14"/>
                <w:szCs w:val="14"/>
              </w:rPr>
              <w:t>página</w:t>
            </w:r>
            <w:r w:rsidRPr="008C6CB9">
              <w:rPr>
                <w:rFonts w:ascii="Arial" w:hAnsi="Arial" w:cs="Arial"/>
                <w:color w:val="010000"/>
                <w:spacing w:val="-6"/>
                <w:w w:val="105"/>
                <w:sz w:val="14"/>
                <w:szCs w:val="14"/>
              </w:rPr>
              <w:t xml:space="preserve"> </w:t>
            </w:r>
            <w:r w:rsidRPr="008C6CB9">
              <w:rPr>
                <w:rFonts w:ascii="Arial" w:hAnsi="Arial" w:cs="Arial"/>
                <w:color w:val="010000"/>
                <w:w w:val="105"/>
                <w:sz w:val="14"/>
                <w:szCs w:val="14"/>
              </w:rPr>
              <w:t>web,</w:t>
            </w:r>
            <w:r w:rsidRPr="008C6CB9">
              <w:rPr>
                <w:rFonts w:ascii="Arial" w:hAnsi="Arial" w:cs="Arial"/>
                <w:color w:val="010000"/>
                <w:spacing w:val="13"/>
                <w:w w:val="105"/>
                <w:sz w:val="14"/>
                <w:szCs w:val="14"/>
              </w:rPr>
              <w:t xml:space="preserve"> </w:t>
            </w:r>
            <w:r w:rsidRPr="008C6CB9">
              <w:rPr>
                <w:rFonts w:ascii="Arial" w:hAnsi="Arial" w:cs="Arial"/>
                <w:color w:val="010000"/>
                <w:w w:val="105"/>
                <w:sz w:val="14"/>
                <w:szCs w:val="14"/>
              </w:rPr>
              <w:t>autoridad</w:t>
            </w:r>
            <w:r w:rsidRPr="008C6CB9">
              <w:rPr>
                <w:rFonts w:ascii="Arial" w:hAnsi="Arial" w:cs="Arial"/>
                <w:color w:val="010000"/>
                <w:spacing w:val="13"/>
                <w:w w:val="105"/>
                <w:sz w:val="14"/>
                <w:szCs w:val="14"/>
              </w:rPr>
              <w:t xml:space="preserve"> </w:t>
            </w:r>
            <w:r w:rsidRPr="008C6CB9">
              <w:rPr>
                <w:rFonts w:ascii="Arial" w:hAnsi="Arial" w:cs="Arial"/>
                <w:color w:val="010000"/>
                <w:w w:val="105"/>
                <w:sz w:val="14"/>
                <w:szCs w:val="14"/>
              </w:rPr>
              <w:t>u</w:t>
            </w:r>
            <w:r w:rsidRPr="008C6CB9">
              <w:rPr>
                <w:rFonts w:ascii="Arial" w:hAnsi="Arial" w:cs="Arial"/>
                <w:color w:val="010000"/>
                <w:spacing w:val="-1"/>
                <w:w w:val="105"/>
                <w:sz w:val="14"/>
                <w:szCs w:val="14"/>
              </w:rPr>
              <w:t xml:space="preserve"> </w:t>
            </w:r>
            <w:r w:rsidRPr="008C6CB9">
              <w:rPr>
                <w:rFonts w:ascii="Arial" w:hAnsi="Arial" w:cs="Arial"/>
                <w:color w:val="010000"/>
                <w:w w:val="105"/>
                <w:sz w:val="14"/>
                <w:szCs w:val="14"/>
              </w:rPr>
              <w:t>organismo</w:t>
            </w:r>
            <w:r w:rsidRPr="008C6CB9">
              <w:rPr>
                <w:rFonts w:ascii="Arial" w:hAnsi="Arial" w:cs="Arial"/>
                <w:color w:val="010000"/>
                <w:spacing w:val="11"/>
                <w:w w:val="105"/>
                <w:sz w:val="14"/>
                <w:szCs w:val="14"/>
              </w:rPr>
              <w:t xml:space="preserve"> </w:t>
            </w:r>
            <w:r w:rsidRPr="008C6CB9">
              <w:rPr>
                <w:rFonts w:ascii="Arial" w:hAnsi="Arial" w:cs="Arial"/>
                <w:color w:val="010000"/>
                <w:w w:val="105"/>
                <w:sz w:val="14"/>
                <w:szCs w:val="14"/>
              </w:rPr>
              <w:t>expedidor,</w:t>
            </w:r>
            <w:r w:rsidRPr="008C6CB9">
              <w:rPr>
                <w:rFonts w:ascii="Arial" w:hAnsi="Arial" w:cs="Arial"/>
                <w:color w:val="010000"/>
                <w:w w:val="103"/>
                <w:sz w:val="14"/>
                <w:szCs w:val="14"/>
              </w:rPr>
              <w:t xml:space="preserve"> </w:t>
            </w:r>
            <w:r w:rsidRPr="008C6CB9">
              <w:rPr>
                <w:rFonts w:ascii="Arial" w:hAnsi="Arial" w:cs="Arial"/>
                <w:color w:val="010000"/>
                <w:w w:val="105"/>
                <w:sz w:val="14"/>
                <w:szCs w:val="14"/>
              </w:rPr>
              <w:t>referencia</w:t>
            </w:r>
            <w:r w:rsidRPr="008C6CB9">
              <w:rPr>
                <w:rFonts w:ascii="Arial" w:hAnsi="Arial" w:cs="Arial"/>
                <w:color w:val="010000"/>
                <w:spacing w:val="4"/>
                <w:w w:val="105"/>
                <w:sz w:val="14"/>
                <w:szCs w:val="14"/>
              </w:rPr>
              <w:t xml:space="preserve"> </w:t>
            </w:r>
            <w:r w:rsidRPr="008C6CB9">
              <w:rPr>
                <w:rFonts w:ascii="Arial" w:hAnsi="Arial" w:cs="Arial"/>
                <w:color w:val="010000"/>
                <w:w w:val="105"/>
                <w:sz w:val="14"/>
                <w:szCs w:val="14"/>
              </w:rPr>
              <w:t>exacta</w:t>
            </w:r>
            <w:r w:rsidRPr="008C6CB9">
              <w:rPr>
                <w:rFonts w:ascii="Arial" w:hAnsi="Arial" w:cs="Arial"/>
                <w:color w:val="010000"/>
                <w:spacing w:val="3"/>
                <w:w w:val="105"/>
                <w:sz w:val="14"/>
                <w:szCs w:val="14"/>
              </w:rPr>
              <w:t xml:space="preserve"> </w:t>
            </w:r>
            <w:r w:rsidRPr="008C6CB9">
              <w:rPr>
                <w:rFonts w:ascii="Arial" w:hAnsi="Arial" w:cs="Arial"/>
                <w:color w:val="010000"/>
                <w:w w:val="105"/>
                <w:sz w:val="14"/>
                <w:szCs w:val="14"/>
              </w:rPr>
              <w:t>de</w:t>
            </w:r>
            <w:r w:rsidRPr="008C6CB9">
              <w:rPr>
                <w:rFonts w:ascii="Arial" w:hAnsi="Arial" w:cs="Arial"/>
                <w:color w:val="010000"/>
                <w:spacing w:val="1"/>
                <w:w w:val="105"/>
                <w:sz w:val="14"/>
                <w:szCs w:val="14"/>
              </w:rPr>
              <w:t xml:space="preserve"> </w:t>
            </w:r>
            <w:r w:rsidRPr="008C6CB9">
              <w:rPr>
                <w:rFonts w:ascii="Arial" w:hAnsi="Arial" w:cs="Arial"/>
                <w:color w:val="010000"/>
                <w:w w:val="105"/>
                <w:sz w:val="14"/>
                <w:szCs w:val="14"/>
              </w:rPr>
              <w:t>la</w:t>
            </w:r>
            <w:r w:rsidRPr="008C6CB9">
              <w:rPr>
                <w:rFonts w:ascii="Arial" w:hAnsi="Arial" w:cs="Arial"/>
                <w:color w:val="010000"/>
                <w:spacing w:val="-7"/>
                <w:w w:val="105"/>
                <w:sz w:val="14"/>
                <w:szCs w:val="14"/>
              </w:rPr>
              <w:t xml:space="preserve"> </w:t>
            </w:r>
            <w:r w:rsidRPr="008C6CB9">
              <w:rPr>
                <w:rFonts w:ascii="Arial" w:hAnsi="Arial" w:cs="Arial"/>
                <w:color w:val="010000"/>
                <w:w w:val="105"/>
                <w:sz w:val="14"/>
                <w:szCs w:val="14"/>
              </w:rPr>
              <w:t>documentación):</w:t>
            </w:r>
          </w:p>
          <w:p w14:paraId="55F46DF0" w14:textId="77777777" w:rsidR="007203AF" w:rsidRPr="008C6CB9" w:rsidRDefault="007203AF" w:rsidP="008C6CB9">
            <w:pPr>
              <w:spacing w:before="120" w:after="120"/>
              <w:ind w:left="46" w:right="260"/>
              <w:rPr>
                <w:sz w:val="14"/>
                <w:szCs w:val="14"/>
              </w:rPr>
            </w:pPr>
            <w:r w:rsidRPr="008C6CB9">
              <w:rPr>
                <w:color w:val="010000"/>
                <w:w w:val="105"/>
                <w:sz w:val="14"/>
                <w:szCs w:val="14"/>
              </w:rPr>
              <w:t>[</w:t>
            </w:r>
            <w:r w:rsidRPr="008C6CB9">
              <w:rPr>
                <w:color w:val="010000"/>
                <w:spacing w:val="23"/>
                <w:w w:val="105"/>
                <w:sz w:val="14"/>
                <w:szCs w:val="14"/>
              </w:rPr>
              <w:t xml:space="preserve"> </w:t>
            </w:r>
            <w:r w:rsidRPr="008C6CB9">
              <w:rPr>
                <w:color w:val="010000"/>
                <w:w w:val="105"/>
                <w:sz w:val="14"/>
                <w:szCs w:val="14"/>
              </w:rPr>
              <w:t>................</w:t>
            </w:r>
            <w:r w:rsidRPr="008C6CB9">
              <w:rPr>
                <w:color w:val="010000"/>
                <w:spacing w:val="24"/>
                <w:w w:val="105"/>
                <w:sz w:val="14"/>
                <w:szCs w:val="14"/>
              </w:rPr>
              <w:t xml:space="preserve"> </w:t>
            </w:r>
            <w:r w:rsidRPr="008C6CB9">
              <w:rPr>
                <w:color w:val="010000"/>
                <w:w w:val="105"/>
                <w:sz w:val="14"/>
                <w:szCs w:val="14"/>
              </w:rPr>
              <w:t>][</w:t>
            </w:r>
            <w:r w:rsidRPr="008C6CB9">
              <w:rPr>
                <w:color w:val="010000"/>
                <w:spacing w:val="13"/>
                <w:w w:val="105"/>
                <w:sz w:val="14"/>
                <w:szCs w:val="14"/>
              </w:rPr>
              <w:t xml:space="preserve"> </w:t>
            </w:r>
            <w:r w:rsidRPr="008C6CB9">
              <w:rPr>
                <w:color w:val="010000"/>
                <w:w w:val="105"/>
                <w:sz w:val="14"/>
                <w:szCs w:val="14"/>
              </w:rPr>
              <w:t>..................</w:t>
            </w:r>
            <w:r w:rsidRPr="008C6CB9">
              <w:rPr>
                <w:color w:val="010000"/>
                <w:spacing w:val="27"/>
                <w:w w:val="105"/>
                <w:sz w:val="14"/>
                <w:szCs w:val="14"/>
              </w:rPr>
              <w:t xml:space="preserve"> </w:t>
            </w:r>
            <w:r w:rsidRPr="008C6CB9">
              <w:rPr>
                <w:color w:val="010000"/>
                <w:w w:val="105"/>
                <w:sz w:val="14"/>
                <w:szCs w:val="14"/>
              </w:rPr>
              <w:t>][</w:t>
            </w:r>
            <w:r w:rsidRPr="008C6CB9">
              <w:rPr>
                <w:color w:val="010000"/>
                <w:spacing w:val="13"/>
                <w:w w:val="105"/>
                <w:sz w:val="14"/>
                <w:szCs w:val="14"/>
              </w:rPr>
              <w:t xml:space="preserve"> </w:t>
            </w:r>
            <w:r w:rsidRPr="008C6CB9">
              <w:rPr>
                <w:color w:val="010000"/>
                <w:w w:val="105"/>
                <w:sz w:val="14"/>
                <w:szCs w:val="14"/>
              </w:rPr>
              <w:t>..................</w:t>
            </w:r>
            <w:r w:rsidRPr="008C6CB9">
              <w:rPr>
                <w:color w:val="010000"/>
                <w:spacing w:val="27"/>
                <w:w w:val="105"/>
                <w:sz w:val="14"/>
                <w:szCs w:val="14"/>
              </w:rPr>
              <w:t xml:space="preserve"> </w:t>
            </w:r>
            <w:r w:rsidRPr="008C6CB9">
              <w:rPr>
                <w:color w:val="010000"/>
                <w:w w:val="105"/>
                <w:sz w:val="14"/>
                <w:szCs w:val="14"/>
              </w:rPr>
              <w:t xml:space="preserve">] </w:t>
            </w:r>
            <w:r w:rsidRPr="008C6CB9">
              <w:rPr>
                <w:color w:val="010000"/>
                <w:spacing w:val="16"/>
                <w:w w:val="105"/>
                <w:sz w:val="14"/>
                <w:szCs w:val="14"/>
              </w:rPr>
              <w:t xml:space="preserve"> </w:t>
            </w:r>
          </w:p>
        </w:tc>
      </w:tr>
      <w:tr w:rsidR="007203AF" w:rsidRPr="009A7AAF" w14:paraId="510D765D" w14:textId="77777777">
        <w:trPr>
          <w:trHeight w:val="284"/>
          <w:jc w:val="center"/>
        </w:trPr>
        <w:tc>
          <w:tcPr>
            <w:tcW w:w="9923" w:type="dxa"/>
            <w:gridSpan w:val="2"/>
            <w:tcBorders>
              <w:top w:val="single" w:sz="4" w:space="0" w:color="auto"/>
            </w:tcBorders>
            <w:shd w:val="clear" w:color="auto" w:fill="auto"/>
          </w:tcPr>
          <w:p w14:paraId="001E159D" w14:textId="77777777" w:rsidR="007203AF" w:rsidRDefault="007203AF" w:rsidP="001D2F72">
            <w:pPr>
              <w:ind w:left="284" w:right="260"/>
            </w:pPr>
          </w:p>
          <w:p w14:paraId="1D2FE268" w14:textId="77777777" w:rsidR="00003B82" w:rsidRPr="00D72C40" w:rsidRDefault="00003B82" w:rsidP="001D2F72">
            <w:pPr>
              <w:ind w:left="284" w:right="260"/>
            </w:pPr>
          </w:p>
        </w:tc>
      </w:tr>
      <w:tr w:rsidR="007203AF" w:rsidRPr="009A7AAF" w14:paraId="0E2896FC" w14:textId="77777777">
        <w:trPr>
          <w:trHeight w:val="397"/>
          <w:jc w:val="center"/>
        </w:trPr>
        <w:tc>
          <w:tcPr>
            <w:tcW w:w="9923" w:type="dxa"/>
            <w:gridSpan w:val="2"/>
            <w:shd w:val="clear" w:color="auto" w:fill="auto"/>
          </w:tcPr>
          <w:p w14:paraId="0C82BA0F" w14:textId="77777777" w:rsidR="007203AF" w:rsidRPr="00003B82" w:rsidRDefault="007203AF" w:rsidP="001D2F72">
            <w:pPr>
              <w:pStyle w:val="TableParagraph"/>
              <w:kinsoku w:val="0"/>
              <w:overflowPunct w:val="0"/>
              <w:spacing w:before="60"/>
              <w:ind w:left="284" w:right="260"/>
              <w:jc w:val="center"/>
              <w:rPr>
                <w:sz w:val="16"/>
                <w:szCs w:val="16"/>
              </w:rPr>
            </w:pPr>
            <w:r w:rsidRPr="00003B82">
              <w:rPr>
                <w:rFonts w:ascii="Arial" w:hAnsi="Arial" w:cs="Arial"/>
                <w:color w:val="010000"/>
                <w:w w:val="105"/>
                <w:sz w:val="16"/>
                <w:szCs w:val="16"/>
              </w:rPr>
              <w:t>B: SOLVENCIA ECONÓMICA Y FINANCIERA</w:t>
            </w:r>
          </w:p>
        </w:tc>
      </w:tr>
      <w:tr w:rsidR="007203AF" w:rsidRPr="009A7AAF" w14:paraId="7BE4939A" w14:textId="77777777">
        <w:trPr>
          <w:trHeight w:val="397"/>
          <w:jc w:val="center"/>
        </w:trPr>
        <w:tc>
          <w:tcPr>
            <w:tcW w:w="9923" w:type="dxa"/>
            <w:gridSpan w:val="2"/>
            <w:tcBorders>
              <w:top w:val="single" w:sz="4" w:space="0" w:color="auto"/>
              <w:left w:val="single" w:sz="4" w:space="0" w:color="auto"/>
              <w:bottom w:val="single" w:sz="4" w:space="0" w:color="auto"/>
              <w:right w:val="single" w:sz="4" w:space="0" w:color="auto"/>
            </w:tcBorders>
            <w:shd w:val="pct15" w:color="auto" w:fill="auto"/>
          </w:tcPr>
          <w:p w14:paraId="46350A9A" w14:textId="77777777" w:rsidR="007203AF" w:rsidRPr="008C6CB9" w:rsidRDefault="007203AF" w:rsidP="00003B82">
            <w:pPr>
              <w:pStyle w:val="TableParagraph"/>
              <w:kinsoku w:val="0"/>
              <w:overflowPunct w:val="0"/>
              <w:spacing w:before="120" w:after="120"/>
              <w:ind w:left="47" w:right="260"/>
              <w:rPr>
                <w:b/>
                <w:sz w:val="14"/>
                <w:szCs w:val="14"/>
              </w:rPr>
            </w:pPr>
            <w:r w:rsidRPr="008C6CB9">
              <w:rPr>
                <w:rFonts w:ascii="Arial" w:hAnsi="Arial" w:cs="Arial"/>
                <w:b/>
                <w:color w:val="010000"/>
                <w:w w:val="105"/>
                <w:sz w:val="14"/>
                <w:szCs w:val="14"/>
              </w:rPr>
              <w:t xml:space="preserve">El operador económico solo debe facilitar información cuando el poder adjudicador o la entidad adjudicadora exijan el cumplimiento </w:t>
            </w:r>
            <w:r w:rsidRPr="008C6CB9">
              <w:rPr>
                <w:rFonts w:ascii="Arial" w:hAnsi="Arial" w:cs="Arial"/>
                <w:b/>
                <w:color w:val="010000"/>
                <w:w w:val="105"/>
                <w:sz w:val="14"/>
                <w:szCs w:val="14"/>
              </w:rPr>
              <w:lastRenderedPageBreak/>
              <w:t>de los criterios de selección en cuestión en el anuncio pertinente o en los pliegos de la contratación a que se refiera el anuncio.</w:t>
            </w:r>
          </w:p>
        </w:tc>
      </w:tr>
      <w:tr w:rsidR="007203AF" w:rsidRPr="009A7AAF" w14:paraId="066EEF31" w14:textId="77777777">
        <w:trPr>
          <w:trHeight w:val="284"/>
          <w:jc w:val="center"/>
        </w:trPr>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14:paraId="0AFF7D19" w14:textId="77777777" w:rsidR="007203AF" w:rsidRPr="00003B82" w:rsidRDefault="007203AF" w:rsidP="001D2F72">
            <w:pPr>
              <w:ind w:left="284" w:right="260"/>
              <w:rPr>
                <w:sz w:val="16"/>
                <w:szCs w:val="16"/>
              </w:rPr>
            </w:pPr>
          </w:p>
        </w:tc>
      </w:tr>
      <w:tr w:rsidR="007203AF" w:rsidRPr="009A7AAF" w14:paraId="1CD65285"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68DAECBC" w14:textId="77777777" w:rsidR="007203AF" w:rsidRPr="008C6CB9" w:rsidRDefault="007203AF" w:rsidP="00003B82">
            <w:pPr>
              <w:pStyle w:val="TableParagraph"/>
              <w:kinsoku w:val="0"/>
              <w:overflowPunct w:val="0"/>
              <w:spacing w:before="120" w:after="120"/>
              <w:ind w:left="284" w:right="260" w:hanging="237"/>
              <w:jc w:val="both"/>
              <w:rPr>
                <w:rFonts w:ascii="Arial" w:hAnsi="Arial" w:cs="Arial"/>
                <w:b/>
                <w:color w:val="010000"/>
                <w:w w:val="105"/>
                <w:sz w:val="14"/>
                <w:szCs w:val="14"/>
              </w:rPr>
            </w:pPr>
            <w:r w:rsidRPr="008C6CB9">
              <w:rPr>
                <w:rFonts w:ascii="Arial" w:hAnsi="Arial" w:cs="Arial"/>
                <w:b/>
                <w:color w:val="010000"/>
                <w:w w:val="105"/>
                <w:sz w:val="14"/>
                <w:szCs w:val="14"/>
              </w:rPr>
              <w:t>Solvencia económica y financiera</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1B8E282" w14:textId="77777777" w:rsidR="007203AF" w:rsidRPr="008C6CB9" w:rsidRDefault="007203AF" w:rsidP="00003B82">
            <w:pPr>
              <w:spacing w:before="120" w:after="120"/>
              <w:ind w:left="284" w:right="260"/>
              <w:rPr>
                <w:rFonts w:ascii="Arial" w:hAnsi="Arial" w:cs="Arial"/>
                <w:b/>
                <w:color w:val="010000"/>
                <w:w w:val="105"/>
                <w:sz w:val="14"/>
                <w:szCs w:val="14"/>
              </w:rPr>
            </w:pPr>
            <w:r w:rsidRPr="008C6CB9">
              <w:rPr>
                <w:rFonts w:ascii="Arial" w:hAnsi="Arial" w:cs="Arial"/>
                <w:b/>
                <w:color w:val="010000"/>
                <w:w w:val="105"/>
                <w:sz w:val="14"/>
                <w:szCs w:val="14"/>
              </w:rPr>
              <w:t>Respuesta</w:t>
            </w:r>
          </w:p>
        </w:tc>
      </w:tr>
      <w:tr w:rsidR="007203AF" w:rsidRPr="009A7AAF" w14:paraId="7A309EA2"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6528821E" w14:textId="77777777" w:rsidR="007203AF" w:rsidRPr="008C6CB9" w:rsidRDefault="007203AF" w:rsidP="00003B82">
            <w:pPr>
              <w:pStyle w:val="TableParagraph"/>
              <w:kinsoku w:val="0"/>
              <w:overflowPunct w:val="0"/>
              <w:spacing w:before="120" w:after="60"/>
              <w:ind w:left="614" w:right="260" w:hanging="567"/>
              <w:jc w:val="both"/>
              <w:rPr>
                <w:rFonts w:ascii="Arial" w:hAnsi="Arial" w:cs="Arial"/>
                <w:color w:val="010000"/>
                <w:w w:val="105"/>
                <w:sz w:val="14"/>
                <w:szCs w:val="14"/>
              </w:rPr>
            </w:pPr>
            <w:r w:rsidRPr="008C6CB9">
              <w:rPr>
                <w:rFonts w:ascii="Arial" w:hAnsi="Arial" w:cs="Arial"/>
                <w:color w:val="010000"/>
                <w:w w:val="105"/>
                <w:sz w:val="14"/>
                <w:szCs w:val="14"/>
                <w:lang w:val="es-ES_tradnl"/>
              </w:rPr>
              <w:t xml:space="preserve">1.a) </w:t>
            </w:r>
            <w:r w:rsidR="00003B82" w:rsidRPr="008C6CB9">
              <w:rPr>
                <w:rFonts w:ascii="Arial" w:hAnsi="Arial" w:cs="Arial"/>
                <w:color w:val="010000"/>
                <w:w w:val="105"/>
                <w:sz w:val="14"/>
                <w:szCs w:val="14"/>
                <w:lang w:val="es-ES_tradnl"/>
              </w:rPr>
              <w:t xml:space="preserve"> </w:t>
            </w:r>
            <w:r w:rsidRPr="008C6CB9">
              <w:rPr>
                <w:rFonts w:ascii="Arial" w:hAnsi="Arial" w:cs="Arial"/>
                <w:b/>
                <w:color w:val="010000"/>
                <w:w w:val="105"/>
                <w:sz w:val="14"/>
                <w:szCs w:val="14"/>
              </w:rPr>
              <w:t>Su volumen de negocios anual</w:t>
            </w:r>
            <w:r w:rsidRPr="008C6CB9">
              <w:rPr>
                <w:rFonts w:ascii="Arial" w:hAnsi="Arial" w:cs="Arial"/>
                <w:color w:val="010000"/>
                <w:w w:val="105"/>
                <w:sz w:val="14"/>
                <w:szCs w:val="14"/>
              </w:rPr>
              <w:t xml:space="preserve"> (“general”) durante el número de ejercicios exigido en el anuncio pertinente o los pliegos de la contratación es el siguiente:</w:t>
            </w:r>
          </w:p>
          <w:p w14:paraId="5E14B5E1" w14:textId="77777777" w:rsidR="007203AF" w:rsidRPr="008C6CB9" w:rsidRDefault="007203AF" w:rsidP="00003B82">
            <w:pPr>
              <w:pStyle w:val="TableParagraph"/>
              <w:kinsoku w:val="0"/>
              <w:overflowPunct w:val="0"/>
              <w:ind w:left="284" w:right="260" w:hanging="237"/>
              <w:jc w:val="both"/>
              <w:rPr>
                <w:rFonts w:ascii="Arial" w:hAnsi="Arial" w:cs="Arial"/>
                <w:color w:val="010000"/>
                <w:w w:val="105"/>
                <w:sz w:val="14"/>
                <w:szCs w:val="14"/>
              </w:rPr>
            </w:pPr>
            <w:r w:rsidRPr="008C6CB9">
              <w:rPr>
                <w:rFonts w:ascii="Arial" w:hAnsi="Arial" w:cs="Arial"/>
                <w:color w:val="010000"/>
                <w:w w:val="105"/>
                <w:sz w:val="14"/>
                <w:szCs w:val="14"/>
              </w:rPr>
              <w:t>Y/o</w:t>
            </w:r>
          </w:p>
          <w:p w14:paraId="5B9251AD" w14:textId="77777777" w:rsidR="007203AF" w:rsidRPr="008C6CB9" w:rsidRDefault="007203AF" w:rsidP="00003B82">
            <w:pPr>
              <w:pStyle w:val="TableParagraph"/>
              <w:kinsoku w:val="0"/>
              <w:overflowPunct w:val="0"/>
              <w:spacing w:before="60" w:after="120"/>
              <w:ind w:left="614" w:right="260" w:hanging="567"/>
              <w:jc w:val="both"/>
              <w:rPr>
                <w:rFonts w:ascii="Arial" w:hAnsi="Arial" w:cs="Arial"/>
                <w:color w:val="010000"/>
                <w:w w:val="105"/>
                <w:sz w:val="14"/>
                <w:szCs w:val="14"/>
              </w:rPr>
            </w:pPr>
            <w:r w:rsidRPr="008C6CB9">
              <w:rPr>
                <w:rFonts w:ascii="Arial" w:hAnsi="Arial" w:cs="Arial"/>
                <w:color w:val="010000"/>
                <w:w w:val="105"/>
                <w:sz w:val="14"/>
                <w:szCs w:val="14"/>
              </w:rPr>
              <w:t>1.b</w:t>
            </w:r>
            <w:r w:rsidRPr="008C6CB9">
              <w:rPr>
                <w:rFonts w:ascii="Arial" w:hAnsi="Arial" w:cs="Arial"/>
                <w:b/>
                <w:color w:val="010000"/>
                <w:w w:val="105"/>
                <w:sz w:val="14"/>
                <w:szCs w:val="14"/>
              </w:rPr>
              <w:t xml:space="preserve">) </w:t>
            </w:r>
            <w:r w:rsidR="00003B82" w:rsidRPr="008C6CB9">
              <w:rPr>
                <w:rFonts w:ascii="Arial" w:hAnsi="Arial" w:cs="Arial"/>
                <w:b/>
                <w:color w:val="010000"/>
                <w:w w:val="105"/>
                <w:sz w:val="14"/>
                <w:szCs w:val="14"/>
              </w:rPr>
              <w:t xml:space="preserve">   </w:t>
            </w:r>
            <w:r w:rsidRPr="008C6CB9">
              <w:rPr>
                <w:rFonts w:ascii="Arial" w:hAnsi="Arial" w:cs="Arial"/>
                <w:b/>
                <w:color w:val="010000"/>
                <w:w w:val="105"/>
                <w:sz w:val="14"/>
                <w:szCs w:val="14"/>
              </w:rPr>
              <w:t xml:space="preserve">Su volumen de negocios anual medio durante el número de ejercicios exigido en el anuncio pertinente o los pliegos de la contratación es el </w:t>
            </w:r>
            <w:r w:rsidR="00003B82" w:rsidRPr="008C6CB9">
              <w:rPr>
                <w:rFonts w:ascii="Arial" w:hAnsi="Arial" w:cs="Arial"/>
                <w:b/>
                <w:color w:val="010000"/>
                <w:w w:val="105"/>
                <w:sz w:val="14"/>
                <w:szCs w:val="14"/>
              </w:rPr>
              <w:t>siguien</w:t>
            </w:r>
            <w:r w:rsidRPr="008C6CB9">
              <w:rPr>
                <w:rFonts w:ascii="Arial" w:hAnsi="Arial" w:cs="Arial"/>
                <w:b/>
                <w:color w:val="010000"/>
                <w:w w:val="105"/>
                <w:sz w:val="14"/>
                <w:szCs w:val="14"/>
              </w:rPr>
              <w:t>te</w:t>
            </w:r>
            <w:r w:rsidRPr="008C6CB9">
              <w:rPr>
                <w:rFonts w:ascii="Arial" w:hAnsi="Arial" w:cs="Arial"/>
                <w:color w:val="010000"/>
                <w:w w:val="105"/>
                <w:sz w:val="14"/>
                <w:szCs w:val="14"/>
              </w:rPr>
              <w:t xml:space="preserve"> (</w:t>
            </w:r>
            <w:r w:rsidRPr="008C6CB9">
              <w:rPr>
                <w:rFonts w:ascii="Cambria" w:hAnsi="Cambria"/>
                <w:sz w:val="14"/>
                <w:szCs w:val="14"/>
                <w:vertAlign w:val="superscript"/>
                <w:lang w:val="es-ES_tradnl"/>
              </w:rPr>
              <w:t>33)</w:t>
            </w:r>
            <w:r w:rsidRPr="008C6CB9">
              <w:rPr>
                <w:rFonts w:ascii="Arial" w:hAnsi="Arial" w:cs="Arial"/>
                <w:color w:val="010000"/>
                <w:w w:val="105"/>
                <w:sz w:val="14"/>
                <w:szCs w:val="14"/>
              </w:rPr>
              <w:t>:</w:t>
            </w:r>
          </w:p>
          <w:p w14:paraId="17544AFE" w14:textId="77777777" w:rsidR="007203AF" w:rsidRPr="008C6CB9" w:rsidRDefault="007203AF" w:rsidP="00003B82">
            <w:pPr>
              <w:pStyle w:val="TableParagraph"/>
              <w:kinsoku w:val="0"/>
              <w:overflowPunct w:val="0"/>
              <w:spacing w:before="120" w:after="120"/>
              <w:ind w:left="614" w:right="260"/>
              <w:jc w:val="both"/>
              <w:rPr>
                <w:sz w:val="14"/>
                <w:szCs w:val="14"/>
              </w:rPr>
            </w:pPr>
            <w:r w:rsidRPr="008C6CB9">
              <w:rPr>
                <w:rFonts w:ascii="Arial" w:hAnsi="Arial" w:cs="Arial"/>
                <w:color w:val="010000"/>
                <w:w w:val="105"/>
                <w:sz w:val="14"/>
                <w:szCs w:val="14"/>
              </w:rPr>
              <w:t>Si la documentación pertinente está disponible en formato electrónico, sírvase indicar: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7CDB064" w14:textId="77777777" w:rsidR="007203AF" w:rsidRPr="008C6CB9" w:rsidRDefault="007203AF" w:rsidP="00003B82">
            <w:pPr>
              <w:pStyle w:val="TableParagraph"/>
              <w:kinsoku w:val="0"/>
              <w:overflowPunct w:val="0"/>
              <w:spacing w:before="60" w:after="60"/>
              <w:ind w:left="46" w:right="260"/>
              <w:rPr>
                <w:rFonts w:ascii="Arial" w:hAnsi="Arial" w:cs="Arial"/>
                <w:sz w:val="14"/>
                <w:szCs w:val="14"/>
              </w:rPr>
            </w:pPr>
            <w:r w:rsidRPr="008C6CB9">
              <w:rPr>
                <w:rFonts w:ascii="Arial" w:hAnsi="Arial" w:cs="Arial"/>
                <w:sz w:val="14"/>
                <w:szCs w:val="14"/>
              </w:rPr>
              <w:t>Ejercicio: […..] volumen de negocios: [……][….]moneda</w:t>
            </w:r>
          </w:p>
          <w:p w14:paraId="48F4B60F" w14:textId="77777777" w:rsidR="007203AF" w:rsidRPr="008C6CB9" w:rsidRDefault="007203AF" w:rsidP="00003B82">
            <w:pPr>
              <w:pStyle w:val="TableParagraph"/>
              <w:kinsoku w:val="0"/>
              <w:overflowPunct w:val="0"/>
              <w:spacing w:before="60" w:after="60"/>
              <w:ind w:left="46" w:right="260"/>
              <w:rPr>
                <w:rFonts w:ascii="Arial" w:hAnsi="Arial" w:cs="Arial"/>
                <w:sz w:val="14"/>
                <w:szCs w:val="14"/>
              </w:rPr>
            </w:pPr>
            <w:r w:rsidRPr="008C6CB9">
              <w:rPr>
                <w:rFonts w:ascii="Arial" w:hAnsi="Arial" w:cs="Arial"/>
                <w:sz w:val="14"/>
                <w:szCs w:val="14"/>
              </w:rPr>
              <w:t>Ejercicio: […..] volumen de negocios: [……][….]moneda</w:t>
            </w:r>
          </w:p>
          <w:p w14:paraId="6EF92D18" w14:textId="77777777" w:rsidR="007203AF" w:rsidRPr="008C6CB9" w:rsidRDefault="007203AF" w:rsidP="00003B82">
            <w:pPr>
              <w:pStyle w:val="TableParagraph"/>
              <w:kinsoku w:val="0"/>
              <w:overflowPunct w:val="0"/>
              <w:spacing w:before="60"/>
              <w:ind w:left="46" w:right="260"/>
              <w:rPr>
                <w:rFonts w:ascii="Arial" w:hAnsi="Arial" w:cs="Arial"/>
                <w:sz w:val="14"/>
                <w:szCs w:val="14"/>
              </w:rPr>
            </w:pPr>
            <w:r w:rsidRPr="008C6CB9">
              <w:rPr>
                <w:rFonts w:ascii="Arial" w:hAnsi="Arial" w:cs="Arial"/>
                <w:sz w:val="14"/>
                <w:szCs w:val="14"/>
              </w:rPr>
              <w:t>Ejercicio: […..] volumen de negocios: [……][….]moneda</w:t>
            </w:r>
          </w:p>
          <w:p w14:paraId="6843F524" w14:textId="77777777" w:rsidR="007203AF" w:rsidRPr="008C6CB9" w:rsidRDefault="007203AF" w:rsidP="00003B82">
            <w:pPr>
              <w:pStyle w:val="TableParagraph"/>
              <w:kinsoku w:val="0"/>
              <w:overflowPunct w:val="0"/>
              <w:spacing w:before="120" w:after="120"/>
              <w:ind w:left="46" w:right="260"/>
              <w:rPr>
                <w:rFonts w:ascii="Arial" w:hAnsi="Arial" w:cs="Arial"/>
                <w:sz w:val="14"/>
                <w:szCs w:val="14"/>
              </w:rPr>
            </w:pPr>
          </w:p>
          <w:p w14:paraId="12205700" w14:textId="77777777" w:rsidR="007203AF" w:rsidRPr="008C6CB9" w:rsidRDefault="007203AF" w:rsidP="00003B82">
            <w:pPr>
              <w:pStyle w:val="TableParagraph"/>
              <w:kinsoku w:val="0"/>
              <w:overflowPunct w:val="0"/>
              <w:spacing w:after="120"/>
              <w:ind w:left="46" w:right="260"/>
              <w:rPr>
                <w:rFonts w:ascii="Arial" w:hAnsi="Arial" w:cs="Arial"/>
                <w:sz w:val="14"/>
                <w:szCs w:val="14"/>
              </w:rPr>
            </w:pPr>
            <w:r w:rsidRPr="008C6CB9">
              <w:rPr>
                <w:rFonts w:ascii="Arial" w:hAnsi="Arial" w:cs="Arial"/>
                <w:sz w:val="14"/>
                <w:szCs w:val="14"/>
              </w:rPr>
              <w:t>(número de ejercicios, volumen de negocios medio):</w:t>
            </w:r>
          </w:p>
          <w:p w14:paraId="7DB64435" w14:textId="77777777" w:rsidR="007203AF" w:rsidRPr="008C6CB9" w:rsidRDefault="007203AF" w:rsidP="00003B82">
            <w:pPr>
              <w:pStyle w:val="TableParagraph"/>
              <w:kinsoku w:val="0"/>
              <w:overflowPunct w:val="0"/>
              <w:spacing w:before="120" w:after="120"/>
              <w:ind w:left="46" w:right="260"/>
              <w:rPr>
                <w:rFonts w:ascii="Arial" w:hAnsi="Arial" w:cs="Arial"/>
                <w:sz w:val="14"/>
                <w:szCs w:val="14"/>
              </w:rPr>
            </w:pPr>
            <w:r w:rsidRPr="008C6CB9">
              <w:rPr>
                <w:rFonts w:ascii="Arial" w:hAnsi="Arial" w:cs="Arial"/>
                <w:sz w:val="14"/>
                <w:szCs w:val="14"/>
              </w:rPr>
              <w:t>[……….],[………….][……..]moneda</w:t>
            </w:r>
          </w:p>
          <w:p w14:paraId="5463A1B5" w14:textId="77777777" w:rsidR="007203AF" w:rsidRPr="008C6CB9" w:rsidRDefault="007203AF" w:rsidP="00003B82">
            <w:pPr>
              <w:pStyle w:val="TableParagraph"/>
              <w:kinsoku w:val="0"/>
              <w:overflowPunct w:val="0"/>
              <w:spacing w:before="120" w:after="120"/>
              <w:ind w:left="46" w:right="260"/>
              <w:rPr>
                <w:rFonts w:ascii="Arial" w:hAnsi="Arial" w:cs="Arial"/>
                <w:sz w:val="14"/>
                <w:szCs w:val="14"/>
              </w:rPr>
            </w:pPr>
          </w:p>
          <w:p w14:paraId="0D3F91B8" w14:textId="77777777" w:rsidR="007203AF" w:rsidRPr="008C6CB9" w:rsidRDefault="007203AF" w:rsidP="00003B82">
            <w:pPr>
              <w:pStyle w:val="TableParagraph"/>
              <w:kinsoku w:val="0"/>
              <w:overflowPunct w:val="0"/>
              <w:spacing w:before="120" w:after="120" w:line="279" w:lineRule="auto"/>
              <w:ind w:left="46" w:right="260"/>
              <w:rPr>
                <w:rFonts w:ascii="Arial" w:hAnsi="Arial" w:cs="Arial"/>
                <w:color w:val="000000"/>
                <w:sz w:val="14"/>
                <w:szCs w:val="14"/>
              </w:rPr>
            </w:pPr>
            <w:r w:rsidRPr="008C6CB9">
              <w:rPr>
                <w:rFonts w:ascii="Arial" w:hAnsi="Arial" w:cs="Arial"/>
                <w:color w:val="010000"/>
                <w:w w:val="105"/>
                <w:sz w:val="14"/>
                <w:szCs w:val="14"/>
              </w:rPr>
              <w:t>(dirección</w:t>
            </w:r>
            <w:r w:rsidRPr="008C6CB9">
              <w:rPr>
                <w:rFonts w:ascii="Arial" w:hAnsi="Arial" w:cs="Arial"/>
                <w:color w:val="010000"/>
                <w:spacing w:val="9"/>
                <w:w w:val="105"/>
                <w:sz w:val="14"/>
                <w:szCs w:val="14"/>
              </w:rPr>
              <w:t xml:space="preserve"> </w:t>
            </w:r>
            <w:r w:rsidRPr="008C6CB9">
              <w:rPr>
                <w:rFonts w:ascii="Arial" w:hAnsi="Arial" w:cs="Arial"/>
                <w:color w:val="010000"/>
                <w:w w:val="105"/>
                <w:sz w:val="14"/>
                <w:szCs w:val="14"/>
              </w:rPr>
              <w:t>de</w:t>
            </w:r>
            <w:r w:rsidRPr="008C6CB9">
              <w:rPr>
                <w:rFonts w:ascii="Arial" w:hAnsi="Arial" w:cs="Arial"/>
                <w:color w:val="010000"/>
                <w:spacing w:val="3"/>
                <w:w w:val="105"/>
                <w:sz w:val="14"/>
                <w:szCs w:val="14"/>
              </w:rPr>
              <w:t xml:space="preserve"> </w:t>
            </w:r>
            <w:r w:rsidRPr="008C6CB9">
              <w:rPr>
                <w:rFonts w:ascii="Arial" w:hAnsi="Arial" w:cs="Arial"/>
                <w:color w:val="010000"/>
                <w:w w:val="105"/>
                <w:sz w:val="14"/>
                <w:szCs w:val="14"/>
              </w:rPr>
              <w:t>la</w:t>
            </w:r>
            <w:r w:rsidRPr="008C6CB9">
              <w:rPr>
                <w:rFonts w:ascii="Arial" w:hAnsi="Arial" w:cs="Arial"/>
                <w:color w:val="010000"/>
                <w:spacing w:val="-1"/>
                <w:w w:val="105"/>
                <w:sz w:val="14"/>
                <w:szCs w:val="14"/>
              </w:rPr>
              <w:t xml:space="preserve"> </w:t>
            </w:r>
            <w:r w:rsidRPr="008C6CB9">
              <w:rPr>
                <w:rFonts w:ascii="Arial" w:hAnsi="Arial" w:cs="Arial"/>
                <w:color w:val="010000"/>
                <w:w w:val="105"/>
                <w:sz w:val="14"/>
                <w:szCs w:val="14"/>
              </w:rPr>
              <w:t>página</w:t>
            </w:r>
            <w:r w:rsidRPr="008C6CB9">
              <w:rPr>
                <w:rFonts w:ascii="Arial" w:hAnsi="Arial" w:cs="Arial"/>
                <w:color w:val="010000"/>
                <w:spacing w:val="-6"/>
                <w:w w:val="105"/>
                <w:sz w:val="14"/>
                <w:szCs w:val="14"/>
              </w:rPr>
              <w:t xml:space="preserve"> </w:t>
            </w:r>
            <w:r w:rsidRPr="008C6CB9">
              <w:rPr>
                <w:rFonts w:ascii="Arial" w:hAnsi="Arial" w:cs="Arial"/>
                <w:color w:val="010000"/>
                <w:w w:val="105"/>
                <w:sz w:val="14"/>
                <w:szCs w:val="14"/>
              </w:rPr>
              <w:t>web,</w:t>
            </w:r>
            <w:r w:rsidRPr="008C6CB9">
              <w:rPr>
                <w:rFonts w:ascii="Arial" w:hAnsi="Arial" w:cs="Arial"/>
                <w:color w:val="010000"/>
                <w:spacing w:val="13"/>
                <w:w w:val="105"/>
                <w:sz w:val="14"/>
                <w:szCs w:val="14"/>
              </w:rPr>
              <w:t xml:space="preserve"> </w:t>
            </w:r>
            <w:r w:rsidRPr="008C6CB9">
              <w:rPr>
                <w:rFonts w:ascii="Arial" w:hAnsi="Arial" w:cs="Arial"/>
                <w:color w:val="010000"/>
                <w:w w:val="105"/>
                <w:sz w:val="14"/>
                <w:szCs w:val="14"/>
              </w:rPr>
              <w:t>autoridad</w:t>
            </w:r>
            <w:r w:rsidRPr="008C6CB9">
              <w:rPr>
                <w:rFonts w:ascii="Arial" w:hAnsi="Arial" w:cs="Arial"/>
                <w:color w:val="010000"/>
                <w:spacing w:val="13"/>
                <w:w w:val="105"/>
                <w:sz w:val="14"/>
                <w:szCs w:val="14"/>
              </w:rPr>
              <w:t xml:space="preserve"> </w:t>
            </w:r>
            <w:r w:rsidRPr="008C6CB9">
              <w:rPr>
                <w:rFonts w:ascii="Arial" w:hAnsi="Arial" w:cs="Arial"/>
                <w:color w:val="010000"/>
                <w:w w:val="105"/>
                <w:sz w:val="14"/>
                <w:szCs w:val="14"/>
              </w:rPr>
              <w:t>u</w:t>
            </w:r>
            <w:r w:rsidRPr="008C6CB9">
              <w:rPr>
                <w:rFonts w:ascii="Arial" w:hAnsi="Arial" w:cs="Arial"/>
                <w:color w:val="010000"/>
                <w:spacing w:val="-1"/>
                <w:w w:val="105"/>
                <w:sz w:val="14"/>
                <w:szCs w:val="14"/>
              </w:rPr>
              <w:t xml:space="preserve"> </w:t>
            </w:r>
            <w:r w:rsidRPr="008C6CB9">
              <w:rPr>
                <w:rFonts w:ascii="Arial" w:hAnsi="Arial" w:cs="Arial"/>
                <w:color w:val="010000"/>
                <w:w w:val="105"/>
                <w:sz w:val="14"/>
                <w:szCs w:val="14"/>
              </w:rPr>
              <w:t>organismo</w:t>
            </w:r>
            <w:r w:rsidRPr="008C6CB9">
              <w:rPr>
                <w:rFonts w:ascii="Arial" w:hAnsi="Arial" w:cs="Arial"/>
                <w:color w:val="010000"/>
                <w:spacing w:val="11"/>
                <w:w w:val="105"/>
                <w:sz w:val="14"/>
                <w:szCs w:val="14"/>
              </w:rPr>
              <w:t xml:space="preserve"> </w:t>
            </w:r>
            <w:r w:rsidRPr="008C6CB9">
              <w:rPr>
                <w:rFonts w:ascii="Arial" w:hAnsi="Arial" w:cs="Arial"/>
                <w:color w:val="010000"/>
                <w:w w:val="105"/>
                <w:sz w:val="14"/>
                <w:szCs w:val="14"/>
              </w:rPr>
              <w:t>expedidor,</w:t>
            </w:r>
            <w:r w:rsidRPr="008C6CB9">
              <w:rPr>
                <w:rFonts w:ascii="Arial" w:hAnsi="Arial" w:cs="Arial"/>
                <w:color w:val="010000"/>
                <w:w w:val="103"/>
                <w:sz w:val="14"/>
                <w:szCs w:val="14"/>
              </w:rPr>
              <w:t xml:space="preserve"> </w:t>
            </w:r>
            <w:r w:rsidRPr="008C6CB9">
              <w:rPr>
                <w:rFonts w:ascii="Arial" w:hAnsi="Arial" w:cs="Arial"/>
                <w:color w:val="010000"/>
                <w:w w:val="105"/>
                <w:sz w:val="14"/>
                <w:szCs w:val="14"/>
              </w:rPr>
              <w:t>referencia</w:t>
            </w:r>
            <w:r w:rsidRPr="008C6CB9">
              <w:rPr>
                <w:rFonts w:ascii="Arial" w:hAnsi="Arial" w:cs="Arial"/>
                <w:color w:val="010000"/>
                <w:spacing w:val="4"/>
                <w:w w:val="105"/>
                <w:sz w:val="14"/>
                <w:szCs w:val="14"/>
              </w:rPr>
              <w:t xml:space="preserve"> </w:t>
            </w:r>
            <w:r w:rsidRPr="008C6CB9">
              <w:rPr>
                <w:rFonts w:ascii="Arial" w:hAnsi="Arial" w:cs="Arial"/>
                <w:color w:val="010000"/>
                <w:w w:val="105"/>
                <w:sz w:val="14"/>
                <w:szCs w:val="14"/>
              </w:rPr>
              <w:t>exacta</w:t>
            </w:r>
            <w:r w:rsidRPr="008C6CB9">
              <w:rPr>
                <w:rFonts w:ascii="Arial" w:hAnsi="Arial" w:cs="Arial"/>
                <w:color w:val="010000"/>
                <w:spacing w:val="3"/>
                <w:w w:val="105"/>
                <w:sz w:val="14"/>
                <w:szCs w:val="14"/>
              </w:rPr>
              <w:t xml:space="preserve"> </w:t>
            </w:r>
            <w:r w:rsidRPr="008C6CB9">
              <w:rPr>
                <w:rFonts w:ascii="Arial" w:hAnsi="Arial" w:cs="Arial"/>
                <w:color w:val="010000"/>
                <w:w w:val="105"/>
                <w:sz w:val="14"/>
                <w:szCs w:val="14"/>
              </w:rPr>
              <w:t>de</w:t>
            </w:r>
            <w:r w:rsidRPr="008C6CB9">
              <w:rPr>
                <w:rFonts w:ascii="Arial" w:hAnsi="Arial" w:cs="Arial"/>
                <w:color w:val="010000"/>
                <w:spacing w:val="1"/>
                <w:w w:val="105"/>
                <w:sz w:val="14"/>
                <w:szCs w:val="14"/>
              </w:rPr>
              <w:t xml:space="preserve"> </w:t>
            </w:r>
            <w:r w:rsidRPr="008C6CB9">
              <w:rPr>
                <w:rFonts w:ascii="Arial" w:hAnsi="Arial" w:cs="Arial"/>
                <w:color w:val="010000"/>
                <w:w w:val="105"/>
                <w:sz w:val="14"/>
                <w:szCs w:val="14"/>
              </w:rPr>
              <w:t>la</w:t>
            </w:r>
            <w:r w:rsidRPr="008C6CB9">
              <w:rPr>
                <w:rFonts w:ascii="Arial" w:hAnsi="Arial" w:cs="Arial"/>
                <w:color w:val="010000"/>
                <w:spacing w:val="-7"/>
                <w:w w:val="105"/>
                <w:sz w:val="14"/>
                <w:szCs w:val="14"/>
              </w:rPr>
              <w:t xml:space="preserve"> </w:t>
            </w:r>
            <w:r w:rsidRPr="008C6CB9">
              <w:rPr>
                <w:rFonts w:ascii="Arial" w:hAnsi="Arial" w:cs="Arial"/>
                <w:color w:val="010000"/>
                <w:w w:val="105"/>
                <w:sz w:val="14"/>
                <w:szCs w:val="14"/>
              </w:rPr>
              <w:t>documentación):</w:t>
            </w:r>
          </w:p>
          <w:p w14:paraId="5AC60813" w14:textId="77777777" w:rsidR="007203AF" w:rsidRPr="008C6CB9" w:rsidRDefault="007203AF" w:rsidP="00003B82">
            <w:pPr>
              <w:pStyle w:val="TableParagraph"/>
              <w:kinsoku w:val="0"/>
              <w:overflowPunct w:val="0"/>
              <w:spacing w:before="120" w:after="120"/>
              <w:ind w:left="46" w:right="260"/>
              <w:rPr>
                <w:rFonts w:ascii="Arial" w:hAnsi="Arial" w:cs="Arial"/>
                <w:sz w:val="14"/>
                <w:szCs w:val="14"/>
              </w:rPr>
            </w:pPr>
            <w:r w:rsidRPr="008C6CB9">
              <w:rPr>
                <w:color w:val="010000"/>
                <w:w w:val="105"/>
                <w:sz w:val="14"/>
                <w:szCs w:val="14"/>
              </w:rPr>
              <w:t>[</w:t>
            </w:r>
            <w:r w:rsidRPr="008C6CB9">
              <w:rPr>
                <w:color w:val="010000"/>
                <w:spacing w:val="23"/>
                <w:w w:val="105"/>
                <w:sz w:val="14"/>
                <w:szCs w:val="14"/>
              </w:rPr>
              <w:t xml:space="preserve"> </w:t>
            </w:r>
            <w:r w:rsidRPr="008C6CB9">
              <w:rPr>
                <w:color w:val="010000"/>
                <w:w w:val="105"/>
                <w:sz w:val="14"/>
                <w:szCs w:val="14"/>
              </w:rPr>
              <w:t>................</w:t>
            </w:r>
            <w:r w:rsidRPr="008C6CB9">
              <w:rPr>
                <w:color w:val="010000"/>
                <w:spacing w:val="24"/>
                <w:w w:val="105"/>
                <w:sz w:val="14"/>
                <w:szCs w:val="14"/>
              </w:rPr>
              <w:t xml:space="preserve"> </w:t>
            </w:r>
            <w:r w:rsidRPr="008C6CB9">
              <w:rPr>
                <w:color w:val="010000"/>
                <w:w w:val="105"/>
                <w:sz w:val="14"/>
                <w:szCs w:val="14"/>
              </w:rPr>
              <w:t>][</w:t>
            </w:r>
            <w:r w:rsidRPr="008C6CB9">
              <w:rPr>
                <w:color w:val="010000"/>
                <w:spacing w:val="13"/>
                <w:w w:val="105"/>
                <w:sz w:val="14"/>
                <w:szCs w:val="14"/>
              </w:rPr>
              <w:t xml:space="preserve"> </w:t>
            </w:r>
            <w:r w:rsidRPr="008C6CB9">
              <w:rPr>
                <w:color w:val="010000"/>
                <w:w w:val="105"/>
                <w:sz w:val="14"/>
                <w:szCs w:val="14"/>
              </w:rPr>
              <w:t>..................</w:t>
            </w:r>
            <w:r w:rsidRPr="008C6CB9">
              <w:rPr>
                <w:color w:val="010000"/>
                <w:spacing w:val="27"/>
                <w:w w:val="105"/>
                <w:sz w:val="14"/>
                <w:szCs w:val="14"/>
              </w:rPr>
              <w:t xml:space="preserve"> </w:t>
            </w:r>
            <w:r w:rsidRPr="008C6CB9">
              <w:rPr>
                <w:color w:val="010000"/>
                <w:w w:val="105"/>
                <w:sz w:val="14"/>
                <w:szCs w:val="14"/>
              </w:rPr>
              <w:t>][</w:t>
            </w:r>
            <w:r w:rsidRPr="008C6CB9">
              <w:rPr>
                <w:color w:val="010000"/>
                <w:spacing w:val="13"/>
                <w:w w:val="105"/>
                <w:sz w:val="14"/>
                <w:szCs w:val="14"/>
              </w:rPr>
              <w:t xml:space="preserve"> </w:t>
            </w:r>
            <w:r w:rsidRPr="008C6CB9">
              <w:rPr>
                <w:color w:val="010000"/>
                <w:w w:val="105"/>
                <w:sz w:val="14"/>
                <w:szCs w:val="14"/>
              </w:rPr>
              <w:t>..................</w:t>
            </w:r>
            <w:r w:rsidRPr="008C6CB9">
              <w:rPr>
                <w:color w:val="010000"/>
                <w:spacing w:val="27"/>
                <w:w w:val="105"/>
                <w:sz w:val="14"/>
                <w:szCs w:val="14"/>
              </w:rPr>
              <w:t xml:space="preserve"> </w:t>
            </w:r>
            <w:r w:rsidRPr="008C6CB9">
              <w:rPr>
                <w:color w:val="010000"/>
                <w:w w:val="105"/>
                <w:sz w:val="14"/>
                <w:szCs w:val="14"/>
              </w:rPr>
              <w:t xml:space="preserve">] </w:t>
            </w:r>
            <w:r w:rsidRPr="008C6CB9">
              <w:rPr>
                <w:color w:val="010000"/>
                <w:spacing w:val="16"/>
                <w:w w:val="105"/>
                <w:sz w:val="14"/>
                <w:szCs w:val="14"/>
              </w:rPr>
              <w:t xml:space="preserve"> </w:t>
            </w:r>
          </w:p>
        </w:tc>
      </w:tr>
    </w:tbl>
    <w:p w14:paraId="3642B5F9" w14:textId="77777777" w:rsidR="007203AF" w:rsidRDefault="007203AF" w:rsidP="0035040C">
      <w:pPr>
        <w:pStyle w:val="Textoindependiente"/>
        <w:pBdr>
          <w:top w:val="none" w:sz="0" w:space="0" w:color="auto"/>
          <w:left w:val="none" w:sz="0" w:space="0" w:color="auto"/>
          <w:bottom w:val="none" w:sz="0" w:space="0" w:color="auto"/>
          <w:right w:val="none" w:sz="0" w:space="0" w:color="auto"/>
        </w:pBdr>
        <w:kinsoku w:val="0"/>
        <w:overflowPunct w:val="0"/>
        <w:ind w:left="284" w:right="260"/>
        <w:jc w:val="left"/>
        <w:rPr>
          <w:rFonts w:ascii="Cambria" w:hAnsi="Cambria"/>
          <w:sz w:val="15"/>
          <w:szCs w:val="15"/>
          <w:lang w:val="es-ES_tradnl"/>
        </w:rPr>
      </w:pPr>
      <w:r>
        <w:rPr>
          <w:rFonts w:ascii="Cambria" w:hAnsi="Cambria"/>
          <w:sz w:val="15"/>
          <w:szCs w:val="15"/>
          <w:lang w:val="es-ES_tradnl"/>
        </w:rPr>
        <w:t xml:space="preserve">Tal y como se contempla en el anexo IV de </w:t>
      </w:r>
      <w:smartTag w:uri="urn:schemas-microsoft-com:office:smarttags" w:element="PersonName">
        <w:smartTagPr>
          <w:attr w:name="ProductID" w:val="la Directiva"/>
        </w:smartTagPr>
        <w:r>
          <w:rPr>
            <w:rFonts w:ascii="Cambria" w:hAnsi="Cambria"/>
            <w:sz w:val="15"/>
            <w:szCs w:val="15"/>
            <w:lang w:val="es-ES_tradnl"/>
          </w:rPr>
          <w:t>la Directiva</w:t>
        </w:r>
      </w:smartTag>
      <w:r>
        <w:rPr>
          <w:rFonts w:ascii="Cambria" w:hAnsi="Cambria"/>
          <w:sz w:val="15"/>
          <w:szCs w:val="15"/>
          <w:lang w:val="es-ES_tradnl"/>
        </w:rPr>
        <w:t xml:space="preserve"> 2014/24/UE; los operadores económicos de determinados Estados miembros pueden tener que cumplir otros requisitos establecidos en dicho anexo.</w:t>
      </w:r>
    </w:p>
    <w:p w14:paraId="384BD485" w14:textId="77777777" w:rsidR="007203AF" w:rsidRPr="00543255" w:rsidRDefault="007203AF" w:rsidP="001D2F72">
      <w:pPr>
        <w:numPr>
          <w:ilvl w:val="0"/>
          <w:numId w:val="26"/>
        </w:numPr>
        <w:ind w:left="284" w:right="260" w:firstLine="0"/>
        <w:jc w:val="both"/>
        <w:rPr>
          <w:rFonts w:ascii="Cambria" w:hAnsi="Cambria"/>
          <w:sz w:val="15"/>
          <w:szCs w:val="15"/>
          <w:lang w:val="es-ES_tradnl"/>
        </w:rPr>
      </w:pPr>
      <w:r>
        <w:rPr>
          <w:rFonts w:ascii="Cambria" w:hAnsi="Cambria"/>
          <w:sz w:val="15"/>
          <w:szCs w:val="15"/>
          <w:lang w:val="es-ES_tradnl"/>
        </w:rPr>
        <w:t>Sólo si el anuncio pertinente o los pliegos de la contratación lo permiten.</w:t>
      </w:r>
    </w:p>
    <w:tbl>
      <w:tblPr>
        <w:tblW w:w="9923" w:type="dxa"/>
        <w:jc w:val="center"/>
        <w:tblLook w:val="04A0" w:firstRow="1" w:lastRow="0" w:firstColumn="1" w:lastColumn="0" w:noHBand="0" w:noVBand="1"/>
      </w:tblPr>
      <w:tblGrid>
        <w:gridCol w:w="4962"/>
        <w:gridCol w:w="4961"/>
      </w:tblGrid>
      <w:tr w:rsidR="007203AF" w:rsidRPr="009A7AAF" w14:paraId="601CA446"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5024BB98" w14:textId="77777777" w:rsidR="007203AF" w:rsidRPr="006D110A" w:rsidRDefault="007203AF" w:rsidP="006D110A">
            <w:pPr>
              <w:pStyle w:val="TableParagraph"/>
              <w:kinsoku w:val="0"/>
              <w:overflowPunct w:val="0"/>
              <w:spacing w:before="120" w:after="120" w:line="270" w:lineRule="auto"/>
              <w:ind w:left="330" w:right="260" w:hanging="283"/>
              <w:jc w:val="both"/>
              <w:rPr>
                <w:rFonts w:ascii="Arial" w:hAnsi="Arial" w:cs="Arial"/>
                <w:color w:val="000000"/>
                <w:sz w:val="14"/>
                <w:szCs w:val="14"/>
              </w:rPr>
            </w:pPr>
            <w:r w:rsidRPr="006D110A">
              <w:rPr>
                <w:rFonts w:ascii="Arial" w:hAnsi="Arial" w:cs="Arial"/>
                <w:color w:val="010000"/>
                <w:w w:val="105"/>
                <w:sz w:val="14"/>
                <w:szCs w:val="14"/>
              </w:rPr>
              <w:t>2a) Su</w:t>
            </w:r>
            <w:r w:rsidRPr="006D110A">
              <w:rPr>
                <w:rFonts w:ascii="Arial" w:hAnsi="Arial" w:cs="Arial"/>
                <w:color w:val="010000"/>
                <w:spacing w:val="7"/>
                <w:w w:val="105"/>
                <w:sz w:val="14"/>
                <w:szCs w:val="14"/>
              </w:rPr>
              <w:t xml:space="preserve"> </w:t>
            </w:r>
            <w:r w:rsidRPr="006D110A">
              <w:rPr>
                <w:rFonts w:ascii="Arial" w:hAnsi="Arial" w:cs="Arial"/>
                <w:b/>
                <w:color w:val="010000"/>
                <w:w w:val="105"/>
                <w:sz w:val="14"/>
                <w:szCs w:val="14"/>
              </w:rPr>
              <w:t>volumen</w:t>
            </w:r>
            <w:r w:rsidRPr="006D110A">
              <w:rPr>
                <w:rFonts w:ascii="Arial" w:hAnsi="Arial" w:cs="Arial"/>
                <w:b/>
                <w:color w:val="010000"/>
                <w:spacing w:val="20"/>
                <w:w w:val="105"/>
                <w:sz w:val="14"/>
                <w:szCs w:val="14"/>
              </w:rPr>
              <w:t xml:space="preserve"> </w:t>
            </w:r>
            <w:r w:rsidRPr="006D110A">
              <w:rPr>
                <w:rFonts w:ascii="Arial" w:hAnsi="Arial" w:cs="Arial"/>
                <w:b/>
                <w:color w:val="010000"/>
                <w:w w:val="105"/>
                <w:sz w:val="14"/>
                <w:szCs w:val="14"/>
              </w:rPr>
              <w:t>de</w:t>
            </w:r>
            <w:r w:rsidRPr="006D110A">
              <w:rPr>
                <w:rFonts w:ascii="Arial" w:hAnsi="Arial" w:cs="Arial"/>
                <w:b/>
                <w:color w:val="010000"/>
                <w:spacing w:val="14"/>
                <w:w w:val="105"/>
                <w:sz w:val="14"/>
                <w:szCs w:val="14"/>
              </w:rPr>
              <w:t xml:space="preserve"> </w:t>
            </w:r>
            <w:r w:rsidRPr="006D110A">
              <w:rPr>
                <w:rFonts w:ascii="Arial" w:hAnsi="Arial" w:cs="Arial"/>
                <w:b/>
                <w:color w:val="010000"/>
                <w:w w:val="105"/>
                <w:sz w:val="14"/>
                <w:szCs w:val="14"/>
              </w:rPr>
              <w:t>negocios</w:t>
            </w:r>
            <w:r w:rsidRPr="006D110A">
              <w:rPr>
                <w:rFonts w:ascii="Arial" w:hAnsi="Arial" w:cs="Arial"/>
                <w:color w:val="010000"/>
                <w:spacing w:val="24"/>
                <w:w w:val="105"/>
                <w:sz w:val="14"/>
                <w:szCs w:val="14"/>
              </w:rPr>
              <w:t xml:space="preserve"> </w:t>
            </w:r>
            <w:r w:rsidRPr="006D110A">
              <w:rPr>
                <w:rFonts w:ascii="Arial" w:hAnsi="Arial" w:cs="Arial"/>
                <w:color w:val="010000"/>
                <w:w w:val="105"/>
                <w:sz w:val="14"/>
                <w:szCs w:val="14"/>
              </w:rPr>
              <w:t>anual</w:t>
            </w:r>
            <w:r w:rsidRPr="006D110A">
              <w:rPr>
                <w:rFonts w:ascii="Arial" w:hAnsi="Arial" w:cs="Arial"/>
                <w:color w:val="010000"/>
                <w:spacing w:val="27"/>
                <w:w w:val="105"/>
                <w:sz w:val="14"/>
                <w:szCs w:val="14"/>
              </w:rPr>
              <w:t xml:space="preserve"> </w:t>
            </w:r>
            <w:r w:rsidRPr="006D110A">
              <w:rPr>
                <w:rFonts w:ascii="Arial" w:hAnsi="Arial" w:cs="Arial"/>
                <w:color w:val="010000"/>
                <w:w w:val="105"/>
                <w:sz w:val="14"/>
                <w:szCs w:val="14"/>
              </w:rPr>
              <w:t>(«específico»)</w:t>
            </w:r>
            <w:r w:rsidRPr="006D110A">
              <w:rPr>
                <w:rFonts w:ascii="Arial" w:hAnsi="Arial" w:cs="Arial"/>
                <w:color w:val="010000"/>
                <w:spacing w:val="27"/>
                <w:w w:val="105"/>
                <w:sz w:val="14"/>
                <w:szCs w:val="14"/>
              </w:rPr>
              <w:t xml:space="preserve"> </w:t>
            </w:r>
            <w:r w:rsidRPr="006D110A">
              <w:rPr>
                <w:rFonts w:ascii="Arial" w:hAnsi="Arial" w:cs="Arial"/>
                <w:color w:val="010000"/>
                <w:w w:val="105"/>
                <w:sz w:val="14"/>
                <w:szCs w:val="14"/>
              </w:rPr>
              <w:t>durante</w:t>
            </w:r>
            <w:r w:rsidRPr="006D110A">
              <w:rPr>
                <w:rFonts w:ascii="Arial" w:hAnsi="Arial" w:cs="Arial"/>
                <w:color w:val="010000"/>
                <w:spacing w:val="19"/>
                <w:w w:val="105"/>
                <w:sz w:val="14"/>
                <w:szCs w:val="14"/>
              </w:rPr>
              <w:t xml:space="preserve"> </w:t>
            </w:r>
            <w:r w:rsidRPr="006D110A">
              <w:rPr>
                <w:rFonts w:ascii="Arial" w:hAnsi="Arial" w:cs="Arial"/>
                <w:color w:val="010000"/>
                <w:w w:val="105"/>
                <w:sz w:val="14"/>
                <w:szCs w:val="14"/>
              </w:rPr>
              <w:t>el</w:t>
            </w:r>
            <w:r w:rsidRPr="006D110A">
              <w:rPr>
                <w:rFonts w:ascii="Arial" w:hAnsi="Arial" w:cs="Arial"/>
                <w:color w:val="010000"/>
                <w:sz w:val="14"/>
                <w:szCs w:val="14"/>
              </w:rPr>
              <w:t xml:space="preserve"> </w:t>
            </w:r>
            <w:r w:rsidRPr="006D110A">
              <w:rPr>
                <w:rFonts w:ascii="Arial" w:hAnsi="Arial" w:cs="Arial"/>
                <w:color w:val="010000"/>
                <w:w w:val="105"/>
                <w:sz w:val="14"/>
                <w:szCs w:val="14"/>
              </w:rPr>
              <w:t>número</w:t>
            </w:r>
            <w:r w:rsidRPr="006D110A">
              <w:rPr>
                <w:rFonts w:ascii="Arial" w:hAnsi="Arial" w:cs="Arial"/>
                <w:color w:val="010000"/>
                <w:spacing w:val="19"/>
                <w:w w:val="105"/>
                <w:sz w:val="14"/>
                <w:szCs w:val="14"/>
              </w:rPr>
              <w:t xml:space="preserve"> </w:t>
            </w:r>
            <w:r w:rsidRPr="006D110A">
              <w:rPr>
                <w:rFonts w:ascii="Arial" w:hAnsi="Arial" w:cs="Arial"/>
                <w:color w:val="010000"/>
                <w:w w:val="105"/>
                <w:sz w:val="14"/>
                <w:szCs w:val="14"/>
              </w:rPr>
              <w:t>de</w:t>
            </w:r>
            <w:r w:rsidRPr="006D110A">
              <w:rPr>
                <w:rFonts w:ascii="Arial" w:hAnsi="Arial" w:cs="Arial"/>
                <w:color w:val="010000"/>
                <w:spacing w:val="21"/>
                <w:w w:val="105"/>
                <w:sz w:val="14"/>
                <w:szCs w:val="14"/>
              </w:rPr>
              <w:t xml:space="preserve"> </w:t>
            </w:r>
            <w:r w:rsidRPr="006D110A">
              <w:rPr>
                <w:rFonts w:ascii="Arial" w:hAnsi="Arial" w:cs="Arial"/>
                <w:color w:val="010000"/>
                <w:w w:val="105"/>
                <w:sz w:val="14"/>
                <w:szCs w:val="14"/>
              </w:rPr>
              <w:t>ejercicios</w:t>
            </w:r>
            <w:r w:rsidRPr="006D110A">
              <w:rPr>
                <w:rFonts w:ascii="Arial" w:hAnsi="Arial" w:cs="Arial"/>
                <w:color w:val="010000"/>
                <w:spacing w:val="35"/>
                <w:w w:val="105"/>
                <w:sz w:val="14"/>
                <w:szCs w:val="14"/>
              </w:rPr>
              <w:t xml:space="preserve"> </w:t>
            </w:r>
            <w:r w:rsidRPr="006D110A">
              <w:rPr>
                <w:rFonts w:ascii="Arial" w:hAnsi="Arial" w:cs="Arial"/>
                <w:color w:val="010000"/>
                <w:w w:val="105"/>
                <w:sz w:val="14"/>
                <w:szCs w:val="14"/>
              </w:rPr>
              <w:t>exigido</w:t>
            </w:r>
            <w:r w:rsidRPr="006D110A">
              <w:rPr>
                <w:rFonts w:ascii="Arial" w:hAnsi="Arial" w:cs="Arial"/>
                <w:color w:val="010000"/>
                <w:spacing w:val="25"/>
                <w:w w:val="105"/>
                <w:sz w:val="14"/>
                <w:szCs w:val="14"/>
              </w:rPr>
              <w:t xml:space="preserve"> </w:t>
            </w:r>
            <w:r w:rsidRPr="006D110A">
              <w:rPr>
                <w:rFonts w:ascii="Arial" w:hAnsi="Arial" w:cs="Arial"/>
                <w:color w:val="010000"/>
                <w:w w:val="105"/>
                <w:sz w:val="14"/>
                <w:szCs w:val="14"/>
              </w:rPr>
              <w:t>en</w:t>
            </w:r>
            <w:r w:rsidRPr="006D110A">
              <w:rPr>
                <w:rFonts w:ascii="Arial" w:hAnsi="Arial" w:cs="Arial"/>
                <w:color w:val="010000"/>
                <w:spacing w:val="15"/>
                <w:w w:val="105"/>
                <w:sz w:val="14"/>
                <w:szCs w:val="14"/>
              </w:rPr>
              <w:t xml:space="preserve"> </w:t>
            </w:r>
            <w:r w:rsidRPr="006D110A">
              <w:rPr>
                <w:rFonts w:ascii="Arial" w:hAnsi="Arial" w:cs="Arial"/>
                <w:color w:val="010000"/>
                <w:w w:val="105"/>
                <w:sz w:val="14"/>
                <w:szCs w:val="14"/>
              </w:rPr>
              <w:t>el</w:t>
            </w:r>
            <w:r w:rsidRPr="006D110A">
              <w:rPr>
                <w:rFonts w:ascii="Arial" w:hAnsi="Arial" w:cs="Arial"/>
                <w:color w:val="010000"/>
                <w:spacing w:val="12"/>
                <w:w w:val="105"/>
                <w:sz w:val="14"/>
                <w:szCs w:val="14"/>
              </w:rPr>
              <w:t xml:space="preserve"> </w:t>
            </w:r>
            <w:r w:rsidRPr="006D110A">
              <w:rPr>
                <w:rFonts w:ascii="Arial" w:hAnsi="Arial" w:cs="Arial"/>
                <w:b/>
                <w:color w:val="010000"/>
                <w:w w:val="105"/>
                <w:sz w:val="14"/>
                <w:szCs w:val="14"/>
              </w:rPr>
              <w:t>ámbito</w:t>
            </w:r>
            <w:r w:rsidRPr="006D110A">
              <w:rPr>
                <w:rFonts w:ascii="Arial" w:hAnsi="Arial" w:cs="Arial"/>
                <w:b/>
                <w:color w:val="010000"/>
                <w:spacing w:val="21"/>
                <w:w w:val="105"/>
                <w:sz w:val="14"/>
                <w:szCs w:val="14"/>
              </w:rPr>
              <w:t xml:space="preserve"> </w:t>
            </w:r>
            <w:r w:rsidRPr="006D110A">
              <w:rPr>
                <w:rFonts w:ascii="Arial" w:hAnsi="Arial" w:cs="Arial"/>
                <w:b/>
                <w:color w:val="010000"/>
                <w:w w:val="105"/>
                <w:sz w:val="14"/>
                <w:szCs w:val="14"/>
              </w:rPr>
              <w:t>de</w:t>
            </w:r>
            <w:r w:rsidRPr="006D110A">
              <w:rPr>
                <w:rFonts w:ascii="Arial" w:hAnsi="Arial" w:cs="Arial"/>
                <w:b/>
                <w:color w:val="010000"/>
                <w:spacing w:val="15"/>
                <w:w w:val="105"/>
                <w:sz w:val="14"/>
                <w:szCs w:val="14"/>
              </w:rPr>
              <w:t xml:space="preserve"> </w:t>
            </w:r>
            <w:r w:rsidRPr="006D110A">
              <w:rPr>
                <w:rFonts w:ascii="Arial" w:hAnsi="Arial" w:cs="Arial"/>
                <w:b/>
                <w:color w:val="010000"/>
                <w:w w:val="105"/>
                <w:sz w:val="14"/>
                <w:szCs w:val="14"/>
              </w:rPr>
              <w:t>actividad</w:t>
            </w:r>
            <w:r w:rsidRPr="006D110A">
              <w:rPr>
                <w:rFonts w:ascii="Arial" w:hAnsi="Arial" w:cs="Arial"/>
                <w:b/>
                <w:color w:val="010000"/>
                <w:w w:val="115"/>
                <w:sz w:val="14"/>
                <w:szCs w:val="14"/>
              </w:rPr>
              <w:t xml:space="preserve"> </w:t>
            </w:r>
            <w:r w:rsidRPr="006D110A">
              <w:rPr>
                <w:rFonts w:ascii="Arial" w:hAnsi="Arial" w:cs="Arial"/>
                <w:b/>
                <w:color w:val="010000"/>
                <w:w w:val="105"/>
                <w:sz w:val="14"/>
                <w:szCs w:val="14"/>
              </w:rPr>
              <w:t>cubierto</w:t>
            </w:r>
            <w:r w:rsidRPr="006D110A">
              <w:rPr>
                <w:rFonts w:ascii="Arial" w:hAnsi="Arial" w:cs="Arial"/>
                <w:b/>
                <w:color w:val="010000"/>
                <w:spacing w:val="27"/>
                <w:w w:val="105"/>
                <w:sz w:val="14"/>
                <w:szCs w:val="14"/>
              </w:rPr>
              <w:t xml:space="preserve"> </w:t>
            </w:r>
            <w:r w:rsidRPr="006D110A">
              <w:rPr>
                <w:rFonts w:ascii="Arial" w:hAnsi="Arial" w:cs="Arial"/>
                <w:b/>
                <w:color w:val="010000"/>
                <w:w w:val="105"/>
                <w:sz w:val="14"/>
                <w:szCs w:val="14"/>
              </w:rPr>
              <w:t>por</w:t>
            </w:r>
            <w:r w:rsidRPr="006D110A">
              <w:rPr>
                <w:rFonts w:ascii="Arial" w:hAnsi="Arial" w:cs="Arial"/>
                <w:b/>
                <w:color w:val="010000"/>
                <w:spacing w:val="12"/>
                <w:w w:val="105"/>
                <w:sz w:val="14"/>
                <w:szCs w:val="14"/>
              </w:rPr>
              <w:t xml:space="preserve"> </w:t>
            </w:r>
            <w:r w:rsidRPr="006D110A">
              <w:rPr>
                <w:rFonts w:ascii="Arial" w:hAnsi="Arial" w:cs="Arial"/>
                <w:b/>
                <w:color w:val="010000"/>
                <w:w w:val="105"/>
                <w:sz w:val="14"/>
                <w:szCs w:val="14"/>
              </w:rPr>
              <w:t>el</w:t>
            </w:r>
            <w:r w:rsidRPr="006D110A">
              <w:rPr>
                <w:rFonts w:ascii="Arial" w:hAnsi="Arial" w:cs="Arial"/>
                <w:b/>
                <w:color w:val="010000"/>
                <w:spacing w:val="10"/>
                <w:w w:val="105"/>
                <w:sz w:val="14"/>
                <w:szCs w:val="14"/>
              </w:rPr>
              <w:t xml:space="preserve"> </w:t>
            </w:r>
            <w:r w:rsidRPr="006D110A">
              <w:rPr>
                <w:rFonts w:ascii="Arial" w:hAnsi="Arial" w:cs="Arial"/>
                <w:b/>
                <w:color w:val="010000"/>
                <w:w w:val="105"/>
                <w:sz w:val="14"/>
                <w:szCs w:val="14"/>
              </w:rPr>
              <w:t>contrato</w:t>
            </w:r>
            <w:r w:rsidRPr="006D110A">
              <w:rPr>
                <w:rFonts w:ascii="Arial" w:hAnsi="Arial" w:cs="Arial"/>
                <w:color w:val="010000"/>
                <w:spacing w:val="15"/>
                <w:w w:val="105"/>
                <w:sz w:val="14"/>
                <w:szCs w:val="14"/>
              </w:rPr>
              <w:t xml:space="preserve"> </w:t>
            </w:r>
            <w:r w:rsidRPr="006D110A">
              <w:rPr>
                <w:color w:val="010000"/>
                <w:w w:val="105"/>
                <w:sz w:val="14"/>
                <w:szCs w:val="14"/>
              </w:rPr>
              <w:t>y</w:t>
            </w:r>
            <w:r w:rsidRPr="006D110A">
              <w:rPr>
                <w:color w:val="010000"/>
                <w:spacing w:val="19"/>
                <w:w w:val="105"/>
                <w:sz w:val="14"/>
                <w:szCs w:val="14"/>
              </w:rPr>
              <w:t xml:space="preserve"> </w:t>
            </w:r>
            <w:r w:rsidRPr="006D110A">
              <w:rPr>
                <w:rFonts w:ascii="Arial" w:hAnsi="Arial" w:cs="Arial"/>
                <w:color w:val="010000"/>
                <w:w w:val="105"/>
                <w:sz w:val="14"/>
                <w:szCs w:val="14"/>
              </w:rPr>
              <w:t>que</w:t>
            </w:r>
            <w:r w:rsidRPr="006D110A">
              <w:rPr>
                <w:rFonts w:ascii="Arial" w:hAnsi="Arial" w:cs="Arial"/>
                <w:color w:val="010000"/>
                <w:spacing w:val="19"/>
                <w:w w:val="105"/>
                <w:sz w:val="14"/>
                <w:szCs w:val="14"/>
              </w:rPr>
              <w:t xml:space="preserve"> </w:t>
            </w:r>
            <w:r w:rsidRPr="006D110A">
              <w:rPr>
                <w:rFonts w:ascii="Arial" w:hAnsi="Arial" w:cs="Arial"/>
                <w:color w:val="010000"/>
                <w:w w:val="105"/>
                <w:sz w:val="14"/>
                <w:szCs w:val="14"/>
              </w:rPr>
              <w:t>se</w:t>
            </w:r>
            <w:r w:rsidRPr="006D110A">
              <w:rPr>
                <w:rFonts w:ascii="Arial" w:hAnsi="Arial" w:cs="Arial"/>
                <w:color w:val="010000"/>
                <w:spacing w:val="19"/>
                <w:w w:val="105"/>
                <w:sz w:val="14"/>
                <w:szCs w:val="14"/>
              </w:rPr>
              <w:t xml:space="preserve"> </w:t>
            </w:r>
            <w:r w:rsidRPr="006D110A">
              <w:rPr>
                <w:rFonts w:ascii="Arial" w:hAnsi="Arial" w:cs="Arial"/>
                <w:color w:val="010000"/>
                <w:w w:val="105"/>
                <w:sz w:val="14"/>
                <w:szCs w:val="14"/>
              </w:rPr>
              <w:t>especifica</w:t>
            </w:r>
            <w:r w:rsidRPr="006D110A">
              <w:rPr>
                <w:rFonts w:ascii="Arial" w:hAnsi="Arial" w:cs="Arial"/>
                <w:color w:val="010000"/>
                <w:spacing w:val="28"/>
                <w:w w:val="105"/>
                <w:sz w:val="14"/>
                <w:szCs w:val="14"/>
              </w:rPr>
              <w:t xml:space="preserve"> </w:t>
            </w:r>
            <w:r w:rsidRPr="006D110A">
              <w:rPr>
                <w:rFonts w:ascii="Arial" w:hAnsi="Arial" w:cs="Arial"/>
                <w:color w:val="010000"/>
                <w:w w:val="105"/>
                <w:sz w:val="14"/>
                <w:szCs w:val="14"/>
              </w:rPr>
              <w:t>en</w:t>
            </w:r>
            <w:r w:rsidRPr="006D110A">
              <w:rPr>
                <w:rFonts w:ascii="Arial" w:hAnsi="Arial" w:cs="Arial"/>
                <w:color w:val="010000"/>
                <w:spacing w:val="19"/>
                <w:w w:val="105"/>
                <w:sz w:val="14"/>
                <w:szCs w:val="14"/>
              </w:rPr>
              <w:t xml:space="preserve"> </w:t>
            </w:r>
            <w:r w:rsidRPr="006D110A">
              <w:rPr>
                <w:rFonts w:ascii="Arial" w:hAnsi="Arial" w:cs="Arial"/>
                <w:color w:val="010000"/>
                <w:w w:val="105"/>
                <w:sz w:val="14"/>
                <w:szCs w:val="14"/>
              </w:rPr>
              <w:t>el</w:t>
            </w:r>
            <w:r w:rsidRPr="006D110A">
              <w:rPr>
                <w:rFonts w:ascii="Arial" w:hAnsi="Arial" w:cs="Arial"/>
                <w:color w:val="010000"/>
                <w:spacing w:val="19"/>
                <w:w w:val="105"/>
                <w:sz w:val="14"/>
                <w:szCs w:val="14"/>
              </w:rPr>
              <w:t xml:space="preserve"> </w:t>
            </w:r>
            <w:r w:rsidRPr="006D110A">
              <w:rPr>
                <w:rFonts w:ascii="Arial" w:hAnsi="Arial" w:cs="Arial"/>
                <w:color w:val="010000"/>
                <w:w w:val="105"/>
                <w:sz w:val="14"/>
                <w:szCs w:val="14"/>
              </w:rPr>
              <w:t>anuncio</w:t>
            </w:r>
            <w:r w:rsidRPr="006D110A">
              <w:rPr>
                <w:rFonts w:ascii="Arial" w:hAnsi="Arial" w:cs="Arial"/>
                <w:color w:val="010000"/>
                <w:w w:val="104"/>
                <w:sz w:val="14"/>
                <w:szCs w:val="14"/>
              </w:rPr>
              <w:t xml:space="preserve"> </w:t>
            </w:r>
            <w:r w:rsidRPr="006D110A">
              <w:rPr>
                <w:rFonts w:ascii="Arial" w:hAnsi="Arial" w:cs="Arial"/>
                <w:color w:val="010000"/>
                <w:w w:val="105"/>
                <w:sz w:val="14"/>
                <w:szCs w:val="14"/>
              </w:rPr>
              <w:t>pertinente</w:t>
            </w:r>
            <w:r w:rsidRPr="006D110A">
              <w:rPr>
                <w:rFonts w:ascii="Arial" w:hAnsi="Arial" w:cs="Arial"/>
                <w:color w:val="010000"/>
                <w:spacing w:val="5"/>
                <w:w w:val="105"/>
                <w:sz w:val="14"/>
                <w:szCs w:val="14"/>
              </w:rPr>
              <w:t xml:space="preserve"> </w:t>
            </w:r>
            <w:r w:rsidRPr="006D110A">
              <w:rPr>
                <w:rFonts w:ascii="Arial" w:hAnsi="Arial" w:cs="Arial"/>
                <w:color w:val="010000"/>
                <w:w w:val="105"/>
                <w:sz w:val="14"/>
                <w:szCs w:val="14"/>
              </w:rPr>
              <w:t>o</w:t>
            </w:r>
            <w:r w:rsidRPr="006D110A">
              <w:rPr>
                <w:rFonts w:ascii="Arial" w:hAnsi="Arial" w:cs="Arial"/>
                <w:color w:val="010000"/>
                <w:spacing w:val="4"/>
                <w:w w:val="105"/>
                <w:sz w:val="14"/>
                <w:szCs w:val="14"/>
              </w:rPr>
              <w:t xml:space="preserve"> </w:t>
            </w:r>
            <w:r w:rsidRPr="006D110A">
              <w:rPr>
                <w:rFonts w:ascii="Arial" w:hAnsi="Arial" w:cs="Arial"/>
                <w:color w:val="010000"/>
                <w:w w:val="105"/>
                <w:sz w:val="14"/>
                <w:szCs w:val="14"/>
              </w:rPr>
              <w:t>los</w:t>
            </w:r>
            <w:r w:rsidRPr="006D110A">
              <w:rPr>
                <w:rFonts w:ascii="Arial" w:hAnsi="Arial" w:cs="Arial"/>
                <w:color w:val="010000"/>
                <w:spacing w:val="-1"/>
                <w:w w:val="105"/>
                <w:sz w:val="14"/>
                <w:szCs w:val="14"/>
              </w:rPr>
              <w:t xml:space="preserve"> </w:t>
            </w:r>
            <w:r w:rsidRPr="006D110A">
              <w:rPr>
                <w:rFonts w:ascii="Arial" w:hAnsi="Arial" w:cs="Arial"/>
                <w:color w:val="010000"/>
                <w:w w:val="105"/>
                <w:sz w:val="14"/>
                <w:szCs w:val="14"/>
              </w:rPr>
              <w:t>pliegos</w:t>
            </w:r>
            <w:r w:rsidRPr="006D110A">
              <w:rPr>
                <w:rFonts w:ascii="Arial" w:hAnsi="Arial" w:cs="Arial"/>
                <w:color w:val="010000"/>
                <w:spacing w:val="2"/>
                <w:w w:val="105"/>
                <w:sz w:val="14"/>
                <w:szCs w:val="14"/>
              </w:rPr>
              <w:t xml:space="preserve"> </w:t>
            </w:r>
            <w:r w:rsidRPr="006D110A">
              <w:rPr>
                <w:rFonts w:ascii="Arial" w:hAnsi="Arial" w:cs="Arial"/>
                <w:color w:val="010000"/>
                <w:w w:val="105"/>
                <w:sz w:val="14"/>
                <w:szCs w:val="14"/>
              </w:rPr>
              <w:t>de</w:t>
            </w:r>
            <w:r w:rsidRPr="006D110A">
              <w:rPr>
                <w:rFonts w:ascii="Arial" w:hAnsi="Arial" w:cs="Arial"/>
                <w:color w:val="010000"/>
                <w:spacing w:val="3"/>
                <w:w w:val="105"/>
                <w:sz w:val="14"/>
                <w:szCs w:val="14"/>
              </w:rPr>
              <w:t xml:space="preserve"> </w:t>
            </w:r>
            <w:r w:rsidRPr="006D110A">
              <w:rPr>
                <w:rFonts w:ascii="Arial" w:hAnsi="Arial" w:cs="Arial"/>
                <w:color w:val="010000"/>
                <w:w w:val="105"/>
                <w:sz w:val="14"/>
                <w:szCs w:val="14"/>
              </w:rPr>
              <w:t>la</w:t>
            </w:r>
            <w:r w:rsidRPr="006D110A">
              <w:rPr>
                <w:rFonts w:ascii="Arial" w:hAnsi="Arial" w:cs="Arial"/>
                <w:color w:val="010000"/>
                <w:spacing w:val="-6"/>
                <w:w w:val="105"/>
                <w:sz w:val="14"/>
                <w:szCs w:val="14"/>
              </w:rPr>
              <w:t xml:space="preserve"> </w:t>
            </w:r>
            <w:r w:rsidRPr="006D110A">
              <w:rPr>
                <w:rFonts w:ascii="Arial" w:hAnsi="Arial" w:cs="Arial"/>
                <w:color w:val="010000"/>
                <w:w w:val="105"/>
                <w:sz w:val="14"/>
                <w:szCs w:val="14"/>
              </w:rPr>
              <w:t>contratación</w:t>
            </w:r>
            <w:r w:rsidRPr="006D110A">
              <w:rPr>
                <w:rFonts w:ascii="Arial" w:hAnsi="Arial" w:cs="Arial"/>
                <w:color w:val="010000"/>
                <w:spacing w:val="14"/>
                <w:w w:val="105"/>
                <w:sz w:val="14"/>
                <w:szCs w:val="14"/>
              </w:rPr>
              <w:t xml:space="preserve"> </w:t>
            </w:r>
            <w:r w:rsidRPr="006D110A">
              <w:rPr>
                <w:rFonts w:ascii="Arial" w:hAnsi="Arial" w:cs="Arial"/>
                <w:color w:val="010000"/>
                <w:w w:val="105"/>
                <w:sz w:val="14"/>
                <w:szCs w:val="14"/>
              </w:rPr>
              <w:t>es</w:t>
            </w:r>
            <w:r w:rsidRPr="006D110A">
              <w:rPr>
                <w:rFonts w:ascii="Arial" w:hAnsi="Arial" w:cs="Arial"/>
                <w:color w:val="010000"/>
                <w:spacing w:val="4"/>
                <w:w w:val="105"/>
                <w:sz w:val="14"/>
                <w:szCs w:val="14"/>
              </w:rPr>
              <w:t xml:space="preserve"> </w:t>
            </w:r>
            <w:r w:rsidRPr="006D110A">
              <w:rPr>
                <w:rFonts w:ascii="Arial" w:hAnsi="Arial" w:cs="Arial"/>
                <w:color w:val="010000"/>
                <w:w w:val="105"/>
                <w:sz w:val="14"/>
                <w:szCs w:val="14"/>
              </w:rPr>
              <w:t>el</w:t>
            </w:r>
            <w:r w:rsidRPr="006D110A">
              <w:rPr>
                <w:rFonts w:ascii="Arial" w:hAnsi="Arial" w:cs="Arial"/>
                <w:color w:val="010000"/>
                <w:spacing w:val="3"/>
                <w:w w:val="105"/>
                <w:sz w:val="14"/>
                <w:szCs w:val="14"/>
              </w:rPr>
              <w:t xml:space="preserve"> </w:t>
            </w:r>
            <w:r w:rsidRPr="006D110A">
              <w:rPr>
                <w:rFonts w:ascii="Arial" w:hAnsi="Arial" w:cs="Arial"/>
                <w:color w:val="010000"/>
                <w:w w:val="105"/>
                <w:sz w:val="14"/>
                <w:szCs w:val="14"/>
              </w:rPr>
              <w:t>siguiente:</w:t>
            </w:r>
          </w:p>
          <w:p w14:paraId="2C3DA8C9" w14:textId="77777777" w:rsidR="007203AF" w:rsidRPr="006D110A" w:rsidRDefault="007203AF" w:rsidP="005A1C03">
            <w:pPr>
              <w:pStyle w:val="TableParagraph"/>
              <w:kinsoku w:val="0"/>
              <w:overflowPunct w:val="0"/>
              <w:spacing w:before="120" w:after="120"/>
              <w:ind w:left="472" w:right="260" w:hanging="425"/>
              <w:jc w:val="both"/>
              <w:rPr>
                <w:rFonts w:ascii="Arial" w:hAnsi="Arial" w:cs="Arial"/>
                <w:color w:val="000000"/>
                <w:sz w:val="14"/>
                <w:szCs w:val="14"/>
              </w:rPr>
            </w:pPr>
            <w:r w:rsidRPr="006D110A">
              <w:rPr>
                <w:rFonts w:ascii="Arial" w:hAnsi="Arial" w:cs="Arial"/>
                <w:color w:val="010000"/>
                <w:w w:val="105"/>
                <w:sz w:val="14"/>
                <w:szCs w:val="14"/>
              </w:rPr>
              <w:t>Y/o</w:t>
            </w:r>
          </w:p>
          <w:p w14:paraId="5480F671" w14:textId="77777777" w:rsidR="007203AF" w:rsidRPr="006D110A" w:rsidRDefault="006D110A" w:rsidP="006D110A">
            <w:pPr>
              <w:pStyle w:val="TableParagraph"/>
              <w:kinsoku w:val="0"/>
              <w:overflowPunct w:val="0"/>
              <w:spacing w:before="120" w:after="120"/>
              <w:ind w:left="330" w:right="260" w:hanging="283"/>
              <w:jc w:val="both"/>
              <w:rPr>
                <w:color w:val="000000"/>
                <w:sz w:val="14"/>
                <w:szCs w:val="14"/>
              </w:rPr>
            </w:pPr>
            <w:r>
              <w:rPr>
                <w:rFonts w:ascii="Arial" w:hAnsi="Arial" w:cs="Arial"/>
                <w:color w:val="010000"/>
                <w:w w:val="110"/>
                <w:sz w:val="14"/>
                <w:szCs w:val="14"/>
              </w:rPr>
              <w:t xml:space="preserve">2b) </w:t>
            </w:r>
            <w:r w:rsidR="007203AF" w:rsidRPr="006D110A">
              <w:rPr>
                <w:rFonts w:ascii="Arial" w:hAnsi="Arial" w:cs="Arial"/>
                <w:color w:val="010000"/>
                <w:w w:val="110"/>
                <w:sz w:val="14"/>
                <w:szCs w:val="14"/>
              </w:rPr>
              <w:t>Su volumen</w:t>
            </w:r>
            <w:r w:rsidR="007203AF" w:rsidRPr="006D110A">
              <w:rPr>
                <w:rFonts w:ascii="Arial" w:hAnsi="Arial" w:cs="Arial"/>
                <w:color w:val="010000"/>
                <w:spacing w:val="13"/>
                <w:w w:val="110"/>
                <w:sz w:val="14"/>
                <w:szCs w:val="14"/>
              </w:rPr>
              <w:t xml:space="preserve"> </w:t>
            </w:r>
            <w:r w:rsidR="007203AF" w:rsidRPr="006D110A">
              <w:rPr>
                <w:rFonts w:ascii="Arial" w:hAnsi="Arial" w:cs="Arial"/>
                <w:color w:val="010000"/>
                <w:w w:val="110"/>
                <w:sz w:val="14"/>
                <w:szCs w:val="14"/>
              </w:rPr>
              <w:t>de</w:t>
            </w:r>
            <w:r w:rsidR="007203AF" w:rsidRPr="006D110A">
              <w:rPr>
                <w:rFonts w:ascii="Arial" w:hAnsi="Arial" w:cs="Arial"/>
                <w:color w:val="010000"/>
                <w:spacing w:val="7"/>
                <w:w w:val="110"/>
                <w:sz w:val="14"/>
                <w:szCs w:val="14"/>
              </w:rPr>
              <w:t xml:space="preserve"> </w:t>
            </w:r>
            <w:r w:rsidR="007203AF" w:rsidRPr="006D110A">
              <w:rPr>
                <w:rFonts w:ascii="Arial" w:hAnsi="Arial" w:cs="Arial"/>
                <w:color w:val="010000"/>
                <w:w w:val="110"/>
                <w:sz w:val="14"/>
                <w:szCs w:val="14"/>
              </w:rPr>
              <w:t>negocios</w:t>
            </w:r>
            <w:r w:rsidR="007203AF" w:rsidRPr="006D110A">
              <w:rPr>
                <w:rFonts w:ascii="Arial" w:hAnsi="Arial" w:cs="Arial"/>
                <w:color w:val="010000"/>
                <w:spacing w:val="16"/>
                <w:w w:val="110"/>
                <w:sz w:val="14"/>
                <w:szCs w:val="14"/>
              </w:rPr>
              <w:t xml:space="preserve"> </w:t>
            </w:r>
            <w:r w:rsidR="007203AF" w:rsidRPr="006D110A">
              <w:rPr>
                <w:rFonts w:ascii="Arial" w:hAnsi="Arial" w:cs="Arial"/>
                <w:color w:val="010000"/>
                <w:w w:val="110"/>
                <w:sz w:val="14"/>
                <w:szCs w:val="14"/>
              </w:rPr>
              <w:t>anual</w:t>
            </w:r>
            <w:r w:rsidR="007203AF" w:rsidRPr="006D110A">
              <w:rPr>
                <w:rFonts w:ascii="Arial" w:hAnsi="Arial" w:cs="Arial"/>
                <w:color w:val="010000"/>
                <w:spacing w:val="14"/>
                <w:w w:val="110"/>
                <w:sz w:val="14"/>
                <w:szCs w:val="14"/>
              </w:rPr>
              <w:t xml:space="preserve"> </w:t>
            </w:r>
            <w:r w:rsidR="007203AF" w:rsidRPr="006D110A">
              <w:rPr>
                <w:rFonts w:ascii="Arial" w:hAnsi="Arial" w:cs="Arial"/>
                <w:color w:val="010000"/>
                <w:w w:val="110"/>
                <w:sz w:val="14"/>
                <w:szCs w:val="14"/>
              </w:rPr>
              <w:t>medio</w:t>
            </w:r>
            <w:r w:rsidR="007203AF" w:rsidRPr="006D110A">
              <w:rPr>
                <w:rFonts w:ascii="Arial" w:hAnsi="Arial" w:cs="Arial"/>
                <w:color w:val="010000"/>
                <w:spacing w:val="4"/>
                <w:w w:val="110"/>
                <w:sz w:val="14"/>
                <w:szCs w:val="14"/>
              </w:rPr>
              <w:t xml:space="preserve"> </w:t>
            </w:r>
            <w:r w:rsidR="007203AF" w:rsidRPr="006D110A">
              <w:rPr>
                <w:rFonts w:ascii="Arial" w:hAnsi="Arial" w:cs="Arial"/>
                <w:color w:val="010000"/>
                <w:w w:val="110"/>
                <w:sz w:val="14"/>
                <w:szCs w:val="14"/>
              </w:rPr>
              <w:t>en</w:t>
            </w:r>
            <w:r w:rsidR="007203AF" w:rsidRPr="006D110A">
              <w:rPr>
                <w:rFonts w:ascii="Arial" w:hAnsi="Arial" w:cs="Arial"/>
                <w:color w:val="010000"/>
                <w:spacing w:val="3"/>
                <w:w w:val="110"/>
                <w:sz w:val="14"/>
                <w:szCs w:val="14"/>
              </w:rPr>
              <w:t xml:space="preserve"> </w:t>
            </w:r>
            <w:r w:rsidR="007203AF" w:rsidRPr="006D110A">
              <w:rPr>
                <w:rFonts w:ascii="Arial" w:hAnsi="Arial" w:cs="Arial"/>
                <w:color w:val="010000"/>
                <w:w w:val="110"/>
                <w:sz w:val="14"/>
                <w:szCs w:val="14"/>
              </w:rPr>
              <w:t xml:space="preserve">el </w:t>
            </w:r>
            <w:r w:rsidR="007203AF" w:rsidRPr="006D110A">
              <w:rPr>
                <w:rFonts w:ascii="Arial" w:hAnsi="Arial" w:cs="Arial"/>
                <w:b/>
                <w:color w:val="010000"/>
                <w:w w:val="110"/>
                <w:sz w:val="14"/>
                <w:szCs w:val="14"/>
              </w:rPr>
              <w:t>ámbito</w:t>
            </w:r>
            <w:r w:rsidR="007203AF" w:rsidRPr="006D110A">
              <w:rPr>
                <w:rFonts w:ascii="Arial" w:hAnsi="Arial" w:cs="Arial"/>
                <w:b/>
                <w:color w:val="010000"/>
                <w:spacing w:val="8"/>
                <w:w w:val="110"/>
                <w:sz w:val="14"/>
                <w:szCs w:val="14"/>
              </w:rPr>
              <w:t xml:space="preserve"> </w:t>
            </w:r>
            <w:r w:rsidR="007203AF" w:rsidRPr="006D110A">
              <w:rPr>
                <w:b/>
                <w:color w:val="010000"/>
                <w:w w:val="110"/>
                <w:sz w:val="14"/>
                <w:szCs w:val="14"/>
              </w:rPr>
              <w:t xml:space="preserve">y </w:t>
            </w:r>
            <w:r w:rsidR="007203AF" w:rsidRPr="006D110A">
              <w:rPr>
                <w:rFonts w:ascii="Arial" w:hAnsi="Arial" w:cs="Arial"/>
                <w:b/>
                <w:color w:val="010000"/>
                <w:w w:val="115"/>
                <w:sz w:val="14"/>
                <w:szCs w:val="14"/>
              </w:rPr>
              <w:t>durante</w:t>
            </w:r>
            <w:r w:rsidR="007203AF" w:rsidRPr="006D110A">
              <w:rPr>
                <w:rFonts w:ascii="Arial" w:hAnsi="Arial" w:cs="Arial"/>
                <w:b/>
                <w:color w:val="010000"/>
                <w:spacing w:val="1"/>
                <w:w w:val="115"/>
                <w:sz w:val="14"/>
                <w:szCs w:val="14"/>
              </w:rPr>
              <w:t xml:space="preserve"> </w:t>
            </w:r>
            <w:r w:rsidR="007203AF" w:rsidRPr="006D110A">
              <w:rPr>
                <w:rFonts w:ascii="Arial" w:hAnsi="Arial" w:cs="Arial"/>
                <w:b/>
                <w:color w:val="010000"/>
                <w:w w:val="115"/>
                <w:sz w:val="14"/>
                <w:szCs w:val="14"/>
              </w:rPr>
              <w:t>el número</w:t>
            </w:r>
            <w:r w:rsidR="007203AF" w:rsidRPr="006D110A">
              <w:rPr>
                <w:rFonts w:ascii="Arial" w:hAnsi="Arial" w:cs="Arial"/>
                <w:b/>
                <w:color w:val="010000"/>
                <w:spacing w:val="-4"/>
                <w:w w:val="115"/>
                <w:sz w:val="14"/>
                <w:szCs w:val="14"/>
              </w:rPr>
              <w:t xml:space="preserve"> </w:t>
            </w:r>
            <w:r w:rsidR="007203AF" w:rsidRPr="006D110A">
              <w:rPr>
                <w:rFonts w:ascii="Arial" w:hAnsi="Arial" w:cs="Arial"/>
                <w:b/>
                <w:color w:val="010000"/>
                <w:w w:val="115"/>
                <w:sz w:val="14"/>
                <w:szCs w:val="14"/>
              </w:rPr>
              <w:t>de</w:t>
            </w:r>
            <w:r w:rsidR="007203AF" w:rsidRPr="006D110A">
              <w:rPr>
                <w:rFonts w:ascii="Arial" w:hAnsi="Arial" w:cs="Arial"/>
                <w:b/>
                <w:color w:val="010000"/>
                <w:spacing w:val="-4"/>
                <w:w w:val="115"/>
                <w:sz w:val="14"/>
                <w:szCs w:val="14"/>
              </w:rPr>
              <w:t xml:space="preserve"> </w:t>
            </w:r>
            <w:r w:rsidR="007203AF" w:rsidRPr="006D110A">
              <w:rPr>
                <w:rFonts w:ascii="Arial" w:hAnsi="Arial" w:cs="Arial"/>
                <w:b/>
                <w:color w:val="010000"/>
                <w:w w:val="115"/>
                <w:sz w:val="14"/>
                <w:szCs w:val="14"/>
              </w:rPr>
              <w:t>ejercicios</w:t>
            </w:r>
            <w:r w:rsidR="007203AF" w:rsidRPr="006D110A">
              <w:rPr>
                <w:rFonts w:ascii="Arial" w:hAnsi="Arial" w:cs="Arial"/>
                <w:b/>
                <w:color w:val="010000"/>
                <w:spacing w:val="9"/>
                <w:w w:val="115"/>
                <w:sz w:val="14"/>
                <w:szCs w:val="14"/>
              </w:rPr>
              <w:t xml:space="preserve"> </w:t>
            </w:r>
            <w:r w:rsidR="007203AF" w:rsidRPr="006D110A">
              <w:rPr>
                <w:rFonts w:ascii="Arial" w:hAnsi="Arial" w:cs="Arial"/>
                <w:b/>
                <w:color w:val="010000"/>
                <w:w w:val="115"/>
                <w:sz w:val="14"/>
                <w:szCs w:val="14"/>
              </w:rPr>
              <w:t>exigidos</w:t>
            </w:r>
            <w:r w:rsidR="007203AF" w:rsidRPr="006D110A">
              <w:rPr>
                <w:rFonts w:ascii="Arial" w:hAnsi="Arial" w:cs="Arial"/>
                <w:b/>
                <w:color w:val="010000"/>
                <w:spacing w:val="8"/>
                <w:w w:val="115"/>
                <w:sz w:val="14"/>
                <w:szCs w:val="14"/>
              </w:rPr>
              <w:t xml:space="preserve"> </w:t>
            </w:r>
            <w:r w:rsidR="007203AF" w:rsidRPr="006D110A">
              <w:rPr>
                <w:rFonts w:ascii="Arial" w:hAnsi="Arial" w:cs="Arial"/>
                <w:b/>
                <w:color w:val="010000"/>
                <w:w w:val="115"/>
                <w:sz w:val="14"/>
                <w:szCs w:val="14"/>
              </w:rPr>
              <w:t>en</w:t>
            </w:r>
            <w:r w:rsidR="007203AF" w:rsidRPr="006D110A">
              <w:rPr>
                <w:rFonts w:ascii="Arial" w:hAnsi="Arial" w:cs="Arial"/>
                <w:b/>
                <w:color w:val="010000"/>
                <w:spacing w:val="-3"/>
                <w:w w:val="115"/>
                <w:sz w:val="14"/>
                <w:szCs w:val="14"/>
              </w:rPr>
              <w:t xml:space="preserve"> </w:t>
            </w:r>
            <w:r w:rsidR="007203AF" w:rsidRPr="006D110A">
              <w:rPr>
                <w:rFonts w:ascii="Arial" w:hAnsi="Arial" w:cs="Arial"/>
                <w:b/>
                <w:color w:val="010000"/>
                <w:w w:val="115"/>
                <w:sz w:val="14"/>
                <w:szCs w:val="14"/>
              </w:rPr>
              <w:t>el</w:t>
            </w:r>
            <w:r w:rsidR="007203AF" w:rsidRPr="006D110A">
              <w:rPr>
                <w:rFonts w:ascii="Arial" w:hAnsi="Arial" w:cs="Arial"/>
                <w:b/>
                <w:color w:val="010000"/>
                <w:spacing w:val="-5"/>
                <w:w w:val="115"/>
                <w:sz w:val="14"/>
                <w:szCs w:val="14"/>
              </w:rPr>
              <w:t xml:space="preserve"> </w:t>
            </w:r>
            <w:r w:rsidR="007203AF" w:rsidRPr="006D110A">
              <w:rPr>
                <w:rFonts w:ascii="Arial" w:hAnsi="Arial" w:cs="Arial"/>
                <w:b/>
                <w:color w:val="010000"/>
                <w:w w:val="115"/>
                <w:sz w:val="14"/>
                <w:szCs w:val="14"/>
              </w:rPr>
              <w:t>anuncio pertinente</w:t>
            </w:r>
            <w:r w:rsidR="007203AF" w:rsidRPr="006D110A">
              <w:rPr>
                <w:rFonts w:ascii="Arial" w:hAnsi="Arial" w:cs="Arial"/>
                <w:b/>
                <w:color w:val="010000"/>
                <w:spacing w:val="3"/>
                <w:w w:val="115"/>
                <w:sz w:val="14"/>
                <w:szCs w:val="14"/>
              </w:rPr>
              <w:t xml:space="preserve"> </w:t>
            </w:r>
            <w:r w:rsidR="007203AF" w:rsidRPr="006D110A">
              <w:rPr>
                <w:rFonts w:ascii="Arial" w:hAnsi="Arial" w:cs="Arial"/>
                <w:b/>
                <w:color w:val="010000"/>
                <w:w w:val="115"/>
                <w:sz w:val="14"/>
                <w:szCs w:val="14"/>
              </w:rPr>
              <w:t>o los</w:t>
            </w:r>
            <w:r w:rsidR="007203AF" w:rsidRPr="006D110A">
              <w:rPr>
                <w:rFonts w:ascii="Arial" w:hAnsi="Arial" w:cs="Arial"/>
                <w:b/>
                <w:color w:val="010000"/>
                <w:spacing w:val="-1"/>
                <w:w w:val="115"/>
                <w:sz w:val="14"/>
                <w:szCs w:val="14"/>
              </w:rPr>
              <w:t xml:space="preserve"> </w:t>
            </w:r>
            <w:r w:rsidR="007203AF" w:rsidRPr="006D110A">
              <w:rPr>
                <w:rFonts w:ascii="Arial" w:hAnsi="Arial" w:cs="Arial"/>
                <w:b/>
                <w:color w:val="010000"/>
                <w:w w:val="115"/>
                <w:sz w:val="14"/>
                <w:szCs w:val="14"/>
              </w:rPr>
              <w:t>pliegos</w:t>
            </w:r>
            <w:r w:rsidR="007203AF" w:rsidRPr="006D110A">
              <w:rPr>
                <w:rFonts w:ascii="Arial" w:hAnsi="Arial" w:cs="Arial"/>
                <w:b/>
                <w:color w:val="010000"/>
                <w:spacing w:val="2"/>
                <w:w w:val="115"/>
                <w:sz w:val="14"/>
                <w:szCs w:val="14"/>
              </w:rPr>
              <w:t xml:space="preserve"> </w:t>
            </w:r>
            <w:r w:rsidR="007203AF" w:rsidRPr="006D110A">
              <w:rPr>
                <w:rFonts w:ascii="Arial" w:hAnsi="Arial" w:cs="Arial"/>
                <w:b/>
                <w:color w:val="010000"/>
                <w:w w:val="115"/>
                <w:sz w:val="14"/>
                <w:szCs w:val="14"/>
              </w:rPr>
              <w:t>de la</w:t>
            </w:r>
            <w:r w:rsidR="007203AF" w:rsidRPr="006D110A">
              <w:rPr>
                <w:rFonts w:ascii="Arial" w:hAnsi="Arial" w:cs="Arial"/>
                <w:b/>
                <w:color w:val="010000"/>
                <w:spacing w:val="-10"/>
                <w:w w:val="115"/>
                <w:sz w:val="14"/>
                <w:szCs w:val="14"/>
              </w:rPr>
              <w:t xml:space="preserve"> </w:t>
            </w:r>
            <w:r w:rsidR="007203AF" w:rsidRPr="006D110A">
              <w:rPr>
                <w:rFonts w:ascii="Arial" w:hAnsi="Arial" w:cs="Arial"/>
                <w:b/>
                <w:color w:val="010000"/>
                <w:w w:val="115"/>
                <w:sz w:val="14"/>
                <w:szCs w:val="14"/>
              </w:rPr>
              <w:t>contratación</w:t>
            </w:r>
            <w:r w:rsidR="007203AF" w:rsidRPr="006D110A">
              <w:rPr>
                <w:rFonts w:ascii="Arial" w:hAnsi="Arial" w:cs="Arial"/>
                <w:b/>
                <w:color w:val="010000"/>
                <w:spacing w:val="6"/>
                <w:w w:val="115"/>
                <w:sz w:val="14"/>
                <w:szCs w:val="14"/>
              </w:rPr>
              <w:t xml:space="preserve"> </w:t>
            </w:r>
            <w:r w:rsidR="007203AF" w:rsidRPr="006D110A">
              <w:rPr>
                <w:rFonts w:ascii="Arial" w:hAnsi="Arial" w:cs="Arial"/>
                <w:b/>
                <w:color w:val="010000"/>
                <w:w w:val="115"/>
                <w:sz w:val="14"/>
                <w:szCs w:val="14"/>
              </w:rPr>
              <w:t>es</w:t>
            </w:r>
            <w:r w:rsidR="007203AF" w:rsidRPr="006D110A">
              <w:rPr>
                <w:rFonts w:ascii="Arial" w:hAnsi="Arial" w:cs="Arial"/>
                <w:b/>
                <w:color w:val="010000"/>
                <w:spacing w:val="1"/>
                <w:w w:val="115"/>
                <w:sz w:val="14"/>
                <w:szCs w:val="14"/>
              </w:rPr>
              <w:t xml:space="preserve"> </w:t>
            </w:r>
            <w:r w:rsidR="007203AF" w:rsidRPr="006D110A">
              <w:rPr>
                <w:rFonts w:ascii="Arial" w:hAnsi="Arial" w:cs="Arial"/>
                <w:b/>
                <w:color w:val="010000"/>
                <w:w w:val="115"/>
                <w:sz w:val="14"/>
                <w:szCs w:val="14"/>
              </w:rPr>
              <w:t>el siguiente</w:t>
            </w:r>
            <w:r w:rsidR="007203AF" w:rsidRPr="006D110A">
              <w:rPr>
                <w:rFonts w:ascii="Arial" w:hAnsi="Arial" w:cs="Arial"/>
                <w:color w:val="010000"/>
                <w:spacing w:val="-20"/>
                <w:w w:val="115"/>
                <w:sz w:val="14"/>
                <w:szCs w:val="14"/>
              </w:rPr>
              <w:t xml:space="preserve"> </w:t>
            </w:r>
            <w:r w:rsidR="007203AF" w:rsidRPr="006D110A">
              <w:rPr>
                <w:color w:val="010000"/>
                <w:spacing w:val="-2"/>
                <w:w w:val="115"/>
                <w:sz w:val="14"/>
                <w:szCs w:val="14"/>
              </w:rPr>
              <w:t>(</w:t>
            </w:r>
            <w:r w:rsidR="007203AF" w:rsidRPr="006D110A">
              <w:rPr>
                <w:rFonts w:ascii="Cambria" w:hAnsi="Cambria"/>
                <w:sz w:val="14"/>
                <w:szCs w:val="14"/>
                <w:vertAlign w:val="superscript"/>
                <w:lang w:val="es-ES_tradnl"/>
              </w:rPr>
              <w:t>34</w:t>
            </w:r>
            <w:r w:rsidR="007203AF" w:rsidRPr="006D110A">
              <w:rPr>
                <w:color w:val="010000"/>
                <w:spacing w:val="-1"/>
                <w:w w:val="115"/>
                <w:sz w:val="14"/>
                <w:szCs w:val="14"/>
              </w:rPr>
              <w:t>):</w:t>
            </w:r>
          </w:p>
          <w:p w14:paraId="727B3B91" w14:textId="77777777" w:rsidR="007203AF" w:rsidRPr="006D110A" w:rsidRDefault="007203AF" w:rsidP="005A1C03">
            <w:pPr>
              <w:pStyle w:val="TableParagraph"/>
              <w:kinsoku w:val="0"/>
              <w:overflowPunct w:val="0"/>
              <w:spacing w:before="120" w:after="120"/>
              <w:ind w:left="47" w:right="260"/>
              <w:jc w:val="both"/>
              <w:rPr>
                <w:rFonts w:ascii="Arial" w:hAnsi="Arial" w:cs="Arial"/>
                <w:b/>
                <w:color w:val="010000"/>
                <w:w w:val="105"/>
                <w:sz w:val="14"/>
                <w:szCs w:val="14"/>
              </w:rPr>
            </w:pPr>
            <w:r w:rsidRPr="006D110A">
              <w:rPr>
                <w:rFonts w:ascii="Arial" w:hAnsi="Arial" w:cs="Arial"/>
                <w:color w:val="010000"/>
                <w:w w:val="105"/>
                <w:sz w:val="14"/>
                <w:szCs w:val="14"/>
              </w:rPr>
              <w:t>Si la</w:t>
            </w:r>
            <w:r w:rsidRPr="006D110A">
              <w:rPr>
                <w:rFonts w:ascii="Arial" w:hAnsi="Arial" w:cs="Arial"/>
                <w:color w:val="010000"/>
                <w:spacing w:val="-6"/>
                <w:w w:val="105"/>
                <w:sz w:val="14"/>
                <w:szCs w:val="14"/>
              </w:rPr>
              <w:t xml:space="preserve"> </w:t>
            </w:r>
            <w:r w:rsidRPr="006D110A">
              <w:rPr>
                <w:rFonts w:ascii="Arial" w:hAnsi="Arial" w:cs="Arial"/>
                <w:color w:val="010000"/>
                <w:w w:val="105"/>
                <w:sz w:val="14"/>
                <w:szCs w:val="14"/>
              </w:rPr>
              <w:t>documentación</w:t>
            </w:r>
            <w:r w:rsidRPr="006D110A">
              <w:rPr>
                <w:rFonts w:ascii="Arial" w:hAnsi="Arial" w:cs="Arial"/>
                <w:color w:val="010000"/>
                <w:spacing w:val="17"/>
                <w:w w:val="105"/>
                <w:sz w:val="14"/>
                <w:szCs w:val="14"/>
              </w:rPr>
              <w:t xml:space="preserve"> </w:t>
            </w:r>
            <w:r w:rsidRPr="006D110A">
              <w:rPr>
                <w:rFonts w:ascii="Arial" w:hAnsi="Arial" w:cs="Arial"/>
                <w:color w:val="010000"/>
                <w:w w:val="105"/>
                <w:sz w:val="14"/>
                <w:szCs w:val="14"/>
              </w:rPr>
              <w:t>pertinente</w:t>
            </w:r>
            <w:r w:rsidRPr="006D110A">
              <w:rPr>
                <w:rFonts w:ascii="Arial" w:hAnsi="Arial" w:cs="Arial"/>
                <w:color w:val="010000"/>
                <w:spacing w:val="10"/>
                <w:w w:val="105"/>
                <w:sz w:val="14"/>
                <w:szCs w:val="14"/>
              </w:rPr>
              <w:t xml:space="preserve"> </w:t>
            </w:r>
            <w:r w:rsidRPr="006D110A">
              <w:rPr>
                <w:rFonts w:ascii="Arial" w:hAnsi="Arial" w:cs="Arial"/>
                <w:color w:val="010000"/>
                <w:w w:val="105"/>
                <w:sz w:val="14"/>
                <w:szCs w:val="14"/>
              </w:rPr>
              <w:t>está</w:t>
            </w:r>
            <w:r w:rsidRPr="006D110A">
              <w:rPr>
                <w:rFonts w:ascii="Arial" w:hAnsi="Arial" w:cs="Arial"/>
                <w:color w:val="010000"/>
                <w:spacing w:val="5"/>
                <w:w w:val="105"/>
                <w:sz w:val="14"/>
                <w:szCs w:val="14"/>
              </w:rPr>
              <w:t xml:space="preserve"> </w:t>
            </w:r>
            <w:r w:rsidRPr="006D110A">
              <w:rPr>
                <w:rFonts w:ascii="Arial" w:hAnsi="Arial" w:cs="Arial"/>
                <w:color w:val="010000"/>
                <w:w w:val="105"/>
                <w:sz w:val="14"/>
                <w:szCs w:val="14"/>
              </w:rPr>
              <w:t>disponible</w:t>
            </w:r>
            <w:r w:rsidRPr="006D110A">
              <w:rPr>
                <w:rFonts w:ascii="Arial" w:hAnsi="Arial" w:cs="Arial"/>
                <w:color w:val="010000"/>
                <w:spacing w:val="11"/>
                <w:w w:val="105"/>
                <w:sz w:val="14"/>
                <w:szCs w:val="14"/>
              </w:rPr>
              <w:t xml:space="preserve"> </w:t>
            </w:r>
            <w:r w:rsidRPr="006D110A">
              <w:rPr>
                <w:rFonts w:ascii="Arial" w:hAnsi="Arial" w:cs="Arial"/>
                <w:color w:val="010000"/>
                <w:w w:val="105"/>
                <w:sz w:val="14"/>
                <w:szCs w:val="14"/>
              </w:rPr>
              <w:t>en</w:t>
            </w:r>
            <w:r w:rsidRPr="006D110A">
              <w:rPr>
                <w:rFonts w:ascii="Arial" w:hAnsi="Arial" w:cs="Arial"/>
                <w:color w:val="010000"/>
                <w:spacing w:val="-6"/>
                <w:w w:val="105"/>
                <w:sz w:val="14"/>
                <w:szCs w:val="14"/>
              </w:rPr>
              <w:t xml:space="preserve"> </w:t>
            </w:r>
            <w:r w:rsidRPr="006D110A">
              <w:rPr>
                <w:rFonts w:ascii="Arial" w:hAnsi="Arial" w:cs="Arial"/>
                <w:color w:val="010000"/>
                <w:w w:val="105"/>
                <w:sz w:val="14"/>
                <w:szCs w:val="14"/>
              </w:rPr>
              <w:t>formato</w:t>
            </w:r>
            <w:r w:rsidRPr="006D110A">
              <w:rPr>
                <w:rFonts w:ascii="Arial" w:hAnsi="Arial" w:cs="Arial"/>
                <w:color w:val="010000"/>
                <w:w w:val="104"/>
                <w:sz w:val="14"/>
                <w:szCs w:val="14"/>
              </w:rPr>
              <w:t xml:space="preserve"> </w:t>
            </w:r>
            <w:r w:rsidRPr="006D110A">
              <w:rPr>
                <w:rFonts w:ascii="Arial" w:hAnsi="Arial" w:cs="Arial"/>
                <w:color w:val="010000"/>
                <w:w w:val="105"/>
                <w:sz w:val="14"/>
                <w:szCs w:val="14"/>
              </w:rPr>
              <w:t>electrónico,</w:t>
            </w:r>
            <w:r w:rsidRPr="006D110A">
              <w:rPr>
                <w:rFonts w:ascii="Arial" w:hAnsi="Arial" w:cs="Arial"/>
                <w:color w:val="010000"/>
                <w:spacing w:val="4"/>
                <w:w w:val="105"/>
                <w:sz w:val="14"/>
                <w:szCs w:val="14"/>
              </w:rPr>
              <w:t xml:space="preserve"> </w:t>
            </w:r>
            <w:r w:rsidRPr="006D110A">
              <w:rPr>
                <w:rFonts w:ascii="Arial" w:hAnsi="Arial" w:cs="Arial"/>
                <w:color w:val="010000"/>
                <w:w w:val="105"/>
                <w:sz w:val="14"/>
                <w:szCs w:val="14"/>
              </w:rPr>
              <w:t>sírvase</w:t>
            </w:r>
            <w:r w:rsidRPr="006D110A">
              <w:rPr>
                <w:rFonts w:ascii="Arial" w:hAnsi="Arial" w:cs="Arial"/>
                <w:color w:val="010000"/>
                <w:spacing w:val="5"/>
                <w:w w:val="105"/>
                <w:sz w:val="14"/>
                <w:szCs w:val="14"/>
              </w:rPr>
              <w:t xml:space="preserve"> </w:t>
            </w:r>
            <w:r w:rsidRPr="006D110A">
              <w:rPr>
                <w:rFonts w:ascii="Arial" w:hAnsi="Arial" w:cs="Arial"/>
                <w:color w:val="010000"/>
                <w:w w:val="105"/>
                <w:sz w:val="14"/>
                <w:szCs w:val="14"/>
              </w:rPr>
              <w:t>indicar: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CA926CD" w14:textId="77777777" w:rsidR="007203AF" w:rsidRPr="006D110A" w:rsidRDefault="007203AF" w:rsidP="005A1C03">
            <w:pPr>
              <w:pStyle w:val="TableParagraph"/>
              <w:kinsoku w:val="0"/>
              <w:overflowPunct w:val="0"/>
              <w:spacing w:before="120" w:after="60"/>
              <w:ind w:left="46" w:right="260"/>
              <w:rPr>
                <w:rFonts w:ascii="Arial" w:hAnsi="Arial" w:cs="Arial"/>
                <w:color w:val="000000"/>
                <w:sz w:val="14"/>
                <w:szCs w:val="14"/>
              </w:rPr>
            </w:pPr>
            <w:r w:rsidRPr="006D110A">
              <w:rPr>
                <w:rFonts w:ascii="Arial" w:hAnsi="Arial" w:cs="Arial"/>
                <w:color w:val="010000"/>
                <w:w w:val="105"/>
                <w:sz w:val="14"/>
                <w:szCs w:val="14"/>
              </w:rPr>
              <w:t>ejercicio:</w:t>
            </w:r>
            <w:r w:rsidRPr="006D110A">
              <w:rPr>
                <w:rFonts w:ascii="Arial" w:hAnsi="Arial" w:cs="Arial"/>
                <w:color w:val="010000"/>
                <w:spacing w:val="32"/>
                <w:w w:val="105"/>
                <w:sz w:val="14"/>
                <w:szCs w:val="14"/>
              </w:rPr>
              <w:t xml:space="preserve"> </w:t>
            </w:r>
            <w:r w:rsidRPr="006D110A">
              <w:rPr>
                <w:rFonts w:ascii="Arial" w:hAnsi="Arial" w:cs="Arial"/>
                <w:color w:val="010000"/>
                <w:spacing w:val="1"/>
                <w:w w:val="105"/>
                <w:sz w:val="14"/>
                <w:szCs w:val="14"/>
              </w:rPr>
              <w:t>[</w:t>
            </w:r>
            <w:r w:rsidRPr="006D110A">
              <w:rPr>
                <w:rFonts w:ascii="Arial" w:hAnsi="Arial" w:cs="Arial"/>
                <w:color w:val="010000"/>
                <w:w w:val="105"/>
                <w:sz w:val="14"/>
                <w:szCs w:val="14"/>
              </w:rPr>
              <w:t>......</w:t>
            </w:r>
            <w:r w:rsidRPr="006D110A">
              <w:rPr>
                <w:rFonts w:ascii="Arial" w:hAnsi="Arial" w:cs="Arial"/>
                <w:color w:val="010000"/>
                <w:spacing w:val="1"/>
                <w:w w:val="105"/>
                <w:sz w:val="14"/>
                <w:szCs w:val="14"/>
              </w:rPr>
              <w:t>]</w:t>
            </w:r>
            <w:r w:rsidRPr="006D110A">
              <w:rPr>
                <w:rFonts w:ascii="Arial" w:hAnsi="Arial" w:cs="Arial"/>
                <w:color w:val="010000"/>
                <w:spacing w:val="10"/>
                <w:w w:val="105"/>
                <w:sz w:val="14"/>
                <w:szCs w:val="14"/>
              </w:rPr>
              <w:t xml:space="preserve"> </w:t>
            </w:r>
            <w:r w:rsidRPr="006D110A">
              <w:rPr>
                <w:rFonts w:ascii="Arial" w:hAnsi="Arial" w:cs="Arial"/>
                <w:color w:val="010000"/>
                <w:w w:val="105"/>
                <w:sz w:val="14"/>
                <w:szCs w:val="14"/>
              </w:rPr>
              <w:t>volumen</w:t>
            </w:r>
            <w:r w:rsidRPr="006D110A">
              <w:rPr>
                <w:rFonts w:ascii="Arial" w:hAnsi="Arial" w:cs="Arial"/>
                <w:color w:val="010000"/>
                <w:spacing w:val="28"/>
                <w:w w:val="105"/>
                <w:sz w:val="14"/>
                <w:szCs w:val="14"/>
              </w:rPr>
              <w:t xml:space="preserve"> </w:t>
            </w:r>
            <w:r w:rsidRPr="006D110A">
              <w:rPr>
                <w:rFonts w:ascii="Arial" w:hAnsi="Arial" w:cs="Arial"/>
                <w:color w:val="010000"/>
                <w:w w:val="105"/>
                <w:sz w:val="14"/>
                <w:szCs w:val="14"/>
              </w:rPr>
              <w:t>de</w:t>
            </w:r>
            <w:r w:rsidRPr="006D110A">
              <w:rPr>
                <w:rFonts w:ascii="Arial" w:hAnsi="Arial" w:cs="Arial"/>
                <w:color w:val="010000"/>
                <w:spacing w:val="21"/>
                <w:w w:val="105"/>
                <w:sz w:val="14"/>
                <w:szCs w:val="14"/>
              </w:rPr>
              <w:t xml:space="preserve"> </w:t>
            </w:r>
            <w:r w:rsidRPr="006D110A">
              <w:rPr>
                <w:rFonts w:ascii="Arial" w:hAnsi="Arial" w:cs="Arial"/>
                <w:color w:val="010000"/>
                <w:w w:val="105"/>
                <w:sz w:val="14"/>
                <w:szCs w:val="14"/>
              </w:rPr>
              <w:t>negocios:</w:t>
            </w:r>
            <w:r w:rsidRPr="006D110A">
              <w:rPr>
                <w:rFonts w:ascii="Arial" w:hAnsi="Arial" w:cs="Arial"/>
                <w:color w:val="010000"/>
                <w:spacing w:val="30"/>
                <w:w w:val="105"/>
                <w:sz w:val="14"/>
                <w:szCs w:val="14"/>
              </w:rPr>
              <w:t xml:space="preserve"> </w:t>
            </w:r>
            <w:r w:rsidRPr="006D110A">
              <w:rPr>
                <w:rFonts w:ascii="Arial" w:hAnsi="Arial" w:cs="Arial"/>
                <w:color w:val="010000"/>
                <w:w w:val="105"/>
                <w:sz w:val="14"/>
                <w:szCs w:val="14"/>
              </w:rPr>
              <w:t>[......][</w:t>
            </w:r>
            <w:r w:rsidRPr="006D110A">
              <w:rPr>
                <w:rFonts w:ascii="Arial" w:hAnsi="Arial" w:cs="Arial"/>
                <w:color w:val="010000"/>
                <w:spacing w:val="-20"/>
                <w:w w:val="105"/>
                <w:sz w:val="14"/>
                <w:szCs w:val="14"/>
              </w:rPr>
              <w:t xml:space="preserve"> </w:t>
            </w:r>
            <w:r w:rsidRPr="006D110A">
              <w:rPr>
                <w:rFonts w:ascii="Arial" w:hAnsi="Arial" w:cs="Arial"/>
                <w:color w:val="010000"/>
                <w:w w:val="105"/>
                <w:sz w:val="14"/>
                <w:szCs w:val="14"/>
              </w:rPr>
              <w:t>...]moneda</w:t>
            </w:r>
          </w:p>
          <w:p w14:paraId="004293DE" w14:textId="77777777" w:rsidR="007203AF" w:rsidRPr="006D110A" w:rsidRDefault="007203AF" w:rsidP="005A1C03">
            <w:pPr>
              <w:pStyle w:val="TableParagraph"/>
              <w:kinsoku w:val="0"/>
              <w:overflowPunct w:val="0"/>
              <w:spacing w:before="60" w:after="60"/>
              <w:ind w:left="46" w:right="260"/>
              <w:rPr>
                <w:rFonts w:ascii="Arial" w:hAnsi="Arial" w:cs="Arial"/>
                <w:color w:val="000000"/>
                <w:sz w:val="14"/>
                <w:szCs w:val="14"/>
              </w:rPr>
            </w:pPr>
            <w:r w:rsidRPr="006D110A">
              <w:rPr>
                <w:rFonts w:ascii="Arial" w:hAnsi="Arial" w:cs="Arial"/>
                <w:color w:val="010000"/>
                <w:w w:val="105"/>
                <w:sz w:val="14"/>
                <w:szCs w:val="14"/>
              </w:rPr>
              <w:t>ejercicio:</w:t>
            </w:r>
            <w:r w:rsidRPr="006D110A">
              <w:rPr>
                <w:rFonts w:ascii="Arial" w:hAnsi="Arial" w:cs="Arial"/>
                <w:color w:val="010000"/>
                <w:spacing w:val="32"/>
                <w:w w:val="105"/>
                <w:sz w:val="14"/>
                <w:szCs w:val="14"/>
              </w:rPr>
              <w:t xml:space="preserve"> </w:t>
            </w:r>
            <w:r w:rsidRPr="006D110A">
              <w:rPr>
                <w:rFonts w:ascii="Arial" w:hAnsi="Arial" w:cs="Arial"/>
                <w:color w:val="010000"/>
                <w:spacing w:val="1"/>
                <w:w w:val="105"/>
                <w:sz w:val="14"/>
                <w:szCs w:val="14"/>
              </w:rPr>
              <w:t>[</w:t>
            </w:r>
            <w:r w:rsidRPr="006D110A">
              <w:rPr>
                <w:rFonts w:ascii="Arial" w:hAnsi="Arial" w:cs="Arial"/>
                <w:color w:val="010000"/>
                <w:w w:val="105"/>
                <w:sz w:val="14"/>
                <w:szCs w:val="14"/>
              </w:rPr>
              <w:t>......</w:t>
            </w:r>
            <w:r w:rsidRPr="006D110A">
              <w:rPr>
                <w:rFonts w:ascii="Arial" w:hAnsi="Arial" w:cs="Arial"/>
                <w:color w:val="010000"/>
                <w:spacing w:val="1"/>
                <w:w w:val="105"/>
                <w:sz w:val="14"/>
                <w:szCs w:val="14"/>
              </w:rPr>
              <w:t>]</w:t>
            </w:r>
            <w:r w:rsidRPr="006D110A">
              <w:rPr>
                <w:rFonts w:ascii="Arial" w:hAnsi="Arial" w:cs="Arial"/>
                <w:color w:val="010000"/>
                <w:spacing w:val="10"/>
                <w:w w:val="105"/>
                <w:sz w:val="14"/>
                <w:szCs w:val="14"/>
              </w:rPr>
              <w:t xml:space="preserve"> </w:t>
            </w:r>
            <w:r w:rsidRPr="006D110A">
              <w:rPr>
                <w:rFonts w:ascii="Arial" w:hAnsi="Arial" w:cs="Arial"/>
                <w:color w:val="010000"/>
                <w:w w:val="105"/>
                <w:sz w:val="14"/>
                <w:szCs w:val="14"/>
              </w:rPr>
              <w:t>volumen</w:t>
            </w:r>
            <w:r w:rsidRPr="006D110A">
              <w:rPr>
                <w:rFonts w:ascii="Arial" w:hAnsi="Arial" w:cs="Arial"/>
                <w:color w:val="010000"/>
                <w:spacing w:val="28"/>
                <w:w w:val="105"/>
                <w:sz w:val="14"/>
                <w:szCs w:val="14"/>
              </w:rPr>
              <w:t xml:space="preserve"> </w:t>
            </w:r>
            <w:r w:rsidRPr="006D110A">
              <w:rPr>
                <w:rFonts w:ascii="Arial" w:hAnsi="Arial" w:cs="Arial"/>
                <w:color w:val="010000"/>
                <w:w w:val="105"/>
                <w:sz w:val="14"/>
                <w:szCs w:val="14"/>
              </w:rPr>
              <w:t>de</w:t>
            </w:r>
            <w:r w:rsidRPr="006D110A">
              <w:rPr>
                <w:rFonts w:ascii="Arial" w:hAnsi="Arial" w:cs="Arial"/>
                <w:color w:val="010000"/>
                <w:spacing w:val="21"/>
                <w:w w:val="105"/>
                <w:sz w:val="14"/>
                <w:szCs w:val="14"/>
              </w:rPr>
              <w:t xml:space="preserve"> </w:t>
            </w:r>
            <w:r w:rsidRPr="006D110A">
              <w:rPr>
                <w:rFonts w:ascii="Arial" w:hAnsi="Arial" w:cs="Arial"/>
                <w:color w:val="010000"/>
                <w:w w:val="105"/>
                <w:sz w:val="14"/>
                <w:szCs w:val="14"/>
              </w:rPr>
              <w:t>negocios:</w:t>
            </w:r>
            <w:r w:rsidRPr="006D110A">
              <w:rPr>
                <w:rFonts w:ascii="Arial" w:hAnsi="Arial" w:cs="Arial"/>
                <w:color w:val="010000"/>
                <w:spacing w:val="30"/>
                <w:w w:val="105"/>
                <w:sz w:val="14"/>
                <w:szCs w:val="14"/>
              </w:rPr>
              <w:t xml:space="preserve"> </w:t>
            </w:r>
            <w:r w:rsidRPr="006D110A">
              <w:rPr>
                <w:rFonts w:ascii="Arial" w:hAnsi="Arial" w:cs="Arial"/>
                <w:color w:val="010000"/>
                <w:w w:val="105"/>
                <w:sz w:val="14"/>
                <w:szCs w:val="14"/>
              </w:rPr>
              <w:t>[......][</w:t>
            </w:r>
            <w:r w:rsidRPr="006D110A">
              <w:rPr>
                <w:rFonts w:ascii="Arial" w:hAnsi="Arial" w:cs="Arial"/>
                <w:color w:val="010000"/>
                <w:spacing w:val="-20"/>
                <w:w w:val="105"/>
                <w:sz w:val="14"/>
                <w:szCs w:val="14"/>
              </w:rPr>
              <w:t xml:space="preserve"> </w:t>
            </w:r>
            <w:r w:rsidRPr="006D110A">
              <w:rPr>
                <w:rFonts w:ascii="Arial" w:hAnsi="Arial" w:cs="Arial"/>
                <w:color w:val="010000"/>
                <w:w w:val="105"/>
                <w:sz w:val="14"/>
                <w:szCs w:val="14"/>
              </w:rPr>
              <w:t>...]moneda</w:t>
            </w:r>
          </w:p>
          <w:p w14:paraId="152F55D6" w14:textId="77777777" w:rsidR="007203AF" w:rsidRPr="006D110A" w:rsidRDefault="007203AF" w:rsidP="005A1C03">
            <w:pPr>
              <w:pStyle w:val="TableParagraph"/>
              <w:kinsoku w:val="0"/>
              <w:overflowPunct w:val="0"/>
              <w:spacing w:before="60" w:after="60"/>
              <w:ind w:left="46" w:right="260"/>
              <w:rPr>
                <w:rFonts w:ascii="Arial" w:hAnsi="Arial" w:cs="Arial"/>
                <w:color w:val="000000"/>
                <w:sz w:val="14"/>
                <w:szCs w:val="14"/>
              </w:rPr>
            </w:pPr>
            <w:r w:rsidRPr="006D110A">
              <w:rPr>
                <w:rFonts w:ascii="Arial" w:hAnsi="Arial" w:cs="Arial"/>
                <w:color w:val="010000"/>
                <w:w w:val="105"/>
                <w:sz w:val="14"/>
                <w:szCs w:val="14"/>
              </w:rPr>
              <w:t>ejercicio:</w:t>
            </w:r>
            <w:r w:rsidRPr="006D110A">
              <w:rPr>
                <w:rFonts w:ascii="Arial" w:hAnsi="Arial" w:cs="Arial"/>
                <w:color w:val="010000"/>
                <w:spacing w:val="32"/>
                <w:w w:val="105"/>
                <w:sz w:val="14"/>
                <w:szCs w:val="14"/>
              </w:rPr>
              <w:t xml:space="preserve"> </w:t>
            </w:r>
            <w:r w:rsidRPr="006D110A">
              <w:rPr>
                <w:rFonts w:ascii="Arial" w:hAnsi="Arial" w:cs="Arial"/>
                <w:color w:val="010000"/>
                <w:spacing w:val="1"/>
                <w:w w:val="105"/>
                <w:sz w:val="14"/>
                <w:szCs w:val="14"/>
              </w:rPr>
              <w:t>[</w:t>
            </w:r>
            <w:r w:rsidRPr="006D110A">
              <w:rPr>
                <w:rFonts w:ascii="Arial" w:hAnsi="Arial" w:cs="Arial"/>
                <w:color w:val="010000"/>
                <w:w w:val="105"/>
                <w:sz w:val="14"/>
                <w:szCs w:val="14"/>
              </w:rPr>
              <w:t>......</w:t>
            </w:r>
            <w:r w:rsidRPr="006D110A">
              <w:rPr>
                <w:rFonts w:ascii="Arial" w:hAnsi="Arial" w:cs="Arial"/>
                <w:color w:val="010000"/>
                <w:spacing w:val="1"/>
                <w:w w:val="105"/>
                <w:sz w:val="14"/>
                <w:szCs w:val="14"/>
              </w:rPr>
              <w:t>]</w:t>
            </w:r>
            <w:r w:rsidRPr="006D110A">
              <w:rPr>
                <w:rFonts w:ascii="Arial" w:hAnsi="Arial" w:cs="Arial"/>
                <w:color w:val="010000"/>
                <w:spacing w:val="10"/>
                <w:w w:val="105"/>
                <w:sz w:val="14"/>
                <w:szCs w:val="14"/>
              </w:rPr>
              <w:t xml:space="preserve"> </w:t>
            </w:r>
            <w:r w:rsidRPr="006D110A">
              <w:rPr>
                <w:rFonts w:ascii="Arial" w:hAnsi="Arial" w:cs="Arial"/>
                <w:color w:val="010000"/>
                <w:w w:val="105"/>
                <w:sz w:val="14"/>
                <w:szCs w:val="14"/>
              </w:rPr>
              <w:t>volumen</w:t>
            </w:r>
            <w:r w:rsidRPr="006D110A">
              <w:rPr>
                <w:rFonts w:ascii="Arial" w:hAnsi="Arial" w:cs="Arial"/>
                <w:color w:val="010000"/>
                <w:spacing w:val="28"/>
                <w:w w:val="105"/>
                <w:sz w:val="14"/>
                <w:szCs w:val="14"/>
              </w:rPr>
              <w:t xml:space="preserve"> </w:t>
            </w:r>
            <w:r w:rsidRPr="006D110A">
              <w:rPr>
                <w:rFonts w:ascii="Arial" w:hAnsi="Arial" w:cs="Arial"/>
                <w:color w:val="010000"/>
                <w:w w:val="105"/>
                <w:sz w:val="14"/>
                <w:szCs w:val="14"/>
              </w:rPr>
              <w:t>de</w:t>
            </w:r>
            <w:r w:rsidRPr="006D110A">
              <w:rPr>
                <w:rFonts w:ascii="Arial" w:hAnsi="Arial" w:cs="Arial"/>
                <w:color w:val="010000"/>
                <w:spacing w:val="21"/>
                <w:w w:val="105"/>
                <w:sz w:val="14"/>
                <w:szCs w:val="14"/>
              </w:rPr>
              <w:t xml:space="preserve"> </w:t>
            </w:r>
            <w:r w:rsidRPr="006D110A">
              <w:rPr>
                <w:rFonts w:ascii="Arial" w:hAnsi="Arial" w:cs="Arial"/>
                <w:color w:val="010000"/>
                <w:w w:val="105"/>
                <w:sz w:val="14"/>
                <w:szCs w:val="14"/>
              </w:rPr>
              <w:t>negocios:</w:t>
            </w:r>
            <w:r w:rsidRPr="006D110A">
              <w:rPr>
                <w:rFonts w:ascii="Arial" w:hAnsi="Arial" w:cs="Arial"/>
                <w:color w:val="010000"/>
                <w:spacing w:val="30"/>
                <w:w w:val="105"/>
                <w:sz w:val="14"/>
                <w:szCs w:val="14"/>
              </w:rPr>
              <w:t xml:space="preserve"> </w:t>
            </w:r>
            <w:r w:rsidRPr="006D110A">
              <w:rPr>
                <w:rFonts w:ascii="Arial" w:hAnsi="Arial" w:cs="Arial"/>
                <w:color w:val="010000"/>
                <w:w w:val="105"/>
                <w:sz w:val="14"/>
                <w:szCs w:val="14"/>
              </w:rPr>
              <w:t>[......][</w:t>
            </w:r>
            <w:r w:rsidRPr="006D110A">
              <w:rPr>
                <w:rFonts w:ascii="Arial" w:hAnsi="Arial" w:cs="Arial"/>
                <w:color w:val="010000"/>
                <w:spacing w:val="-20"/>
                <w:w w:val="105"/>
                <w:sz w:val="14"/>
                <w:szCs w:val="14"/>
              </w:rPr>
              <w:t xml:space="preserve"> </w:t>
            </w:r>
            <w:r w:rsidRPr="006D110A">
              <w:rPr>
                <w:rFonts w:ascii="Arial" w:hAnsi="Arial" w:cs="Arial"/>
                <w:color w:val="010000"/>
                <w:w w:val="105"/>
                <w:sz w:val="14"/>
                <w:szCs w:val="14"/>
              </w:rPr>
              <w:t>...]moneda</w:t>
            </w:r>
          </w:p>
          <w:p w14:paraId="53FCB055" w14:textId="77777777" w:rsidR="007203AF" w:rsidRPr="006D110A" w:rsidRDefault="007203AF" w:rsidP="005A1C03">
            <w:pPr>
              <w:pStyle w:val="TableParagraph"/>
              <w:kinsoku w:val="0"/>
              <w:overflowPunct w:val="0"/>
              <w:spacing w:before="120" w:after="120"/>
              <w:ind w:left="46" w:right="260"/>
              <w:rPr>
                <w:sz w:val="14"/>
                <w:szCs w:val="14"/>
              </w:rPr>
            </w:pPr>
          </w:p>
          <w:p w14:paraId="2005A0ED" w14:textId="77777777" w:rsidR="006D110A" w:rsidRDefault="007203AF" w:rsidP="006D110A">
            <w:pPr>
              <w:pStyle w:val="TableParagraph"/>
              <w:kinsoku w:val="0"/>
              <w:overflowPunct w:val="0"/>
              <w:spacing w:before="240" w:line="350" w:lineRule="auto"/>
              <w:ind w:left="46" w:right="260"/>
              <w:rPr>
                <w:rFonts w:ascii="Arial" w:hAnsi="Arial" w:cs="Arial"/>
                <w:color w:val="010000"/>
                <w:w w:val="105"/>
                <w:sz w:val="14"/>
                <w:szCs w:val="14"/>
              </w:rPr>
            </w:pPr>
            <w:r w:rsidRPr="006D110A">
              <w:rPr>
                <w:rFonts w:ascii="Arial" w:hAnsi="Arial" w:cs="Arial"/>
                <w:color w:val="010000"/>
                <w:w w:val="105"/>
                <w:sz w:val="14"/>
                <w:szCs w:val="14"/>
              </w:rPr>
              <w:t>(número</w:t>
            </w:r>
            <w:r w:rsidRPr="006D110A">
              <w:rPr>
                <w:rFonts w:ascii="Arial" w:hAnsi="Arial" w:cs="Arial"/>
                <w:color w:val="010000"/>
                <w:spacing w:val="4"/>
                <w:w w:val="105"/>
                <w:sz w:val="14"/>
                <w:szCs w:val="14"/>
              </w:rPr>
              <w:t xml:space="preserve"> </w:t>
            </w:r>
            <w:r w:rsidRPr="006D110A">
              <w:rPr>
                <w:rFonts w:ascii="Arial" w:hAnsi="Arial" w:cs="Arial"/>
                <w:color w:val="010000"/>
                <w:w w:val="105"/>
                <w:sz w:val="14"/>
                <w:szCs w:val="14"/>
              </w:rPr>
              <w:t>de</w:t>
            </w:r>
            <w:r w:rsidRPr="006D110A">
              <w:rPr>
                <w:rFonts w:ascii="Arial" w:hAnsi="Arial" w:cs="Arial"/>
                <w:color w:val="010000"/>
                <w:spacing w:val="6"/>
                <w:w w:val="105"/>
                <w:sz w:val="14"/>
                <w:szCs w:val="14"/>
              </w:rPr>
              <w:t xml:space="preserve"> </w:t>
            </w:r>
            <w:r w:rsidRPr="006D110A">
              <w:rPr>
                <w:rFonts w:ascii="Arial" w:hAnsi="Arial" w:cs="Arial"/>
                <w:color w:val="010000"/>
                <w:w w:val="105"/>
                <w:sz w:val="14"/>
                <w:szCs w:val="14"/>
              </w:rPr>
              <w:t>ejercicios,</w:t>
            </w:r>
            <w:r w:rsidRPr="006D110A">
              <w:rPr>
                <w:rFonts w:ascii="Arial" w:hAnsi="Arial" w:cs="Arial"/>
                <w:color w:val="010000"/>
                <w:spacing w:val="8"/>
                <w:w w:val="105"/>
                <w:sz w:val="14"/>
                <w:szCs w:val="14"/>
              </w:rPr>
              <w:t xml:space="preserve"> </w:t>
            </w:r>
            <w:r w:rsidRPr="006D110A">
              <w:rPr>
                <w:rFonts w:ascii="Arial" w:hAnsi="Arial" w:cs="Arial"/>
                <w:color w:val="010000"/>
                <w:w w:val="105"/>
                <w:sz w:val="14"/>
                <w:szCs w:val="14"/>
              </w:rPr>
              <w:t>volumen</w:t>
            </w:r>
            <w:r w:rsidRPr="006D110A">
              <w:rPr>
                <w:rFonts w:ascii="Arial" w:hAnsi="Arial" w:cs="Arial"/>
                <w:color w:val="010000"/>
                <w:spacing w:val="10"/>
                <w:w w:val="105"/>
                <w:sz w:val="14"/>
                <w:szCs w:val="14"/>
              </w:rPr>
              <w:t xml:space="preserve"> </w:t>
            </w:r>
            <w:r w:rsidRPr="006D110A">
              <w:rPr>
                <w:rFonts w:ascii="Arial" w:hAnsi="Arial" w:cs="Arial"/>
                <w:color w:val="010000"/>
                <w:w w:val="105"/>
                <w:sz w:val="14"/>
                <w:szCs w:val="14"/>
              </w:rPr>
              <w:t>de</w:t>
            </w:r>
            <w:r w:rsidRPr="006D110A">
              <w:rPr>
                <w:rFonts w:ascii="Arial" w:hAnsi="Arial" w:cs="Arial"/>
                <w:color w:val="010000"/>
                <w:spacing w:val="11"/>
                <w:w w:val="105"/>
                <w:sz w:val="14"/>
                <w:szCs w:val="14"/>
              </w:rPr>
              <w:t xml:space="preserve"> </w:t>
            </w:r>
            <w:r w:rsidRPr="006D110A">
              <w:rPr>
                <w:rFonts w:ascii="Arial" w:hAnsi="Arial" w:cs="Arial"/>
                <w:color w:val="010000"/>
                <w:w w:val="105"/>
                <w:sz w:val="14"/>
                <w:szCs w:val="14"/>
              </w:rPr>
              <w:t>negocios</w:t>
            </w:r>
            <w:r w:rsidRPr="006D110A">
              <w:rPr>
                <w:rFonts w:ascii="Arial" w:hAnsi="Arial" w:cs="Arial"/>
                <w:color w:val="010000"/>
                <w:spacing w:val="11"/>
                <w:w w:val="105"/>
                <w:sz w:val="14"/>
                <w:szCs w:val="14"/>
              </w:rPr>
              <w:t xml:space="preserve"> </w:t>
            </w:r>
            <w:r w:rsidR="006D110A">
              <w:rPr>
                <w:rFonts w:ascii="Arial" w:hAnsi="Arial" w:cs="Arial"/>
                <w:color w:val="010000"/>
                <w:w w:val="105"/>
                <w:sz w:val="14"/>
                <w:szCs w:val="14"/>
              </w:rPr>
              <w:t>medio):</w:t>
            </w:r>
          </w:p>
          <w:p w14:paraId="12FB6D4E" w14:textId="77777777" w:rsidR="007203AF" w:rsidRPr="006D110A" w:rsidRDefault="007203AF" w:rsidP="006D110A">
            <w:pPr>
              <w:pStyle w:val="TableParagraph"/>
              <w:kinsoku w:val="0"/>
              <w:overflowPunct w:val="0"/>
              <w:spacing w:line="350" w:lineRule="auto"/>
              <w:ind w:left="46" w:right="260"/>
              <w:rPr>
                <w:rFonts w:ascii="Arial" w:hAnsi="Arial" w:cs="Arial"/>
                <w:color w:val="000000"/>
                <w:sz w:val="14"/>
                <w:szCs w:val="14"/>
              </w:rPr>
            </w:pPr>
            <w:r w:rsidRPr="006D110A">
              <w:rPr>
                <w:rFonts w:ascii="Arial" w:hAnsi="Arial" w:cs="Arial"/>
                <w:color w:val="010000"/>
                <w:w w:val="105"/>
                <w:sz w:val="14"/>
                <w:szCs w:val="14"/>
              </w:rPr>
              <w:t>[......],[</w:t>
            </w:r>
            <w:r w:rsidRPr="006D110A">
              <w:rPr>
                <w:rFonts w:ascii="Arial" w:hAnsi="Arial" w:cs="Arial"/>
                <w:color w:val="010000"/>
                <w:spacing w:val="13"/>
                <w:w w:val="105"/>
                <w:sz w:val="14"/>
                <w:szCs w:val="14"/>
              </w:rPr>
              <w:t xml:space="preserve"> </w:t>
            </w:r>
            <w:r w:rsidRPr="006D110A">
              <w:rPr>
                <w:rFonts w:ascii="Arial" w:hAnsi="Arial" w:cs="Arial"/>
                <w:color w:val="010000"/>
                <w:w w:val="105"/>
                <w:sz w:val="14"/>
                <w:szCs w:val="14"/>
              </w:rPr>
              <w:t>......][</w:t>
            </w:r>
            <w:r w:rsidRPr="006D110A">
              <w:rPr>
                <w:rFonts w:ascii="Arial" w:hAnsi="Arial" w:cs="Arial"/>
                <w:color w:val="010000"/>
                <w:spacing w:val="16"/>
                <w:w w:val="105"/>
                <w:sz w:val="14"/>
                <w:szCs w:val="14"/>
              </w:rPr>
              <w:t xml:space="preserve"> </w:t>
            </w:r>
            <w:r w:rsidRPr="006D110A">
              <w:rPr>
                <w:rFonts w:ascii="Arial" w:hAnsi="Arial" w:cs="Arial"/>
                <w:color w:val="010000"/>
                <w:w w:val="105"/>
                <w:sz w:val="14"/>
                <w:szCs w:val="14"/>
              </w:rPr>
              <w:t>...]moneda</w:t>
            </w:r>
          </w:p>
          <w:p w14:paraId="529D0E92" w14:textId="77777777" w:rsidR="007203AF" w:rsidRPr="006D110A" w:rsidRDefault="007203AF" w:rsidP="006D110A">
            <w:pPr>
              <w:pStyle w:val="TableParagraph"/>
              <w:kinsoku w:val="0"/>
              <w:overflowPunct w:val="0"/>
              <w:spacing w:before="300" w:after="60" w:line="279" w:lineRule="auto"/>
              <w:ind w:left="46" w:right="260"/>
              <w:rPr>
                <w:rFonts w:ascii="Arial" w:hAnsi="Arial" w:cs="Arial"/>
                <w:color w:val="000000"/>
                <w:sz w:val="14"/>
                <w:szCs w:val="14"/>
              </w:rPr>
            </w:pPr>
            <w:r w:rsidRPr="006D110A">
              <w:rPr>
                <w:rFonts w:ascii="Arial" w:hAnsi="Arial" w:cs="Arial"/>
                <w:color w:val="010000"/>
                <w:w w:val="105"/>
                <w:sz w:val="14"/>
                <w:szCs w:val="14"/>
              </w:rPr>
              <w:t>(dirección</w:t>
            </w:r>
            <w:r w:rsidRPr="006D110A">
              <w:rPr>
                <w:rFonts w:ascii="Arial" w:hAnsi="Arial" w:cs="Arial"/>
                <w:color w:val="010000"/>
                <w:spacing w:val="9"/>
                <w:w w:val="105"/>
                <w:sz w:val="14"/>
                <w:szCs w:val="14"/>
              </w:rPr>
              <w:t xml:space="preserve"> </w:t>
            </w:r>
            <w:r w:rsidRPr="006D110A">
              <w:rPr>
                <w:rFonts w:ascii="Arial" w:hAnsi="Arial" w:cs="Arial"/>
                <w:color w:val="010000"/>
                <w:w w:val="105"/>
                <w:sz w:val="14"/>
                <w:szCs w:val="14"/>
              </w:rPr>
              <w:t>de</w:t>
            </w:r>
            <w:r w:rsidRPr="006D110A">
              <w:rPr>
                <w:rFonts w:ascii="Arial" w:hAnsi="Arial" w:cs="Arial"/>
                <w:color w:val="010000"/>
                <w:spacing w:val="3"/>
                <w:w w:val="105"/>
                <w:sz w:val="14"/>
                <w:szCs w:val="14"/>
              </w:rPr>
              <w:t xml:space="preserve"> </w:t>
            </w:r>
            <w:r w:rsidRPr="006D110A">
              <w:rPr>
                <w:rFonts w:ascii="Arial" w:hAnsi="Arial" w:cs="Arial"/>
                <w:color w:val="010000"/>
                <w:w w:val="105"/>
                <w:sz w:val="14"/>
                <w:szCs w:val="14"/>
              </w:rPr>
              <w:t>la</w:t>
            </w:r>
            <w:r w:rsidRPr="006D110A">
              <w:rPr>
                <w:rFonts w:ascii="Arial" w:hAnsi="Arial" w:cs="Arial"/>
                <w:color w:val="010000"/>
                <w:spacing w:val="-1"/>
                <w:w w:val="105"/>
                <w:sz w:val="14"/>
                <w:szCs w:val="14"/>
              </w:rPr>
              <w:t xml:space="preserve"> </w:t>
            </w:r>
            <w:r w:rsidRPr="006D110A">
              <w:rPr>
                <w:rFonts w:ascii="Arial" w:hAnsi="Arial" w:cs="Arial"/>
                <w:color w:val="010000"/>
                <w:w w:val="105"/>
                <w:sz w:val="14"/>
                <w:szCs w:val="14"/>
              </w:rPr>
              <w:t>página</w:t>
            </w:r>
            <w:r w:rsidRPr="006D110A">
              <w:rPr>
                <w:rFonts w:ascii="Arial" w:hAnsi="Arial" w:cs="Arial"/>
                <w:color w:val="010000"/>
                <w:spacing w:val="-6"/>
                <w:w w:val="105"/>
                <w:sz w:val="14"/>
                <w:szCs w:val="14"/>
              </w:rPr>
              <w:t xml:space="preserve"> </w:t>
            </w:r>
            <w:r w:rsidRPr="006D110A">
              <w:rPr>
                <w:rFonts w:ascii="Arial" w:hAnsi="Arial" w:cs="Arial"/>
                <w:color w:val="010000"/>
                <w:w w:val="105"/>
                <w:sz w:val="14"/>
                <w:szCs w:val="14"/>
              </w:rPr>
              <w:t>web,</w:t>
            </w:r>
            <w:r w:rsidRPr="006D110A">
              <w:rPr>
                <w:rFonts w:ascii="Arial" w:hAnsi="Arial" w:cs="Arial"/>
                <w:color w:val="010000"/>
                <w:spacing w:val="13"/>
                <w:w w:val="105"/>
                <w:sz w:val="14"/>
                <w:szCs w:val="14"/>
              </w:rPr>
              <w:t xml:space="preserve"> </w:t>
            </w:r>
            <w:r w:rsidRPr="006D110A">
              <w:rPr>
                <w:rFonts w:ascii="Arial" w:hAnsi="Arial" w:cs="Arial"/>
                <w:color w:val="010000"/>
                <w:w w:val="105"/>
                <w:sz w:val="14"/>
                <w:szCs w:val="14"/>
              </w:rPr>
              <w:t>autoridad</w:t>
            </w:r>
            <w:r w:rsidRPr="006D110A">
              <w:rPr>
                <w:rFonts w:ascii="Arial" w:hAnsi="Arial" w:cs="Arial"/>
                <w:color w:val="010000"/>
                <w:spacing w:val="13"/>
                <w:w w:val="105"/>
                <w:sz w:val="14"/>
                <w:szCs w:val="14"/>
              </w:rPr>
              <w:t xml:space="preserve"> </w:t>
            </w:r>
            <w:r w:rsidRPr="006D110A">
              <w:rPr>
                <w:rFonts w:ascii="Arial" w:hAnsi="Arial" w:cs="Arial"/>
                <w:color w:val="010000"/>
                <w:w w:val="105"/>
                <w:sz w:val="14"/>
                <w:szCs w:val="14"/>
              </w:rPr>
              <w:t>u</w:t>
            </w:r>
            <w:r w:rsidRPr="006D110A">
              <w:rPr>
                <w:rFonts w:ascii="Arial" w:hAnsi="Arial" w:cs="Arial"/>
                <w:color w:val="010000"/>
                <w:spacing w:val="-1"/>
                <w:w w:val="105"/>
                <w:sz w:val="14"/>
                <w:szCs w:val="14"/>
              </w:rPr>
              <w:t xml:space="preserve"> </w:t>
            </w:r>
            <w:r w:rsidRPr="006D110A">
              <w:rPr>
                <w:rFonts w:ascii="Arial" w:hAnsi="Arial" w:cs="Arial"/>
                <w:color w:val="010000"/>
                <w:w w:val="105"/>
                <w:sz w:val="14"/>
                <w:szCs w:val="14"/>
              </w:rPr>
              <w:t>organismo</w:t>
            </w:r>
            <w:r w:rsidRPr="006D110A">
              <w:rPr>
                <w:rFonts w:ascii="Arial" w:hAnsi="Arial" w:cs="Arial"/>
                <w:color w:val="010000"/>
                <w:spacing w:val="11"/>
                <w:w w:val="105"/>
                <w:sz w:val="14"/>
                <w:szCs w:val="14"/>
              </w:rPr>
              <w:t xml:space="preserve"> </w:t>
            </w:r>
            <w:r w:rsidRPr="006D110A">
              <w:rPr>
                <w:rFonts w:ascii="Arial" w:hAnsi="Arial" w:cs="Arial"/>
                <w:color w:val="010000"/>
                <w:w w:val="105"/>
                <w:sz w:val="14"/>
                <w:szCs w:val="14"/>
              </w:rPr>
              <w:t>expedidor,</w:t>
            </w:r>
            <w:r w:rsidRPr="006D110A">
              <w:rPr>
                <w:rFonts w:ascii="Arial" w:hAnsi="Arial" w:cs="Arial"/>
                <w:color w:val="010000"/>
                <w:w w:val="103"/>
                <w:sz w:val="14"/>
                <w:szCs w:val="14"/>
              </w:rPr>
              <w:t xml:space="preserve"> </w:t>
            </w:r>
            <w:r w:rsidRPr="006D110A">
              <w:rPr>
                <w:rFonts w:ascii="Arial" w:hAnsi="Arial" w:cs="Arial"/>
                <w:color w:val="010000"/>
                <w:w w:val="105"/>
                <w:sz w:val="14"/>
                <w:szCs w:val="14"/>
              </w:rPr>
              <w:t>referencia</w:t>
            </w:r>
            <w:r w:rsidRPr="006D110A">
              <w:rPr>
                <w:rFonts w:ascii="Arial" w:hAnsi="Arial" w:cs="Arial"/>
                <w:color w:val="010000"/>
                <w:spacing w:val="4"/>
                <w:w w:val="105"/>
                <w:sz w:val="14"/>
                <w:szCs w:val="14"/>
              </w:rPr>
              <w:t xml:space="preserve"> </w:t>
            </w:r>
            <w:r w:rsidRPr="006D110A">
              <w:rPr>
                <w:rFonts w:ascii="Arial" w:hAnsi="Arial" w:cs="Arial"/>
                <w:color w:val="010000"/>
                <w:w w:val="105"/>
                <w:sz w:val="14"/>
                <w:szCs w:val="14"/>
              </w:rPr>
              <w:t>exacta</w:t>
            </w:r>
            <w:r w:rsidRPr="006D110A">
              <w:rPr>
                <w:rFonts w:ascii="Arial" w:hAnsi="Arial" w:cs="Arial"/>
                <w:color w:val="010000"/>
                <w:spacing w:val="3"/>
                <w:w w:val="105"/>
                <w:sz w:val="14"/>
                <w:szCs w:val="14"/>
              </w:rPr>
              <w:t xml:space="preserve"> </w:t>
            </w:r>
            <w:r w:rsidRPr="006D110A">
              <w:rPr>
                <w:rFonts w:ascii="Arial" w:hAnsi="Arial" w:cs="Arial"/>
                <w:color w:val="010000"/>
                <w:w w:val="105"/>
                <w:sz w:val="14"/>
                <w:szCs w:val="14"/>
              </w:rPr>
              <w:t>de</w:t>
            </w:r>
            <w:r w:rsidRPr="006D110A">
              <w:rPr>
                <w:rFonts w:ascii="Arial" w:hAnsi="Arial" w:cs="Arial"/>
                <w:color w:val="010000"/>
                <w:spacing w:val="1"/>
                <w:w w:val="105"/>
                <w:sz w:val="14"/>
                <w:szCs w:val="14"/>
              </w:rPr>
              <w:t xml:space="preserve"> </w:t>
            </w:r>
            <w:r w:rsidRPr="006D110A">
              <w:rPr>
                <w:rFonts w:ascii="Arial" w:hAnsi="Arial" w:cs="Arial"/>
                <w:color w:val="010000"/>
                <w:w w:val="105"/>
                <w:sz w:val="14"/>
                <w:szCs w:val="14"/>
              </w:rPr>
              <w:t>la</w:t>
            </w:r>
            <w:r w:rsidRPr="006D110A">
              <w:rPr>
                <w:rFonts w:ascii="Arial" w:hAnsi="Arial" w:cs="Arial"/>
                <w:color w:val="010000"/>
                <w:spacing w:val="-7"/>
                <w:w w:val="105"/>
                <w:sz w:val="14"/>
                <w:szCs w:val="14"/>
              </w:rPr>
              <w:t xml:space="preserve"> </w:t>
            </w:r>
            <w:r w:rsidRPr="006D110A">
              <w:rPr>
                <w:rFonts w:ascii="Arial" w:hAnsi="Arial" w:cs="Arial"/>
                <w:color w:val="010000"/>
                <w:w w:val="105"/>
                <w:sz w:val="14"/>
                <w:szCs w:val="14"/>
              </w:rPr>
              <w:t>documentación):</w:t>
            </w:r>
          </w:p>
          <w:p w14:paraId="6E44CA95" w14:textId="77777777" w:rsidR="007203AF" w:rsidRPr="006D110A" w:rsidRDefault="007203AF" w:rsidP="006D110A">
            <w:pPr>
              <w:spacing w:before="60" w:after="120"/>
              <w:ind w:left="46" w:right="260"/>
              <w:rPr>
                <w:rFonts w:ascii="Arial" w:hAnsi="Arial" w:cs="Arial"/>
                <w:b/>
                <w:color w:val="010000"/>
                <w:w w:val="105"/>
                <w:sz w:val="14"/>
                <w:szCs w:val="14"/>
              </w:rPr>
            </w:pPr>
            <w:r w:rsidRPr="006D110A">
              <w:rPr>
                <w:rFonts w:ascii="Arial" w:hAnsi="Arial" w:cs="Arial"/>
                <w:color w:val="010000"/>
                <w:w w:val="110"/>
                <w:sz w:val="14"/>
                <w:szCs w:val="14"/>
              </w:rPr>
              <w:t>[</w:t>
            </w:r>
            <w:r w:rsidRPr="006D110A">
              <w:rPr>
                <w:rFonts w:ascii="Arial" w:hAnsi="Arial" w:cs="Arial"/>
                <w:color w:val="010000"/>
                <w:spacing w:val="-4"/>
                <w:w w:val="110"/>
                <w:sz w:val="14"/>
                <w:szCs w:val="14"/>
              </w:rPr>
              <w:t xml:space="preserve"> </w:t>
            </w:r>
            <w:r w:rsidRPr="006D110A">
              <w:rPr>
                <w:rFonts w:ascii="Arial" w:hAnsi="Arial" w:cs="Arial"/>
                <w:color w:val="010000"/>
                <w:w w:val="110"/>
                <w:sz w:val="14"/>
                <w:szCs w:val="14"/>
              </w:rPr>
              <w:t>................</w:t>
            </w:r>
            <w:r w:rsidRPr="006D110A">
              <w:rPr>
                <w:rFonts w:ascii="Arial" w:hAnsi="Arial" w:cs="Arial"/>
                <w:color w:val="010000"/>
                <w:spacing w:val="-23"/>
                <w:w w:val="110"/>
                <w:sz w:val="14"/>
                <w:szCs w:val="14"/>
              </w:rPr>
              <w:t xml:space="preserve"> </w:t>
            </w:r>
            <w:r w:rsidRPr="006D110A">
              <w:rPr>
                <w:rFonts w:ascii="Arial" w:hAnsi="Arial" w:cs="Arial"/>
                <w:color w:val="010000"/>
                <w:w w:val="110"/>
                <w:sz w:val="14"/>
                <w:szCs w:val="14"/>
              </w:rPr>
              <w:t>][</w:t>
            </w:r>
            <w:r w:rsidRPr="006D110A">
              <w:rPr>
                <w:rFonts w:ascii="Arial" w:hAnsi="Arial" w:cs="Arial"/>
                <w:color w:val="010000"/>
                <w:spacing w:val="-8"/>
                <w:w w:val="110"/>
                <w:sz w:val="14"/>
                <w:szCs w:val="14"/>
              </w:rPr>
              <w:t xml:space="preserve"> </w:t>
            </w:r>
            <w:r w:rsidRPr="006D110A">
              <w:rPr>
                <w:rFonts w:ascii="Arial" w:hAnsi="Arial" w:cs="Arial"/>
                <w:color w:val="010000"/>
                <w:w w:val="110"/>
                <w:sz w:val="14"/>
                <w:szCs w:val="14"/>
              </w:rPr>
              <w:t>..................</w:t>
            </w:r>
            <w:r w:rsidRPr="006D110A">
              <w:rPr>
                <w:rFonts w:ascii="Arial" w:hAnsi="Arial" w:cs="Arial"/>
                <w:color w:val="010000"/>
                <w:spacing w:val="-22"/>
                <w:w w:val="110"/>
                <w:sz w:val="14"/>
                <w:szCs w:val="14"/>
              </w:rPr>
              <w:t xml:space="preserve"> </w:t>
            </w:r>
            <w:r w:rsidRPr="006D110A">
              <w:rPr>
                <w:rFonts w:ascii="Arial" w:hAnsi="Arial" w:cs="Arial"/>
                <w:color w:val="010000"/>
                <w:w w:val="110"/>
                <w:sz w:val="14"/>
                <w:szCs w:val="14"/>
              </w:rPr>
              <w:t>][</w:t>
            </w:r>
            <w:r w:rsidRPr="006D110A">
              <w:rPr>
                <w:rFonts w:ascii="Arial" w:hAnsi="Arial" w:cs="Arial"/>
                <w:color w:val="010000"/>
                <w:spacing w:val="-8"/>
                <w:w w:val="110"/>
                <w:sz w:val="14"/>
                <w:szCs w:val="14"/>
              </w:rPr>
              <w:t xml:space="preserve"> </w:t>
            </w:r>
            <w:r w:rsidRPr="006D110A">
              <w:rPr>
                <w:rFonts w:ascii="Arial" w:hAnsi="Arial" w:cs="Arial"/>
                <w:color w:val="010000"/>
                <w:w w:val="110"/>
                <w:sz w:val="14"/>
                <w:szCs w:val="14"/>
              </w:rPr>
              <w:t>..................</w:t>
            </w:r>
            <w:r w:rsidRPr="006D110A">
              <w:rPr>
                <w:rFonts w:ascii="Arial" w:hAnsi="Arial" w:cs="Arial"/>
                <w:color w:val="010000"/>
                <w:spacing w:val="-22"/>
                <w:w w:val="110"/>
                <w:sz w:val="14"/>
                <w:szCs w:val="14"/>
              </w:rPr>
              <w:t xml:space="preserve"> </w:t>
            </w:r>
            <w:r w:rsidRPr="006D110A">
              <w:rPr>
                <w:rFonts w:ascii="Arial" w:hAnsi="Arial" w:cs="Arial"/>
                <w:color w:val="010000"/>
                <w:w w:val="110"/>
                <w:sz w:val="14"/>
                <w:szCs w:val="14"/>
              </w:rPr>
              <w:t>]</w:t>
            </w:r>
          </w:p>
        </w:tc>
      </w:tr>
      <w:tr w:rsidR="007203AF" w:rsidRPr="009A7AAF" w14:paraId="2AF3862D"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45D6EBDE" w14:textId="77777777" w:rsidR="007203AF" w:rsidRPr="006D110A" w:rsidRDefault="006D110A" w:rsidP="006D110A">
            <w:pPr>
              <w:pStyle w:val="TableParagraph"/>
              <w:kinsoku w:val="0"/>
              <w:overflowPunct w:val="0"/>
              <w:spacing w:before="120" w:after="120"/>
              <w:ind w:left="330" w:right="260" w:hanging="283"/>
              <w:jc w:val="both"/>
              <w:rPr>
                <w:rFonts w:ascii="Arial" w:hAnsi="Arial" w:cs="Arial"/>
                <w:color w:val="010000"/>
                <w:w w:val="105"/>
                <w:sz w:val="14"/>
                <w:szCs w:val="14"/>
              </w:rPr>
            </w:pPr>
            <w:r>
              <w:rPr>
                <w:rFonts w:ascii="Arial" w:hAnsi="Arial" w:cs="Arial"/>
                <w:color w:val="010000"/>
                <w:w w:val="105"/>
                <w:sz w:val="14"/>
                <w:szCs w:val="14"/>
              </w:rPr>
              <w:t xml:space="preserve">3)  </w:t>
            </w:r>
            <w:r w:rsidR="007203AF" w:rsidRPr="006D110A">
              <w:rPr>
                <w:rFonts w:ascii="Arial" w:hAnsi="Arial" w:cs="Arial"/>
                <w:color w:val="010000"/>
                <w:w w:val="105"/>
                <w:sz w:val="14"/>
                <w:szCs w:val="14"/>
              </w:rPr>
              <w:t>Si</w:t>
            </w:r>
            <w:r w:rsidR="007203AF" w:rsidRPr="006D110A">
              <w:rPr>
                <w:rFonts w:ascii="Arial" w:hAnsi="Arial" w:cs="Arial"/>
                <w:color w:val="010000"/>
                <w:spacing w:val="3"/>
                <w:w w:val="105"/>
                <w:sz w:val="14"/>
                <w:szCs w:val="14"/>
              </w:rPr>
              <w:t xml:space="preserve"> </w:t>
            </w:r>
            <w:r w:rsidR="007203AF" w:rsidRPr="006D110A">
              <w:rPr>
                <w:rFonts w:ascii="Arial" w:hAnsi="Arial" w:cs="Arial"/>
                <w:color w:val="010000"/>
                <w:w w:val="105"/>
                <w:sz w:val="14"/>
                <w:szCs w:val="14"/>
              </w:rPr>
              <w:t>no</w:t>
            </w:r>
            <w:r w:rsidR="007203AF" w:rsidRPr="006D110A">
              <w:rPr>
                <w:rFonts w:ascii="Arial" w:hAnsi="Arial" w:cs="Arial"/>
                <w:color w:val="010000"/>
                <w:spacing w:val="2"/>
                <w:w w:val="105"/>
                <w:sz w:val="14"/>
                <w:szCs w:val="14"/>
              </w:rPr>
              <w:t xml:space="preserve"> </w:t>
            </w:r>
            <w:r w:rsidR="007203AF" w:rsidRPr="006D110A">
              <w:rPr>
                <w:rFonts w:ascii="Arial" w:hAnsi="Arial" w:cs="Arial"/>
                <w:color w:val="010000"/>
                <w:w w:val="105"/>
                <w:sz w:val="14"/>
                <w:szCs w:val="14"/>
              </w:rPr>
              <w:t>se</w:t>
            </w:r>
            <w:r w:rsidR="007203AF" w:rsidRPr="006D110A">
              <w:rPr>
                <w:rFonts w:ascii="Arial" w:hAnsi="Arial" w:cs="Arial"/>
                <w:color w:val="010000"/>
                <w:spacing w:val="1"/>
                <w:w w:val="105"/>
                <w:sz w:val="14"/>
                <w:szCs w:val="14"/>
              </w:rPr>
              <w:t xml:space="preserve"> </w:t>
            </w:r>
            <w:r w:rsidR="007203AF" w:rsidRPr="006D110A">
              <w:rPr>
                <w:rFonts w:ascii="Arial" w:hAnsi="Arial" w:cs="Arial"/>
                <w:color w:val="010000"/>
                <w:w w:val="105"/>
                <w:sz w:val="14"/>
                <w:szCs w:val="14"/>
              </w:rPr>
              <w:t>dispone</w:t>
            </w:r>
            <w:r w:rsidR="007203AF" w:rsidRPr="006D110A">
              <w:rPr>
                <w:rFonts w:ascii="Arial" w:hAnsi="Arial" w:cs="Arial"/>
                <w:color w:val="010000"/>
                <w:spacing w:val="8"/>
                <w:w w:val="105"/>
                <w:sz w:val="14"/>
                <w:szCs w:val="14"/>
              </w:rPr>
              <w:t xml:space="preserve"> </w:t>
            </w:r>
            <w:r w:rsidR="007203AF" w:rsidRPr="006D110A">
              <w:rPr>
                <w:rFonts w:ascii="Arial" w:hAnsi="Arial" w:cs="Arial"/>
                <w:color w:val="010000"/>
                <w:w w:val="105"/>
                <w:sz w:val="14"/>
                <w:szCs w:val="14"/>
              </w:rPr>
              <w:t>de</w:t>
            </w:r>
            <w:r w:rsidR="007203AF" w:rsidRPr="006D110A">
              <w:rPr>
                <w:rFonts w:ascii="Arial" w:hAnsi="Arial" w:cs="Arial"/>
                <w:color w:val="010000"/>
                <w:spacing w:val="6"/>
                <w:w w:val="105"/>
                <w:sz w:val="14"/>
                <w:szCs w:val="14"/>
              </w:rPr>
              <w:t xml:space="preserve"> </w:t>
            </w:r>
            <w:r w:rsidR="007203AF" w:rsidRPr="006D110A">
              <w:rPr>
                <w:rFonts w:ascii="Arial" w:hAnsi="Arial" w:cs="Arial"/>
                <w:color w:val="010000"/>
                <w:w w:val="105"/>
                <w:sz w:val="14"/>
                <w:szCs w:val="14"/>
              </w:rPr>
              <w:t>la</w:t>
            </w:r>
            <w:r w:rsidR="007203AF" w:rsidRPr="006D110A">
              <w:rPr>
                <w:rFonts w:ascii="Arial" w:hAnsi="Arial" w:cs="Arial"/>
                <w:color w:val="010000"/>
                <w:spacing w:val="2"/>
                <w:w w:val="105"/>
                <w:sz w:val="14"/>
                <w:szCs w:val="14"/>
              </w:rPr>
              <w:t xml:space="preserve"> </w:t>
            </w:r>
            <w:r w:rsidR="007203AF" w:rsidRPr="006D110A">
              <w:rPr>
                <w:rFonts w:ascii="Arial" w:hAnsi="Arial" w:cs="Arial"/>
                <w:color w:val="010000"/>
                <w:w w:val="105"/>
                <w:sz w:val="14"/>
                <w:szCs w:val="14"/>
              </w:rPr>
              <w:t>información</w:t>
            </w:r>
            <w:r w:rsidR="007203AF" w:rsidRPr="006D110A">
              <w:rPr>
                <w:rFonts w:ascii="Arial" w:hAnsi="Arial" w:cs="Arial"/>
                <w:color w:val="010000"/>
                <w:spacing w:val="6"/>
                <w:w w:val="105"/>
                <w:sz w:val="14"/>
                <w:szCs w:val="14"/>
              </w:rPr>
              <w:t xml:space="preserve"> </w:t>
            </w:r>
            <w:r w:rsidR="007203AF" w:rsidRPr="006D110A">
              <w:rPr>
                <w:rFonts w:ascii="Arial" w:hAnsi="Arial" w:cs="Arial"/>
                <w:color w:val="010000"/>
                <w:w w:val="105"/>
                <w:sz w:val="14"/>
                <w:szCs w:val="14"/>
              </w:rPr>
              <w:t>sobre</w:t>
            </w:r>
            <w:r w:rsidR="007203AF" w:rsidRPr="006D110A">
              <w:rPr>
                <w:rFonts w:ascii="Arial" w:hAnsi="Arial" w:cs="Arial"/>
                <w:color w:val="010000"/>
                <w:spacing w:val="10"/>
                <w:w w:val="105"/>
                <w:sz w:val="14"/>
                <w:szCs w:val="14"/>
              </w:rPr>
              <w:t xml:space="preserve"> </w:t>
            </w:r>
            <w:r w:rsidR="007203AF" w:rsidRPr="006D110A">
              <w:rPr>
                <w:rFonts w:ascii="Arial" w:hAnsi="Arial" w:cs="Arial"/>
                <w:color w:val="010000"/>
                <w:w w:val="105"/>
                <w:sz w:val="14"/>
                <w:szCs w:val="14"/>
              </w:rPr>
              <w:t>el</w:t>
            </w:r>
            <w:r w:rsidR="007203AF" w:rsidRPr="006D110A">
              <w:rPr>
                <w:rFonts w:ascii="Arial" w:hAnsi="Arial" w:cs="Arial"/>
                <w:color w:val="010000"/>
                <w:spacing w:val="1"/>
                <w:w w:val="105"/>
                <w:sz w:val="14"/>
                <w:szCs w:val="14"/>
              </w:rPr>
              <w:t xml:space="preserve"> </w:t>
            </w:r>
            <w:r w:rsidR="007203AF" w:rsidRPr="006D110A">
              <w:rPr>
                <w:rFonts w:ascii="Arial" w:hAnsi="Arial" w:cs="Arial"/>
                <w:color w:val="010000"/>
                <w:w w:val="105"/>
                <w:sz w:val="14"/>
                <w:szCs w:val="14"/>
              </w:rPr>
              <w:t>volumen</w:t>
            </w:r>
            <w:r w:rsidR="007203AF" w:rsidRPr="006D110A">
              <w:rPr>
                <w:rFonts w:ascii="Arial" w:hAnsi="Arial" w:cs="Arial"/>
                <w:color w:val="010000"/>
                <w:spacing w:val="11"/>
                <w:w w:val="105"/>
                <w:sz w:val="14"/>
                <w:szCs w:val="14"/>
              </w:rPr>
              <w:t xml:space="preserve"> </w:t>
            </w:r>
            <w:r w:rsidR="007203AF" w:rsidRPr="006D110A">
              <w:rPr>
                <w:rFonts w:ascii="Arial" w:hAnsi="Arial" w:cs="Arial"/>
                <w:color w:val="010000"/>
                <w:w w:val="105"/>
                <w:sz w:val="14"/>
                <w:szCs w:val="14"/>
              </w:rPr>
              <w:t>de</w:t>
            </w:r>
            <w:r w:rsidR="007203AF" w:rsidRPr="006D110A">
              <w:rPr>
                <w:rFonts w:ascii="Arial" w:hAnsi="Arial" w:cs="Arial"/>
                <w:color w:val="010000"/>
                <w:w w:val="104"/>
                <w:sz w:val="14"/>
                <w:szCs w:val="14"/>
              </w:rPr>
              <w:t xml:space="preserve"> </w:t>
            </w:r>
            <w:r w:rsidR="007203AF" w:rsidRPr="006D110A">
              <w:rPr>
                <w:rFonts w:ascii="Arial" w:hAnsi="Arial" w:cs="Arial"/>
                <w:color w:val="010000"/>
                <w:w w:val="105"/>
                <w:sz w:val="14"/>
                <w:szCs w:val="14"/>
              </w:rPr>
              <w:t>negocios</w:t>
            </w:r>
            <w:r w:rsidR="007203AF" w:rsidRPr="006D110A">
              <w:rPr>
                <w:rFonts w:ascii="Arial" w:hAnsi="Arial" w:cs="Arial"/>
                <w:color w:val="010000"/>
                <w:spacing w:val="9"/>
                <w:w w:val="105"/>
                <w:sz w:val="14"/>
                <w:szCs w:val="14"/>
              </w:rPr>
              <w:t xml:space="preserve"> </w:t>
            </w:r>
            <w:r w:rsidR="007203AF" w:rsidRPr="006D110A">
              <w:rPr>
                <w:rFonts w:ascii="Arial" w:hAnsi="Arial" w:cs="Arial"/>
                <w:color w:val="010000"/>
                <w:w w:val="105"/>
                <w:sz w:val="14"/>
                <w:szCs w:val="14"/>
              </w:rPr>
              <w:t>(general</w:t>
            </w:r>
            <w:r w:rsidR="007203AF" w:rsidRPr="006D110A">
              <w:rPr>
                <w:rFonts w:ascii="Arial" w:hAnsi="Arial" w:cs="Arial"/>
                <w:color w:val="010000"/>
                <w:spacing w:val="6"/>
                <w:w w:val="105"/>
                <w:sz w:val="14"/>
                <w:szCs w:val="14"/>
              </w:rPr>
              <w:t xml:space="preserve"> </w:t>
            </w:r>
            <w:r w:rsidR="007203AF" w:rsidRPr="006D110A">
              <w:rPr>
                <w:rFonts w:ascii="Arial" w:hAnsi="Arial" w:cs="Arial"/>
                <w:color w:val="010000"/>
                <w:w w:val="105"/>
                <w:sz w:val="14"/>
                <w:szCs w:val="14"/>
              </w:rPr>
              <w:t>o</w:t>
            </w:r>
            <w:r w:rsidR="007203AF" w:rsidRPr="006D110A">
              <w:rPr>
                <w:rFonts w:ascii="Arial" w:hAnsi="Arial" w:cs="Arial"/>
                <w:color w:val="010000"/>
                <w:spacing w:val="4"/>
                <w:w w:val="105"/>
                <w:sz w:val="14"/>
                <w:szCs w:val="14"/>
              </w:rPr>
              <w:t xml:space="preserve"> </w:t>
            </w:r>
            <w:r w:rsidR="007203AF" w:rsidRPr="006D110A">
              <w:rPr>
                <w:rFonts w:ascii="Arial" w:hAnsi="Arial" w:cs="Arial"/>
                <w:color w:val="010000"/>
                <w:w w:val="105"/>
                <w:sz w:val="14"/>
                <w:szCs w:val="14"/>
              </w:rPr>
              <w:t>específico)</w:t>
            </w:r>
            <w:r w:rsidR="007203AF" w:rsidRPr="006D110A">
              <w:rPr>
                <w:rFonts w:ascii="Arial" w:hAnsi="Arial" w:cs="Arial"/>
                <w:color w:val="010000"/>
                <w:spacing w:val="17"/>
                <w:w w:val="105"/>
                <w:sz w:val="14"/>
                <w:szCs w:val="14"/>
              </w:rPr>
              <w:t xml:space="preserve"> </w:t>
            </w:r>
            <w:r w:rsidR="007203AF" w:rsidRPr="006D110A">
              <w:rPr>
                <w:rFonts w:ascii="Arial" w:hAnsi="Arial" w:cs="Arial"/>
                <w:color w:val="010000"/>
                <w:w w:val="105"/>
                <w:sz w:val="14"/>
                <w:szCs w:val="14"/>
              </w:rPr>
              <w:t>en</w:t>
            </w:r>
            <w:r w:rsidR="007203AF" w:rsidRPr="006D110A">
              <w:rPr>
                <w:rFonts w:ascii="Arial" w:hAnsi="Arial" w:cs="Arial"/>
                <w:color w:val="010000"/>
                <w:spacing w:val="4"/>
                <w:w w:val="105"/>
                <w:sz w:val="14"/>
                <w:szCs w:val="14"/>
              </w:rPr>
              <w:t xml:space="preserve"> </w:t>
            </w:r>
            <w:r w:rsidR="007203AF" w:rsidRPr="006D110A">
              <w:rPr>
                <w:rFonts w:ascii="Arial" w:hAnsi="Arial" w:cs="Arial"/>
                <w:color w:val="010000"/>
                <w:w w:val="105"/>
                <w:sz w:val="14"/>
                <w:szCs w:val="14"/>
              </w:rPr>
              <w:t>relación</w:t>
            </w:r>
            <w:r w:rsidR="007203AF" w:rsidRPr="006D110A">
              <w:rPr>
                <w:rFonts w:ascii="Arial" w:hAnsi="Arial" w:cs="Arial"/>
                <w:color w:val="010000"/>
                <w:spacing w:val="1"/>
                <w:w w:val="105"/>
                <w:sz w:val="14"/>
                <w:szCs w:val="14"/>
              </w:rPr>
              <w:t xml:space="preserve"> </w:t>
            </w:r>
            <w:r w:rsidR="007203AF" w:rsidRPr="006D110A">
              <w:rPr>
                <w:rFonts w:ascii="Arial" w:hAnsi="Arial" w:cs="Arial"/>
                <w:color w:val="010000"/>
                <w:w w:val="105"/>
                <w:sz w:val="14"/>
                <w:szCs w:val="14"/>
              </w:rPr>
              <w:t>con</w:t>
            </w:r>
            <w:r w:rsidR="007203AF" w:rsidRPr="006D110A">
              <w:rPr>
                <w:rFonts w:ascii="Arial" w:hAnsi="Arial" w:cs="Arial"/>
                <w:color w:val="010000"/>
                <w:spacing w:val="-3"/>
                <w:w w:val="105"/>
                <w:sz w:val="14"/>
                <w:szCs w:val="14"/>
              </w:rPr>
              <w:t xml:space="preserve"> </w:t>
            </w:r>
            <w:r w:rsidR="007203AF" w:rsidRPr="006D110A">
              <w:rPr>
                <w:rFonts w:ascii="Arial" w:hAnsi="Arial" w:cs="Arial"/>
                <w:color w:val="010000"/>
                <w:w w:val="105"/>
                <w:sz w:val="14"/>
                <w:szCs w:val="14"/>
              </w:rPr>
              <w:t>todo</w:t>
            </w:r>
            <w:r w:rsidR="007203AF" w:rsidRPr="006D110A">
              <w:rPr>
                <w:rFonts w:ascii="Arial" w:hAnsi="Arial" w:cs="Arial"/>
                <w:color w:val="010000"/>
                <w:spacing w:val="8"/>
                <w:w w:val="105"/>
                <w:sz w:val="14"/>
                <w:szCs w:val="14"/>
              </w:rPr>
              <w:t xml:space="preserve"> </w:t>
            </w:r>
            <w:r w:rsidR="007203AF" w:rsidRPr="006D110A">
              <w:rPr>
                <w:rFonts w:ascii="Arial" w:hAnsi="Arial" w:cs="Arial"/>
                <w:color w:val="010000"/>
                <w:w w:val="105"/>
                <w:sz w:val="14"/>
                <w:szCs w:val="14"/>
              </w:rPr>
              <w:t>el</w:t>
            </w:r>
            <w:r w:rsidR="007203AF" w:rsidRPr="006D110A">
              <w:rPr>
                <w:rFonts w:ascii="Arial" w:hAnsi="Arial" w:cs="Arial"/>
                <w:color w:val="010000"/>
                <w:sz w:val="14"/>
                <w:szCs w:val="14"/>
              </w:rPr>
              <w:t xml:space="preserve"> </w:t>
            </w:r>
            <w:r w:rsidR="007203AF" w:rsidRPr="006D110A">
              <w:rPr>
                <w:rFonts w:ascii="Arial" w:hAnsi="Arial" w:cs="Arial"/>
                <w:color w:val="010000"/>
                <w:w w:val="105"/>
                <w:sz w:val="14"/>
                <w:szCs w:val="14"/>
              </w:rPr>
              <w:t>período</w:t>
            </w:r>
            <w:r w:rsidR="007203AF" w:rsidRPr="006D110A">
              <w:rPr>
                <w:rFonts w:ascii="Arial" w:hAnsi="Arial" w:cs="Arial"/>
                <w:color w:val="010000"/>
                <w:spacing w:val="2"/>
                <w:w w:val="105"/>
                <w:sz w:val="14"/>
                <w:szCs w:val="14"/>
              </w:rPr>
              <w:t xml:space="preserve"> </w:t>
            </w:r>
            <w:r w:rsidR="007203AF" w:rsidRPr="006D110A">
              <w:rPr>
                <w:rFonts w:ascii="Arial" w:hAnsi="Arial" w:cs="Arial"/>
                <w:color w:val="010000"/>
                <w:w w:val="105"/>
                <w:sz w:val="14"/>
                <w:szCs w:val="14"/>
              </w:rPr>
              <w:t>considerado,</w:t>
            </w:r>
            <w:r w:rsidR="007203AF" w:rsidRPr="006D110A">
              <w:rPr>
                <w:rFonts w:ascii="Arial" w:hAnsi="Arial" w:cs="Arial"/>
                <w:color w:val="010000"/>
                <w:spacing w:val="18"/>
                <w:w w:val="105"/>
                <w:sz w:val="14"/>
                <w:szCs w:val="14"/>
              </w:rPr>
              <w:t xml:space="preserve"> </w:t>
            </w:r>
            <w:r w:rsidR="007203AF" w:rsidRPr="006D110A">
              <w:rPr>
                <w:rFonts w:ascii="Arial" w:hAnsi="Arial" w:cs="Arial"/>
                <w:color w:val="010000"/>
                <w:w w:val="105"/>
                <w:sz w:val="14"/>
                <w:szCs w:val="14"/>
              </w:rPr>
              <w:t>indíquese</w:t>
            </w:r>
            <w:r w:rsidR="007203AF" w:rsidRPr="006D110A">
              <w:rPr>
                <w:rFonts w:ascii="Arial" w:hAnsi="Arial" w:cs="Arial"/>
                <w:color w:val="010000"/>
                <w:spacing w:val="8"/>
                <w:w w:val="105"/>
                <w:sz w:val="14"/>
                <w:szCs w:val="14"/>
              </w:rPr>
              <w:t xml:space="preserve"> </w:t>
            </w:r>
            <w:r w:rsidR="007203AF" w:rsidRPr="006D110A">
              <w:rPr>
                <w:rFonts w:ascii="Arial" w:hAnsi="Arial" w:cs="Arial"/>
                <w:color w:val="010000"/>
                <w:w w:val="105"/>
                <w:sz w:val="14"/>
                <w:szCs w:val="14"/>
              </w:rPr>
              <w:t>la</w:t>
            </w:r>
            <w:r w:rsidR="007203AF" w:rsidRPr="006D110A">
              <w:rPr>
                <w:rFonts w:ascii="Arial" w:hAnsi="Arial" w:cs="Arial"/>
                <w:color w:val="010000"/>
                <w:spacing w:val="-5"/>
                <w:w w:val="105"/>
                <w:sz w:val="14"/>
                <w:szCs w:val="14"/>
              </w:rPr>
              <w:t xml:space="preserve"> </w:t>
            </w:r>
            <w:r w:rsidR="007203AF" w:rsidRPr="006D110A">
              <w:rPr>
                <w:rFonts w:ascii="Arial" w:hAnsi="Arial" w:cs="Arial"/>
                <w:color w:val="010000"/>
                <w:w w:val="105"/>
                <w:sz w:val="14"/>
                <w:szCs w:val="14"/>
              </w:rPr>
              <w:t>fecha</w:t>
            </w:r>
            <w:r w:rsidR="007203AF" w:rsidRPr="006D110A">
              <w:rPr>
                <w:rFonts w:ascii="Arial" w:hAnsi="Arial" w:cs="Arial"/>
                <w:color w:val="010000"/>
                <w:spacing w:val="9"/>
                <w:w w:val="105"/>
                <w:sz w:val="14"/>
                <w:szCs w:val="14"/>
              </w:rPr>
              <w:t xml:space="preserve"> </w:t>
            </w:r>
            <w:r w:rsidR="007203AF" w:rsidRPr="006D110A">
              <w:rPr>
                <w:rFonts w:ascii="Arial" w:hAnsi="Arial" w:cs="Arial"/>
                <w:color w:val="010000"/>
                <w:w w:val="105"/>
                <w:sz w:val="14"/>
                <w:szCs w:val="14"/>
              </w:rPr>
              <w:t>de</w:t>
            </w:r>
            <w:r w:rsidR="007203AF" w:rsidRPr="006D110A">
              <w:rPr>
                <w:rFonts w:ascii="Arial" w:hAnsi="Arial" w:cs="Arial"/>
                <w:color w:val="010000"/>
                <w:spacing w:val="-1"/>
                <w:w w:val="105"/>
                <w:sz w:val="14"/>
                <w:szCs w:val="14"/>
              </w:rPr>
              <w:t xml:space="preserve"> </w:t>
            </w:r>
            <w:r w:rsidR="007203AF" w:rsidRPr="006D110A">
              <w:rPr>
                <w:rFonts w:ascii="Arial" w:hAnsi="Arial" w:cs="Arial"/>
                <w:color w:val="010000"/>
                <w:w w:val="105"/>
                <w:sz w:val="14"/>
                <w:szCs w:val="14"/>
              </w:rPr>
              <w:t>creación</w:t>
            </w:r>
            <w:r w:rsidR="007203AF" w:rsidRPr="006D110A">
              <w:rPr>
                <w:rFonts w:ascii="Arial" w:hAnsi="Arial" w:cs="Arial"/>
                <w:color w:val="010000"/>
                <w:spacing w:val="8"/>
                <w:w w:val="105"/>
                <w:sz w:val="14"/>
                <w:szCs w:val="14"/>
              </w:rPr>
              <w:t xml:space="preserve"> </w:t>
            </w:r>
            <w:r w:rsidR="007203AF" w:rsidRPr="006D110A">
              <w:rPr>
                <w:rFonts w:ascii="Arial" w:hAnsi="Arial" w:cs="Arial"/>
                <w:color w:val="010000"/>
                <w:w w:val="105"/>
                <w:sz w:val="14"/>
                <w:szCs w:val="14"/>
              </w:rPr>
              <w:t>de</w:t>
            </w:r>
            <w:r w:rsidR="007203AF" w:rsidRPr="006D110A">
              <w:rPr>
                <w:rFonts w:ascii="Arial" w:hAnsi="Arial" w:cs="Arial"/>
                <w:color w:val="010000"/>
                <w:spacing w:val="3"/>
                <w:w w:val="105"/>
                <w:sz w:val="14"/>
                <w:szCs w:val="14"/>
              </w:rPr>
              <w:t xml:space="preserve"> </w:t>
            </w:r>
            <w:r w:rsidR="007203AF" w:rsidRPr="006D110A">
              <w:rPr>
                <w:rFonts w:ascii="Arial" w:hAnsi="Arial" w:cs="Arial"/>
                <w:color w:val="010000"/>
                <w:w w:val="105"/>
                <w:sz w:val="14"/>
                <w:szCs w:val="14"/>
              </w:rPr>
              <w:t>la empresa</w:t>
            </w:r>
            <w:r w:rsidR="007203AF" w:rsidRPr="006D110A">
              <w:rPr>
                <w:rFonts w:ascii="Arial" w:hAnsi="Arial" w:cs="Arial"/>
                <w:color w:val="010000"/>
                <w:spacing w:val="11"/>
                <w:w w:val="105"/>
                <w:sz w:val="14"/>
                <w:szCs w:val="14"/>
              </w:rPr>
              <w:t xml:space="preserve"> </w:t>
            </w:r>
            <w:r w:rsidR="007203AF" w:rsidRPr="006D110A">
              <w:rPr>
                <w:rFonts w:ascii="Arial" w:hAnsi="Arial" w:cs="Arial"/>
                <w:color w:val="010000"/>
                <w:w w:val="105"/>
                <w:sz w:val="14"/>
                <w:szCs w:val="14"/>
              </w:rPr>
              <w:t>o</w:t>
            </w:r>
            <w:r w:rsidR="007203AF" w:rsidRPr="006D110A">
              <w:rPr>
                <w:rFonts w:ascii="Arial" w:hAnsi="Arial" w:cs="Arial"/>
                <w:color w:val="010000"/>
                <w:spacing w:val="4"/>
                <w:w w:val="105"/>
                <w:sz w:val="14"/>
                <w:szCs w:val="14"/>
              </w:rPr>
              <w:t xml:space="preserve"> </w:t>
            </w:r>
            <w:r w:rsidR="007203AF" w:rsidRPr="006D110A">
              <w:rPr>
                <w:rFonts w:ascii="Arial" w:hAnsi="Arial" w:cs="Arial"/>
                <w:color w:val="010000"/>
                <w:w w:val="105"/>
                <w:sz w:val="14"/>
                <w:szCs w:val="14"/>
              </w:rPr>
              <w:t>de</w:t>
            </w:r>
            <w:r w:rsidR="007203AF" w:rsidRPr="006D110A">
              <w:rPr>
                <w:rFonts w:ascii="Arial" w:hAnsi="Arial" w:cs="Arial"/>
                <w:color w:val="010000"/>
                <w:spacing w:val="3"/>
                <w:w w:val="105"/>
                <w:sz w:val="14"/>
                <w:szCs w:val="14"/>
              </w:rPr>
              <w:t xml:space="preserve"> </w:t>
            </w:r>
            <w:r w:rsidR="007203AF" w:rsidRPr="006D110A">
              <w:rPr>
                <w:rFonts w:ascii="Arial" w:hAnsi="Arial" w:cs="Arial"/>
                <w:color w:val="010000"/>
                <w:w w:val="105"/>
                <w:sz w:val="14"/>
                <w:szCs w:val="14"/>
              </w:rPr>
              <w:t>inicio de</w:t>
            </w:r>
            <w:r w:rsidR="007203AF" w:rsidRPr="006D110A">
              <w:rPr>
                <w:rFonts w:ascii="Arial" w:hAnsi="Arial" w:cs="Arial"/>
                <w:color w:val="010000"/>
                <w:spacing w:val="4"/>
                <w:w w:val="105"/>
                <w:sz w:val="14"/>
                <w:szCs w:val="14"/>
              </w:rPr>
              <w:t xml:space="preserve"> </w:t>
            </w:r>
            <w:r w:rsidR="007203AF" w:rsidRPr="006D110A">
              <w:rPr>
                <w:rFonts w:ascii="Arial" w:hAnsi="Arial" w:cs="Arial"/>
                <w:color w:val="010000"/>
                <w:w w:val="105"/>
                <w:sz w:val="14"/>
                <w:szCs w:val="14"/>
              </w:rPr>
              <w:t>las actividades</w:t>
            </w:r>
            <w:r w:rsidR="007203AF" w:rsidRPr="006D110A">
              <w:rPr>
                <w:rFonts w:ascii="Arial" w:hAnsi="Arial" w:cs="Arial"/>
                <w:color w:val="010000"/>
                <w:spacing w:val="13"/>
                <w:w w:val="105"/>
                <w:sz w:val="14"/>
                <w:szCs w:val="14"/>
              </w:rPr>
              <w:t xml:space="preserve"> </w:t>
            </w:r>
            <w:r w:rsidR="007203AF" w:rsidRPr="006D110A">
              <w:rPr>
                <w:rFonts w:ascii="Arial" w:hAnsi="Arial" w:cs="Arial"/>
                <w:color w:val="010000"/>
                <w:w w:val="105"/>
                <w:sz w:val="14"/>
                <w:szCs w:val="14"/>
              </w:rPr>
              <w:t>del</w:t>
            </w:r>
            <w:r w:rsidR="007203AF" w:rsidRPr="006D110A">
              <w:rPr>
                <w:rFonts w:ascii="Arial" w:hAnsi="Arial" w:cs="Arial"/>
                <w:color w:val="010000"/>
                <w:spacing w:val="4"/>
                <w:w w:val="105"/>
                <w:sz w:val="14"/>
                <w:szCs w:val="14"/>
              </w:rPr>
              <w:t xml:space="preserve"> </w:t>
            </w:r>
            <w:r w:rsidR="007203AF" w:rsidRPr="006D110A">
              <w:rPr>
                <w:rFonts w:ascii="Arial" w:hAnsi="Arial" w:cs="Arial"/>
                <w:color w:val="010000"/>
                <w:w w:val="105"/>
                <w:sz w:val="14"/>
                <w:szCs w:val="14"/>
              </w:rPr>
              <w:t>operador</w:t>
            </w:r>
            <w:r w:rsidR="007203AF" w:rsidRPr="006D110A">
              <w:rPr>
                <w:rFonts w:ascii="Arial" w:hAnsi="Arial" w:cs="Arial"/>
                <w:color w:val="010000"/>
                <w:w w:val="104"/>
                <w:sz w:val="14"/>
                <w:szCs w:val="14"/>
              </w:rPr>
              <w:t xml:space="preserve"> </w:t>
            </w:r>
            <w:r w:rsidR="007203AF" w:rsidRPr="006D110A">
              <w:rPr>
                <w:rFonts w:ascii="Arial" w:hAnsi="Arial" w:cs="Arial"/>
                <w:color w:val="010000"/>
                <w:w w:val="105"/>
                <w:sz w:val="14"/>
                <w:szCs w:val="14"/>
              </w:rPr>
              <w:t>económico:</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12386B4" w14:textId="77777777" w:rsidR="007203AF" w:rsidRPr="006D110A" w:rsidRDefault="007203AF" w:rsidP="00AC048E">
            <w:pPr>
              <w:spacing w:before="120" w:after="120"/>
              <w:ind w:left="46" w:right="260"/>
              <w:rPr>
                <w:rFonts w:ascii="Arial" w:hAnsi="Arial" w:cs="Arial"/>
                <w:color w:val="010000"/>
                <w:w w:val="105"/>
                <w:sz w:val="14"/>
                <w:szCs w:val="14"/>
              </w:rPr>
            </w:pPr>
            <w:r w:rsidRPr="006D110A">
              <w:rPr>
                <w:rFonts w:ascii="Arial" w:hAnsi="Arial" w:cs="Arial"/>
                <w:color w:val="010000"/>
                <w:w w:val="110"/>
                <w:sz w:val="14"/>
                <w:szCs w:val="14"/>
              </w:rPr>
              <w:t>[</w:t>
            </w:r>
            <w:r w:rsidRPr="006D110A">
              <w:rPr>
                <w:rFonts w:ascii="Arial" w:hAnsi="Arial" w:cs="Arial"/>
                <w:color w:val="010000"/>
                <w:spacing w:val="-2"/>
                <w:w w:val="110"/>
                <w:sz w:val="14"/>
                <w:szCs w:val="14"/>
              </w:rPr>
              <w:t xml:space="preserve"> </w:t>
            </w:r>
            <w:r w:rsidRPr="006D110A">
              <w:rPr>
                <w:rFonts w:ascii="Arial" w:hAnsi="Arial" w:cs="Arial"/>
                <w:color w:val="010000"/>
                <w:w w:val="110"/>
                <w:sz w:val="14"/>
                <w:szCs w:val="14"/>
              </w:rPr>
              <w:t>.................</w:t>
            </w:r>
            <w:r w:rsidRPr="006D110A">
              <w:rPr>
                <w:rFonts w:ascii="Arial" w:hAnsi="Arial" w:cs="Arial"/>
                <w:color w:val="010000"/>
                <w:spacing w:val="-9"/>
                <w:w w:val="110"/>
                <w:sz w:val="14"/>
                <w:szCs w:val="14"/>
              </w:rPr>
              <w:t xml:space="preserve"> </w:t>
            </w:r>
            <w:r w:rsidRPr="006D110A">
              <w:rPr>
                <w:rFonts w:ascii="Arial" w:hAnsi="Arial" w:cs="Arial"/>
                <w:color w:val="010000"/>
                <w:w w:val="110"/>
                <w:sz w:val="14"/>
                <w:szCs w:val="14"/>
              </w:rPr>
              <w:t>]</w:t>
            </w:r>
          </w:p>
        </w:tc>
      </w:tr>
      <w:tr w:rsidR="007203AF" w:rsidRPr="009A7AAF" w14:paraId="40B1F10F"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5B6F3D92" w14:textId="77777777" w:rsidR="007203AF" w:rsidRPr="006D110A" w:rsidRDefault="006D110A" w:rsidP="006D110A">
            <w:pPr>
              <w:pStyle w:val="TableParagraph"/>
              <w:kinsoku w:val="0"/>
              <w:overflowPunct w:val="0"/>
              <w:spacing w:before="120" w:after="120"/>
              <w:ind w:left="330" w:right="260" w:hanging="283"/>
              <w:jc w:val="both"/>
              <w:rPr>
                <w:rFonts w:ascii="Arial" w:hAnsi="Arial" w:cs="Arial"/>
                <w:color w:val="010000"/>
                <w:w w:val="105"/>
                <w:sz w:val="14"/>
                <w:szCs w:val="14"/>
              </w:rPr>
            </w:pPr>
            <w:r>
              <w:rPr>
                <w:rFonts w:ascii="Arial" w:hAnsi="Arial" w:cs="Arial"/>
                <w:color w:val="010000"/>
                <w:w w:val="105"/>
                <w:sz w:val="14"/>
                <w:szCs w:val="14"/>
              </w:rPr>
              <w:t xml:space="preserve">4)   </w:t>
            </w:r>
            <w:r w:rsidR="007203AF" w:rsidRPr="006D110A">
              <w:rPr>
                <w:rFonts w:ascii="Arial" w:hAnsi="Arial" w:cs="Arial"/>
                <w:color w:val="010000"/>
                <w:w w:val="105"/>
                <w:sz w:val="14"/>
                <w:szCs w:val="14"/>
              </w:rPr>
              <w:t xml:space="preserve">En relación con las </w:t>
            </w:r>
            <w:r w:rsidR="007203AF" w:rsidRPr="006D110A">
              <w:rPr>
                <w:rFonts w:ascii="Arial" w:hAnsi="Arial" w:cs="Arial"/>
                <w:b/>
                <w:color w:val="010000"/>
                <w:w w:val="105"/>
                <w:sz w:val="14"/>
                <w:szCs w:val="14"/>
              </w:rPr>
              <w:t>ratios financieras</w:t>
            </w:r>
            <w:r w:rsidR="007203AF" w:rsidRPr="006D110A">
              <w:rPr>
                <w:rFonts w:ascii="Arial" w:hAnsi="Arial" w:cs="Arial"/>
                <w:color w:val="010000"/>
                <w:w w:val="105"/>
                <w:sz w:val="14"/>
                <w:szCs w:val="14"/>
              </w:rPr>
              <w:t xml:space="preserve">  (</w:t>
            </w:r>
            <w:r w:rsidR="007203AF" w:rsidRPr="006D110A">
              <w:rPr>
                <w:rFonts w:ascii="Cambria" w:hAnsi="Cambria"/>
                <w:sz w:val="14"/>
                <w:szCs w:val="14"/>
                <w:vertAlign w:val="superscript"/>
                <w:lang w:val="es-ES_tradnl"/>
              </w:rPr>
              <w:t>35</w:t>
            </w:r>
            <w:r w:rsidR="007203AF" w:rsidRPr="006D110A">
              <w:rPr>
                <w:rFonts w:ascii="Arial" w:hAnsi="Arial" w:cs="Arial"/>
                <w:color w:val="010000"/>
                <w:w w:val="105"/>
                <w:sz w:val="14"/>
                <w:szCs w:val="14"/>
              </w:rPr>
              <w:t>)  que se  especifican en el anuncio pertinente o los pliegos de la contratación, el operador económico declara que el valor real de la(s) ratio(s) requerida(s) es el siguiente:</w:t>
            </w:r>
          </w:p>
          <w:p w14:paraId="5599DFFB" w14:textId="77777777" w:rsidR="007203AF" w:rsidRPr="006D110A" w:rsidRDefault="007203AF" w:rsidP="00AC048E">
            <w:pPr>
              <w:pStyle w:val="TableParagraph"/>
              <w:kinsoku w:val="0"/>
              <w:overflowPunct w:val="0"/>
              <w:spacing w:before="120" w:after="120"/>
              <w:ind w:left="47" w:right="260"/>
              <w:jc w:val="both"/>
              <w:rPr>
                <w:rFonts w:ascii="Arial" w:hAnsi="Arial" w:cs="Arial"/>
                <w:color w:val="010000"/>
                <w:w w:val="105"/>
                <w:sz w:val="14"/>
                <w:szCs w:val="14"/>
              </w:rPr>
            </w:pPr>
            <w:r w:rsidRPr="006D110A">
              <w:rPr>
                <w:rFonts w:ascii="Arial" w:hAnsi="Arial" w:cs="Arial"/>
                <w:color w:val="010000"/>
                <w:w w:val="105"/>
                <w:sz w:val="14"/>
                <w:szCs w:val="14"/>
              </w:rPr>
              <w:t>Si la documentación pertinente está disponible en formato electrónico, sírvase indicar:</w:t>
            </w:r>
          </w:p>
          <w:p w14:paraId="0B328723" w14:textId="77777777" w:rsidR="007203AF" w:rsidRPr="006D110A" w:rsidRDefault="007203AF" w:rsidP="005A1C03">
            <w:pPr>
              <w:pStyle w:val="TableParagraph"/>
              <w:kinsoku w:val="0"/>
              <w:overflowPunct w:val="0"/>
              <w:spacing w:before="120" w:after="120"/>
              <w:ind w:left="614" w:right="260" w:hanging="567"/>
              <w:rPr>
                <w:rFonts w:ascii="Arial" w:hAnsi="Arial" w:cs="Arial"/>
                <w:color w:val="010000"/>
                <w:w w:val="105"/>
                <w:sz w:val="14"/>
                <w:szCs w:val="14"/>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C771339" w14:textId="77777777" w:rsidR="007203AF" w:rsidRPr="006D110A" w:rsidRDefault="007203AF" w:rsidP="006D110A">
            <w:pPr>
              <w:spacing w:before="120" w:after="120"/>
              <w:ind w:left="46" w:right="260"/>
              <w:rPr>
                <w:rFonts w:ascii="Arial" w:hAnsi="Arial" w:cs="Arial"/>
                <w:color w:val="010000"/>
                <w:w w:val="105"/>
                <w:sz w:val="14"/>
                <w:szCs w:val="14"/>
              </w:rPr>
            </w:pPr>
            <w:r w:rsidRPr="006D110A">
              <w:rPr>
                <w:rFonts w:ascii="Arial" w:hAnsi="Arial" w:cs="Arial"/>
                <w:color w:val="010000"/>
                <w:w w:val="105"/>
                <w:sz w:val="14"/>
                <w:szCs w:val="14"/>
              </w:rPr>
              <w:t>(indicación de la ratio requerida -ratio entre x e y (</w:t>
            </w:r>
            <w:r w:rsidRPr="006D110A">
              <w:rPr>
                <w:rFonts w:ascii="Cambria" w:hAnsi="Cambria"/>
                <w:sz w:val="14"/>
                <w:szCs w:val="14"/>
                <w:vertAlign w:val="superscript"/>
                <w:lang w:val="es-ES_tradnl"/>
              </w:rPr>
              <w:t>36</w:t>
            </w:r>
            <w:r w:rsidRPr="006D110A">
              <w:rPr>
                <w:rFonts w:ascii="Arial" w:hAnsi="Arial" w:cs="Arial"/>
                <w:color w:val="010000"/>
                <w:w w:val="105"/>
                <w:sz w:val="14"/>
                <w:szCs w:val="14"/>
              </w:rPr>
              <w:t>)- y del</w:t>
            </w:r>
            <w:r w:rsidR="006D110A">
              <w:rPr>
                <w:rFonts w:ascii="Arial" w:hAnsi="Arial" w:cs="Arial"/>
                <w:color w:val="010000"/>
                <w:w w:val="105"/>
                <w:sz w:val="14"/>
                <w:szCs w:val="14"/>
              </w:rPr>
              <w:t xml:space="preserve"> </w:t>
            </w:r>
            <w:r w:rsidRPr="006D110A">
              <w:rPr>
                <w:rFonts w:ascii="Arial" w:hAnsi="Arial" w:cs="Arial"/>
                <w:color w:val="010000"/>
                <w:w w:val="105"/>
                <w:sz w:val="14"/>
                <w:szCs w:val="14"/>
              </w:rPr>
              <w:t>valor):</w:t>
            </w:r>
          </w:p>
          <w:p w14:paraId="6F292C73" w14:textId="77777777" w:rsidR="007203AF" w:rsidRPr="006D110A" w:rsidRDefault="007203AF" w:rsidP="00AC048E">
            <w:pPr>
              <w:spacing w:before="120" w:after="120"/>
              <w:ind w:left="46" w:right="260"/>
              <w:rPr>
                <w:rFonts w:ascii="Arial" w:hAnsi="Arial" w:cs="Arial"/>
                <w:color w:val="010000"/>
                <w:w w:val="105"/>
                <w:sz w:val="14"/>
                <w:szCs w:val="14"/>
              </w:rPr>
            </w:pPr>
            <w:r w:rsidRPr="006D110A">
              <w:rPr>
                <w:rFonts w:ascii="Arial" w:hAnsi="Arial" w:cs="Arial"/>
                <w:color w:val="010000"/>
                <w:w w:val="105"/>
                <w:sz w:val="14"/>
                <w:szCs w:val="14"/>
              </w:rPr>
              <w:t>[......], [......] (</w:t>
            </w:r>
            <w:r w:rsidRPr="006D110A">
              <w:rPr>
                <w:rFonts w:ascii="Cambria" w:hAnsi="Cambria"/>
                <w:sz w:val="14"/>
                <w:szCs w:val="14"/>
                <w:vertAlign w:val="superscript"/>
                <w:lang w:val="es-ES_tradnl"/>
              </w:rPr>
              <w:t>37</w:t>
            </w:r>
            <w:r w:rsidRPr="006D110A">
              <w:rPr>
                <w:rFonts w:ascii="Arial" w:hAnsi="Arial" w:cs="Arial"/>
                <w:color w:val="010000"/>
                <w:w w:val="105"/>
                <w:sz w:val="14"/>
                <w:szCs w:val="14"/>
              </w:rPr>
              <w:t>)</w:t>
            </w:r>
          </w:p>
          <w:p w14:paraId="199B2134" w14:textId="77777777" w:rsidR="007203AF" w:rsidRPr="006D110A" w:rsidRDefault="007203AF" w:rsidP="006D110A">
            <w:pPr>
              <w:spacing w:before="240" w:after="120"/>
              <w:ind w:left="46" w:right="260"/>
              <w:rPr>
                <w:rFonts w:ascii="Arial" w:hAnsi="Arial" w:cs="Arial"/>
                <w:color w:val="010000"/>
                <w:w w:val="105"/>
                <w:sz w:val="14"/>
                <w:szCs w:val="14"/>
              </w:rPr>
            </w:pPr>
            <w:r w:rsidRPr="006D110A">
              <w:rPr>
                <w:rFonts w:ascii="Arial" w:hAnsi="Arial" w:cs="Arial"/>
                <w:color w:val="010000"/>
                <w:w w:val="105"/>
                <w:sz w:val="14"/>
                <w:szCs w:val="14"/>
              </w:rPr>
              <w:t>(dirección de la página web, autoridad u organismo expedidor,</w:t>
            </w:r>
            <w:r w:rsidR="006D110A">
              <w:rPr>
                <w:rFonts w:ascii="Arial" w:hAnsi="Arial" w:cs="Arial"/>
                <w:color w:val="010000"/>
                <w:w w:val="105"/>
                <w:sz w:val="14"/>
                <w:szCs w:val="14"/>
              </w:rPr>
              <w:t xml:space="preserve"> </w:t>
            </w:r>
            <w:r w:rsidRPr="006D110A">
              <w:rPr>
                <w:rFonts w:ascii="Arial" w:hAnsi="Arial" w:cs="Arial"/>
                <w:color w:val="010000"/>
                <w:w w:val="105"/>
                <w:sz w:val="14"/>
                <w:szCs w:val="14"/>
              </w:rPr>
              <w:t>referencia exacta de la documentación):</w:t>
            </w:r>
          </w:p>
          <w:p w14:paraId="6F55913E" w14:textId="77777777" w:rsidR="007203AF" w:rsidRPr="006D110A" w:rsidRDefault="007203AF" w:rsidP="00AC048E">
            <w:pPr>
              <w:spacing w:before="120" w:after="120"/>
              <w:ind w:left="46" w:right="260"/>
              <w:rPr>
                <w:rFonts w:ascii="Arial" w:hAnsi="Arial" w:cs="Arial"/>
                <w:color w:val="010000"/>
                <w:w w:val="105"/>
                <w:sz w:val="14"/>
                <w:szCs w:val="14"/>
              </w:rPr>
            </w:pPr>
            <w:r w:rsidRPr="006D110A">
              <w:rPr>
                <w:rFonts w:ascii="Arial" w:hAnsi="Arial" w:cs="Arial"/>
                <w:color w:val="010000"/>
                <w:w w:val="105"/>
                <w:sz w:val="14"/>
                <w:szCs w:val="14"/>
              </w:rPr>
              <w:t>[ ................ ][ .................. ][ .................. ]</w:t>
            </w:r>
          </w:p>
        </w:tc>
      </w:tr>
      <w:tr w:rsidR="007203AF" w:rsidRPr="009A7AAF" w14:paraId="18B247F8"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057997E8" w14:textId="77777777" w:rsidR="007203AF" w:rsidRPr="006D110A" w:rsidRDefault="006D110A" w:rsidP="006D110A">
            <w:pPr>
              <w:pStyle w:val="TableParagraph"/>
              <w:tabs>
                <w:tab w:val="left" w:pos="462"/>
              </w:tabs>
              <w:kinsoku w:val="0"/>
              <w:overflowPunct w:val="0"/>
              <w:spacing w:before="120" w:after="120" w:line="279" w:lineRule="auto"/>
              <w:ind w:left="472" w:right="260" w:hanging="425"/>
              <w:jc w:val="both"/>
              <w:rPr>
                <w:rFonts w:ascii="Arial" w:hAnsi="Arial" w:cs="Arial"/>
                <w:color w:val="000000"/>
                <w:sz w:val="14"/>
                <w:szCs w:val="14"/>
              </w:rPr>
            </w:pPr>
            <w:r>
              <w:rPr>
                <w:rFonts w:ascii="Arial" w:hAnsi="Arial" w:cs="Arial"/>
                <w:color w:val="010000"/>
                <w:w w:val="105"/>
                <w:sz w:val="14"/>
                <w:szCs w:val="14"/>
              </w:rPr>
              <w:t>5)</w:t>
            </w:r>
            <w:r>
              <w:rPr>
                <w:rFonts w:ascii="Arial" w:hAnsi="Arial" w:cs="Arial"/>
                <w:color w:val="010000"/>
                <w:w w:val="105"/>
                <w:sz w:val="14"/>
                <w:szCs w:val="14"/>
              </w:rPr>
              <w:tab/>
            </w:r>
            <w:r w:rsidR="007203AF" w:rsidRPr="006D110A">
              <w:rPr>
                <w:rFonts w:ascii="Arial" w:hAnsi="Arial" w:cs="Arial"/>
                <w:color w:val="010000"/>
                <w:w w:val="105"/>
                <w:sz w:val="14"/>
                <w:szCs w:val="14"/>
              </w:rPr>
              <w:t>El</w:t>
            </w:r>
            <w:r w:rsidR="007203AF" w:rsidRPr="006D110A">
              <w:rPr>
                <w:rFonts w:ascii="Arial" w:hAnsi="Arial" w:cs="Arial"/>
                <w:color w:val="010000"/>
                <w:spacing w:val="13"/>
                <w:w w:val="105"/>
                <w:sz w:val="14"/>
                <w:szCs w:val="14"/>
              </w:rPr>
              <w:t xml:space="preserve"> </w:t>
            </w:r>
            <w:r w:rsidR="007203AF" w:rsidRPr="006D110A">
              <w:rPr>
                <w:rFonts w:ascii="Arial" w:hAnsi="Arial" w:cs="Arial"/>
                <w:color w:val="010000"/>
                <w:w w:val="105"/>
                <w:sz w:val="14"/>
                <w:szCs w:val="14"/>
              </w:rPr>
              <w:t>importe</w:t>
            </w:r>
            <w:r w:rsidR="007203AF" w:rsidRPr="006D110A">
              <w:rPr>
                <w:rFonts w:ascii="Arial" w:hAnsi="Arial" w:cs="Arial"/>
                <w:color w:val="010000"/>
                <w:spacing w:val="27"/>
                <w:w w:val="105"/>
                <w:sz w:val="14"/>
                <w:szCs w:val="14"/>
              </w:rPr>
              <w:t xml:space="preserve"> </w:t>
            </w:r>
            <w:r w:rsidR="007203AF" w:rsidRPr="006D110A">
              <w:rPr>
                <w:rFonts w:ascii="Arial" w:hAnsi="Arial" w:cs="Arial"/>
                <w:color w:val="010000"/>
                <w:w w:val="105"/>
                <w:sz w:val="14"/>
                <w:szCs w:val="14"/>
              </w:rPr>
              <w:t>asegurado</w:t>
            </w:r>
            <w:r w:rsidR="007203AF" w:rsidRPr="006D110A">
              <w:rPr>
                <w:rFonts w:ascii="Arial" w:hAnsi="Arial" w:cs="Arial"/>
                <w:color w:val="010000"/>
                <w:spacing w:val="37"/>
                <w:w w:val="105"/>
                <w:sz w:val="14"/>
                <w:szCs w:val="14"/>
              </w:rPr>
              <w:t xml:space="preserve"> </w:t>
            </w:r>
            <w:r w:rsidR="007203AF" w:rsidRPr="006D110A">
              <w:rPr>
                <w:rFonts w:ascii="Arial" w:hAnsi="Arial" w:cs="Arial"/>
                <w:color w:val="010000"/>
                <w:w w:val="105"/>
                <w:sz w:val="14"/>
                <w:szCs w:val="14"/>
              </w:rPr>
              <w:t>en</w:t>
            </w:r>
            <w:r w:rsidR="007203AF" w:rsidRPr="006D110A">
              <w:rPr>
                <w:rFonts w:ascii="Arial" w:hAnsi="Arial" w:cs="Arial"/>
                <w:color w:val="010000"/>
                <w:spacing w:val="24"/>
                <w:w w:val="105"/>
                <w:sz w:val="14"/>
                <w:szCs w:val="14"/>
              </w:rPr>
              <w:t xml:space="preserve"> </w:t>
            </w:r>
            <w:r w:rsidR="007203AF" w:rsidRPr="006D110A">
              <w:rPr>
                <w:rFonts w:ascii="Arial" w:hAnsi="Arial" w:cs="Arial"/>
                <w:color w:val="010000"/>
                <w:w w:val="105"/>
                <w:sz w:val="14"/>
                <w:szCs w:val="14"/>
              </w:rPr>
              <w:t>el</w:t>
            </w:r>
            <w:r w:rsidR="007203AF" w:rsidRPr="006D110A">
              <w:rPr>
                <w:rFonts w:ascii="Arial" w:hAnsi="Arial" w:cs="Arial"/>
                <w:color w:val="010000"/>
                <w:spacing w:val="16"/>
                <w:w w:val="105"/>
                <w:sz w:val="14"/>
                <w:szCs w:val="14"/>
              </w:rPr>
              <w:t xml:space="preserve"> </w:t>
            </w:r>
            <w:r w:rsidR="007203AF" w:rsidRPr="006D110A">
              <w:rPr>
                <w:rFonts w:ascii="Arial" w:hAnsi="Arial" w:cs="Arial"/>
                <w:b/>
                <w:color w:val="010000"/>
                <w:w w:val="105"/>
                <w:sz w:val="14"/>
                <w:szCs w:val="14"/>
              </w:rPr>
              <w:t>seguro</w:t>
            </w:r>
            <w:r w:rsidR="007203AF" w:rsidRPr="006D110A">
              <w:rPr>
                <w:rFonts w:ascii="Arial" w:hAnsi="Arial" w:cs="Arial"/>
                <w:b/>
                <w:color w:val="010000"/>
                <w:spacing w:val="24"/>
                <w:w w:val="105"/>
                <w:sz w:val="14"/>
                <w:szCs w:val="14"/>
              </w:rPr>
              <w:t xml:space="preserve"> </w:t>
            </w:r>
            <w:r w:rsidR="007203AF" w:rsidRPr="006D110A">
              <w:rPr>
                <w:rFonts w:ascii="Arial" w:hAnsi="Arial" w:cs="Arial"/>
                <w:b/>
                <w:color w:val="010000"/>
                <w:w w:val="105"/>
                <w:sz w:val="14"/>
                <w:szCs w:val="14"/>
              </w:rPr>
              <w:t>de</w:t>
            </w:r>
            <w:r w:rsidR="007203AF" w:rsidRPr="006D110A">
              <w:rPr>
                <w:rFonts w:ascii="Arial" w:hAnsi="Arial" w:cs="Arial"/>
                <w:b/>
                <w:color w:val="010000"/>
                <w:spacing w:val="29"/>
                <w:w w:val="105"/>
                <w:sz w:val="14"/>
                <w:szCs w:val="14"/>
              </w:rPr>
              <w:t xml:space="preserve"> </w:t>
            </w:r>
            <w:r w:rsidR="007203AF" w:rsidRPr="006D110A">
              <w:rPr>
                <w:rFonts w:ascii="Arial" w:hAnsi="Arial" w:cs="Arial"/>
                <w:b/>
                <w:color w:val="010000"/>
                <w:w w:val="105"/>
                <w:sz w:val="14"/>
                <w:szCs w:val="14"/>
              </w:rPr>
              <w:t>indemnización</w:t>
            </w:r>
            <w:r w:rsidR="007203AF" w:rsidRPr="006D110A">
              <w:rPr>
                <w:rFonts w:ascii="Arial" w:hAnsi="Arial" w:cs="Arial"/>
                <w:b/>
                <w:color w:val="010000"/>
                <w:spacing w:val="36"/>
                <w:w w:val="105"/>
                <w:sz w:val="14"/>
                <w:szCs w:val="14"/>
              </w:rPr>
              <w:t xml:space="preserve"> </w:t>
            </w:r>
            <w:r w:rsidR="007203AF" w:rsidRPr="006D110A">
              <w:rPr>
                <w:rFonts w:ascii="Arial" w:hAnsi="Arial" w:cs="Arial"/>
                <w:b/>
                <w:color w:val="010000"/>
                <w:w w:val="105"/>
                <w:sz w:val="14"/>
                <w:szCs w:val="14"/>
              </w:rPr>
              <w:t>por riesgos</w:t>
            </w:r>
            <w:r w:rsidR="007203AF" w:rsidRPr="006D110A">
              <w:rPr>
                <w:rFonts w:ascii="Arial" w:hAnsi="Arial" w:cs="Arial"/>
                <w:b/>
                <w:color w:val="010000"/>
                <w:spacing w:val="32"/>
                <w:w w:val="105"/>
                <w:sz w:val="14"/>
                <w:szCs w:val="14"/>
              </w:rPr>
              <w:t xml:space="preserve"> </w:t>
            </w:r>
            <w:r w:rsidR="007203AF" w:rsidRPr="006D110A">
              <w:rPr>
                <w:rFonts w:ascii="Arial" w:hAnsi="Arial" w:cs="Arial"/>
                <w:b/>
                <w:color w:val="010000"/>
                <w:w w:val="105"/>
                <w:sz w:val="14"/>
                <w:szCs w:val="14"/>
              </w:rPr>
              <w:t>profesionales</w:t>
            </w:r>
            <w:r w:rsidR="007203AF" w:rsidRPr="006D110A">
              <w:rPr>
                <w:rFonts w:ascii="Arial" w:hAnsi="Arial" w:cs="Arial"/>
                <w:b/>
                <w:color w:val="010000"/>
                <w:spacing w:val="30"/>
                <w:w w:val="105"/>
                <w:sz w:val="14"/>
                <w:szCs w:val="14"/>
              </w:rPr>
              <w:t xml:space="preserve"> </w:t>
            </w:r>
            <w:r w:rsidR="007203AF" w:rsidRPr="006D110A">
              <w:rPr>
                <w:rFonts w:ascii="Arial" w:hAnsi="Arial" w:cs="Arial"/>
                <w:color w:val="010000"/>
                <w:w w:val="105"/>
                <w:sz w:val="14"/>
                <w:szCs w:val="14"/>
              </w:rPr>
              <w:t>del</w:t>
            </w:r>
            <w:r w:rsidR="007203AF" w:rsidRPr="006D110A">
              <w:rPr>
                <w:rFonts w:ascii="Arial" w:hAnsi="Arial" w:cs="Arial"/>
                <w:color w:val="010000"/>
                <w:spacing w:val="25"/>
                <w:w w:val="105"/>
                <w:sz w:val="14"/>
                <w:szCs w:val="14"/>
              </w:rPr>
              <w:t xml:space="preserve"> </w:t>
            </w:r>
            <w:r w:rsidR="007203AF" w:rsidRPr="006D110A">
              <w:rPr>
                <w:rFonts w:ascii="Arial" w:hAnsi="Arial" w:cs="Arial"/>
                <w:color w:val="010000"/>
                <w:w w:val="105"/>
                <w:sz w:val="14"/>
                <w:szCs w:val="14"/>
              </w:rPr>
              <w:t>operador</w:t>
            </w:r>
            <w:r w:rsidR="007203AF" w:rsidRPr="006D110A">
              <w:rPr>
                <w:rFonts w:ascii="Arial" w:hAnsi="Arial" w:cs="Arial"/>
                <w:color w:val="010000"/>
                <w:spacing w:val="37"/>
                <w:w w:val="105"/>
                <w:sz w:val="14"/>
                <w:szCs w:val="14"/>
              </w:rPr>
              <w:t xml:space="preserve"> </w:t>
            </w:r>
            <w:r w:rsidR="007203AF" w:rsidRPr="006D110A">
              <w:rPr>
                <w:rFonts w:ascii="Arial" w:hAnsi="Arial" w:cs="Arial"/>
                <w:color w:val="010000"/>
                <w:w w:val="105"/>
                <w:sz w:val="14"/>
                <w:szCs w:val="14"/>
              </w:rPr>
              <w:t>económico</w:t>
            </w:r>
            <w:r w:rsidR="007203AF" w:rsidRPr="006D110A">
              <w:rPr>
                <w:rFonts w:ascii="Arial" w:hAnsi="Arial" w:cs="Arial"/>
                <w:color w:val="010000"/>
                <w:spacing w:val="33"/>
                <w:w w:val="105"/>
                <w:sz w:val="14"/>
                <w:szCs w:val="14"/>
              </w:rPr>
              <w:t xml:space="preserve"> </w:t>
            </w:r>
            <w:r w:rsidR="007203AF" w:rsidRPr="006D110A">
              <w:rPr>
                <w:rFonts w:ascii="Arial" w:hAnsi="Arial" w:cs="Arial"/>
                <w:color w:val="010000"/>
                <w:w w:val="105"/>
                <w:sz w:val="14"/>
                <w:szCs w:val="14"/>
              </w:rPr>
              <w:t>es</w:t>
            </w:r>
            <w:r w:rsidR="007203AF" w:rsidRPr="006D110A">
              <w:rPr>
                <w:rFonts w:ascii="Arial" w:hAnsi="Arial" w:cs="Arial"/>
                <w:color w:val="010000"/>
                <w:spacing w:val="23"/>
                <w:w w:val="105"/>
                <w:sz w:val="14"/>
                <w:szCs w:val="14"/>
              </w:rPr>
              <w:t xml:space="preserve"> </w:t>
            </w:r>
            <w:r w:rsidR="007203AF" w:rsidRPr="006D110A">
              <w:rPr>
                <w:rFonts w:ascii="Arial" w:hAnsi="Arial" w:cs="Arial"/>
                <w:color w:val="010000"/>
                <w:w w:val="105"/>
                <w:sz w:val="14"/>
                <w:szCs w:val="14"/>
              </w:rPr>
              <w:t>el</w:t>
            </w:r>
            <w:r w:rsidR="007203AF" w:rsidRPr="006D110A">
              <w:rPr>
                <w:rFonts w:ascii="Arial" w:hAnsi="Arial" w:cs="Arial"/>
                <w:color w:val="010000"/>
                <w:sz w:val="14"/>
                <w:szCs w:val="14"/>
              </w:rPr>
              <w:t xml:space="preserve"> </w:t>
            </w:r>
            <w:r w:rsidR="007203AF" w:rsidRPr="006D110A">
              <w:rPr>
                <w:rFonts w:ascii="Arial" w:hAnsi="Arial" w:cs="Arial"/>
                <w:color w:val="010000"/>
                <w:w w:val="105"/>
                <w:sz w:val="14"/>
                <w:szCs w:val="14"/>
              </w:rPr>
              <w:t>siguiente:</w:t>
            </w:r>
          </w:p>
          <w:p w14:paraId="24C54F63" w14:textId="77777777" w:rsidR="007203AF" w:rsidRPr="006D110A" w:rsidRDefault="007203AF" w:rsidP="00AC048E">
            <w:pPr>
              <w:pStyle w:val="TableParagraph"/>
              <w:kinsoku w:val="0"/>
              <w:overflowPunct w:val="0"/>
              <w:spacing w:before="120" w:after="120"/>
              <w:ind w:left="47" w:right="260"/>
              <w:jc w:val="both"/>
              <w:rPr>
                <w:sz w:val="14"/>
                <w:szCs w:val="14"/>
              </w:rPr>
            </w:pPr>
            <w:r w:rsidRPr="006D110A">
              <w:rPr>
                <w:rFonts w:ascii="Arial" w:hAnsi="Arial" w:cs="Arial"/>
                <w:color w:val="010000"/>
                <w:w w:val="105"/>
                <w:sz w:val="14"/>
                <w:szCs w:val="14"/>
              </w:rPr>
              <w:t>Si</w:t>
            </w:r>
            <w:r w:rsidRPr="006D110A">
              <w:rPr>
                <w:rFonts w:ascii="Arial" w:hAnsi="Arial" w:cs="Arial"/>
                <w:color w:val="010000"/>
                <w:spacing w:val="-4"/>
                <w:w w:val="105"/>
                <w:sz w:val="14"/>
                <w:szCs w:val="14"/>
              </w:rPr>
              <w:t xml:space="preserve"> </w:t>
            </w:r>
            <w:r w:rsidRPr="006D110A">
              <w:rPr>
                <w:rFonts w:ascii="Arial" w:hAnsi="Arial" w:cs="Arial"/>
                <w:color w:val="010000"/>
                <w:w w:val="105"/>
                <w:sz w:val="14"/>
                <w:szCs w:val="14"/>
              </w:rPr>
              <w:t>esta</w:t>
            </w:r>
            <w:r w:rsidRPr="006D110A">
              <w:rPr>
                <w:rFonts w:ascii="Arial" w:hAnsi="Arial" w:cs="Arial"/>
                <w:color w:val="010000"/>
                <w:spacing w:val="4"/>
                <w:w w:val="105"/>
                <w:sz w:val="14"/>
                <w:szCs w:val="14"/>
              </w:rPr>
              <w:t xml:space="preserve"> </w:t>
            </w:r>
            <w:r w:rsidRPr="006D110A">
              <w:rPr>
                <w:rFonts w:ascii="Arial" w:hAnsi="Arial" w:cs="Arial"/>
                <w:color w:val="010000"/>
                <w:w w:val="105"/>
                <w:sz w:val="14"/>
                <w:szCs w:val="14"/>
              </w:rPr>
              <w:t>información</w:t>
            </w:r>
            <w:r w:rsidRPr="006D110A">
              <w:rPr>
                <w:rFonts w:ascii="Arial" w:hAnsi="Arial" w:cs="Arial"/>
                <w:color w:val="010000"/>
                <w:spacing w:val="6"/>
                <w:w w:val="105"/>
                <w:sz w:val="14"/>
                <w:szCs w:val="14"/>
              </w:rPr>
              <w:t xml:space="preserve"> </w:t>
            </w:r>
            <w:r w:rsidRPr="006D110A">
              <w:rPr>
                <w:rFonts w:ascii="Arial" w:hAnsi="Arial" w:cs="Arial"/>
                <w:color w:val="010000"/>
                <w:w w:val="105"/>
                <w:sz w:val="14"/>
                <w:szCs w:val="14"/>
              </w:rPr>
              <w:t>está</w:t>
            </w:r>
            <w:r w:rsidRPr="006D110A">
              <w:rPr>
                <w:rFonts w:ascii="Arial" w:hAnsi="Arial" w:cs="Arial"/>
                <w:color w:val="010000"/>
                <w:spacing w:val="9"/>
                <w:w w:val="105"/>
                <w:sz w:val="14"/>
                <w:szCs w:val="14"/>
              </w:rPr>
              <w:t xml:space="preserve"> </w:t>
            </w:r>
            <w:r w:rsidRPr="006D110A">
              <w:rPr>
                <w:rFonts w:ascii="Arial" w:hAnsi="Arial" w:cs="Arial"/>
                <w:color w:val="010000"/>
                <w:w w:val="105"/>
                <w:sz w:val="14"/>
                <w:szCs w:val="14"/>
              </w:rPr>
              <w:t>disponible</w:t>
            </w:r>
            <w:r w:rsidRPr="006D110A">
              <w:rPr>
                <w:rFonts w:ascii="Arial" w:hAnsi="Arial" w:cs="Arial"/>
                <w:color w:val="010000"/>
                <w:spacing w:val="10"/>
                <w:w w:val="105"/>
                <w:sz w:val="14"/>
                <w:szCs w:val="14"/>
              </w:rPr>
              <w:t xml:space="preserve"> </w:t>
            </w:r>
            <w:r w:rsidRPr="006D110A">
              <w:rPr>
                <w:rFonts w:ascii="Arial" w:hAnsi="Arial" w:cs="Arial"/>
                <w:color w:val="010000"/>
                <w:w w:val="105"/>
                <w:sz w:val="14"/>
                <w:szCs w:val="14"/>
              </w:rPr>
              <w:t>en</w:t>
            </w:r>
            <w:r w:rsidRPr="006D110A">
              <w:rPr>
                <w:rFonts w:ascii="Arial" w:hAnsi="Arial" w:cs="Arial"/>
                <w:color w:val="010000"/>
                <w:spacing w:val="-1"/>
                <w:w w:val="105"/>
                <w:sz w:val="14"/>
                <w:szCs w:val="14"/>
              </w:rPr>
              <w:t xml:space="preserve"> </w:t>
            </w:r>
            <w:r w:rsidRPr="006D110A">
              <w:rPr>
                <w:rFonts w:ascii="Arial" w:hAnsi="Arial" w:cs="Arial"/>
                <w:color w:val="010000"/>
                <w:w w:val="105"/>
                <w:sz w:val="14"/>
                <w:szCs w:val="14"/>
              </w:rPr>
              <w:t>formato</w:t>
            </w:r>
            <w:r w:rsidRPr="006D110A">
              <w:rPr>
                <w:rFonts w:ascii="Arial" w:hAnsi="Arial" w:cs="Arial"/>
                <w:color w:val="010000"/>
                <w:spacing w:val="10"/>
                <w:w w:val="105"/>
                <w:sz w:val="14"/>
                <w:szCs w:val="14"/>
              </w:rPr>
              <w:t xml:space="preserve"> </w:t>
            </w:r>
            <w:r w:rsidRPr="006D110A">
              <w:rPr>
                <w:rFonts w:ascii="Arial" w:hAnsi="Arial" w:cs="Arial"/>
                <w:color w:val="010000"/>
                <w:w w:val="105"/>
                <w:sz w:val="14"/>
                <w:szCs w:val="14"/>
              </w:rPr>
              <w:t>electrónico,</w:t>
            </w:r>
            <w:r w:rsidRPr="006D110A">
              <w:rPr>
                <w:rFonts w:ascii="Arial" w:hAnsi="Arial" w:cs="Arial"/>
                <w:color w:val="010000"/>
                <w:w w:val="104"/>
                <w:sz w:val="14"/>
                <w:szCs w:val="14"/>
              </w:rPr>
              <w:t xml:space="preserve"> </w:t>
            </w:r>
            <w:r w:rsidRPr="006D110A">
              <w:rPr>
                <w:rFonts w:ascii="Arial" w:hAnsi="Arial" w:cs="Arial"/>
                <w:color w:val="010000"/>
                <w:w w:val="105"/>
                <w:sz w:val="14"/>
                <w:szCs w:val="14"/>
              </w:rPr>
              <w:t>sírvase</w:t>
            </w:r>
            <w:r w:rsidRPr="006D110A">
              <w:rPr>
                <w:rFonts w:ascii="Arial" w:hAnsi="Arial" w:cs="Arial"/>
                <w:color w:val="010000"/>
                <w:spacing w:val="-1"/>
                <w:w w:val="105"/>
                <w:sz w:val="14"/>
                <w:szCs w:val="14"/>
              </w:rPr>
              <w:t xml:space="preserve"> </w:t>
            </w:r>
            <w:r w:rsidRPr="006D110A">
              <w:rPr>
                <w:rFonts w:ascii="Arial" w:hAnsi="Arial" w:cs="Arial"/>
                <w:color w:val="010000"/>
                <w:w w:val="105"/>
                <w:sz w:val="14"/>
                <w:szCs w:val="14"/>
              </w:rPr>
              <w:t>indicar: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08353F8" w14:textId="77777777" w:rsidR="007203AF" w:rsidRPr="006D110A" w:rsidRDefault="007203AF" w:rsidP="00AC048E">
            <w:pPr>
              <w:pStyle w:val="TableParagraph"/>
              <w:kinsoku w:val="0"/>
              <w:overflowPunct w:val="0"/>
              <w:spacing w:before="120" w:after="120"/>
              <w:ind w:left="46" w:right="260"/>
              <w:rPr>
                <w:rFonts w:ascii="Arial" w:hAnsi="Arial" w:cs="Arial"/>
                <w:color w:val="000000"/>
                <w:sz w:val="14"/>
                <w:szCs w:val="14"/>
              </w:rPr>
            </w:pPr>
            <w:r w:rsidRPr="006D110A">
              <w:rPr>
                <w:rFonts w:ascii="Arial" w:hAnsi="Arial" w:cs="Arial"/>
                <w:color w:val="010000"/>
                <w:w w:val="110"/>
                <w:sz w:val="14"/>
                <w:szCs w:val="14"/>
              </w:rPr>
              <w:t>[......][</w:t>
            </w:r>
            <w:r w:rsidRPr="006D110A">
              <w:rPr>
                <w:rFonts w:ascii="Arial" w:hAnsi="Arial" w:cs="Arial"/>
                <w:color w:val="010000"/>
                <w:spacing w:val="-37"/>
                <w:w w:val="110"/>
                <w:sz w:val="14"/>
                <w:szCs w:val="14"/>
              </w:rPr>
              <w:t xml:space="preserve"> </w:t>
            </w:r>
            <w:r w:rsidRPr="006D110A">
              <w:rPr>
                <w:rFonts w:ascii="Arial" w:hAnsi="Arial" w:cs="Arial"/>
                <w:color w:val="010000"/>
                <w:w w:val="110"/>
                <w:sz w:val="14"/>
                <w:szCs w:val="14"/>
              </w:rPr>
              <w:t>...]moneda</w:t>
            </w:r>
          </w:p>
          <w:p w14:paraId="0939241E" w14:textId="77777777" w:rsidR="007203AF" w:rsidRPr="006D110A" w:rsidRDefault="007203AF" w:rsidP="00AC048E">
            <w:pPr>
              <w:pStyle w:val="TableParagraph"/>
              <w:kinsoku w:val="0"/>
              <w:overflowPunct w:val="0"/>
              <w:spacing w:before="120" w:after="120"/>
              <w:ind w:left="46" w:right="260"/>
              <w:rPr>
                <w:sz w:val="14"/>
                <w:szCs w:val="14"/>
              </w:rPr>
            </w:pPr>
          </w:p>
          <w:p w14:paraId="702B5043" w14:textId="77777777" w:rsidR="007203AF" w:rsidRPr="006D110A" w:rsidRDefault="007203AF" w:rsidP="006D110A">
            <w:pPr>
              <w:pStyle w:val="TableParagraph"/>
              <w:kinsoku w:val="0"/>
              <w:overflowPunct w:val="0"/>
              <w:spacing w:before="240" w:after="120" w:line="279" w:lineRule="auto"/>
              <w:ind w:right="260"/>
              <w:rPr>
                <w:rFonts w:ascii="Arial" w:hAnsi="Arial" w:cs="Arial"/>
                <w:color w:val="000000"/>
                <w:sz w:val="14"/>
                <w:szCs w:val="14"/>
              </w:rPr>
            </w:pPr>
            <w:r w:rsidRPr="006D110A">
              <w:rPr>
                <w:rFonts w:ascii="Arial" w:hAnsi="Arial" w:cs="Arial"/>
                <w:color w:val="010000"/>
                <w:w w:val="105"/>
                <w:sz w:val="14"/>
                <w:szCs w:val="14"/>
              </w:rPr>
              <w:t>dirección</w:t>
            </w:r>
            <w:r w:rsidRPr="006D110A">
              <w:rPr>
                <w:rFonts w:ascii="Arial" w:hAnsi="Arial" w:cs="Arial"/>
                <w:color w:val="010000"/>
                <w:spacing w:val="9"/>
                <w:w w:val="105"/>
                <w:sz w:val="14"/>
                <w:szCs w:val="14"/>
              </w:rPr>
              <w:t xml:space="preserve"> </w:t>
            </w:r>
            <w:r w:rsidRPr="006D110A">
              <w:rPr>
                <w:rFonts w:ascii="Arial" w:hAnsi="Arial" w:cs="Arial"/>
                <w:color w:val="010000"/>
                <w:w w:val="105"/>
                <w:sz w:val="14"/>
                <w:szCs w:val="14"/>
              </w:rPr>
              <w:t>de</w:t>
            </w:r>
            <w:r w:rsidRPr="006D110A">
              <w:rPr>
                <w:rFonts w:ascii="Arial" w:hAnsi="Arial" w:cs="Arial"/>
                <w:color w:val="010000"/>
                <w:spacing w:val="3"/>
                <w:w w:val="105"/>
                <w:sz w:val="14"/>
                <w:szCs w:val="14"/>
              </w:rPr>
              <w:t xml:space="preserve"> </w:t>
            </w:r>
            <w:r w:rsidRPr="006D110A">
              <w:rPr>
                <w:rFonts w:ascii="Arial" w:hAnsi="Arial" w:cs="Arial"/>
                <w:color w:val="010000"/>
                <w:w w:val="105"/>
                <w:sz w:val="14"/>
                <w:szCs w:val="14"/>
              </w:rPr>
              <w:t>la</w:t>
            </w:r>
            <w:r w:rsidRPr="006D110A">
              <w:rPr>
                <w:rFonts w:ascii="Arial" w:hAnsi="Arial" w:cs="Arial"/>
                <w:color w:val="010000"/>
                <w:spacing w:val="-1"/>
                <w:w w:val="105"/>
                <w:sz w:val="14"/>
                <w:szCs w:val="14"/>
              </w:rPr>
              <w:t xml:space="preserve"> </w:t>
            </w:r>
            <w:r w:rsidRPr="006D110A">
              <w:rPr>
                <w:rFonts w:ascii="Arial" w:hAnsi="Arial" w:cs="Arial"/>
                <w:color w:val="010000"/>
                <w:w w:val="105"/>
                <w:sz w:val="14"/>
                <w:szCs w:val="14"/>
              </w:rPr>
              <w:t>página</w:t>
            </w:r>
            <w:r w:rsidRPr="006D110A">
              <w:rPr>
                <w:rFonts w:ascii="Arial" w:hAnsi="Arial" w:cs="Arial"/>
                <w:color w:val="010000"/>
                <w:spacing w:val="-6"/>
                <w:w w:val="105"/>
                <w:sz w:val="14"/>
                <w:szCs w:val="14"/>
              </w:rPr>
              <w:t xml:space="preserve"> </w:t>
            </w:r>
            <w:r w:rsidRPr="006D110A">
              <w:rPr>
                <w:rFonts w:ascii="Arial" w:hAnsi="Arial" w:cs="Arial"/>
                <w:color w:val="010000"/>
                <w:w w:val="105"/>
                <w:sz w:val="14"/>
                <w:szCs w:val="14"/>
              </w:rPr>
              <w:t>web,</w:t>
            </w:r>
            <w:r w:rsidRPr="006D110A">
              <w:rPr>
                <w:rFonts w:ascii="Arial" w:hAnsi="Arial" w:cs="Arial"/>
                <w:color w:val="010000"/>
                <w:spacing w:val="13"/>
                <w:w w:val="105"/>
                <w:sz w:val="14"/>
                <w:szCs w:val="14"/>
              </w:rPr>
              <w:t xml:space="preserve"> </w:t>
            </w:r>
            <w:r w:rsidRPr="006D110A">
              <w:rPr>
                <w:rFonts w:ascii="Arial" w:hAnsi="Arial" w:cs="Arial"/>
                <w:color w:val="010000"/>
                <w:w w:val="105"/>
                <w:sz w:val="14"/>
                <w:szCs w:val="14"/>
              </w:rPr>
              <w:t>autoridad</w:t>
            </w:r>
            <w:r w:rsidRPr="006D110A">
              <w:rPr>
                <w:rFonts w:ascii="Arial" w:hAnsi="Arial" w:cs="Arial"/>
                <w:color w:val="010000"/>
                <w:spacing w:val="13"/>
                <w:w w:val="105"/>
                <w:sz w:val="14"/>
                <w:szCs w:val="14"/>
              </w:rPr>
              <w:t xml:space="preserve"> </w:t>
            </w:r>
            <w:r w:rsidRPr="006D110A">
              <w:rPr>
                <w:rFonts w:ascii="Arial" w:hAnsi="Arial" w:cs="Arial"/>
                <w:color w:val="010000"/>
                <w:w w:val="105"/>
                <w:sz w:val="14"/>
                <w:szCs w:val="14"/>
              </w:rPr>
              <w:t>u</w:t>
            </w:r>
            <w:r w:rsidRPr="006D110A">
              <w:rPr>
                <w:rFonts w:ascii="Arial" w:hAnsi="Arial" w:cs="Arial"/>
                <w:color w:val="010000"/>
                <w:spacing w:val="-1"/>
                <w:w w:val="105"/>
                <w:sz w:val="14"/>
                <w:szCs w:val="14"/>
              </w:rPr>
              <w:t xml:space="preserve"> </w:t>
            </w:r>
            <w:r w:rsidRPr="006D110A">
              <w:rPr>
                <w:rFonts w:ascii="Arial" w:hAnsi="Arial" w:cs="Arial"/>
                <w:color w:val="010000"/>
                <w:w w:val="105"/>
                <w:sz w:val="14"/>
                <w:szCs w:val="14"/>
              </w:rPr>
              <w:t>organismo</w:t>
            </w:r>
            <w:r w:rsidRPr="006D110A">
              <w:rPr>
                <w:rFonts w:ascii="Arial" w:hAnsi="Arial" w:cs="Arial"/>
                <w:color w:val="010000"/>
                <w:spacing w:val="11"/>
                <w:w w:val="105"/>
                <w:sz w:val="14"/>
                <w:szCs w:val="14"/>
              </w:rPr>
              <w:t xml:space="preserve"> </w:t>
            </w:r>
            <w:r w:rsidRPr="006D110A">
              <w:rPr>
                <w:rFonts w:ascii="Arial" w:hAnsi="Arial" w:cs="Arial"/>
                <w:color w:val="010000"/>
                <w:w w:val="105"/>
                <w:sz w:val="14"/>
                <w:szCs w:val="14"/>
              </w:rPr>
              <w:t>expedidor,</w:t>
            </w:r>
            <w:r w:rsidRPr="006D110A">
              <w:rPr>
                <w:rFonts w:ascii="Arial" w:hAnsi="Arial" w:cs="Arial"/>
                <w:color w:val="010000"/>
                <w:w w:val="103"/>
                <w:sz w:val="14"/>
                <w:szCs w:val="14"/>
              </w:rPr>
              <w:t xml:space="preserve"> </w:t>
            </w:r>
            <w:r w:rsidRPr="006D110A">
              <w:rPr>
                <w:rFonts w:ascii="Arial" w:hAnsi="Arial" w:cs="Arial"/>
                <w:color w:val="010000"/>
                <w:w w:val="105"/>
                <w:sz w:val="14"/>
                <w:szCs w:val="14"/>
              </w:rPr>
              <w:t>referencia</w:t>
            </w:r>
            <w:r w:rsidRPr="006D110A">
              <w:rPr>
                <w:rFonts w:ascii="Arial" w:hAnsi="Arial" w:cs="Arial"/>
                <w:color w:val="010000"/>
                <w:spacing w:val="4"/>
                <w:w w:val="105"/>
                <w:sz w:val="14"/>
                <w:szCs w:val="14"/>
              </w:rPr>
              <w:t xml:space="preserve"> </w:t>
            </w:r>
            <w:r w:rsidRPr="006D110A">
              <w:rPr>
                <w:rFonts w:ascii="Arial" w:hAnsi="Arial" w:cs="Arial"/>
                <w:color w:val="010000"/>
                <w:w w:val="105"/>
                <w:sz w:val="14"/>
                <w:szCs w:val="14"/>
              </w:rPr>
              <w:t>exacta</w:t>
            </w:r>
            <w:r w:rsidRPr="006D110A">
              <w:rPr>
                <w:rFonts w:ascii="Arial" w:hAnsi="Arial" w:cs="Arial"/>
                <w:color w:val="010000"/>
                <w:spacing w:val="3"/>
                <w:w w:val="105"/>
                <w:sz w:val="14"/>
                <w:szCs w:val="14"/>
              </w:rPr>
              <w:t xml:space="preserve"> </w:t>
            </w:r>
            <w:r w:rsidRPr="006D110A">
              <w:rPr>
                <w:rFonts w:ascii="Arial" w:hAnsi="Arial" w:cs="Arial"/>
                <w:color w:val="010000"/>
                <w:w w:val="105"/>
                <w:sz w:val="14"/>
                <w:szCs w:val="14"/>
              </w:rPr>
              <w:t>de</w:t>
            </w:r>
            <w:r w:rsidRPr="006D110A">
              <w:rPr>
                <w:rFonts w:ascii="Arial" w:hAnsi="Arial" w:cs="Arial"/>
                <w:color w:val="010000"/>
                <w:spacing w:val="1"/>
                <w:w w:val="105"/>
                <w:sz w:val="14"/>
                <w:szCs w:val="14"/>
              </w:rPr>
              <w:t xml:space="preserve"> </w:t>
            </w:r>
            <w:r w:rsidRPr="006D110A">
              <w:rPr>
                <w:rFonts w:ascii="Arial" w:hAnsi="Arial" w:cs="Arial"/>
                <w:color w:val="010000"/>
                <w:w w:val="105"/>
                <w:sz w:val="14"/>
                <w:szCs w:val="14"/>
              </w:rPr>
              <w:t>la</w:t>
            </w:r>
            <w:r w:rsidRPr="006D110A">
              <w:rPr>
                <w:rFonts w:ascii="Arial" w:hAnsi="Arial" w:cs="Arial"/>
                <w:color w:val="010000"/>
                <w:spacing w:val="-7"/>
                <w:w w:val="105"/>
                <w:sz w:val="14"/>
                <w:szCs w:val="14"/>
              </w:rPr>
              <w:t xml:space="preserve"> </w:t>
            </w:r>
            <w:r w:rsidRPr="006D110A">
              <w:rPr>
                <w:rFonts w:ascii="Arial" w:hAnsi="Arial" w:cs="Arial"/>
                <w:color w:val="010000"/>
                <w:w w:val="105"/>
                <w:sz w:val="14"/>
                <w:szCs w:val="14"/>
              </w:rPr>
              <w:t>documentación):</w:t>
            </w:r>
          </w:p>
          <w:p w14:paraId="48B3117A" w14:textId="77777777" w:rsidR="007203AF" w:rsidRPr="006D110A" w:rsidRDefault="007203AF" w:rsidP="00AC048E">
            <w:pPr>
              <w:spacing w:before="120" w:after="120"/>
              <w:ind w:left="46" w:right="260"/>
              <w:rPr>
                <w:sz w:val="14"/>
                <w:szCs w:val="14"/>
              </w:rPr>
            </w:pPr>
            <w:r w:rsidRPr="006D110A">
              <w:rPr>
                <w:rFonts w:ascii="Arial" w:hAnsi="Arial" w:cs="Arial"/>
                <w:color w:val="010000"/>
                <w:w w:val="110"/>
                <w:sz w:val="14"/>
                <w:szCs w:val="14"/>
              </w:rPr>
              <w:t>[</w:t>
            </w:r>
            <w:r w:rsidRPr="006D110A">
              <w:rPr>
                <w:rFonts w:ascii="Arial" w:hAnsi="Arial" w:cs="Arial"/>
                <w:color w:val="010000"/>
                <w:spacing w:val="-4"/>
                <w:w w:val="110"/>
                <w:sz w:val="14"/>
                <w:szCs w:val="14"/>
              </w:rPr>
              <w:t xml:space="preserve"> </w:t>
            </w:r>
            <w:r w:rsidRPr="006D110A">
              <w:rPr>
                <w:rFonts w:ascii="Arial" w:hAnsi="Arial" w:cs="Arial"/>
                <w:color w:val="010000"/>
                <w:w w:val="110"/>
                <w:sz w:val="14"/>
                <w:szCs w:val="14"/>
              </w:rPr>
              <w:t>................</w:t>
            </w:r>
            <w:r w:rsidRPr="006D110A">
              <w:rPr>
                <w:rFonts w:ascii="Arial" w:hAnsi="Arial" w:cs="Arial"/>
                <w:color w:val="010000"/>
                <w:spacing w:val="-23"/>
                <w:w w:val="110"/>
                <w:sz w:val="14"/>
                <w:szCs w:val="14"/>
              </w:rPr>
              <w:t xml:space="preserve"> </w:t>
            </w:r>
            <w:r w:rsidRPr="006D110A">
              <w:rPr>
                <w:rFonts w:ascii="Arial" w:hAnsi="Arial" w:cs="Arial"/>
                <w:color w:val="010000"/>
                <w:w w:val="110"/>
                <w:sz w:val="14"/>
                <w:szCs w:val="14"/>
              </w:rPr>
              <w:t>][</w:t>
            </w:r>
            <w:r w:rsidRPr="006D110A">
              <w:rPr>
                <w:rFonts w:ascii="Arial" w:hAnsi="Arial" w:cs="Arial"/>
                <w:color w:val="010000"/>
                <w:spacing w:val="-8"/>
                <w:w w:val="110"/>
                <w:sz w:val="14"/>
                <w:szCs w:val="14"/>
              </w:rPr>
              <w:t xml:space="preserve"> </w:t>
            </w:r>
            <w:r w:rsidRPr="006D110A">
              <w:rPr>
                <w:rFonts w:ascii="Arial" w:hAnsi="Arial" w:cs="Arial"/>
                <w:color w:val="010000"/>
                <w:w w:val="110"/>
                <w:sz w:val="14"/>
                <w:szCs w:val="14"/>
              </w:rPr>
              <w:t>..................</w:t>
            </w:r>
            <w:r w:rsidRPr="006D110A">
              <w:rPr>
                <w:rFonts w:ascii="Arial" w:hAnsi="Arial" w:cs="Arial"/>
                <w:color w:val="010000"/>
                <w:spacing w:val="-22"/>
                <w:w w:val="110"/>
                <w:sz w:val="14"/>
                <w:szCs w:val="14"/>
              </w:rPr>
              <w:t xml:space="preserve"> </w:t>
            </w:r>
            <w:r w:rsidRPr="006D110A">
              <w:rPr>
                <w:rFonts w:ascii="Arial" w:hAnsi="Arial" w:cs="Arial"/>
                <w:color w:val="010000"/>
                <w:w w:val="110"/>
                <w:sz w:val="14"/>
                <w:szCs w:val="14"/>
              </w:rPr>
              <w:t>][</w:t>
            </w:r>
            <w:r w:rsidRPr="006D110A">
              <w:rPr>
                <w:rFonts w:ascii="Arial" w:hAnsi="Arial" w:cs="Arial"/>
                <w:color w:val="010000"/>
                <w:spacing w:val="-8"/>
                <w:w w:val="110"/>
                <w:sz w:val="14"/>
                <w:szCs w:val="14"/>
              </w:rPr>
              <w:t xml:space="preserve"> </w:t>
            </w:r>
            <w:r w:rsidRPr="006D110A">
              <w:rPr>
                <w:rFonts w:ascii="Arial" w:hAnsi="Arial" w:cs="Arial"/>
                <w:color w:val="010000"/>
                <w:w w:val="110"/>
                <w:sz w:val="14"/>
                <w:szCs w:val="14"/>
              </w:rPr>
              <w:t>..................</w:t>
            </w:r>
            <w:r w:rsidRPr="006D110A">
              <w:rPr>
                <w:rFonts w:ascii="Arial" w:hAnsi="Arial" w:cs="Arial"/>
                <w:color w:val="010000"/>
                <w:spacing w:val="-22"/>
                <w:w w:val="110"/>
                <w:sz w:val="14"/>
                <w:szCs w:val="14"/>
              </w:rPr>
              <w:t xml:space="preserve"> </w:t>
            </w:r>
            <w:r w:rsidRPr="006D110A">
              <w:rPr>
                <w:rFonts w:ascii="Arial" w:hAnsi="Arial" w:cs="Arial"/>
                <w:color w:val="010000"/>
                <w:w w:val="110"/>
                <w:sz w:val="14"/>
                <w:szCs w:val="14"/>
              </w:rPr>
              <w:t>]</w:t>
            </w:r>
          </w:p>
        </w:tc>
      </w:tr>
      <w:tr w:rsidR="007203AF" w:rsidRPr="009A7AAF" w14:paraId="669D7A26"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0A7FB5FC" w14:textId="77777777" w:rsidR="007203AF" w:rsidRPr="006D110A" w:rsidRDefault="006D110A" w:rsidP="006D110A">
            <w:pPr>
              <w:pStyle w:val="TableParagraph"/>
              <w:kinsoku w:val="0"/>
              <w:overflowPunct w:val="0"/>
              <w:spacing w:before="120" w:after="120"/>
              <w:ind w:left="472" w:right="260" w:hanging="425"/>
              <w:jc w:val="both"/>
              <w:rPr>
                <w:rFonts w:ascii="Arial" w:hAnsi="Arial" w:cs="Arial"/>
                <w:color w:val="010000"/>
                <w:w w:val="105"/>
                <w:sz w:val="14"/>
                <w:szCs w:val="14"/>
              </w:rPr>
            </w:pPr>
            <w:r>
              <w:rPr>
                <w:rFonts w:ascii="Arial" w:hAnsi="Arial" w:cs="Arial"/>
                <w:color w:val="010000"/>
                <w:w w:val="105"/>
                <w:sz w:val="14"/>
                <w:szCs w:val="14"/>
              </w:rPr>
              <w:t xml:space="preserve">6)  </w:t>
            </w:r>
            <w:r w:rsidR="007203AF" w:rsidRPr="006D110A">
              <w:rPr>
                <w:rFonts w:ascii="Arial" w:hAnsi="Arial" w:cs="Arial"/>
                <w:color w:val="010000"/>
                <w:w w:val="105"/>
                <w:sz w:val="14"/>
                <w:szCs w:val="14"/>
              </w:rPr>
              <w:t xml:space="preserve">En relación con los demás </w:t>
            </w:r>
            <w:r w:rsidR="007203AF" w:rsidRPr="006D110A">
              <w:rPr>
                <w:rFonts w:ascii="Arial" w:hAnsi="Arial" w:cs="Arial"/>
                <w:b/>
                <w:color w:val="010000"/>
                <w:w w:val="105"/>
                <w:sz w:val="14"/>
                <w:szCs w:val="14"/>
              </w:rPr>
              <w:t>requisitos económicos o financieros</w:t>
            </w:r>
            <w:r w:rsidR="007203AF" w:rsidRPr="006D110A">
              <w:rPr>
                <w:rFonts w:ascii="Arial" w:hAnsi="Arial" w:cs="Arial"/>
                <w:color w:val="010000"/>
                <w:w w:val="105"/>
                <w:sz w:val="14"/>
                <w:szCs w:val="14"/>
              </w:rPr>
              <w:t xml:space="preserve"> que, en su caso, se especifiquen en el anuncio pertinente o los pliegos de la contratación, el operador económico declara que:</w:t>
            </w:r>
          </w:p>
          <w:p w14:paraId="6075438F" w14:textId="77777777" w:rsidR="007203AF" w:rsidRPr="006D110A" w:rsidRDefault="007203AF" w:rsidP="00AC048E">
            <w:pPr>
              <w:pStyle w:val="TableParagraph"/>
              <w:kinsoku w:val="0"/>
              <w:overflowPunct w:val="0"/>
              <w:spacing w:before="120" w:after="120"/>
              <w:ind w:left="47" w:right="260"/>
              <w:jc w:val="both"/>
              <w:rPr>
                <w:sz w:val="14"/>
                <w:szCs w:val="14"/>
              </w:rPr>
            </w:pPr>
            <w:r w:rsidRPr="006D110A">
              <w:rPr>
                <w:rFonts w:ascii="Arial" w:hAnsi="Arial" w:cs="Arial"/>
                <w:color w:val="010000"/>
                <w:w w:val="105"/>
                <w:sz w:val="14"/>
                <w:szCs w:val="14"/>
              </w:rPr>
              <w:t>Si la correspondiente documentación que, en su caso, se especifique en el anuncio pertinente o los pliegos de la contratación está disponible en formato electrónico, sírvase indicar: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DADBBF0" w14:textId="77777777" w:rsidR="007203AF" w:rsidRPr="006D110A" w:rsidRDefault="007203AF" w:rsidP="00AC048E">
            <w:pPr>
              <w:pStyle w:val="TableParagraph"/>
              <w:kinsoku w:val="0"/>
              <w:overflowPunct w:val="0"/>
              <w:spacing w:before="120" w:after="120" w:line="279" w:lineRule="auto"/>
              <w:ind w:left="46" w:right="260"/>
              <w:rPr>
                <w:rFonts w:ascii="Arial" w:hAnsi="Arial" w:cs="Arial"/>
                <w:color w:val="010000"/>
                <w:w w:val="105"/>
                <w:sz w:val="14"/>
                <w:szCs w:val="14"/>
              </w:rPr>
            </w:pPr>
            <w:r w:rsidRPr="006D110A">
              <w:rPr>
                <w:rFonts w:ascii="Arial" w:hAnsi="Arial" w:cs="Arial"/>
                <w:color w:val="010000"/>
                <w:w w:val="105"/>
                <w:sz w:val="14"/>
                <w:szCs w:val="14"/>
              </w:rPr>
              <w:t>[ ................. ]</w:t>
            </w:r>
          </w:p>
          <w:p w14:paraId="5D0FAABF" w14:textId="77777777" w:rsidR="007203AF" w:rsidRPr="006D110A" w:rsidRDefault="007203AF" w:rsidP="00AC048E">
            <w:pPr>
              <w:pStyle w:val="TableParagraph"/>
              <w:kinsoku w:val="0"/>
              <w:overflowPunct w:val="0"/>
              <w:spacing w:before="120" w:after="120" w:line="279" w:lineRule="auto"/>
              <w:ind w:left="46" w:right="260"/>
              <w:rPr>
                <w:rFonts w:ascii="Arial" w:hAnsi="Arial" w:cs="Arial"/>
                <w:color w:val="010000"/>
                <w:w w:val="105"/>
                <w:sz w:val="14"/>
                <w:szCs w:val="14"/>
              </w:rPr>
            </w:pPr>
          </w:p>
          <w:p w14:paraId="3D1642F2" w14:textId="77777777" w:rsidR="007203AF" w:rsidRPr="006D110A" w:rsidRDefault="007203AF" w:rsidP="00AC048E">
            <w:pPr>
              <w:pStyle w:val="TableParagraph"/>
              <w:kinsoku w:val="0"/>
              <w:overflowPunct w:val="0"/>
              <w:spacing w:before="300" w:after="120" w:line="279" w:lineRule="auto"/>
              <w:ind w:left="46" w:right="260"/>
              <w:rPr>
                <w:rFonts w:ascii="Arial" w:hAnsi="Arial" w:cs="Arial"/>
                <w:color w:val="010000"/>
                <w:w w:val="105"/>
                <w:sz w:val="14"/>
                <w:szCs w:val="14"/>
              </w:rPr>
            </w:pPr>
            <w:r w:rsidRPr="006D110A">
              <w:rPr>
                <w:rFonts w:ascii="Arial" w:hAnsi="Arial" w:cs="Arial"/>
                <w:color w:val="010000"/>
                <w:w w:val="105"/>
                <w:sz w:val="14"/>
                <w:szCs w:val="14"/>
              </w:rPr>
              <w:t>(dirección de la página web, autoridad u organismo expedidor,</w:t>
            </w:r>
            <w:r w:rsidR="00AC048E" w:rsidRPr="006D110A">
              <w:rPr>
                <w:rFonts w:ascii="Arial" w:hAnsi="Arial" w:cs="Arial"/>
                <w:color w:val="010000"/>
                <w:w w:val="105"/>
                <w:sz w:val="14"/>
                <w:szCs w:val="14"/>
              </w:rPr>
              <w:t xml:space="preserve"> </w:t>
            </w:r>
            <w:r w:rsidRPr="006D110A">
              <w:rPr>
                <w:rFonts w:ascii="Arial" w:hAnsi="Arial" w:cs="Arial"/>
                <w:color w:val="010000"/>
                <w:w w:val="105"/>
                <w:sz w:val="14"/>
                <w:szCs w:val="14"/>
              </w:rPr>
              <w:t>referencia exacta de la documentación):</w:t>
            </w:r>
          </w:p>
          <w:p w14:paraId="1A13046D" w14:textId="77777777" w:rsidR="007203AF" w:rsidRPr="006D110A" w:rsidRDefault="007203AF" w:rsidP="00AC048E">
            <w:pPr>
              <w:pStyle w:val="TableParagraph"/>
              <w:kinsoku w:val="0"/>
              <w:overflowPunct w:val="0"/>
              <w:spacing w:before="120" w:after="120" w:line="279" w:lineRule="auto"/>
              <w:ind w:left="46" w:right="260"/>
              <w:rPr>
                <w:rFonts w:ascii="Arial" w:hAnsi="Arial" w:cs="Arial"/>
                <w:color w:val="010000"/>
                <w:w w:val="105"/>
                <w:sz w:val="14"/>
                <w:szCs w:val="14"/>
              </w:rPr>
            </w:pPr>
            <w:r w:rsidRPr="006D110A">
              <w:rPr>
                <w:rFonts w:ascii="Arial" w:hAnsi="Arial" w:cs="Arial"/>
                <w:color w:val="010000"/>
                <w:w w:val="105"/>
                <w:sz w:val="14"/>
                <w:szCs w:val="14"/>
              </w:rPr>
              <w:t xml:space="preserve">[ ................ ][ .................. ][ .................. </w:t>
            </w:r>
            <w:r w:rsidR="00AC048E" w:rsidRPr="006D110A">
              <w:rPr>
                <w:rFonts w:ascii="Arial" w:hAnsi="Arial" w:cs="Arial"/>
                <w:color w:val="010000"/>
                <w:w w:val="105"/>
                <w:sz w:val="14"/>
                <w:szCs w:val="14"/>
              </w:rPr>
              <w:t>]</w:t>
            </w:r>
          </w:p>
        </w:tc>
      </w:tr>
      <w:tr w:rsidR="007203AF" w:rsidRPr="009A7AAF" w14:paraId="1045A60F" w14:textId="77777777">
        <w:trPr>
          <w:trHeight w:val="397"/>
          <w:jc w:val="center"/>
        </w:trPr>
        <w:tc>
          <w:tcPr>
            <w:tcW w:w="9923" w:type="dxa"/>
            <w:gridSpan w:val="2"/>
            <w:tcBorders>
              <w:top w:val="single" w:sz="4" w:space="0" w:color="auto"/>
            </w:tcBorders>
            <w:shd w:val="clear" w:color="auto" w:fill="auto"/>
          </w:tcPr>
          <w:p w14:paraId="4263F89E" w14:textId="77777777" w:rsidR="007203AF" w:rsidRPr="005A1C03" w:rsidRDefault="007203AF" w:rsidP="005A1C03">
            <w:pPr>
              <w:ind w:left="284" w:right="260"/>
              <w:rPr>
                <w:rFonts w:ascii="Arial" w:hAnsi="Arial" w:cs="Arial"/>
                <w:b/>
                <w:color w:val="010000"/>
                <w:w w:val="105"/>
                <w:sz w:val="16"/>
                <w:szCs w:val="16"/>
              </w:rPr>
            </w:pPr>
          </w:p>
        </w:tc>
      </w:tr>
      <w:tr w:rsidR="007203AF" w:rsidRPr="009A7AAF" w14:paraId="359940D2" w14:textId="77777777">
        <w:trPr>
          <w:trHeight w:val="397"/>
          <w:jc w:val="center"/>
        </w:trPr>
        <w:tc>
          <w:tcPr>
            <w:tcW w:w="9923" w:type="dxa"/>
            <w:gridSpan w:val="2"/>
            <w:shd w:val="clear" w:color="auto" w:fill="auto"/>
          </w:tcPr>
          <w:p w14:paraId="5B004D10" w14:textId="77777777" w:rsidR="007203AF" w:rsidRPr="005A1C03" w:rsidRDefault="007203AF" w:rsidP="005A1C03">
            <w:pPr>
              <w:pStyle w:val="TableParagraph"/>
              <w:kinsoku w:val="0"/>
              <w:overflowPunct w:val="0"/>
              <w:ind w:left="284" w:right="260"/>
              <w:jc w:val="center"/>
              <w:rPr>
                <w:rFonts w:ascii="Arial" w:hAnsi="Arial" w:cs="Arial"/>
                <w:sz w:val="16"/>
                <w:szCs w:val="16"/>
              </w:rPr>
            </w:pPr>
            <w:r w:rsidRPr="005A1C03">
              <w:rPr>
                <w:rFonts w:ascii="Arial" w:hAnsi="Arial" w:cs="Arial"/>
                <w:color w:val="010000"/>
                <w:w w:val="105"/>
                <w:sz w:val="16"/>
                <w:szCs w:val="16"/>
              </w:rPr>
              <w:t>C: CAPACIDAD TÉCNICA Y PROFESIONAL</w:t>
            </w:r>
          </w:p>
        </w:tc>
      </w:tr>
      <w:tr w:rsidR="007203AF" w:rsidRPr="009A7AAF" w14:paraId="05896915" w14:textId="77777777">
        <w:trPr>
          <w:trHeight w:val="397"/>
          <w:jc w:val="center"/>
        </w:trPr>
        <w:tc>
          <w:tcPr>
            <w:tcW w:w="9923" w:type="dxa"/>
            <w:gridSpan w:val="2"/>
            <w:tcBorders>
              <w:top w:val="single" w:sz="4" w:space="0" w:color="auto"/>
              <w:left w:val="single" w:sz="4" w:space="0" w:color="auto"/>
              <w:bottom w:val="single" w:sz="4" w:space="0" w:color="auto"/>
              <w:right w:val="single" w:sz="4" w:space="0" w:color="auto"/>
            </w:tcBorders>
            <w:shd w:val="pct15" w:color="auto" w:fill="auto"/>
          </w:tcPr>
          <w:p w14:paraId="5358823E" w14:textId="77777777" w:rsidR="007203AF" w:rsidRPr="005A1C03" w:rsidRDefault="007203AF" w:rsidP="006D110A">
            <w:pPr>
              <w:pStyle w:val="TableParagraph"/>
              <w:kinsoku w:val="0"/>
              <w:overflowPunct w:val="0"/>
              <w:spacing w:before="120" w:after="120"/>
              <w:ind w:left="47" w:right="260"/>
              <w:rPr>
                <w:rFonts w:ascii="Arial" w:hAnsi="Arial" w:cs="Arial"/>
                <w:sz w:val="16"/>
                <w:szCs w:val="16"/>
              </w:rPr>
            </w:pPr>
            <w:r w:rsidRPr="005A1C03">
              <w:rPr>
                <w:rFonts w:ascii="Arial" w:hAnsi="Arial" w:cs="Arial"/>
                <w:b/>
                <w:color w:val="010000"/>
                <w:w w:val="105"/>
                <w:sz w:val="16"/>
                <w:szCs w:val="16"/>
              </w:rPr>
              <w:t>El operador económico sólo debe facilitar información cuando el poder adjudicador o la entidad adjudicadora exijan el cumplimiento de los criterios de selección en cuestión en el anuncio pertinente o en los pliegos de la contratación a que se refiere el anuncio.</w:t>
            </w:r>
          </w:p>
        </w:tc>
      </w:tr>
      <w:tr w:rsidR="007203AF" w:rsidRPr="009A7AAF" w14:paraId="6B127342" w14:textId="77777777">
        <w:trPr>
          <w:trHeight w:val="256"/>
          <w:jc w:val="center"/>
        </w:trPr>
        <w:tc>
          <w:tcPr>
            <w:tcW w:w="9923" w:type="dxa"/>
            <w:gridSpan w:val="2"/>
            <w:tcBorders>
              <w:top w:val="single" w:sz="4" w:space="0" w:color="auto"/>
              <w:bottom w:val="single" w:sz="4" w:space="0" w:color="auto"/>
            </w:tcBorders>
            <w:shd w:val="clear" w:color="auto" w:fill="auto"/>
          </w:tcPr>
          <w:p w14:paraId="0390F4F8" w14:textId="77777777" w:rsidR="007203AF" w:rsidRPr="005A1C03" w:rsidRDefault="007203AF" w:rsidP="005A1C03">
            <w:pPr>
              <w:pStyle w:val="TableParagraph"/>
              <w:kinsoku w:val="0"/>
              <w:overflowPunct w:val="0"/>
              <w:ind w:left="284" w:right="260"/>
              <w:rPr>
                <w:rFonts w:ascii="Arial" w:hAnsi="Arial" w:cs="Arial"/>
                <w:sz w:val="16"/>
                <w:szCs w:val="16"/>
              </w:rPr>
            </w:pPr>
          </w:p>
        </w:tc>
      </w:tr>
      <w:tr w:rsidR="007203AF" w:rsidRPr="009A7AAF" w14:paraId="102CDC99"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3DDC886A" w14:textId="77777777" w:rsidR="007203AF" w:rsidRPr="006D110A" w:rsidRDefault="007203AF" w:rsidP="006D110A">
            <w:pPr>
              <w:pStyle w:val="TableParagraph"/>
              <w:kinsoku w:val="0"/>
              <w:overflowPunct w:val="0"/>
              <w:spacing w:before="120" w:after="120"/>
              <w:ind w:left="284" w:right="260"/>
              <w:rPr>
                <w:b/>
                <w:sz w:val="14"/>
                <w:szCs w:val="14"/>
              </w:rPr>
            </w:pPr>
            <w:r w:rsidRPr="006D110A">
              <w:rPr>
                <w:rFonts w:ascii="Arial" w:hAnsi="Arial" w:cs="Arial"/>
                <w:b/>
                <w:color w:val="010000"/>
                <w:w w:val="110"/>
                <w:sz w:val="14"/>
                <w:szCs w:val="14"/>
              </w:rPr>
              <w:t>Capacidad</w:t>
            </w:r>
            <w:r w:rsidRPr="006D110A">
              <w:rPr>
                <w:rFonts w:ascii="Arial" w:hAnsi="Arial" w:cs="Arial"/>
                <w:b/>
                <w:color w:val="010000"/>
                <w:spacing w:val="23"/>
                <w:w w:val="110"/>
                <w:sz w:val="14"/>
                <w:szCs w:val="14"/>
              </w:rPr>
              <w:t xml:space="preserve"> </w:t>
            </w:r>
            <w:r w:rsidRPr="006D110A">
              <w:rPr>
                <w:rFonts w:ascii="Arial" w:hAnsi="Arial" w:cs="Arial"/>
                <w:b/>
                <w:color w:val="010000"/>
                <w:w w:val="110"/>
                <w:sz w:val="14"/>
                <w:szCs w:val="14"/>
              </w:rPr>
              <w:t>técnica</w:t>
            </w:r>
            <w:r w:rsidRPr="006D110A">
              <w:rPr>
                <w:rFonts w:ascii="Arial" w:hAnsi="Arial" w:cs="Arial"/>
                <w:b/>
                <w:color w:val="010000"/>
                <w:spacing w:val="26"/>
                <w:w w:val="110"/>
                <w:sz w:val="14"/>
                <w:szCs w:val="14"/>
              </w:rPr>
              <w:t xml:space="preserve"> </w:t>
            </w:r>
            <w:r w:rsidRPr="006D110A">
              <w:rPr>
                <w:b/>
                <w:color w:val="010000"/>
                <w:w w:val="110"/>
                <w:sz w:val="14"/>
                <w:szCs w:val="14"/>
              </w:rPr>
              <w:t>y</w:t>
            </w:r>
            <w:r w:rsidRPr="006D110A">
              <w:rPr>
                <w:b/>
                <w:color w:val="010000"/>
                <w:spacing w:val="36"/>
                <w:w w:val="110"/>
                <w:sz w:val="14"/>
                <w:szCs w:val="14"/>
              </w:rPr>
              <w:t xml:space="preserve"> </w:t>
            </w:r>
            <w:r w:rsidRPr="006D110A">
              <w:rPr>
                <w:rFonts w:ascii="Arial" w:hAnsi="Arial" w:cs="Arial"/>
                <w:b/>
                <w:color w:val="010000"/>
                <w:w w:val="110"/>
                <w:sz w:val="14"/>
                <w:szCs w:val="14"/>
              </w:rPr>
              <w:t>profesional</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06A1177" w14:textId="77777777" w:rsidR="007203AF" w:rsidRPr="006D110A" w:rsidRDefault="007203AF" w:rsidP="006D110A">
            <w:pPr>
              <w:pStyle w:val="TableParagraph"/>
              <w:kinsoku w:val="0"/>
              <w:overflowPunct w:val="0"/>
              <w:spacing w:before="120" w:after="120"/>
              <w:ind w:left="284" w:right="260"/>
              <w:rPr>
                <w:b/>
                <w:sz w:val="14"/>
                <w:szCs w:val="14"/>
              </w:rPr>
            </w:pPr>
            <w:r w:rsidRPr="006D110A">
              <w:rPr>
                <w:rFonts w:ascii="Arial" w:hAnsi="Arial" w:cs="Arial"/>
                <w:b/>
                <w:color w:val="010000"/>
                <w:w w:val="110"/>
                <w:sz w:val="14"/>
                <w:szCs w:val="14"/>
              </w:rPr>
              <w:t>Respuesta</w:t>
            </w:r>
          </w:p>
        </w:tc>
      </w:tr>
      <w:tr w:rsidR="007203AF" w:rsidRPr="009A7AAF" w14:paraId="35F910F2"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24178F4F" w14:textId="77777777" w:rsidR="007203AF" w:rsidRPr="006D110A" w:rsidRDefault="00AC048E" w:rsidP="006D110A">
            <w:pPr>
              <w:pStyle w:val="TableParagraph"/>
              <w:kinsoku w:val="0"/>
              <w:overflowPunct w:val="0"/>
              <w:spacing w:before="120" w:after="120"/>
              <w:ind w:left="755" w:right="260" w:hanging="471"/>
              <w:jc w:val="both"/>
              <w:rPr>
                <w:rFonts w:ascii="Arial" w:hAnsi="Arial" w:cs="Arial"/>
                <w:b/>
                <w:color w:val="010000"/>
                <w:w w:val="105"/>
                <w:sz w:val="14"/>
                <w:szCs w:val="14"/>
              </w:rPr>
            </w:pPr>
            <w:r w:rsidRPr="006D110A">
              <w:rPr>
                <w:rFonts w:ascii="Arial" w:hAnsi="Arial" w:cs="Arial"/>
                <w:color w:val="010000"/>
                <w:w w:val="105"/>
                <w:sz w:val="14"/>
                <w:szCs w:val="14"/>
              </w:rPr>
              <w:t xml:space="preserve">1a)  </w:t>
            </w:r>
            <w:r w:rsidR="007203AF" w:rsidRPr="006D110A">
              <w:rPr>
                <w:rFonts w:ascii="Arial" w:hAnsi="Arial" w:cs="Arial"/>
                <w:color w:val="010000"/>
                <w:w w:val="105"/>
                <w:sz w:val="14"/>
                <w:szCs w:val="14"/>
              </w:rPr>
              <w:t xml:space="preserve">Únicamente cuando se trate </w:t>
            </w:r>
            <w:r w:rsidR="007203AF" w:rsidRPr="006D110A">
              <w:rPr>
                <w:rFonts w:ascii="Arial" w:hAnsi="Arial" w:cs="Arial"/>
                <w:b/>
                <w:color w:val="010000"/>
                <w:w w:val="105"/>
                <w:sz w:val="14"/>
                <w:szCs w:val="14"/>
              </w:rPr>
              <w:t>de contratos públicos de obras:</w:t>
            </w:r>
          </w:p>
          <w:p w14:paraId="36E1863E" w14:textId="77777777" w:rsidR="007203AF" w:rsidRPr="006D110A" w:rsidRDefault="007203AF" w:rsidP="006D110A">
            <w:pPr>
              <w:pStyle w:val="TableParagraph"/>
              <w:kinsoku w:val="0"/>
              <w:overflowPunct w:val="0"/>
              <w:spacing w:before="120" w:after="120"/>
              <w:ind w:left="755" w:right="260"/>
              <w:jc w:val="both"/>
              <w:rPr>
                <w:rFonts w:ascii="Arial" w:hAnsi="Arial" w:cs="Arial"/>
                <w:color w:val="010000"/>
                <w:w w:val="105"/>
                <w:sz w:val="14"/>
                <w:szCs w:val="14"/>
              </w:rPr>
            </w:pPr>
            <w:r w:rsidRPr="006D110A">
              <w:rPr>
                <w:rFonts w:ascii="Arial" w:hAnsi="Arial" w:cs="Arial"/>
                <w:color w:val="010000"/>
                <w:w w:val="105"/>
                <w:sz w:val="14"/>
                <w:szCs w:val="14"/>
              </w:rPr>
              <w:t>Durante el período de referencia , el operador económico ha ejecutado las siguientes obras del tipo especificado:</w:t>
            </w:r>
          </w:p>
          <w:p w14:paraId="04E7C960" w14:textId="77777777" w:rsidR="007203AF" w:rsidRPr="006D110A" w:rsidRDefault="007203AF" w:rsidP="006D110A">
            <w:pPr>
              <w:pStyle w:val="TableParagraph"/>
              <w:kinsoku w:val="0"/>
              <w:overflowPunct w:val="0"/>
              <w:spacing w:before="120" w:after="120"/>
              <w:ind w:left="47" w:right="260"/>
              <w:jc w:val="both"/>
              <w:rPr>
                <w:rFonts w:ascii="Arial" w:hAnsi="Arial" w:cs="Arial"/>
                <w:color w:val="010000"/>
                <w:w w:val="105"/>
                <w:sz w:val="14"/>
                <w:szCs w:val="14"/>
              </w:rPr>
            </w:pPr>
            <w:r w:rsidRPr="006D110A">
              <w:rPr>
                <w:rFonts w:ascii="Arial" w:hAnsi="Arial" w:cs="Arial"/>
                <w:color w:val="010000"/>
                <w:w w:val="105"/>
                <w:sz w:val="14"/>
                <w:szCs w:val="14"/>
              </w:rPr>
              <w:t>Si la documentación pertinente relativa a la ejecución y conclusión satisfactorias de las obras más importantes está disponible en formato electrónico, sírvase indicar: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B251AFA" w14:textId="77777777" w:rsidR="007203AF" w:rsidRPr="006D110A" w:rsidRDefault="007203AF" w:rsidP="006D110A">
            <w:pPr>
              <w:pStyle w:val="TableParagraph"/>
              <w:kinsoku w:val="0"/>
              <w:overflowPunct w:val="0"/>
              <w:spacing w:before="120" w:after="120"/>
              <w:ind w:left="46" w:right="260"/>
              <w:rPr>
                <w:rFonts w:ascii="Arial" w:hAnsi="Arial" w:cs="Arial"/>
                <w:color w:val="010000"/>
                <w:w w:val="105"/>
                <w:sz w:val="14"/>
                <w:szCs w:val="14"/>
              </w:rPr>
            </w:pPr>
            <w:r w:rsidRPr="006D110A">
              <w:rPr>
                <w:rFonts w:ascii="Arial" w:hAnsi="Arial" w:cs="Arial"/>
                <w:color w:val="010000"/>
                <w:w w:val="105"/>
                <w:sz w:val="14"/>
                <w:szCs w:val="14"/>
              </w:rPr>
              <w:t>Número de años (este período se especifica en el anuncio</w:t>
            </w:r>
            <w:r w:rsidR="006D110A">
              <w:rPr>
                <w:rFonts w:ascii="Arial" w:hAnsi="Arial" w:cs="Arial"/>
                <w:color w:val="010000"/>
                <w:w w:val="105"/>
                <w:sz w:val="14"/>
                <w:szCs w:val="14"/>
              </w:rPr>
              <w:t xml:space="preserve"> </w:t>
            </w:r>
            <w:r w:rsidRPr="006D110A">
              <w:rPr>
                <w:rFonts w:ascii="Arial" w:hAnsi="Arial" w:cs="Arial"/>
                <w:color w:val="010000"/>
                <w:w w:val="105"/>
                <w:sz w:val="14"/>
                <w:szCs w:val="14"/>
              </w:rPr>
              <w:t>pertinente o los pliegos de la contratación):</w:t>
            </w:r>
          </w:p>
          <w:p w14:paraId="6988BE03" w14:textId="77777777" w:rsidR="007203AF" w:rsidRPr="006D110A" w:rsidRDefault="007203AF" w:rsidP="006D110A">
            <w:pPr>
              <w:pStyle w:val="TableParagraph"/>
              <w:kinsoku w:val="0"/>
              <w:overflowPunct w:val="0"/>
              <w:spacing w:before="120" w:after="120"/>
              <w:ind w:left="46" w:right="260"/>
              <w:rPr>
                <w:rFonts w:ascii="Arial" w:hAnsi="Arial" w:cs="Arial"/>
                <w:color w:val="010000"/>
                <w:w w:val="105"/>
                <w:sz w:val="14"/>
                <w:szCs w:val="14"/>
              </w:rPr>
            </w:pPr>
            <w:r w:rsidRPr="006D110A">
              <w:rPr>
                <w:rFonts w:ascii="Arial" w:hAnsi="Arial" w:cs="Arial"/>
                <w:color w:val="010000"/>
                <w:w w:val="105"/>
                <w:sz w:val="14"/>
                <w:szCs w:val="14"/>
              </w:rPr>
              <w:t>[ ................. ]</w:t>
            </w:r>
          </w:p>
          <w:p w14:paraId="3DEE6716" w14:textId="77777777" w:rsidR="007203AF" w:rsidRPr="006D110A" w:rsidRDefault="007203AF" w:rsidP="006D110A">
            <w:pPr>
              <w:pStyle w:val="TableParagraph"/>
              <w:kinsoku w:val="0"/>
              <w:overflowPunct w:val="0"/>
              <w:spacing w:before="120" w:after="120"/>
              <w:ind w:left="46" w:right="260"/>
              <w:rPr>
                <w:rFonts w:ascii="Arial" w:hAnsi="Arial" w:cs="Arial"/>
                <w:color w:val="010000"/>
                <w:w w:val="105"/>
                <w:sz w:val="14"/>
                <w:szCs w:val="14"/>
              </w:rPr>
            </w:pPr>
            <w:r w:rsidRPr="006D110A">
              <w:rPr>
                <w:rFonts w:ascii="Arial" w:hAnsi="Arial" w:cs="Arial"/>
                <w:color w:val="010000"/>
                <w:w w:val="105"/>
                <w:sz w:val="14"/>
                <w:szCs w:val="14"/>
              </w:rPr>
              <w:t>Obras: [......]</w:t>
            </w:r>
          </w:p>
          <w:p w14:paraId="7DF58357" w14:textId="77777777" w:rsidR="007203AF" w:rsidRPr="006D110A" w:rsidRDefault="007203AF" w:rsidP="006D110A">
            <w:pPr>
              <w:pStyle w:val="TableParagraph"/>
              <w:kinsoku w:val="0"/>
              <w:overflowPunct w:val="0"/>
              <w:spacing w:before="120" w:after="120"/>
              <w:ind w:left="46" w:right="260"/>
              <w:rPr>
                <w:rFonts w:ascii="Arial" w:hAnsi="Arial" w:cs="Arial"/>
                <w:color w:val="010000"/>
                <w:w w:val="105"/>
                <w:sz w:val="14"/>
                <w:szCs w:val="14"/>
              </w:rPr>
            </w:pPr>
            <w:r w:rsidRPr="006D110A">
              <w:rPr>
                <w:rFonts w:ascii="Arial" w:hAnsi="Arial" w:cs="Arial"/>
                <w:color w:val="010000"/>
                <w:w w:val="105"/>
                <w:sz w:val="14"/>
                <w:szCs w:val="14"/>
              </w:rPr>
              <w:t>(dirección de la página web, autoridad u organismo expedidor,</w:t>
            </w:r>
            <w:r w:rsidR="006D110A" w:rsidRPr="006D110A">
              <w:rPr>
                <w:rFonts w:ascii="Arial" w:hAnsi="Arial" w:cs="Arial"/>
                <w:color w:val="010000"/>
                <w:w w:val="105"/>
                <w:sz w:val="14"/>
                <w:szCs w:val="14"/>
              </w:rPr>
              <w:t xml:space="preserve"> </w:t>
            </w:r>
            <w:r w:rsidRPr="006D110A">
              <w:rPr>
                <w:rFonts w:ascii="Arial" w:hAnsi="Arial" w:cs="Arial"/>
                <w:color w:val="010000"/>
                <w:w w:val="105"/>
                <w:sz w:val="14"/>
                <w:szCs w:val="14"/>
              </w:rPr>
              <w:t>referencia exacta de la documentación):</w:t>
            </w:r>
          </w:p>
          <w:p w14:paraId="4EBCA454" w14:textId="77777777" w:rsidR="007203AF" w:rsidRPr="006D110A" w:rsidRDefault="007203AF" w:rsidP="006D110A">
            <w:pPr>
              <w:pStyle w:val="TableParagraph"/>
              <w:kinsoku w:val="0"/>
              <w:overflowPunct w:val="0"/>
              <w:spacing w:before="120" w:after="120"/>
              <w:ind w:left="46" w:right="260"/>
              <w:rPr>
                <w:rFonts w:ascii="Arial" w:hAnsi="Arial" w:cs="Arial"/>
                <w:color w:val="010000"/>
                <w:w w:val="105"/>
                <w:sz w:val="14"/>
                <w:szCs w:val="14"/>
              </w:rPr>
            </w:pPr>
            <w:r w:rsidRPr="006D110A">
              <w:rPr>
                <w:rFonts w:ascii="Arial" w:hAnsi="Arial" w:cs="Arial"/>
                <w:color w:val="010000"/>
                <w:w w:val="105"/>
                <w:sz w:val="14"/>
                <w:szCs w:val="14"/>
              </w:rPr>
              <w:t>[ ................ ][ .................. ][ .................. ]</w:t>
            </w:r>
          </w:p>
        </w:tc>
      </w:tr>
    </w:tbl>
    <w:p w14:paraId="2F0BD301" w14:textId="77777777" w:rsidR="007203AF" w:rsidRDefault="007203AF"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p w14:paraId="73AAA4F4" w14:textId="77777777" w:rsidR="006D110A" w:rsidRDefault="006D110A" w:rsidP="006D110A">
      <w:pPr>
        <w:ind w:left="284" w:right="260"/>
        <w:jc w:val="both"/>
        <w:rPr>
          <w:rFonts w:ascii="Cambria" w:hAnsi="Cambria"/>
          <w:sz w:val="15"/>
          <w:szCs w:val="15"/>
          <w:lang w:val="es-ES_tradnl"/>
        </w:rPr>
      </w:pPr>
    </w:p>
    <w:p w14:paraId="74870B70" w14:textId="77777777" w:rsidR="006D110A" w:rsidRDefault="006D110A" w:rsidP="006D110A">
      <w:pPr>
        <w:ind w:left="284" w:right="260"/>
        <w:jc w:val="both"/>
        <w:rPr>
          <w:rFonts w:ascii="Cambria" w:hAnsi="Cambria"/>
          <w:sz w:val="15"/>
          <w:szCs w:val="15"/>
          <w:lang w:val="es-ES_tradnl"/>
        </w:rPr>
      </w:pPr>
    </w:p>
    <w:p w14:paraId="7BCECFFB" w14:textId="77777777" w:rsidR="006D110A" w:rsidRDefault="006D110A" w:rsidP="006D110A">
      <w:pPr>
        <w:ind w:left="284" w:right="260"/>
        <w:jc w:val="both"/>
        <w:rPr>
          <w:rFonts w:ascii="Cambria" w:hAnsi="Cambria"/>
          <w:sz w:val="15"/>
          <w:szCs w:val="15"/>
          <w:lang w:val="es-ES_tradnl"/>
        </w:rPr>
      </w:pPr>
    </w:p>
    <w:p w14:paraId="480DB99C" w14:textId="77777777" w:rsidR="006D110A" w:rsidRDefault="006D110A" w:rsidP="006D110A">
      <w:pPr>
        <w:ind w:left="284" w:right="260"/>
        <w:jc w:val="both"/>
        <w:rPr>
          <w:rFonts w:ascii="Cambria" w:hAnsi="Cambria"/>
          <w:sz w:val="15"/>
          <w:szCs w:val="15"/>
          <w:lang w:val="es-ES_tradnl"/>
        </w:rPr>
      </w:pPr>
    </w:p>
    <w:p w14:paraId="51965F07" w14:textId="77777777" w:rsidR="006D110A" w:rsidRDefault="006D110A" w:rsidP="006D110A">
      <w:pPr>
        <w:ind w:left="284" w:right="260"/>
        <w:jc w:val="both"/>
        <w:rPr>
          <w:rFonts w:ascii="Cambria" w:hAnsi="Cambria"/>
          <w:sz w:val="15"/>
          <w:szCs w:val="15"/>
          <w:lang w:val="es-ES_tradnl"/>
        </w:rPr>
      </w:pPr>
    </w:p>
    <w:p w14:paraId="10C862B7" w14:textId="77777777" w:rsidR="006D110A" w:rsidRDefault="006D110A" w:rsidP="006D110A">
      <w:pPr>
        <w:ind w:left="284" w:right="260"/>
        <w:jc w:val="both"/>
        <w:rPr>
          <w:rFonts w:ascii="Cambria" w:hAnsi="Cambria"/>
          <w:sz w:val="15"/>
          <w:szCs w:val="15"/>
          <w:lang w:val="es-ES_tradnl"/>
        </w:rPr>
      </w:pPr>
      <w:r>
        <w:rPr>
          <w:rFonts w:ascii="Cambria" w:hAnsi="Cambria"/>
          <w:sz w:val="15"/>
          <w:szCs w:val="15"/>
          <w:lang w:val="es-ES_tradnl"/>
        </w:rPr>
        <w:t>_________________________</w:t>
      </w:r>
    </w:p>
    <w:p w14:paraId="727FD1C8" w14:textId="77777777" w:rsidR="007203AF" w:rsidRDefault="007203AF" w:rsidP="001D2F72">
      <w:pPr>
        <w:numPr>
          <w:ilvl w:val="0"/>
          <w:numId w:val="26"/>
        </w:numPr>
        <w:ind w:left="284" w:right="260" w:firstLine="0"/>
        <w:jc w:val="both"/>
        <w:rPr>
          <w:rFonts w:ascii="Cambria" w:hAnsi="Cambria"/>
          <w:sz w:val="15"/>
          <w:szCs w:val="15"/>
          <w:lang w:val="es-ES_tradnl"/>
        </w:rPr>
      </w:pPr>
      <w:r>
        <w:rPr>
          <w:rFonts w:ascii="Cambria" w:hAnsi="Cambria"/>
          <w:sz w:val="15"/>
          <w:szCs w:val="15"/>
          <w:lang w:val="es-ES_tradnl"/>
        </w:rPr>
        <w:t>Sólo si el anuncio pertinente o los pliegos de la contratación lo permiten..</w:t>
      </w:r>
    </w:p>
    <w:p w14:paraId="2C9FD48D" w14:textId="77777777" w:rsidR="007203AF" w:rsidRPr="008A55C3" w:rsidRDefault="007203AF" w:rsidP="001D2F72">
      <w:pPr>
        <w:numPr>
          <w:ilvl w:val="0"/>
          <w:numId w:val="26"/>
        </w:numPr>
        <w:kinsoku w:val="0"/>
        <w:overflowPunct w:val="0"/>
        <w:ind w:left="284" w:right="260" w:firstLine="0"/>
        <w:jc w:val="both"/>
        <w:rPr>
          <w:bCs/>
          <w:lang w:val="es-ES_tradnl"/>
        </w:rPr>
      </w:pPr>
      <w:r>
        <w:rPr>
          <w:rFonts w:ascii="Cambria" w:hAnsi="Cambria"/>
          <w:sz w:val="15"/>
          <w:szCs w:val="15"/>
          <w:lang w:val="es-ES_tradnl"/>
        </w:rPr>
        <w:t>Por ejemplo, la ratio entre el activo y el pasivo.</w:t>
      </w:r>
    </w:p>
    <w:p w14:paraId="0AA9F879" w14:textId="77777777" w:rsidR="007203AF" w:rsidRDefault="007203AF" w:rsidP="001D2F72">
      <w:pPr>
        <w:numPr>
          <w:ilvl w:val="0"/>
          <w:numId w:val="26"/>
        </w:numPr>
        <w:ind w:left="284" w:right="260" w:firstLine="0"/>
        <w:jc w:val="both"/>
        <w:rPr>
          <w:rFonts w:ascii="Cambria" w:hAnsi="Cambria"/>
          <w:sz w:val="15"/>
          <w:szCs w:val="15"/>
          <w:lang w:val="es-ES_tradnl"/>
        </w:rPr>
      </w:pPr>
      <w:r>
        <w:rPr>
          <w:rFonts w:ascii="Cambria" w:hAnsi="Cambria"/>
          <w:sz w:val="15"/>
          <w:szCs w:val="15"/>
          <w:lang w:val="es-ES_tradnl"/>
        </w:rPr>
        <w:t>Por ejemplo, la ratio entre el activo y el pasivo.</w:t>
      </w:r>
    </w:p>
    <w:p w14:paraId="35ADE5DE" w14:textId="77777777" w:rsidR="007203AF" w:rsidRDefault="007203AF" w:rsidP="001D2F72">
      <w:pPr>
        <w:numPr>
          <w:ilvl w:val="0"/>
          <w:numId w:val="26"/>
        </w:numPr>
        <w:ind w:left="284" w:right="260" w:firstLine="0"/>
        <w:jc w:val="both"/>
        <w:rPr>
          <w:rFonts w:ascii="Cambria" w:hAnsi="Cambria"/>
          <w:sz w:val="15"/>
          <w:szCs w:val="15"/>
          <w:lang w:val="es-ES_tradnl"/>
        </w:rPr>
      </w:pPr>
      <w:r>
        <w:rPr>
          <w:rFonts w:ascii="Cambria" w:hAnsi="Cambria"/>
          <w:sz w:val="15"/>
          <w:szCs w:val="15"/>
          <w:lang w:val="es-ES_tradnl"/>
        </w:rPr>
        <w:t>Por ejemplo, la ratio entre el activo y el pasivo.</w:t>
      </w:r>
    </w:p>
    <w:p w14:paraId="6B583A0E" w14:textId="77777777" w:rsidR="007203AF" w:rsidRPr="00543255" w:rsidRDefault="007203AF" w:rsidP="001D2F72">
      <w:pPr>
        <w:numPr>
          <w:ilvl w:val="0"/>
          <w:numId w:val="26"/>
        </w:numPr>
        <w:ind w:left="284" w:right="260" w:firstLine="0"/>
        <w:jc w:val="both"/>
        <w:rPr>
          <w:rFonts w:ascii="Cambria" w:hAnsi="Cambria"/>
          <w:sz w:val="15"/>
          <w:szCs w:val="15"/>
          <w:lang w:val="es-ES_tradnl"/>
        </w:rPr>
      </w:pPr>
      <w:r>
        <w:rPr>
          <w:rFonts w:ascii="Cambria" w:hAnsi="Cambria"/>
          <w:sz w:val="15"/>
          <w:szCs w:val="15"/>
          <w:lang w:val="es-ES_tradnl"/>
        </w:rPr>
        <w:t xml:space="preserve">Los poderes adjudicadores podrán </w:t>
      </w:r>
      <w:r w:rsidRPr="008A55C3">
        <w:rPr>
          <w:rFonts w:ascii="Cambria" w:hAnsi="Cambria"/>
          <w:b/>
          <w:sz w:val="15"/>
          <w:szCs w:val="15"/>
          <w:lang w:val="es-ES_tradnl"/>
        </w:rPr>
        <w:t>exigir</w:t>
      </w:r>
      <w:r>
        <w:rPr>
          <w:rFonts w:ascii="Cambria" w:hAnsi="Cambria"/>
          <w:sz w:val="15"/>
          <w:szCs w:val="15"/>
          <w:lang w:val="es-ES_tradnl"/>
        </w:rPr>
        <w:t xml:space="preserve"> hasta cinco años y admitir experiencia que date de </w:t>
      </w:r>
      <w:r w:rsidRPr="008A55C3">
        <w:rPr>
          <w:rFonts w:ascii="Cambria" w:hAnsi="Cambria"/>
          <w:b/>
          <w:sz w:val="15"/>
          <w:szCs w:val="15"/>
          <w:lang w:val="es-ES_tradnl"/>
        </w:rPr>
        <w:t>más</w:t>
      </w:r>
      <w:r>
        <w:rPr>
          <w:rFonts w:ascii="Cambria" w:hAnsi="Cambria"/>
          <w:sz w:val="15"/>
          <w:szCs w:val="15"/>
          <w:lang w:val="es-ES_tradnl"/>
        </w:rPr>
        <w:t xml:space="preserve"> de cinco años.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7"/>
        <w:gridCol w:w="5516"/>
      </w:tblGrid>
      <w:tr w:rsidR="007203AF" w:rsidRPr="009A7AAF" w14:paraId="666B13B9" w14:textId="77777777">
        <w:trPr>
          <w:trHeight w:val="397"/>
          <w:jc w:val="center"/>
        </w:trPr>
        <w:tc>
          <w:tcPr>
            <w:tcW w:w="4407" w:type="dxa"/>
            <w:shd w:val="clear" w:color="auto" w:fill="auto"/>
          </w:tcPr>
          <w:p w14:paraId="32B82512" w14:textId="77777777" w:rsidR="007203AF" w:rsidRPr="009A7AAF" w:rsidRDefault="007A7049" w:rsidP="007A7049">
            <w:pPr>
              <w:pStyle w:val="TableParagraph"/>
              <w:kinsoku w:val="0"/>
              <w:overflowPunct w:val="0"/>
              <w:spacing w:before="60" w:after="60"/>
              <w:ind w:left="330" w:right="260" w:hanging="283"/>
              <w:jc w:val="both"/>
              <w:rPr>
                <w:rFonts w:ascii="Arial" w:hAnsi="Arial" w:cs="Arial"/>
                <w:b/>
                <w:color w:val="010000"/>
                <w:w w:val="105"/>
                <w:sz w:val="14"/>
                <w:szCs w:val="14"/>
              </w:rPr>
            </w:pPr>
            <w:r>
              <w:rPr>
                <w:rFonts w:ascii="Arial" w:hAnsi="Arial" w:cs="Arial"/>
                <w:color w:val="010000"/>
                <w:w w:val="105"/>
                <w:sz w:val="14"/>
                <w:szCs w:val="14"/>
              </w:rPr>
              <w:t xml:space="preserve">1b) </w:t>
            </w:r>
            <w:r w:rsidR="007203AF" w:rsidRPr="007A7049">
              <w:rPr>
                <w:rFonts w:ascii="Arial" w:hAnsi="Arial" w:cs="Arial"/>
                <w:color w:val="010000"/>
                <w:w w:val="105"/>
                <w:sz w:val="14"/>
                <w:szCs w:val="14"/>
              </w:rPr>
              <w:t xml:space="preserve">Únicamente cuando se trate </w:t>
            </w:r>
            <w:r w:rsidR="007203AF" w:rsidRPr="007A7049">
              <w:rPr>
                <w:rFonts w:ascii="Arial" w:hAnsi="Arial" w:cs="Arial"/>
                <w:b/>
                <w:color w:val="010000"/>
                <w:w w:val="105"/>
                <w:sz w:val="14"/>
                <w:szCs w:val="14"/>
              </w:rPr>
              <w:t>de contratos públicos de suministros o contratos públicos de servicios:</w:t>
            </w:r>
          </w:p>
          <w:p w14:paraId="5D72F24A" w14:textId="77777777" w:rsidR="007A7049" w:rsidRPr="007A7049" w:rsidRDefault="007203AF" w:rsidP="007A7049">
            <w:pPr>
              <w:pStyle w:val="TableParagraph"/>
              <w:kinsoku w:val="0"/>
              <w:overflowPunct w:val="0"/>
              <w:spacing w:before="60" w:after="60"/>
              <w:ind w:left="330" w:right="260"/>
              <w:jc w:val="both"/>
              <w:rPr>
                <w:rFonts w:ascii="Arial" w:hAnsi="Arial" w:cs="Arial"/>
                <w:color w:val="010000"/>
                <w:w w:val="105"/>
                <w:sz w:val="14"/>
                <w:szCs w:val="14"/>
              </w:rPr>
            </w:pPr>
            <w:r w:rsidRPr="009A7AAF">
              <w:rPr>
                <w:rFonts w:ascii="Arial" w:hAnsi="Arial" w:cs="Arial"/>
                <w:color w:val="010000"/>
                <w:w w:val="105"/>
                <w:sz w:val="14"/>
                <w:szCs w:val="14"/>
              </w:rPr>
              <w:t>Durante el período de referencia (</w:t>
            </w:r>
            <w:r w:rsidRPr="009A7AAF">
              <w:rPr>
                <w:rFonts w:ascii="Cambria" w:hAnsi="Cambria"/>
                <w:sz w:val="16"/>
                <w:szCs w:val="16"/>
                <w:vertAlign w:val="superscript"/>
                <w:lang w:val="es-ES_tradnl"/>
              </w:rPr>
              <w:t>39</w:t>
            </w:r>
            <w:r w:rsidRPr="009A7AAF">
              <w:rPr>
                <w:rFonts w:ascii="Arial" w:hAnsi="Arial" w:cs="Arial"/>
                <w:color w:val="010000"/>
                <w:w w:val="105"/>
                <w:sz w:val="14"/>
                <w:szCs w:val="14"/>
              </w:rPr>
              <w:t xml:space="preserve">) , el operador económico ha </w:t>
            </w:r>
            <w:r w:rsidRPr="009A7AAF">
              <w:rPr>
                <w:rFonts w:ascii="Arial" w:hAnsi="Arial" w:cs="Arial"/>
                <w:b/>
                <w:color w:val="010000"/>
                <w:w w:val="105"/>
                <w:sz w:val="14"/>
                <w:szCs w:val="14"/>
              </w:rPr>
              <w:t>realizado las siguientes principales entregas del tipo especificado o prestado los siguientes principales servicios del tipo especificado</w:t>
            </w:r>
            <w:r w:rsidRPr="009A7AAF">
              <w:rPr>
                <w:rFonts w:ascii="Arial" w:hAnsi="Arial" w:cs="Arial"/>
                <w:color w:val="010000"/>
                <w:w w:val="105"/>
                <w:sz w:val="14"/>
                <w:szCs w:val="14"/>
              </w:rPr>
              <w:t>: Al elaborar la lista, indíquense los importes, las fechas y los destinatarios, públicos o privados (4</w:t>
            </w:r>
            <w:r w:rsidRPr="009A7AAF">
              <w:rPr>
                <w:rFonts w:ascii="Cambria" w:hAnsi="Cambria"/>
                <w:sz w:val="16"/>
                <w:szCs w:val="16"/>
                <w:vertAlign w:val="superscript"/>
                <w:lang w:val="es-ES_tradnl"/>
              </w:rPr>
              <w:t>0</w:t>
            </w:r>
            <w:r w:rsidRPr="009A7AAF">
              <w:rPr>
                <w:rFonts w:ascii="Arial" w:hAnsi="Arial" w:cs="Arial"/>
                <w:color w:val="010000"/>
                <w:w w:val="105"/>
                <w:sz w:val="14"/>
                <w:szCs w:val="14"/>
              </w:rPr>
              <w:t>):</w:t>
            </w:r>
          </w:p>
        </w:tc>
        <w:tc>
          <w:tcPr>
            <w:tcW w:w="5516" w:type="dxa"/>
            <w:shd w:val="clear" w:color="auto" w:fill="auto"/>
          </w:tcPr>
          <w:p w14:paraId="1DC5D70E" w14:textId="77777777" w:rsidR="007203AF" w:rsidRPr="009A7AAF" w:rsidRDefault="007203AF" w:rsidP="007A7049">
            <w:pPr>
              <w:spacing w:before="60" w:after="60"/>
              <w:ind w:left="16" w:right="260"/>
              <w:rPr>
                <w:rFonts w:ascii="Arial" w:hAnsi="Arial" w:cs="Arial"/>
                <w:color w:val="010000"/>
                <w:w w:val="105"/>
                <w:sz w:val="14"/>
                <w:szCs w:val="14"/>
              </w:rPr>
            </w:pPr>
            <w:r w:rsidRPr="009A7AAF">
              <w:rPr>
                <w:rFonts w:ascii="Arial" w:hAnsi="Arial" w:cs="Arial"/>
                <w:color w:val="010000"/>
                <w:w w:val="105"/>
                <w:sz w:val="14"/>
                <w:szCs w:val="14"/>
              </w:rPr>
              <w:t>Número de años (este periodo se especifica en el anuncio pertinente o los pliegos de la contratación):</w:t>
            </w:r>
          </w:p>
          <w:p w14:paraId="49D7E337" w14:textId="77777777" w:rsidR="007203AF" w:rsidRPr="009A7AAF" w:rsidRDefault="007203AF" w:rsidP="007A7049">
            <w:pPr>
              <w:spacing w:before="60" w:after="60"/>
              <w:ind w:left="16" w:right="260"/>
              <w:rPr>
                <w:rFonts w:ascii="Arial" w:hAnsi="Arial" w:cs="Arial"/>
                <w:color w:val="010000"/>
                <w:w w:val="105"/>
                <w:sz w:val="14"/>
                <w:szCs w:val="14"/>
              </w:rPr>
            </w:pPr>
            <w:r w:rsidRPr="009A7AAF">
              <w:rPr>
                <w:rFonts w:ascii="Arial" w:hAnsi="Arial" w:cs="Arial"/>
                <w:color w:val="010000"/>
                <w:w w:val="105"/>
                <w:sz w:val="14"/>
                <w:szCs w:val="14"/>
              </w:rPr>
              <w:t>[…………]</w:t>
            </w:r>
          </w:p>
          <w:tbl>
            <w:tblPr>
              <w:tblW w:w="4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134"/>
              <w:gridCol w:w="993"/>
              <w:gridCol w:w="1417"/>
            </w:tblGrid>
            <w:tr w:rsidR="003C5BD3" w:rsidRPr="009A7AAF" w14:paraId="434656A2" w14:textId="77777777">
              <w:tc>
                <w:tcPr>
                  <w:tcW w:w="1286" w:type="dxa"/>
                  <w:shd w:val="clear" w:color="auto" w:fill="auto"/>
                </w:tcPr>
                <w:p w14:paraId="7A34987B" w14:textId="77777777" w:rsidR="007203AF" w:rsidRPr="009A7AAF" w:rsidRDefault="007203AF" w:rsidP="003C5BD3">
                  <w:pPr>
                    <w:spacing w:before="60" w:after="60"/>
                    <w:ind w:right="260"/>
                    <w:rPr>
                      <w:rFonts w:ascii="Arial" w:hAnsi="Arial" w:cs="Arial"/>
                      <w:color w:val="010000"/>
                      <w:w w:val="105"/>
                      <w:sz w:val="14"/>
                      <w:szCs w:val="14"/>
                    </w:rPr>
                  </w:pPr>
                  <w:r w:rsidRPr="009A7AAF">
                    <w:rPr>
                      <w:rFonts w:ascii="Arial" w:hAnsi="Arial" w:cs="Arial"/>
                      <w:color w:val="010000"/>
                      <w:w w:val="105"/>
                      <w:sz w:val="14"/>
                      <w:szCs w:val="14"/>
                    </w:rPr>
                    <w:t>Descripción</w:t>
                  </w:r>
                </w:p>
              </w:tc>
              <w:tc>
                <w:tcPr>
                  <w:tcW w:w="1134" w:type="dxa"/>
                  <w:shd w:val="clear" w:color="auto" w:fill="auto"/>
                </w:tcPr>
                <w:p w14:paraId="4ECAAF47" w14:textId="77777777" w:rsidR="007203AF" w:rsidRPr="009A7AAF" w:rsidRDefault="007203AF" w:rsidP="003C5BD3">
                  <w:pPr>
                    <w:spacing w:before="60" w:after="60"/>
                    <w:ind w:right="260"/>
                    <w:rPr>
                      <w:rFonts w:ascii="Arial" w:hAnsi="Arial" w:cs="Arial"/>
                      <w:color w:val="010000"/>
                      <w:w w:val="105"/>
                      <w:sz w:val="14"/>
                      <w:szCs w:val="14"/>
                    </w:rPr>
                  </w:pPr>
                  <w:r w:rsidRPr="009A7AAF">
                    <w:rPr>
                      <w:rFonts w:ascii="Arial" w:hAnsi="Arial" w:cs="Arial"/>
                      <w:color w:val="010000"/>
                      <w:w w:val="105"/>
                      <w:sz w:val="14"/>
                      <w:szCs w:val="14"/>
                    </w:rPr>
                    <w:t>Importes</w:t>
                  </w:r>
                </w:p>
              </w:tc>
              <w:tc>
                <w:tcPr>
                  <w:tcW w:w="993" w:type="dxa"/>
                  <w:shd w:val="clear" w:color="auto" w:fill="auto"/>
                </w:tcPr>
                <w:p w14:paraId="50B315BA" w14:textId="77777777" w:rsidR="007203AF" w:rsidRPr="009A7AAF" w:rsidRDefault="007203AF" w:rsidP="003C5BD3">
                  <w:pPr>
                    <w:spacing w:before="60" w:after="60"/>
                    <w:ind w:right="260"/>
                    <w:rPr>
                      <w:rFonts w:ascii="Arial" w:hAnsi="Arial" w:cs="Arial"/>
                      <w:color w:val="010000"/>
                      <w:w w:val="105"/>
                      <w:sz w:val="14"/>
                      <w:szCs w:val="14"/>
                    </w:rPr>
                  </w:pPr>
                  <w:r w:rsidRPr="009A7AAF">
                    <w:rPr>
                      <w:rFonts w:ascii="Arial" w:hAnsi="Arial" w:cs="Arial"/>
                      <w:color w:val="010000"/>
                      <w:w w:val="105"/>
                      <w:sz w:val="14"/>
                      <w:szCs w:val="14"/>
                    </w:rPr>
                    <w:t>Fechas</w:t>
                  </w:r>
                </w:p>
              </w:tc>
              <w:tc>
                <w:tcPr>
                  <w:tcW w:w="1417" w:type="dxa"/>
                  <w:shd w:val="clear" w:color="auto" w:fill="auto"/>
                </w:tcPr>
                <w:p w14:paraId="01555FBC" w14:textId="77777777" w:rsidR="007203AF" w:rsidRPr="009A7AAF" w:rsidRDefault="007203AF" w:rsidP="003C5BD3">
                  <w:pPr>
                    <w:spacing w:before="60" w:after="60"/>
                    <w:ind w:right="260"/>
                    <w:rPr>
                      <w:rFonts w:ascii="Arial" w:hAnsi="Arial" w:cs="Arial"/>
                      <w:color w:val="010000"/>
                      <w:w w:val="105"/>
                      <w:sz w:val="14"/>
                      <w:szCs w:val="14"/>
                    </w:rPr>
                  </w:pPr>
                  <w:r w:rsidRPr="009A7AAF">
                    <w:rPr>
                      <w:rFonts w:ascii="Arial" w:hAnsi="Arial" w:cs="Arial"/>
                      <w:color w:val="010000"/>
                      <w:w w:val="105"/>
                      <w:sz w:val="14"/>
                      <w:szCs w:val="14"/>
                    </w:rPr>
                    <w:t>destinatarios</w:t>
                  </w:r>
                </w:p>
              </w:tc>
            </w:tr>
            <w:tr w:rsidR="003C5BD3" w:rsidRPr="009A7AAF" w14:paraId="19D0AC05" w14:textId="77777777">
              <w:tc>
                <w:tcPr>
                  <w:tcW w:w="1286" w:type="dxa"/>
                  <w:shd w:val="clear" w:color="auto" w:fill="auto"/>
                </w:tcPr>
                <w:p w14:paraId="7C766C8D" w14:textId="77777777" w:rsidR="007203AF" w:rsidRPr="009A7AAF" w:rsidRDefault="007203AF" w:rsidP="007A7049">
                  <w:pPr>
                    <w:spacing w:before="60" w:after="60"/>
                    <w:ind w:left="284" w:right="260"/>
                    <w:rPr>
                      <w:rFonts w:ascii="Arial" w:hAnsi="Arial" w:cs="Arial"/>
                      <w:color w:val="010000"/>
                      <w:w w:val="105"/>
                      <w:sz w:val="14"/>
                      <w:szCs w:val="14"/>
                    </w:rPr>
                  </w:pPr>
                </w:p>
                <w:p w14:paraId="662F5182" w14:textId="77777777" w:rsidR="007203AF" w:rsidRPr="009A7AAF" w:rsidRDefault="007203AF" w:rsidP="007A7049">
                  <w:pPr>
                    <w:spacing w:before="60" w:after="60"/>
                    <w:ind w:left="284" w:right="260"/>
                    <w:rPr>
                      <w:rFonts w:ascii="Arial" w:hAnsi="Arial" w:cs="Arial"/>
                      <w:color w:val="010000"/>
                      <w:w w:val="105"/>
                      <w:sz w:val="14"/>
                      <w:szCs w:val="14"/>
                    </w:rPr>
                  </w:pPr>
                </w:p>
              </w:tc>
              <w:tc>
                <w:tcPr>
                  <w:tcW w:w="1134" w:type="dxa"/>
                  <w:shd w:val="clear" w:color="auto" w:fill="auto"/>
                </w:tcPr>
                <w:p w14:paraId="4056E4D5" w14:textId="77777777" w:rsidR="007203AF" w:rsidRPr="009A7AAF" w:rsidRDefault="007203AF" w:rsidP="007A7049">
                  <w:pPr>
                    <w:spacing w:before="60" w:after="60"/>
                    <w:ind w:left="284" w:right="260"/>
                    <w:rPr>
                      <w:rFonts w:ascii="Arial" w:hAnsi="Arial" w:cs="Arial"/>
                      <w:color w:val="010000"/>
                      <w:w w:val="105"/>
                      <w:sz w:val="14"/>
                      <w:szCs w:val="14"/>
                    </w:rPr>
                  </w:pPr>
                </w:p>
              </w:tc>
              <w:tc>
                <w:tcPr>
                  <w:tcW w:w="993" w:type="dxa"/>
                  <w:shd w:val="clear" w:color="auto" w:fill="auto"/>
                </w:tcPr>
                <w:p w14:paraId="60959BD7" w14:textId="77777777" w:rsidR="007203AF" w:rsidRPr="009A7AAF" w:rsidRDefault="007203AF" w:rsidP="007A7049">
                  <w:pPr>
                    <w:spacing w:before="60" w:after="60"/>
                    <w:ind w:left="284" w:right="260"/>
                    <w:rPr>
                      <w:rFonts w:ascii="Arial" w:hAnsi="Arial" w:cs="Arial"/>
                      <w:color w:val="010000"/>
                      <w:w w:val="105"/>
                      <w:sz w:val="14"/>
                      <w:szCs w:val="14"/>
                    </w:rPr>
                  </w:pPr>
                </w:p>
              </w:tc>
              <w:tc>
                <w:tcPr>
                  <w:tcW w:w="1417" w:type="dxa"/>
                  <w:shd w:val="clear" w:color="auto" w:fill="auto"/>
                </w:tcPr>
                <w:p w14:paraId="6688667D" w14:textId="77777777" w:rsidR="007203AF" w:rsidRPr="009A7AAF" w:rsidRDefault="007203AF" w:rsidP="007A7049">
                  <w:pPr>
                    <w:spacing w:before="60" w:after="60"/>
                    <w:ind w:left="284" w:right="260"/>
                    <w:rPr>
                      <w:rFonts w:ascii="Arial" w:hAnsi="Arial" w:cs="Arial"/>
                      <w:color w:val="010000"/>
                      <w:w w:val="105"/>
                      <w:sz w:val="14"/>
                      <w:szCs w:val="14"/>
                    </w:rPr>
                  </w:pPr>
                </w:p>
              </w:tc>
            </w:tr>
          </w:tbl>
          <w:p w14:paraId="7563F0CA" w14:textId="77777777" w:rsidR="007203AF" w:rsidRPr="009A7AAF" w:rsidRDefault="007203AF" w:rsidP="007A7049">
            <w:pPr>
              <w:spacing w:before="60" w:after="60"/>
              <w:ind w:left="284" w:right="260"/>
              <w:rPr>
                <w:rFonts w:ascii="Arial" w:hAnsi="Arial" w:cs="Arial"/>
                <w:b/>
                <w:color w:val="010000"/>
                <w:w w:val="105"/>
                <w:sz w:val="14"/>
                <w:szCs w:val="14"/>
              </w:rPr>
            </w:pPr>
          </w:p>
          <w:p w14:paraId="16195F56" w14:textId="77777777" w:rsidR="007203AF" w:rsidRPr="009A7AAF" w:rsidRDefault="007203AF" w:rsidP="001D2F72">
            <w:pPr>
              <w:ind w:left="284" w:right="260"/>
              <w:rPr>
                <w:rFonts w:ascii="Arial" w:hAnsi="Arial" w:cs="Arial"/>
                <w:b/>
                <w:color w:val="010000"/>
                <w:w w:val="105"/>
                <w:sz w:val="14"/>
                <w:szCs w:val="14"/>
              </w:rPr>
            </w:pPr>
          </w:p>
        </w:tc>
      </w:tr>
      <w:tr w:rsidR="007203AF" w:rsidRPr="009A7AAF" w14:paraId="152EAED1" w14:textId="77777777">
        <w:trPr>
          <w:trHeight w:val="397"/>
          <w:jc w:val="center"/>
        </w:trPr>
        <w:tc>
          <w:tcPr>
            <w:tcW w:w="4407" w:type="dxa"/>
            <w:shd w:val="clear" w:color="auto" w:fill="auto"/>
          </w:tcPr>
          <w:p w14:paraId="34E083DD" w14:textId="77777777" w:rsidR="007203AF" w:rsidRPr="009A7AAF" w:rsidRDefault="007203AF" w:rsidP="007A7049">
            <w:pPr>
              <w:pStyle w:val="TableParagraph"/>
              <w:kinsoku w:val="0"/>
              <w:overflowPunct w:val="0"/>
              <w:spacing w:before="60" w:after="60"/>
              <w:ind w:left="330" w:right="260" w:hanging="283"/>
              <w:jc w:val="both"/>
              <w:rPr>
                <w:rFonts w:ascii="Arial" w:hAnsi="Arial" w:cs="Arial"/>
                <w:color w:val="010000"/>
                <w:w w:val="105"/>
                <w:sz w:val="14"/>
                <w:szCs w:val="14"/>
              </w:rPr>
            </w:pPr>
            <w:r w:rsidRPr="009A7AAF">
              <w:rPr>
                <w:rFonts w:ascii="Arial" w:hAnsi="Arial" w:cs="Arial"/>
                <w:color w:val="010000"/>
                <w:w w:val="105"/>
                <w:sz w:val="14"/>
                <w:szCs w:val="14"/>
              </w:rPr>
              <w:t xml:space="preserve">2) Puede recurrir al </w:t>
            </w:r>
            <w:r w:rsidRPr="009A7AAF">
              <w:rPr>
                <w:rFonts w:ascii="Arial" w:hAnsi="Arial" w:cs="Arial"/>
                <w:b/>
                <w:color w:val="010000"/>
                <w:w w:val="105"/>
                <w:sz w:val="14"/>
                <w:szCs w:val="14"/>
              </w:rPr>
              <w:t>personal técnico o los organismos técnicos</w:t>
            </w:r>
            <w:r w:rsidRPr="009A7AAF">
              <w:rPr>
                <w:rFonts w:ascii="Arial" w:hAnsi="Arial" w:cs="Arial"/>
                <w:color w:val="010000"/>
                <w:w w:val="105"/>
                <w:sz w:val="14"/>
                <w:szCs w:val="14"/>
              </w:rPr>
              <w:t xml:space="preserve"> (</w:t>
            </w:r>
            <w:r w:rsidRPr="009A7AAF">
              <w:rPr>
                <w:rFonts w:ascii="Cambria" w:hAnsi="Cambria"/>
                <w:sz w:val="16"/>
                <w:szCs w:val="16"/>
                <w:vertAlign w:val="superscript"/>
                <w:lang w:val="es-ES_tradnl"/>
              </w:rPr>
              <w:t>41</w:t>
            </w:r>
            <w:r w:rsidRPr="009A7AAF">
              <w:rPr>
                <w:rFonts w:ascii="Arial" w:hAnsi="Arial" w:cs="Arial"/>
                <w:color w:val="010000"/>
                <w:w w:val="105"/>
                <w:sz w:val="14"/>
                <w:szCs w:val="14"/>
              </w:rPr>
              <w:t>) siguientes, especialmente los responsables del control de calidad:</w:t>
            </w:r>
          </w:p>
          <w:p w14:paraId="242F7F17" w14:textId="77777777" w:rsidR="007203AF" w:rsidRPr="009A7AAF" w:rsidRDefault="007203AF" w:rsidP="007A7049">
            <w:pPr>
              <w:pStyle w:val="TableParagraph"/>
              <w:kinsoku w:val="0"/>
              <w:overflowPunct w:val="0"/>
              <w:spacing w:before="60" w:after="60"/>
              <w:ind w:left="47" w:right="260"/>
              <w:jc w:val="both"/>
              <w:rPr>
                <w:rFonts w:ascii="Arial" w:hAnsi="Arial" w:cs="Arial"/>
                <w:color w:val="010000"/>
                <w:w w:val="105"/>
                <w:sz w:val="14"/>
                <w:szCs w:val="14"/>
              </w:rPr>
            </w:pPr>
          </w:p>
          <w:p w14:paraId="4D2B6BF9" w14:textId="77777777" w:rsidR="007203AF" w:rsidRPr="009A7AAF" w:rsidRDefault="007203AF" w:rsidP="007A7049">
            <w:pPr>
              <w:pStyle w:val="TableParagraph"/>
              <w:kinsoku w:val="0"/>
              <w:overflowPunct w:val="0"/>
              <w:spacing w:before="60" w:after="60"/>
              <w:ind w:left="330" w:right="260"/>
              <w:jc w:val="both"/>
              <w:rPr>
                <w:rFonts w:ascii="Arial" w:hAnsi="Arial" w:cs="Arial"/>
                <w:color w:val="010000"/>
                <w:w w:val="105"/>
                <w:sz w:val="14"/>
                <w:szCs w:val="14"/>
              </w:rPr>
            </w:pPr>
            <w:r w:rsidRPr="009A7AAF">
              <w:rPr>
                <w:rFonts w:ascii="Arial" w:hAnsi="Arial" w:cs="Arial"/>
                <w:color w:val="010000"/>
                <w:w w:val="105"/>
                <w:sz w:val="14"/>
                <w:szCs w:val="14"/>
              </w:rPr>
              <w:t>En el caso de los contratos públicos de obras, el operador económico podrá recurrir al personal técnico o los organismos técnicos siguientes para ejecutar la obra:</w:t>
            </w:r>
          </w:p>
          <w:p w14:paraId="15DA0866" w14:textId="77777777" w:rsidR="007203AF" w:rsidRPr="009A7AAF" w:rsidRDefault="007203AF" w:rsidP="007A7049">
            <w:pPr>
              <w:pStyle w:val="TableParagraph"/>
              <w:kinsoku w:val="0"/>
              <w:overflowPunct w:val="0"/>
              <w:spacing w:before="60" w:after="60"/>
              <w:ind w:left="47" w:right="260"/>
              <w:jc w:val="both"/>
              <w:rPr>
                <w:rFonts w:ascii="Arial" w:hAnsi="Arial" w:cs="Arial"/>
                <w:color w:val="010000"/>
                <w:w w:val="105"/>
                <w:sz w:val="14"/>
                <w:szCs w:val="14"/>
              </w:rPr>
            </w:pPr>
          </w:p>
        </w:tc>
        <w:tc>
          <w:tcPr>
            <w:tcW w:w="5516" w:type="dxa"/>
            <w:shd w:val="clear" w:color="auto" w:fill="auto"/>
          </w:tcPr>
          <w:p w14:paraId="6880FBD5" w14:textId="77777777" w:rsidR="007203AF" w:rsidRPr="009A7AAF" w:rsidRDefault="007203AF" w:rsidP="007A7049">
            <w:pPr>
              <w:spacing w:before="60" w:after="60"/>
              <w:ind w:left="284" w:right="260" w:hanging="268"/>
              <w:rPr>
                <w:rFonts w:ascii="Arial" w:hAnsi="Arial" w:cs="Arial"/>
                <w:color w:val="010000"/>
                <w:w w:val="105"/>
                <w:sz w:val="14"/>
                <w:szCs w:val="14"/>
              </w:rPr>
            </w:pPr>
            <w:r w:rsidRPr="009A7AAF">
              <w:rPr>
                <w:rFonts w:ascii="Arial" w:hAnsi="Arial" w:cs="Arial"/>
                <w:color w:val="010000"/>
                <w:w w:val="105"/>
                <w:sz w:val="14"/>
                <w:szCs w:val="14"/>
              </w:rPr>
              <w:t>[…………..]</w:t>
            </w:r>
          </w:p>
          <w:p w14:paraId="3749FEDC" w14:textId="77777777" w:rsidR="007203AF" w:rsidRPr="009A7AAF" w:rsidRDefault="007203AF" w:rsidP="007A7049">
            <w:pPr>
              <w:spacing w:before="60" w:after="60"/>
              <w:ind w:left="284" w:right="260" w:hanging="268"/>
              <w:rPr>
                <w:rFonts w:ascii="Arial" w:hAnsi="Arial" w:cs="Arial"/>
                <w:color w:val="010000"/>
                <w:w w:val="105"/>
                <w:sz w:val="14"/>
                <w:szCs w:val="14"/>
              </w:rPr>
            </w:pPr>
          </w:p>
          <w:p w14:paraId="2CC307A7" w14:textId="77777777" w:rsidR="007203AF" w:rsidRPr="009A7AAF" w:rsidRDefault="007203AF" w:rsidP="007A7049">
            <w:pPr>
              <w:spacing w:before="60" w:after="60"/>
              <w:ind w:left="284" w:right="260" w:hanging="268"/>
              <w:rPr>
                <w:rFonts w:ascii="Arial" w:hAnsi="Arial" w:cs="Arial"/>
                <w:color w:val="010000"/>
                <w:w w:val="105"/>
                <w:sz w:val="14"/>
                <w:szCs w:val="14"/>
              </w:rPr>
            </w:pPr>
          </w:p>
          <w:p w14:paraId="51096151" w14:textId="77777777" w:rsidR="007203AF" w:rsidRPr="009A7AAF" w:rsidRDefault="007203AF" w:rsidP="007A7049">
            <w:pPr>
              <w:spacing w:before="60" w:after="60"/>
              <w:ind w:left="284" w:right="260" w:hanging="268"/>
              <w:rPr>
                <w:rFonts w:ascii="Arial" w:hAnsi="Arial" w:cs="Arial"/>
                <w:color w:val="010000"/>
                <w:w w:val="105"/>
                <w:sz w:val="14"/>
                <w:szCs w:val="14"/>
              </w:rPr>
            </w:pPr>
          </w:p>
          <w:p w14:paraId="6FE73D7C" w14:textId="77777777" w:rsidR="007203AF" w:rsidRPr="009A7AAF" w:rsidRDefault="007203AF" w:rsidP="007A7049">
            <w:pPr>
              <w:spacing w:before="60" w:after="60"/>
              <w:ind w:left="284" w:right="260" w:hanging="268"/>
              <w:rPr>
                <w:rFonts w:ascii="Arial" w:hAnsi="Arial" w:cs="Arial"/>
                <w:color w:val="010000"/>
                <w:w w:val="105"/>
                <w:sz w:val="14"/>
                <w:szCs w:val="14"/>
              </w:rPr>
            </w:pPr>
            <w:r w:rsidRPr="009A7AAF">
              <w:rPr>
                <w:rFonts w:ascii="Arial" w:hAnsi="Arial" w:cs="Arial"/>
                <w:color w:val="010000"/>
                <w:w w:val="105"/>
                <w:sz w:val="14"/>
                <w:szCs w:val="14"/>
              </w:rPr>
              <w:t>[…………..]</w:t>
            </w:r>
          </w:p>
        </w:tc>
      </w:tr>
      <w:tr w:rsidR="007203AF" w:rsidRPr="009A7AAF" w14:paraId="5A56D2F8" w14:textId="77777777">
        <w:trPr>
          <w:trHeight w:val="397"/>
          <w:jc w:val="center"/>
        </w:trPr>
        <w:tc>
          <w:tcPr>
            <w:tcW w:w="4407" w:type="dxa"/>
            <w:shd w:val="clear" w:color="auto" w:fill="auto"/>
          </w:tcPr>
          <w:p w14:paraId="3AF549A3" w14:textId="77777777" w:rsidR="007203AF" w:rsidRPr="009A7AAF" w:rsidRDefault="007203AF" w:rsidP="007A7049">
            <w:pPr>
              <w:pStyle w:val="TableParagraph"/>
              <w:numPr>
                <w:ilvl w:val="1"/>
                <w:numId w:val="31"/>
              </w:numPr>
              <w:kinsoku w:val="0"/>
              <w:overflowPunct w:val="0"/>
              <w:spacing w:before="60" w:after="60"/>
              <w:ind w:left="330" w:right="260" w:hanging="283"/>
              <w:rPr>
                <w:rFonts w:ascii="Arial" w:hAnsi="Arial" w:cs="Arial"/>
                <w:color w:val="010000"/>
                <w:w w:val="105"/>
                <w:sz w:val="14"/>
                <w:szCs w:val="14"/>
                <w:lang w:val="es-ES_tradnl"/>
              </w:rPr>
            </w:pPr>
            <w:r w:rsidRPr="009A7AAF">
              <w:rPr>
                <w:rFonts w:ascii="Arial" w:hAnsi="Arial" w:cs="Arial"/>
                <w:color w:val="010000"/>
                <w:w w:val="105"/>
                <w:sz w:val="14"/>
                <w:szCs w:val="14"/>
                <w:lang w:val="es-ES_tradnl"/>
              </w:rPr>
              <w:t xml:space="preserve">Emplea las siguientes </w:t>
            </w:r>
            <w:r w:rsidRPr="009A7AAF">
              <w:rPr>
                <w:rFonts w:ascii="Arial" w:hAnsi="Arial" w:cs="Arial"/>
                <w:b/>
                <w:color w:val="010000"/>
                <w:w w:val="105"/>
                <w:sz w:val="14"/>
                <w:szCs w:val="14"/>
                <w:lang w:val="es-ES_tradnl"/>
              </w:rPr>
              <w:t>instalaciones técnicas y medidas para garantizar la calidad</w:t>
            </w:r>
            <w:r w:rsidRPr="009A7AAF">
              <w:rPr>
                <w:rFonts w:ascii="Arial" w:hAnsi="Arial" w:cs="Arial"/>
                <w:color w:val="010000"/>
                <w:w w:val="105"/>
                <w:sz w:val="14"/>
                <w:szCs w:val="14"/>
                <w:lang w:val="es-ES_tradnl"/>
              </w:rPr>
              <w:t xml:space="preserve"> y dispone de los siguientes </w:t>
            </w:r>
            <w:r w:rsidRPr="009A7AAF">
              <w:rPr>
                <w:rFonts w:ascii="Arial" w:hAnsi="Arial" w:cs="Arial"/>
                <w:b/>
                <w:color w:val="010000"/>
                <w:w w:val="105"/>
                <w:sz w:val="14"/>
                <w:szCs w:val="14"/>
                <w:lang w:val="es-ES_tradnl"/>
              </w:rPr>
              <w:t>medios de estudio e investigación:</w:t>
            </w:r>
          </w:p>
        </w:tc>
        <w:tc>
          <w:tcPr>
            <w:tcW w:w="5516" w:type="dxa"/>
            <w:shd w:val="clear" w:color="auto" w:fill="auto"/>
          </w:tcPr>
          <w:p w14:paraId="6F16D784" w14:textId="77777777" w:rsidR="007203AF" w:rsidRPr="009A7AAF" w:rsidRDefault="007203AF" w:rsidP="007A7049">
            <w:pPr>
              <w:spacing w:before="74"/>
              <w:ind w:left="284" w:right="260" w:hanging="268"/>
              <w:rPr>
                <w:rFonts w:ascii="Arial" w:hAnsi="Arial" w:cs="Arial"/>
                <w:color w:val="010000"/>
                <w:w w:val="105"/>
                <w:sz w:val="14"/>
                <w:szCs w:val="14"/>
              </w:rPr>
            </w:pPr>
            <w:r w:rsidRPr="009A7AAF">
              <w:rPr>
                <w:rFonts w:ascii="Arial" w:hAnsi="Arial" w:cs="Arial"/>
                <w:color w:val="010000"/>
                <w:w w:val="105"/>
                <w:sz w:val="14"/>
                <w:szCs w:val="14"/>
              </w:rPr>
              <w:t>[…………..]</w:t>
            </w:r>
          </w:p>
        </w:tc>
      </w:tr>
      <w:tr w:rsidR="007203AF" w:rsidRPr="009A7AAF" w14:paraId="3B31A97A" w14:textId="77777777">
        <w:trPr>
          <w:trHeight w:val="397"/>
          <w:jc w:val="center"/>
        </w:trPr>
        <w:tc>
          <w:tcPr>
            <w:tcW w:w="4407" w:type="dxa"/>
            <w:shd w:val="clear" w:color="auto" w:fill="auto"/>
          </w:tcPr>
          <w:p w14:paraId="4FE86336" w14:textId="77777777" w:rsidR="007203AF" w:rsidRPr="009A7AAF" w:rsidRDefault="007203AF" w:rsidP="007A7049">
            <w:pPr>
              <w:pStyle w:val="TableParagraph"/>
              <w:numPr>
                <w:ilvl w:val="1"/>
                <w:numId w:val="31"/>
              </w:numPr>
              <w:kinsoku w:val="0"/>
              <w:overflowPunct w:val="0"/>
              <w:spacing w:before="60" w:after="60"/>
              <w:ind w:left="330" w:right="260" w:hanging="283"/>
              <w:jc w:val="both"/>
              <w:rPr>
                <w:lang w:val="es-ES_tradnl"/>
              </w:rPr>
            </w:pPr>
            <w:r w:rsidRPr="009A7AAF">
              <w:rPr>
                <w:rFonts w:ascii="Arial" w:hAnsi="Arial" w:cs="Arial"/>
                <w:color w:val="010000"/>
                <w:w w:val="105"/>
                <w:sz w:val="14"/>
                <w:szCs w:val="14"/>
              </w:rPr>
              <w:t xml:space="preserve">Podrá aplicar los siguientes sistemas de </w:t>
            </w:r>
            <w:r w:rsidRPr="009A7AAF">
              <w:rPr>
                <w:rFonts w:ascii="Arial" w:hAnsi="Arial" w:cs="Arial"/>
                <w:b/>
                <w:color w:val="010000"/>
                <w:w w:val="105"/>
                <w:sz w:val="14"/>
                <w:szCs w:val="14"/>
              </w:rPr>
              <w:t>gestión de la cadena de suministro</w:t>
            </w:r>
            <w:r w:rsidRPr="009A7AAF">
              <w:rPr>
                <w:rFonts w:ascii="Arial" w:hAnsi="Arial" w:cs="Arial"/>
                <w:color w:val="010000"/>
                <w:w w:val="105"/>
                <w:sz w:val="14"/>
                <w:szCs w:val="14"/>
              </w:rPr>
              <w:t xml:space="preserve"> y seguimiento durante la ejecución del contrato:</w:t>
            </w:r>
          </w:p>
        </w:tc>
        <w:tc>
          <w:tcPr>
            <w:tcW w:w="5516" w:type="dxa"/>
            <w:shd w:val="clear" w:color="auto" w:fill="auto"/>
          </w:tcPr>
          <w:p w14:paraId="2132F6C5" w14:textId="77777777" w:rsidR="007203AF" w:rsidRPr="00D72C40" w:rsidRDefault="007203AF" w:rsidP="003C5BD3">
            <w:pPr>
              <w:spacing w:before="60"/>
              <w:ind w:left="16" w:right="260"/>
            </w:pPr>
            <w:r w:rsidRPr="009A7AAF">
              <w:rPr>
                <w:rFonts w:ascii="Arial" w:hAnsi="Arial" w:cs="Arial"/>
                <w:color w:val="010000"/>
                <w:w w:val="105"/>
                <w:sz w:val="14"/>
                <w:szCs w:val="14"/>
              </w:rPr>
              <w:t>[…………..]</w:t>
            </w:r>
          </w:p>
        </w:tc>
      </w:tr>
      <w:tr w:rsidR="007203AF" w:rsidRPr="009A7AAF" w14:paraId="3007DA4E" w14:textId="77777777">
        <w:trPr>
          <w:trHeight w:val="397"/>
          <w:jc w:val="center"/>
        </w:trPr>
        <w:tc>
          <w:tcPr>
            <w:tcW w:w="4407" w:type="dxa"/>
            <w:shd w:val="clear" w:color="auto" w:fill="auto"/>
          </w:tcPr>
          <w:p w14:paraId="7B3F72DA" w14:textId="77777777" w:rsidR="007203AF" w:rsidRPr="009A7AAF" w:rsidRDefault="007203AF" w:rsidP="007A7049">
            <w:pPr>
              <w:pStyle w:val="TableParagraph"/>
              <w:numPr>
                <w:ilvl w:val="1"/>
                <w:numId w:val="31"/>
              </w:numPr>
              <w:kinsoku w:val="0"/>
              <w:overflowPunct w:val="0"/>
              <w:spacing w:before="60" w:after="60"/>
              <w:ind w:left="330" w:right="260" w:hanging="283"/>
              <w:jc w:val="both"/>
              <w:rPr>
                <w:rFonts w:ascii="Arial" w:hAnsi="Arial" w:cs="Arial"/>
                <w:color w:val="010000"/>
                <w:w w:val="105"/>
                <w:sz w:val="14"/>
                <w:szCs w:val="14"/>
              </w:rPr>
            </w:pPr>
            <w:r w:rsidRPr="009A7AAF">
              <w:rPr>
                <w:rFonts w:ascii="Arial" w:hAnsi="Arial" w:cs="Arial"/>
                <w:b/>
                <w:color w:val="010000"/>
                <w:w w:val="105"/>
                <w:sz w:val="14"/>
                <w:szCs w:val="14"/>
              </w:rPr>
              <w:t>Cuando los productos o servicios que se vayan a suministrar sean complejos o, excepcionalmente, en el caso de productos o servicios que sean necesarios para un fin particular</w:t>
            </w:r>
            <w:r w:rsidRPr="009A7AAF">
              <w:rPr>
                <w:rFonts w:ascii="Arial" w:hAnsi="Arial" w:cs="Arial"/>
                <w:color w:val="010000"/>
                <w:w w:val="105"/>
                <w:sz w:val="14"/>
                <w:szCs w:val="14"/>
              </w:rPr>
              <w:t>:</w:t>
            </w:r>
          </w:p>
          <w:p w14:paraId="4C26049D" w14:textId="77777777" w:rsidR="007203AF" w:rsidRPr="009A7AAF" w:rsidRDefault="007203AF" w:rsidP="007A7049">
            <w:pPr>
              <w:pStyle w:val="TableParagraph"/>
              <w:kinsoku w:val="0"/>
              <w:overflowPunct w:val="0"/>
              <w:spacing w:before="60" w:after="60"/>
              <w:ind w:left="330" w:right="260"/>
              <w:jc w:val="both"/>
            </w:pPr>
            <w:r w:rsidRPr="009A7AAF">
              <w:rPr>
                <w:rFonts w:ascii="Arial" w:hAnsi="Arial" w:cs="Arial"/>
                <w:color w:val="010000"/>
                <w:w w:val="105"/>
                <w:sz w:val="14"/>
                <w:szCs w:val="14"/>
              </w:rPr>
              <w:t>¿Autorizará el operador económico que se verifiquen (</w:t>
            </w:r>
            <w:r w:rsidRPr="009A7AAF">
              <w:rPr>
                <w:rFonts w:ascii="Cambria" w:hAnsi="Cambria"/>
                <w:sz w:val="16"/>
                <w:szCs w:val="16"/>
                <w:vertAlign w:val="superscript"/>
                <w:lang w:val="es-ES_tradnl"/>
              </w:rPr>
              <w:t>42</w:t>
            </w:r>
            <w:r w:rsidRPr="009A7AAF">
              <w:rPr>
                <w:rFonts w:ascii="Arial" w:hAnsi="Arial" w:cs="Arial"/>
                <w:color w:val="010000"/>
                <w:w w:val="105"/>
                <w:sz w:val="14"/>
                <w:szCs w:val="14"/>
              </w:rPr>
              <w:t xml:space="preserve">) su </w:t>
            </w:r>
            <w:r w:rsidRPr="009A7AAF">
              <w:rPr>
                <w:rFonts w:ascii="Arial" w:hAnsi="Arial" w:cs="Arial"/>
                <w:b/>
                <w:color w:val="010000"/>
                <w:w w:val="105"/>
                <w:sz w:val="14"/>
                <w:szCs w:val="14"/>
              </w:rPr>
              <w:t>capacidad de producción o su capacidad técnica</w:t>
            </w:r>
            <w:r w:rsidRPr="009A7AAF">
              <w:rPr>
                <w:rFonts w:ascii="Arial" w:hAnsi="Arial" w:cs="Arial"/>
                <w:color w:val="010000"/>
                <w:w w:val="105"/>
                <w:sz w:val="14"/>
                <w:szCs w:val="14"/>
              </w:rPr>
              <w:t xml:space="preserve"> y, en su caso, los </w:t>
            </w:r>
            <w:r w:rsidRPr="009A7AAF">
              <w:rPr>
                <w:rFonts w:ascii="Arial" w:hAnsi="Arial" w:cs="Arial"/>
                <w:b/>
                <w:color w:val="010000"/>
                <w:w w:val="105"/>
                <w:sz w:val="14"/>
                <w:szCs w:val="14"/>
              </w:rPr>
              <w:t>medios de estudio e investigación</w:t>
            </w:r>
            <w:r w:rsidRPr="009A7AAF">
              <w:rPr>
                <w:rFonts w:ascii="Arial" w:hAnsi="Arial" w:cs="Arial"/>
                <w:color w:val="010000"/>
                <w:w w:val="105"/>
                <w:sz w:val="14"/>
                <w:szCs w:val="14"/>
              </w:rPr>
              <w:t xml:space="preserve"> de que dispone, así como </w:t>
            </w:r>
            <w:r w:rsidRPr="009A7AAF">
              <w:rPr>
                <w:rFonts w:ascii="Arial" w:hAnsi="Arial" w:cs="Arial"/>
                <w:b/>
                <w:color w:val="010000"/>
                <w:w w:val="105"/>
                <w:sz w:val="14"/>
                <w:szCs w:val="14"/>
              </w:rPr>
              <w:t>las medidas de control de la calidad</w:t>
            </w:r>
            <w:r w:rsidRPr="009A7AAF">
              <w:rPr>
                <w:rFonts w:ascii="Arial" w:hAnsi="Arial" w:cs="Arial"/>
                <w:color w:val="010000"/>
                <w:w w:val="105"/>
                <w:sz w:val="14"/>
                <w:szCs w:val="14"/>
              </w:rPr>
              <w:t xml:space="preserve"> que aplicará?</w:t>
            </w:r>
          </w:p>
        </w:tc>
        <w:tc>
          <w:tcPr>
            <w:tcW w:w="5516" w:type="dxa"/>
            <w:shd w:val="clear" w:color="auto" w:fill="auto"/>
          </w:tcPr>
          <w:p w14:paraId="698BD8C5" w14:textId="77777777" w:rsidR="007A7049" w:rsidRDefault="007A7049" w:rsidP="007A7049">
            <w:pPr>
              <w:pStyle w:val="TableParagraph"/>
              <w:kinsoku w:val="0"/>
              <w:overflowPunct w:val="0"/>
              <w:spacing w:before="60"/>
              <w:ind w:left="16" w:right="260"/>
              <w:rPr>
                <w:rFonts w:ascii="Arial" w:hAnsi="Arial" w:cs="Arial"/>
                <w:color w:val="010000"/>
                <w:sz w:val="14"/>
                <w:szCs w:val="14"/>
              </w:rPr>
            </w:pPr>
          </w:p>
          <w:p w14:paraId="3507E053" w14:textId="77777777" w:rsidR="007A7049" w:rsidRDefault="007A7049" w:rsidP="007A7049">
            <w:pPr>
              <w:pStyle w:val="TableParagraph"/>
              <w:kinsoku w:val="0"/>
              <w:overflowPunct w:val="0"/>
              <w:spacing w:before="60"/>
              <w:ind w:left="16" w:right="260"/>
              <w:rPr>
                <w:rFonts w:ascii="Arial" w:hAnsi="Arial" w:cs="Arial"/>
                <w:color w:val="010000"/>
                <w:sz w:val="14"/>
                <w:szCs w:val="14"/>
              </w:rPr>
            </w:pPr>
          </w:p>
          <w:p w14:paraId="0A359311" w14:textId="77777777" w:rsidR="007A7049" w:rsidRDefault="007A7049" w:rsidP="007A7049">
            <w:pPr>
              <w:pStyle w:val="TableParagraph"/>
              <w:kinsoku w:val="0"/>
              <w:overflowPunct w:val="0"/>
              <w:spacing w:before="60"/>
              <w:ind w:left="16" w:right="260"/>
              <w:rPr>
                <w:rFonts w:ascii="Arial" w:hAnsi="Arial" w:cs="Arial"/>
                <w:color w:val="010000"/>
                <w:sz w:val="14"/>
                <w:szCs w:val="14"/>
              </w:rPr>
            </w:pPr>
          </w:p>
          <w:p w14:paraId="4457AE85" w14:textId="77777777" w:rsidR="007A7049" w:rsidRDefault="007A7049" w:rsidP="007A7049">
            <w:pPr>
              <w:pStyle w:val="TableParagraph"/>
              <w:kinsoku w:val="0"/>
              <w:overflowPunct w:val="0"/>
              <w:spacing w:before="60"/>
              <w:ind w:left="16" w:right="260"/>
              <w:rPr>
                <w:rFonts w:ascii="Arial" w:hAnsi="Arial" w:cs="Arial"/>
                <w:color w:val="010000"/>
                <w:sz w:val="14"/>
                <w:szCs w:val="14"/>
              </w:rPr>
            </w:pPr>
          </w:p>
          <w:p w14:paraId="72CEF8C2" w14:textId="77777777" w:rsidR="007203AF" w:rsidRPr="009A7AAF" w:rsidRDefault="007203AF" w:rsidP="007A7049">
            <w:pPr>
              <w:pStyle w:val="TableParagraph"/>
              <w:kinsoku w:val="0"/>
              <w:overflowPunct w:val="0"/>
              <w:ind w:left="16" w:right="260"/>
              <w:rPr>
                <w:rFonts w:ascii="Arial" w:hAnsi="Arial" w:cs="Arial"/>
                <w:color w:val="000000"/>
                <w:sz w:val="14"/>
                <w:szCs w:val="14"/>
              </w:rPr>
            </w:pPr>
            <w:r w:rsidRPr="009A7AAF">
              <w:rPr>
                <w:rFonts w:ascii="Arial" w:hAnsi="Arial" w:cs="Arial"/>
                <w:color w:val="010000"/>
                <w:sz w:val="14"/>
                <w:szCs w:val="14"/>
              </w:rPr>
              <w:t xml:space="preserve">[ </w:t>
            </w:r>
            <w:r w:rsidRPr="009A7AAF">
              <w:rPr>
                <w:rFonts w:ascii="Arial" w:hAnsi="Arial" w:cs="Arial"/>
                <w:color w:val="010000"/>
                <w:spacing w:val="3"/>
                <w:sz w:val="14"/>
                <w:szCs w:val="14"/>
              </w:rPr>
              <w:t xml:space="preserve"> </w:t>
            </w:r>
            <w:r w:rsidRPr="009A7AAF">
              <w:rPr>
                <w:rFonts w:ascii="Arial" w:hAnsi="Arial" w:cs="Arial"/>
                <w:color w:val="010000"/>
                <w:sz w:val="14"/>
                <w:szCs w:val="14"/>
              </w:rPr>
              <w:t>]</w:t>
            </w:r>
            <w:r w:rsidRPr="009A7AAF">
              <w:rPr>
                <w:rFonts w:ascii="Arial" w:hAnsi="Arial" w:cs="Arial"/>
                <w:color w:val="010000"/>
                <w:spacing w:val="8"/>
                <w:sz w:val="14"/>
                <w:szCs w:val="14"/>
              </w:rPr>
              <w:t xml:space="preserve"> </w:t>
            </w:r>
            <w:r w:rsidRPr="009A7AAF">
              <w:rPr>
                <w:rFonts w:ascii="Arial" w:hAnsi="Arial" w:cs="Arial"/>
                <w:color w:val="010000"/>
                <w:sz w:val="14"/>
                <w:szCs w:val="14"/>
              </w:rPr>
              <w:t>Sí</w:t>
            </w:r>
            <w:r w:rsidRPr="009A7AAF">
              <w:rPr>
                <w:rFonts w:ascii="Arial" w:hAnsi="Arial" w:cs="Arial"/>
                <w:color w:val="010000"/>
                <w:spacing w:val="10"/>
                <w:sz w:val="14"/>
                <w:szCs w:val="14"/>
              </w:rPr>
              <w:t xml:space="preserve"> </w:t>
            </w:r>
            <w:r w:rsidRPr="009A7AAF">
              <w:rPr>
                <w:rFonts w:ascii="Arial" w:hAnsi="Arial" w:cs="Arial"/>
                <w:color w:val="010000"/>
                <w:sz w:val="14"/>
                <w:szCs w:val="14"/>
              </w:rPr>
              <w:t xml:space="preserve">[ </w:t>
            </w:r>
            <w:r w:rsidRPr="009A7AAF">
              <w:rPr>
                <w:rFonts w:ascii="Arial" w:hAnsi="Arial" w:cs="Arial"/>
                <w:color w:val="010000"/>
                <w:spacing w:val="-2"/>
                <w:sz w:val="14"/>
                <w:szCs w:val="14"/>
              </w:rPr>
              <w:t xml:space="preserve"> </w:t>
            </w:r>
            <w:r w:rsidRPr="009A7AAF">
              <w:rPr>
                <w:rFonts w:ascii="Arial" w:hAnsi="Arial" w:cs="Arial"/>
                <w:color w:val="010000"/>
                <w:sz w:val="14"/>
                <w:szCs w:val="14"/>
              </w:rPr>
              <w:t>]</w:t>
            </w:r>
            <w:r w:rsidRPr="009A7AAF">
              <w:rPr>
                <w:rFonts w:ascii="Arial" w:hAnsi="Arial" w:cs="Arial"/>
                <w:color w:val="010000"/>
                <w:spacing w:val="18"/>
                <w:sz w:val="14"/>
                <w:szCs w:val="14"/>
              </w:rPr>
              <w:t xml:space="preserve"> </w:t>
            </w:r>
            <w:r w:rsidRPr="009A7AAF">
              <w:rPr>
                <w:rFonts w:ascii="Arial" w:hAnsi="Arial" w:cs="Arial"/>
                <w:color w:val="010000"/>
                <w:sz w:val="14"/>
                <w:szCs w:val="14"/>
              </w:rPr>
              <w:t>No</w:t>
            </w:r>
          </w:p>
          <w:p w14:paraId="092A1F85" w14:textId="77777777" w:rsidR="007203AF" w:rsidRPr="00D72C40" w:rsidRDefault="007203AF" w:rsidP="001D2F72">
            <w:pPr>
              <w:ind w:left="284" w:right="260"/>
            </w:pPr>
          </w:p>
        </w:tc>
      </w:tr>
      <w:tr w:rsidR="007203AF" w:rsidRPr="009A7AAF" w14:paraId="1380263E" w14:textId="77777777">
        <w:trPr>
          <w:trHeight w:val="397"/>
          <w:jc w:val="center"/>
        </w:trPr>
        <w:tc>
          <w:tcPr>
            <w:tcW w:w="4407" w:type="dxa"/>
            <w:shd w:val="clear" w:color="auto" w:fill="auto"/>
          </w:tcPr>
          <w:p w14:paraId="384EA386" w14:textId="77777777" w:rsidR="007203AF" w:rsidRPr="009A7AAF" w:rsidRDefault="007203AF" w:rsidP="003C5BD3">
            <w:pPr>
              <w:pStyle w:val="TableParagraph"/>
              <w:numPr>
                <w:ilvl w:val="1"/>
                <w:numId w:val="31"/>
              </w:numPr>
              <w:kinsoku w:val="0"/>
              <w:overflowPunct w:val="0"/>
              <w:spacing w:before="60" w:after="60"/>
              <w:ind w:left="330" w:right="260" w:hanging="283"/>
              <w:jc w:val="both"/>
              <w:rPr>
                <w:b/>
              </w:rPr>
            </w:pPr>
            <w:r w:rsidRPr="009A7AAF">
              <w:rPr>
                <w:rFonts w:ascii="Arial" w:hAnsi="Arial" w:cs="Arial"/>
                <w:color w:val="010000"/>
                <w:w w:val="105"/>
                <w:sz w:val="14"/>
                <w:szCs w:val="14"/>
              </w:rPr>
              <w:lastRenderedPageBreak/>
              <w:t xml:space="preserve">Quienes a continuación se indican que poseen los siguientes </w:t>
            </w:r>
            <w:r w:rsidRPr="009A7AAF">
              <w:rPr>
                <w:rFonts w:ascii="Arial" w:hAnsi="Arial" w:cs="Arial"/>
                <w:b/>
                <w:color w:val="010000"/>
                <w:w w:val="105"/>
                <w:sz w:val="14"/>
                <w:szCs w:val="14"/>
              </w:rPr>
              <w:t>títulos de estudios y profesionales:</w:t>
            </w:r>
          </w:p>
          <w:p w14:paraId="3BE42691" w14:textId="77777777" w:rsidR="007203AF" w:rsidRPr="003C5BD3" w:rsidRDefault="007203AF" w:rsidP="003C5BD3">
            <w:pPr>
              <w:pStyle w:val="TableParagraph"/>
              <w:numPr>
                <w:ilvl w:val="0"/>
                <w:numId w:val="32"/>
              </w:numPr>
              <w:kinsoku w:val="0"/>
              <w:overflowPunct w:val="0"/>
              <w:spacing w:before="60" w:after="60"/>
              <w:ind w:left="330" w:right="260" w:hanging="283"/>
              <w:jc w:val="both"/>
              <w:rPr>
                <w:b/>
              </w:rPr>
            </w:pPr>
            <w:r w:rsidRPr="009A7AAF">
              <w:rPr>
                <w:rFonts w:ascii="Arial" w:hAnsi="Arial" w:cs="Arial"/>
                <w:color w:val="010000"/>
                <w:w w:val="105"/>
                <w:sz w:val="14"/>
                <w:szCs w:val="14"/>
              </w:rPr>
              <w:t>El propio proveedor de servicios o contratista y/o (dependiendo de los requisitos fijados en el anuncio pertinente o los pliegos de contratación)</w:t>
            </w:r>
          </w:p>
          <w:p w14:paraId="3AA86F2E" w14:textId="77777777" w:rsidR="007203AF" w:rsidRPr="009A7AAF" w:rsidRDefault="007203AF" w:rsidP="003C5BD3">
            <w:pPr>
              <w:pStyle w:val="TableParagraph"/>
              <w:numPr>
                <w:ilvl w:val="0"/>
                <w:numId w:val="32"/>
              </w:numPr>
              <w:kinsoku w:val="0"/>
              <w:overflowPunct w:val="0"/>
              <w:spacing w:before="60" w:after="60"/>
              <w:ind w:left="330" w:right="260" w:hanging="283"/>
              <w:jc w:val="both"/>
              <w:rPr>
                <w:b/>
              </w:rPr>
            </w:pPr>
            <w:r w:rsidRPr="009A7AAF">
              <w:rPr>
                <w:rFonts w:ascii="Arial" w:hAnsi="Arial" w:cs="Arial"/>
                <w:color w:val="010000"/>
                <w:w w:val="105"/>
                <w:sz w:val="14"/>
                <w:szCs w:val="14"/>
              </w:rPr>
              <w:t>Su personal directivo:</w:t>
            </w:r>
          </w:p>
          <w:p w14:paraId="6ABDFDC4" w14:textId="77777777" w:rsidR="007203AF" w:rsidRPr="009A7AAF" w:rsidRDefault="007203AF" w:rsidP="007A7049">
            <w:pPr>
              <w:pStyle w:val="TableParagraph"/>
              <w:kinsoku w:val="0"/>
              <w:overflowPunct w:val="0"/>
              <w:spacing w:before="60" w:after="60"/>
              <w:ind w:left="47" w:right="260"/>
              <w:jc w:val="both"/>
              <w:rPr>
                <w:b/>
              </w:rPr>
            </w:pPr>
          </w:p>
        </w:tc>
        <w:tc>
          <w:tcPr>
            <w:tcW w:w="5516" w:type="dxa"/>
            <w:shd w:val="clear" w:color="auto" w:fill="auto"/>
          </w:tcPr>
          <w:p w14:paraId="15BD420A" w14:textId="77777777" w:rsidR="007203AF" w:rsidRPr="009A7AAF" w:rsidRDefault="007203AF" w:rsidP="001D2F72">
            <w:pPr>
              <w:pStyle w:val="TableParagraph"/>
              <w:kinsoku w:val="0"/>
              <w:overflowPunct w:val="0"/>
              <w:spacing w:before="60"/>
              <w:ind w:left="284" w:right="260"/>
              <w:rPr>
                <w:rFonts w:ascii="Arial" w:hAnsi="Arial" w:cs="Arial"/>
                <w:color w:val="010000"/>
                <w:sz w:val="14"/>
                <w:szCs w:val="14"/>
              </w:rPr>
            </w:pPr>
          </w:p>
          <w:p w14:paraId="189B3A73" w14:textId="77777777" w:rsidR="003C5BD3" w:rsidRPr="009A7AAF" w:rsidRDefault="003C5BD3" w:rsidP="003C5BD3">
            <w:pPr>
              <w:pStyle w:val="TableParagraph"/>
              <w:kinsoku w:val="0"/>
              <w:overflowPunct w:val="0"/>
              <w:spacing w:before="120"/>
              <w:ind w:right="260"/>
              <w:rPr>
                <w:rFonts w:ascii="Arial" w:hAnsi="Arial" w:cs="Arial"/>
                <w:color w:val="010000"/>
                <w:sz w:val="14"/>
                <w:szCs w:val="14"/>
              </w:rPr>
            </w:pPr>
          </w:p>
          <w:p w14:paraId="161E05D4" w14:textId="77777777" w:rsidR="007203AF" w:rsidRPr="009A7AAF" w:rsidRDefault="007203AF" w:rsidP="003C5BD3">
            <w:pPr>
              <w:pStyle w:val="TableParagraph"/>
              <w:numPr>
                <w:ilvl w:val="0"/>
                <w:numId w:val="33"/>
              </w:numPr>
              <w:kinsoku w:val="0"/>
              <w:overflowPunct w:val="0"/>
              <w:spacing w:before="60"/>
              <w:ind w:left="284" w:right="260" w:hanging="268"/>
              <w:rPr>
                <w:b/>
              </w:rPr>
            </w:pPr>
            <w:r w:rsidRPr="009A7AAF">
              <w:rPr>
                <w:rFonts w:ascii="Arial" w:hAnsi="Arial" w:cs="Arial"/>
                <w:color w:val="010000"/>
                <w:sz w:val="14"/>
                <w:szCs w:val="14"/>
              </w:rPr>
              <w:t>[…………]</w:t>
            </w:r>
          </w:p>
          <w:p w14:paraId="18D24466" w14:textId="77777777" w:rsidR="007203AF" w:rsidRPr="009A7AAF" w:rsidRDefault="007203AF" w:rsidP="003C5BD3">
            <w:pPr>
              <w:pStyle w:val="TableParagraph"/>
              <w:kinsoku w:val="0"/>
              <w:overflowPunct w:val="0"/>
              <w:spacing w:before="60"/>
              <w:ind w:left="284" w:right="260" w:hanging="268"/>
              <w:rPr>
                <w:b/>
              </w:rPr>
            </w:pPr>
          </w:p>
          <w:p w14:paraId="5596C13D" w14:textId="77777777" w:rsidR="007203AF" w:rsidRPr="009A7AAF" w:rsidRDefault="007203AF" w:rsidP="003C5BD3">
            <w:pPr>
              <w:pStyle w:val="TableParagraph"/>
              <w:numPr>
                <w:ilvl w:val="0"/>
                <w:numId w:val="33"/>
              </w:numPr>
              <w:kinsoku w:val="0"/>
              <w:overflowPunct w:val="0"/>
              <w:spacing w:before="60"/>
              <w:ind w:left="284" w:right="260" w:hanging="268"/>
              <w:rPr>
                <w:b/>
              </w:rPr>
            </w:pPr>
            <w:r w:rsidRPr="009A7AAF">
              <w:rPr>
                <w:rFonts w:ascii="Arial" w:hAnsi="Arial" w:cs="Arial"/>
                <w:color w:val="010000"/>
                <w:sz w:val="14"/>
                <w:szCs w:val="14"/>
              </w:rPr>
              <w:t>[…………]</w:t>
            </w:r>
          </w:p>
        </w:tc>
      </w:tr>
      <w:tr w:rsidR="007203AF" w:rsidRPr="009A7AAF" w14:paraId="7C7CC103" w14:textId="77777777">
        <w:trPr>
          <w:trHeight w:val="397"/>
          <w:jc w:val="center"/>
        </w:trPr>
        <w:tc>
          <w:tcPr>
            <w:tcW w:w="4407" w:type="dxa"/>
            <w:shd w:val="clear" w:color="auto" w:fill="auto"/>
          </w:tcPr>
          <w:p w14:paraId="3647CD46" w14:textId="77777777" w:rsidR="007203AF" w:rsidRPr="009A7AAF" w:rsidRDefault="007203AF" w:rsidP="003C5BD3">
            <w:pPr>
              <w:pStyle w:val="TableParagraph"/>
              <w:numPr>
                <w:ilvl w:val="1"/>
                <w:numId w:val="31"/>
              </w:numPr>
              <w:kinsoku w:val="0"/>
              <w:overflowPunct w:val="0"/>
              <w:spacing w:before="60" w:after="60"/>
              <w:ind w:left="330" w:right="260" w:hanging="283"/>
              <w:jc w:val="both"/>
              <w:rPr>
                <w:rFonts w:ascii="Arial" w:hAnsi="Arial" w:cs="Arial"/>
                <w:color w:val="010000"/>
                <w:w w:val="105"/>
                <w:sz w:val="14"/>
                <w:szCs w:val="14"/>
              </w:rPr>
            </w:pPr>
            <w:r w:rsidRPr="009A7AAF">
              <w:rPr>
                <w:rFonts w:ascii="Arial" w:hAnsi="Arial" w:cs="Arial"/>
                <w:color w:val="010000"/>
                <w:w w:val="105"/>
                <w:sz w:val="14"/>
                <w:szCs w:val="14"/>
              </w:rPr>
              <w:t xml:space="preserve">El operador económico podrá aplicar las siguientes </w:t>
            </w:r>
            <w:r w:rsidRPr="009A7AAF">
              <w:rPr>
                <w:rFonts w:ascii="Arial" w:hAnsi="Arial" w:cs="Arial"/>
                <w:b/>
                <w:color w:val="010000"/>
                <w:w w:val="105"/>
                <w:sz w:val="14"/>
                <w:szCs w:val="14"/>
              </w:rPr>
              <w:t>medidas de gestión medioambienta</w:t>
            </w:r>
            <w:r w:rsidRPr="009A7AAF">
              <w:rPr>
                <w:rFonts w:ascii="Arial" w:hAnsi="Arial" w:cs="Arial"/>
                <w:color w:val="010000"/>
                <w:w w:val="105"/>
                <w:sz w:val="14"/>
                <w:szCs w:val="14"/>
              </w:rPr>
              <w:t>l al ejecutar el contrato:</w:t>
            </w:r>
          </w:p>
        </w:tc>
        <w:tc>
          <w:tcPr>
            <w:tcW w:w="5516" w:type="dxa"/>
            <w:shd w:val="clear" w:color="auto" w:fill="auto"/>
          </w:tcPr>
          <w:p w14:paraId="7B9ACB78" w14:textId="77777777" w:rsidR="007203AF" w:rsidRPr="009A7AAF" w:rsidRDefault="007203AF" w:rsidP="003C5BD3">
            <w:pPr>
              <w:pStyle w:val="TableParagraph"/>
              <w:kinsoku w:val="0"/>
              <w:overflowPunct w:val="0"/>
              <w:spacing w:before="60"/>
              <w:ind w:left="284" w:right="260" w:hanging="268"/>
              <w:rPr>
                <w:rFonts w:ascii="Arial" w:hAnsi="Arial" w:cs="Arial"/>
                <w:color w:val="010000"/>
                <w:w w:val="105"/>
                <w:sz w:val="14"/>
                <w:szCs w:val="14"/>
              </w:rPr>
            </w:pPr>
            <w:r w:rsidRPr="009A7AAF">
              <w:rPr>
                <w:rFonts w:ascii="Arial" w:hAnsi="Arial" w:cs="Arial"/>
                <w:color w:val="010000"/>
                <w:w w:val="105"/>
                <w:sz w:val="14"/>
                <w:szCs w:val="14"/>
              </w:rPr>
              <w:t>[…………..]</w:t>
            </w:r>
          </w:p>
        </w:tc>
      </w:tr>
      <w:tr w:rsidR="007203AF" w:rsidRPr="009A7AAF" w14:paraId="6266E333" w14:textId="77777777">
        <w:trPr>
          <w:trHeight w:val="397"/>
          <w:jc w:val="center"/>
        </w:trPr>
        <w:tc>
          <w:tcPr>
            <w:tcW w:w="4407" w:type="dxa"/>
            <w:shd w:val="clear" w:color="auto" w:fill="auto"/>
          </w:tcPr>
          <w:p w14:paraId="59058B32" w14:textId="77777777" w:rsidR="007203AF" w:rsidRPr="009A7AAF" w:rsidRDefault="007203AF" w:rsidP="003C5BD3">
            <w:pPr>
              <w:pStyle w:val="TableParagraph"/>
              <w:numPr>
                <w:ilvl w:val="1"/>
                <w:numId w:val="31"/>
              </w:numPr>
              <w:kinsoku w:val="0"/>
              <w:overflowPunct w:val="0"/>
              <w:spacing w:before="60" w:after="60"/>
              <w:ind w:left="330" w:right="260" w:hanging="283"/>
              <w:jc w:val="both"/>
              <w:rPr>
                <w:rFonts w:ascii="Arial" w:hAnsi="Arial" w:cs="Arial"/>
                <w:color w:val="010000"/>
                <w:w w:val="105"/>
                <w:sz w:val="14"/>
                <w:szCs w:val="14"/>
              </w:rPr>
            </w:pPr>
            <w:r w:rsidRPr="009A7AAF">
              <w:rPr>
                <w:rFonts w:ascii="Arial" w:hAnsi="Arial" w:cs="Arial"/>
                <w:color w:val="010000"/>
                <w:w w:val="105"/>
                <w:sz w:val="14"/>
                <w:szCs w:val="14"/>
              </w:rPr>
              <w:t xml:space="preserve">La </w:t>
            </w:r>
            <w:r w:rsidRPr="009A7AAF">
              <w:rPr>
                <w:rFonts w:ascii="Arial" w:hAnsi="Arial" w:cs="Arial"/>
                <w:b/>
                <w:color w:val="010000"/>
                <w:w w:val="105"/>
                <w:sz w:val="14"/>
                <w:szCs w:val="14"/>
              </w:rPr>
              <w:t>plantilla media anual</w:t>
            </w:r>
            <w:r w:rsidRPr="009A7AAF">
              <w:rPr>
                <w:rFonts w:ascii="Arial" w:hAnsi="Arial" w:cs="Arial"/>
                <w:color w:val="010000"/>
                <w:w w:val="105"/>
                <w:sz w:val="14"/>
                <w:szCs w:val="14"/>
              </w:rPr>
              <w:t xml:space="preserve"> del operador económico y el número de directivos durante los tres últimos años fueron los siguientes:</w:t>
            </w:r>
          </w:p>
        </w:tc>
        <w:tc>
          <w:tcPr>
            <w:tcW w:w="5516" w:type="dxa"/>
            <w:shd w:val="clear" w:color="auto" w:fill="auto"/>
          </w:tcPr>
          <w:p w14:paraId="44B9E7C9" w14:textId="77777777" w:rsidR="007203AF" w:rsidRPr="009A7AAF" w:rsidRDefault="007203AF" w:rsidP="003C5BD3">
            <w:pPr>
              <w:pStyle w:val="TableParagraph"/>
              <w:kinsoku w:val="0"/>
              <w:overflowPunct w:val="0"/>
              <w:spacing w:before="60" w:after="60"/>
              <w:ind w:left="284" w:right="260" w:hanging="268"/>
              <w:rPr>
                <w:rFonts w:ascii="Arial" w:hAnsi="Arial" w:cs="Arial"/>
                <w:color w:val="010000"/>
                <w:w w:val="105"/>
                <w:sz w:val="14"/>
                <w:szCs w:val="14"/>
              </w:rPr>
            </w:pPr>
            <w:r w:rsidRPr="009A7AAF">
              <w:rPr>
                <w:rFonts w:ascii="Arial" w:hAnsi="Arial" w:cs="Arial"/>
                <w:color w:val="010000"/>
                <w:w w:val="105"/>
                <w:sz w:val="14"/>
                <w:szCs w:val="14"/>
              </w:rPr>
              <w:t>Año, plantilla media anual:</w:t>
            </w:r>
          </w:p>
          <w:p w14:paraId="2AFDF611" w14:textId="77777777" w:rsidR="007203AF" w:rsidRPr="009A7AAF" w:rsidRDefault="007203AF" w:rsidP="003C5BD3">
            <w:pPr>
              <w:pStyle w:val="TableParagraph"/>
              <w:kinsoku w:val="0"/>
              <w:overflowPunct w:val="0"/>
              <w:spacing w:before="60" w:after="60"/>
              <w:ind w:left="284" w:right="260" w:hanging="268"/>
              <w:rPr>
                <w:rFonts w:ascii="Arial" w:hAnsi="Arial" w:cs="Arial"/>
                <w:color w:val="010000"/>
                <w:w w:val="105"/>
                <w:sz w:val="14"/>
                <w:szCs w:val="14"/>
              </w:rPr>
            </w:pPr>
            <w:r w:rsidRPr="009A7AAF">
              <w:rPr>
                <w:rFonts w:ascii="Arial" w:hAnsi="Arial" w:cs="Arial"/>
                <w:color w:val="010000"/>
                <w:w w:val="105"/>
                <w:sz w:val="14"/>
                <w:szCs w:val="14"/>
              </w:rPr>
              <w:t>[…………..],[…………..]</w:t>
            </w:r>
          </w:p>
          <w:p w14:paraId="6BD5C12A" w14:textId="77777777" w:rsidR="007203AF" w:rsidRPr="009A7AAF" w:rsidRDefault="007203AF" w:rsidP="003C5BD3">
            <w:pPr>
              <w:pStyle w:val="TableParagraph"/>
              <w:kinsoku w:val="0"/>
              <w:overflowPunct w:val="0"/>
              <w:spacing w:before="60" w:after="60"/>
              <w:ind w:left="284" w:right="260" w:hanging="268"/>
              <w:rPr>
                <w:rFonts w:ascii="Arial" w:hAnsi="Arial" w:cs="Arial"/>
                <w:color w:val="010000"/>
                <w:w w:val="105"/>
                <w:sz w:val="14"/>
                <w:szCs w:val="14"/>
              </w:rPr>
            </w:pPr>
            <w:r w:rsidRPr="009A7AAF">
              <w:rPr>
                <w:rFonts w:ascii="Arial" w:hAnsi="Arial" w:cs="Arial"/>
                <w:color w:val="010000"/>
                <w:w w:val="105"/>
                <w:sz w:val="14"/>
                <w:szCs w:val="14"/>
              </w:rPr>
              <w:t>[…………..],[…………..]</w:t>
            </w:r>
          </w:p>
          <w:p w14:paraId="0260640B" w14:textId="77777777" w:rsidR="007203AF" w:rsidRPr="009A7AAF" w:rsidRDefault="007203AF" w:rsidP="003C5BD3">
            <w:pPr>
              <w:pStyle w:val="TableParagraph"/>
              <w:kinsoku w:val="0"/>
              <w:overflowPunct w:val="0"/>
              <w:spacing w:before="60" w:after="60"/>
              <w:ind w:left="284" w:right="260" w:hanging="268"/>
              <w:rPr>
                <w:rFonts w:ascii="Arial" w:hAnsi="Arial" w:cs="Arial"/>
                <w:color w:val="010000"/>
                <w:w w:val="105"/>
                <w:sz w:val="14"/>
                <w:szCs w:val="14"/>
              </w:rPr>
            </w:pPr>
            <w:r w:rsidRPr="009A7AAF">
              <w:rPr>
                <w:rFonts w:ascii="Arial" w:hAnsi="Arial" w:cs="Arial"/>
                <w:color w:val="010000"/>
                <w:w w:val="105"/>
                <w:sz w:val="14"/>
                <w:szCs w:val="14"/>
              </w:rPr>
              <w:t>[…………..],[…………..]</w:t>
            </w:r>
          </w:p>
          <w:p w14:paraId="46EAB02B" w14:textId="77777777" w:rsidR="007203AF" w:rsidRPr="009A7AAF" w:rsidRDefault="007203AF" w:rsidP="003C5BD3">
            <w:pPr>
              <w:pStyle w:val="TableParagraph"/>
              <w:kinsoku w:val="0"/>
              <w:overflowPunct w:val="0"/>
              <w:spacing w:before="60" w:after="60"/>
              <w:ind w:left="284" w:right="260" w:hanging="268"/>
              <w:rPr>
                <w:rFonts w:ascii="Arial" w:hAnsi="Arial" w:cs="Arial"/>
                <w:color w:val="010000"/>
                <w:w w:val="105"/>
                <w:sz w:val="14"/>
                <w:szCs w:val="14"/>
              </w:rPr>
            </w:pPr>
            <w:r w:rsidRPr="009A7AAF">
              <w:rPr>
                <w:rFonts w:ascii="Arial" w:hAnsi="Arial" w:cs="Arial"/>
                <w:color w:val="010000"/>
                <w:w w:val="105"/>
                <w:sz w:val="14"/>
                <w:szCs w:val="14"/>
              </w:rPr>
              <w:t>Año, número de directivos:</w:t>
            </w:r>
          </w:p>
          <w:p w14:paraId="347547FA" w14:textId="77777777" w:rsidR="007203AF" w:rsidRPr="009A7AAF" w:rsidRDefault="007203AF" w:rsidP="003C5BD3">
            <w:pPr>
              <w:pStyle w:val="TableParagraph"/>
              <w:kinsoku w:val="0"/>
              <w:overflowPunct w:val="0"/>
              <w:spacing w:before="60" w:after="60"/>
              <w:ind w:left="284" w:right="260" w:hanging="268"/>
              <w:rPr>
                <w:rFonts w:ascii="Arial" w:hAnsi="Arial" w:cs="Arial"/>
                <w:color w:val="010000"/>
                <w:w w:val="105"/>
                <w:sz w:val="14"/>
                <w:szCs w:val="14"/>
              </w:rPr>
            </w:pPr>
            <w:r w:rsidRPr="009A7AAF">
              <w:rPr>
                <w:rFonts w:ascii="Arial" w:hAnsi="Arial" w:cs="Arial"/>
                <w:color w:val="010000"/>
                <w:w w:val="105"/>
                <w:sz w:val="14"/>
                <w:szCs w:val="14"/>
              </w:rPr>
              <w:t>[…………..],[…………..]</w:t>
            </w:r>
          </w:p>
          <w:p w14:paraId="125710F3" w14:textId="77777777" w:rsidR="007203AF" w:rsidRPr="009A7AAF" w:rsidRDefault="007203AF" w:rsidP="003C5BD3">
            <w:pPr>
              <w:pStyle w:val="TableParagraph"/>
              <w:kinsoku w:val="0"/>
              <w:overflowPunct w:val="0"/>
              <w:spacing w:before="60" w:after="60"/>
              <w:ind w:left="284" w:right="260" w:hanging="268"/>
              <w:rPr>
                <w:rFonts w:ascii="Arial" w:hAnsi="Arial" w:cs="Arial"/>
                <w:color w:val="010000"/>
                <w:w w:val="105"/>
                <w:sz w:val="14"/>
                <w:szCs w:val="14"/>
              </w:rPr>
            </w:pPr>
            <w:r w:rsidRPr="009A7AAF">
              <w:rPr>
                <w:rFonts w:ascii="Arial" w:hAnsi="Arial" w:cs="Arial"/>
                <w:color w:val="010000"/>
                <w:w w:val="105"/>
                <w:sz w:val="14"/>
                <w:szCs w:val="14"/>
              </w:rPr>
              <w:t>[…………..],[…………..]</w:t>
            </w:r>
          </w:p>
          <w:p w14:paraId="3131E690" w14:textId="77777777" w:rsidR="007203AF" w:rsidRPr="009A7AAF" w:rsidRDefault="007203AF" w:rsidP="003C5BD3">
            <w:pPr>
              <w:pStyle w:val="TableParagraph"/>
              <w:kinsoku w:val="0"/>
              <w:overflowPunct w:val="0"/>
              <w:spacing w:before="60" w:after="60"/>
              <w:ind w:left="284" w:right="260" w:hanging="268"/>
              <w:rPr>
                <w:rFonts w:ascii="Arial" w:hAnsi="Arial" w:cs="Arial"/>
                <w:color w:val="010000"/>
                <w:w w:val="105"/>
                <w:sz w:val="14"/>
                <w:szCs w:val="14"/>
              </w:rPr>
            </w:pPr>
            <w:r w:rsidRPr="009A7AAF">
              <w:rPr>
                <w:rFonts w:ascii="Arial" w:hAnsi="Arial" w:cs="Arial"/>
                <w:color w:val="010000"/>
                <w:w w:val="105"/>
                <w:sz w:val="14"/>
                <w:szCs w:val="14"/>
              </w:rPr>
              <w:t>[…………..],[…………..]</w:t>
            </w:r>
          </w:p>
        </w:tc>
      </w:tr>
      <w:tr w:rsidR="007203AF" w:rsidRPr="009A7AAF" w14:paraId="0703B5AA" w14:textId="77777777">
        <w:trPr>
          <w:trHeight w:val="397"/>
          <w:jc w:val="center"/>
        </w:trPr>
        <w:tc>
          <w:tcPr>
            <w:tcW w:w="4407" w:type="dxa"/>
            <w:shd w:val="clear" w:color="auto" w:fill="auto"/>
          </w:tcPr>
          <w:p w14:paraId="202700E8" w14:textId="77777777" w:rsidR="007203AF" w:rsidRPr="009A7AAF" w:rsidRDefault="007203AF" w:rsidP="003C5BD3">
            <w:pPr>
              <w:pStyle w:val="TableParagraph"/>
              <w:numPr>
                <w:ilvl w:val="1"/>
                <w:numId w:val="31"/>
              </w:numPr>
              <w:kinsoku w:val="0"/>
              <w:overflowPunct w:val="0"/>
              <w:spacing w:before="60" w:after="60"/>
              <w:ind w:left="330" w:right="260" w:hanging="283"/>
              <w:jc w:val="both"/>
              <w:rPr>
                <w:rFonts w:ascii="Arial" w:hAnsi="Arial" w:cs="Arial"/>
                <w:color w:val="010000"/>
                <w:w w:val="105"/>
                <w:sz w:val="14"/>
                <w:szCs w:val="14"/>
              </w:rPr>
            </w:pPr>
            <w:r w:rsidRPr="009A7AAF">
              <w:rPr>
                <w:rFonts w:ascii="Arial" w:hAnsi="Arial" w:cs="Arial"/>
                <w:color w:val="010000"/>
                <w:w w:val="105"/>
                <w:sz w:val="14"/>
                <w:szCs w:val="14"/>
              </w:rPr>
              <w:t xml:space="preserve">El operador económico dispondrá de la </w:t>
            </w:r>
            <w:r w:rsidRPr="009A7AAF">
              <w:rPr>
                <w:rFonts w:ascii="Arial" w:hAnsi="Arial" w:cs="Arial"/>
                <w:b/>
                <w:color w:val="010000"/>
                <w:w w:val="105"/>
                <w:sz w:val="14"/>
                <w:szCs w:val="14"/>
              </w:rPr>
              <w:t>maquinaria, el material y el equipo técnico</w:t>
            </w:r>
            <w:r w:rsidRPr="009A7AAF">
              <w:rPr>
                <w:rFonts w:ascii="Arial" w:hAnsi="Arial" w:cs="Arial"/>
                <w:color w:val="010000"/>
                <w:w w:val="105"/>
                <w:sz w:val="14"/>
                <w:szCs w:val="14"/>
              </w:rPr>
              <w:t xml:space="preserve"> siguientes para ejecutar el contrato:</w:t>
            </w:r>
          </w:p>
          <w:p w14:paraId="135A94E8" w14:textId="77777777" w:rsidR="007203AF" w:rsidRPr="009A7AAF" w:rsidRDefault="007203AF" w:rsidP="007A7049">
            <w:pPr>
              <w:pStyle w:val="TableParagraph"/>
              <w:kinsoku w:val="0"/>
              <w:overflowPunct w:val="0"/>
              <w:spacing w:before="60" w:after="60"/>
              <w:ind w:left="47" w:right="260"/>
              <w:jc w:val="both"/>
              <w:rPr>
                <w:rFonts w:ascii="Arial" w:hAnsi="Arial" w:cs="Arial"/>
                <w:color w:val="010000"/>
                <w:w w:val="105"/>
                <w:sz w:val="14"/>
                <w:szCs w:val="14"/>
              </w:rPr>
            </w:pPr>
          </w:p>
        </w:tc>
        <w:tc>
          <w:tcPr>
            <w:tcW w:w="5516" w:type="dxa"/>
            <w:shd w:val="clear" w:color="auto" w:fill="auto"/>
          </w:tcPr>
          <w:p w14:paraId="150F4CD8" w14:textId="77777777" w:rsidR="007203AF" w:rsidRPr="009A7AAF" w:rsidRDefault="007203AF" w:rsidP="003C5BD3">
            <w:pPr>
              <w:pStyle w:val="TableParagraph"/>
              <w:kinsoku w:val="0"/>
              <w:overflowPunct w:val="0"/>
              <w:ind w:left="284" w:right="260" w:hanging="268"/>
              <w:rPr>
                <w:rFonts w:ascii="Arial" w:hAnsi="Arial" w:cs="Arial"/>
                <w:color w:val="010000"/>
                <w:w w:val="105"/>
                <w:sz w:val="14"/>
                <w:szCs w:val="14"/>
              </w:rPr>
            </w:pPr>
            <w:r w:rsidRPr="009A7AAF">
              <w:rPr>
                <w:rFonts w:ascii="Arial" w:hAnsi="Arial" w:cs="Arial"/>
                <w:color w:val="010000"/>
                <w:w w:val="105"/>
                <w:sz w:val="14"/>
                <w:szCs w:val="14"/>
              </w:rPr>
              <w:t>[…………..]</w:t>
            </w:r>
          </w:p>
        </w:tc>
      </w:tr>
      <w:tr w:rsidR="007203AF" w:rsidRPr="009A7AAF" w14:paraId="634EF636" w14:textId="77777777">
        <w:trPr>
          <w:trHeight w:val="397"/>
          <w:jc w:val="center"/>
        </w:trPr>
        <w:tc>
          <w:tcPr>
            <w:tcW w:w="4407" w:type="dxa"/>
            <w:shd w:val="clear" w:color="auto" w:fill="auto"/>
          </w:tcPr>
          <w:p w14:paraId="345D0144" w14:textId="77777777" w:rsidR="007203AF" w:rsidRPr="009A7AAF" w:rsidRDefault="007203AF" w:rsidP="003C5BD3">
            <w:pPr>
              <w:pStyle w:val="TableParagraph"/>
              <w:numPr>
                <w:ilvl w:val="1"/>
                <w:numId w:val="31"/>
              </w:numPr>
              <w:kinsoku w:val="0"/>
              <w:overflowPunct w:val="0"/>
              <w:spacing w:before="60" w:after="60"/>
              <w:ind w:left="330" w:right="260" w:hanging="283"/>
              <w:jc w:val="both"/>
              <w:rPr>
                <w:rFonts w:ascii="Arial" w:hAnsi="Arial" w:cs="Arial"/>
                <w:color w:val="010000"/>
                <w:w w:val="105"/>
                <w:sz w:val="14"/>
                <w:szCs w:val="14"/>
              </w:rPr>
            </w:pPr>
            <w:r w:rsidRPr="009A7AAF">
              <w:rPr>
                <w:rFonts w:ascii="Arial" w:hAnsi="Arial" w:cs="Arial"/>
                <w:color w:val="010000"/>
                <w:w w:val="105"/>
                <w:sz w:val="14"/>
                <w:szCs w:val="14"/>
              </w:rPr>
              <w:t xml:space="preserve">El operador económico </w:t>
            </w:r>
            <w:r w:rsidRPr="009A7AAF">
              <w:rPr>
                <w:rFonts w:ascii="Arial" w:hAnsi="Arial" w:cs="Arial"/>
                <w:b/>
                <w:color w:val="010000"/>
                <w:w w:val="105"/>
                <w:sz w:val="14"/>
                <w:szCs w:val="14"/>
              </w:rPr>
              <w:t>tiene eventualmente el propósito de subcontratar</w:t>
            </w:r>
            <w:r w:rsidRPr="009A7AAF">
              <w:rPr>
                <w:rFonts w:ascii="Arial" w:hAnsi="Arial" w:cs="Arial"/>
                <w:color w:val="010000"/>
                <w:w w:val="105"/>
                <w:sz w:val="14"/>
                <w:szCs w:val="14"/>
              </w:rPr>
              <w:t xml:space="preserve"> (</w:t>
            </w:r>
            <w:r w:rsidRPr="009A7AAF">
              <w:rPr>
                <w:rFonts w:ascii="Cambria" w:hAnsi="Cambria"/>
                <w:sz w:val="16"/>
                <w:szCs w:val="16"/>
                <w:vertAlign w:val="superscript"/>
                <w:lang w:val="es-ES_tradnl"/>
              </w:rPr>
              <w:t>43</w:t>
            </w:r>
            <w:r w:rsidRPr="009A7AAF">
              <w:rPr>
                <w:rFonts w:ascii="Arial" w:hAnsi="Arial" w:cs="Arial"/>
                <w:color w:val="010000"/>
                <w:w w:val="105"/>
                <w:sz w:val="14"/>
                <w:szCs w:val="14"/>
              </w:rPr>
              <w:t xml:space="preserve">) la siguiente </w:t>
            </w:r>
            <w:r w:rsidRPr="009A7AAF">
              <w:rPr>
                <w:rFonts w:ascii="Arial" w:hAnsi="Arial" w:cs="Arial"/>
                <w:b/>
                <w:color w:val="010000"/>
                <w:w w:val="105"/>
                <w:sz w:val="14"/>
                <w:szCs w:val="14"/>
              </w:rPr>
              <w:t>parte (es decir, porcentaje)</w:t>
            </w:r>
            <w:r w:rsidRPr="009A7AAF">
              <w:rPr>
                <w:rFonts w:ascii="Arial" w:hAnsi="Arial" w:cs="Arial"/>
                <w:color w:val="010000"/>
                <w:w w:val="105"/>
                <w:sz w:val="14"/>
                <w:szCs w:val="14"/>
              </w:rPr>
              <w:t xml:space="preserve"> del contrato:</w:t>
            </w:r>
          </w:p>
        </w:tc>
        <w:tc>
          <w:tcPr>
            <w:tcW w:w="5516" w:type="dxa"/>
            <w:shd w:val="clear" w:color="auto" w:fill="auto"/>
          </w:tcPr>
          <w:p w14:paraId="6F06649E" w14:textId="77777777" w:rsidR="007203AF" w:rsidRPr="009A7AAF" w:rsidRDefault="007203AF" w:rsidP="003C5BD3">
            <w:pPr>
              <w:pStyle w:val="TableParagraph"/>
              <w:kinsoku w:val="0"/>
              <w:overflowPunct w:val="0"/>
              <w:spacing w:before="60"/>
              <w:ind w:left="284" w:right="260" w:hanging="268"/>
              <w:rPr>
                <w:rFonts w:ascii="Arial" w:hAnsi="Arial" w:cs="Arial"/>
                <w:color w:val="010000"/>
                <w:w w:val="105"/>
                <w:sz w:val="14"/>
                <w:szCs w:val="14"/>
              </w:rPr>
            </w:pPr>
            <w:r w:rsidRPr="009A7AAF">
              <w:rPr>
                <w:rFonts w:ascii="Arial" w:hAnsi="Arial" w:cs="Arial"/>
                <w:color w:val="010000"/>
                <w:w w:val="105"/>
                <w:sz w:val="14"/>
                <w:szCs w:val="14"/>
              </w:rPr>
              <w:t>[…………..]-</w:t>
            </w:r>
          </w:p>
        </w:tc>
      </w:tr>
    </w:tbl>
    <w:p w14:paraId="67485659" w14:textId="77777777" w:rsidR="007203AF" w:rsidRDefault="007203AF"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p w14:paraId="5D258147" w14:textId="77777777" w:rsidR="003C5BD3" w:rsidRDefault="003C5BD3" w:rsidP="003C5BD3">
      <w:pPr>
        <w:ind w:left="284" w:right="260"/>
        <w:jc w:val="both"/>
        <w:rPr>
          <w:rFonts w:ascii="Cambria" w:hAnsi="Cambria"/>
          <w:sz w:val="15"/>
          <w:szCs w:val="15"/>
          <w:lang w:val="es-ES_tradnl"/>
        </w:rPr>
      </w:pPr>
    </w:p>
    <w:p w14:paraId="02DD5EAF" w14:textId="77777777" w:rsidR="003C5BD3" w:rsidRDefault="003C5BD3" w:rsidP="003C5BD3">
      <w:pPr>
        <w:ind w:left="284" w:right="260"/>
        <w:jc w:val="both"/>
        <w:rPr>
          <w:rFonts w:ascii="Cambria" w:hAnsi="Cambria"/>
          <w:sz w:val="15"/>
          <w:szCs w:val="15"/>
          <w:lang w:val="es-ES_tradnl"/>
        </w:rPr>
      </w:pPr>
    </w:p>
    <w:p w14:paraId="0186038B" w14:textId="77777777" w:rsidR="003C5BD3" w:rsidRDefault="003C5BD3" w:rsidP="003C5BD3">
      <w:pPr>
        <w:ind w:left="284" w:right="260"/>
        <w:jc w:val="both"/>
        <w:rPr>
          <w:rFonts w:ascii="Cambria" w:hAnsi="Cambria"/>
          <w:sz w:val="15"/>
          <w:szCs w:val="15"/>
          <w:lang w:val="es-ES_tradnl"/>
        </w:rPr>
      </w:pPr>
    </w:p>
    <w:p w14:paraId="0D42A62C" w14:textId="77777777" w:rsidR="003C5BD3" w:rsidRDefault="003C5BD3" w:rsidP="003C5BD3">
      <w:pPr>
        <w:ind w:left="284" w:right="260"/>
        <w:jc w:val="both"/>
        <w:rPr>
          <w:rFonts w:ascii="Cambria" w:hAnsi="Cambria"/>
          <w:sz w:val="15"/>
          <w:szCs w:val="15"/>
          <w:lang w:val="es-ES_tradnl"/>
        </w:rPr>
      </w:pPr>
    </w:p>
    <w:p w14:paraId="50ED92B6" w14:textId="77777777" w:rsidR="003C5BD3" w:rsidRDefault="003C5BD3" w:rsidP="003C5BD3">
      <w:pPr>
        <w:ind w:left="284" w:right="260"/>
        <w:jc w:val="both"/>
        <w:rPr>
          <w:rFonts w:ascii="Cambria" w:hAnsi="Cambria"/>
          <w:sz w:val="15"/>
          <w:szCs w:val="15"/>
          <w:lang w:val="es-ES_tradnl"/>
        </w:rPr>
      </w:pPr>
    </w:p>
    <w:p w14:paraId="452227B1" w14:textId="77777777" w:rsidR="003C5BD3" w:rsidRDefault="003C5BD3" w:rsidP="003C5BD3">
      <w:pPr>
        <w:ind w:left="284" w:right="260"/>
        <w:jc w:val="both"/>
        <w:rPr>
          <w:rFonts w:ascii="Cambria" w:hAnsi="Cambria"/>
          <w:sz w:val="15"/>
          <w:szCs w:val="15"/>
          <w:lang w:val="es-ES_tradnl"/>
        </w:rPr>
      </w:pPr>
      <w:r>
        <w:rPr>
          <w:rFonts w:ascii="Cambria" w:hAnsi="Cambria"/>
          <w:sz w:val="15"/>
          <w:szCs w:val="15"/>
          <w:lang w:val="es-ES_tradnl"/>
        </w:rPr>
        <w:t>_________________________</w:t>
      </w:r>
    </w:p>
    <w:p w14:paraId="4A59799B" w14:textId="77777777" w:rsidR="007203AF" w:rsidRDefault="007203AF" w:rsidP="001D2F72">
      <w:pPr>
        <w:numPr>
          <w:ilvl w:val="0"/>
          <w:numId w:val="26"/>
        </w:numPr>
        <w:ind w:left="284" w:right="260" w:firstLine="0"/>
        <w:jc w:val="both"/>
        <w:rPr>
          <w:rFonts w:ascii="Cambria" w:hAnsi="Cambria"/>
          <w:sz w:val="15"/>
          <w:szCs w:val="15"/>
          <w:lang w:val="es-ES_tradnl"/>
        </w:rPr>
      </w:pPr>
      <w:r>
        <w:rPr>
          <w:rFonts w:ascii="Cambria" w:hAnsi="Cambria"/>
          <w:sz w:val="15"/>
          <w:szCs w:val="15"/>
          <w:lang w:val="es-ES_tradnl"/>
        </w:rPr>
        <w:t xml:space="preserve">Los poderes adjudicadores podrán </w:t>
      </w:r>
      <w:r w:rsidRPr="00380CA2">
        <w:rPr>
          <w:rFonts w:ascii="Cambria" w:hAnsi="Cambria"/>
          <w:b/>
          <w:sz w:val="15"/>
          <w:szCs w:val="15"/>
          <w:lang w:val="es-ES_tradnl"/>
        </w:rPr>
        <w:t>exigir</w:t>
      </w:r>
      <w:r>
        <w:rPr>
          <w:rFonts w:ascii="Cambria" w:hAnsi="Cambria"/>
          <w:sz w:val="15"/>
          <w:szCs w:val="15"/>
          <w:lang w:val="es-ES_tradnl"/>
        </w:rPr>
        <w:t xml:space="preserve"> hasta tres años y </w:t>
      </w:r>
      <w:r w:rsidRPr="00380CA2">
        <w:rPr>
          <w:rFonts w:ascii="Cambria" w:hAnsi="Cambria"/>
          <w:b/>
          <w:sz w:val="15"/>
          <w:szCs w:val="15"/>
          <w:lang w:val="es-ES_tradnl"/>
        </w:rPr>
        <w:t>admitir</w:t>
      </w:r>
      <w:r>
        <w:rPr>
          <w:rFonts w:ascii="Cambria" w:hAnsi="Cambria"/>
          <w:sz w:val="15"/>
          <w:szCs w:val="15"/>
          <w:lang w:val="es-ES_tradnl"/>
        </w:rPr>
        <w:t xml:space="preserve"> experiencia que date de </w:t>
      </w:r>
      <w:r w:rsidRPr="00380CA2">
        <w:rPr>
          <w:rFonts w:ascii="Cambria" w:hAnsi="Cambria"/>
          <w:b/>
          <w:sz w:val="15"/>
          <w:szCs w:val="15"/>
          <w:lang w:val="es-ES_tradnl"/>
        </w:rPr>
        <w:t>más</w:t>
      </w:r>
      <w:r>
        <w:rPr>
          <w:rFonts w:ascii="Cambria" w:hAnsi="Cambria"/>
          <w:sz w:val="15"/>
          <w:szCs w:val="15"/>
          <w:lang w:val="es-ES_tradnl"/>
        </w:rPr>
        <w:t xml:space="preserve"> de tres años.</w:t>
      </w:r>
    </w:p>
    <w:p w14:paraId="659B1403" w14:textId="77777777" w:rsidR="007203AF" w:rsidRPr="008A55C3" w:rsidRDefault="007203AF" w:rsidP="001D2F72">
      <w:pPr>
        <w:numPr>
          <w:ilvl w:val="0"/>
          <w:numId w:val="26"/>
        </w:numPr>
        <w:kinsoku w:val="0"/>
        <w:overflowPunct w:val="0"/>
        <w:ind w:left="284" w:right="260" w:firstLine="0"/>
        <w:jc w:val="both"/>
        <w:rPr>
          <w:bCs/>
          <w:lang w:val="es-ES_tradnl"/>
        </w:rPr>
      </w:pPr>
      <w:r>
        <w:rPr>
          <w:rFonts w:ascii="Cambria" w:hAnsi="Cambria"/>
          <w:sz w:val="15"/>
          <w:szCs w:val="15"/>
          <w:lang w:val="es-ES_tradnl"/>
        </w:rPr>
        <w:t xml:space="preserve">En otras palabras, deben enumerarse </w:t>
      </w:r>
      <w:r w:rsidRPr="00E21A10">
        <w:rPr>
          <w:rFonts w:ascii="Cambria" w:hAnsi="Cambria"/>
          <w:b/>
          <w:sz w:val="15"/>
          <w:szCs w:val="15"/>
          <w:lang w:val="es-ES_tradnl"/>
        </w:rPr>
        <w:t>todos</w:t>
      </w:r>
      <w:r>
        <w:rPr>
          <w:rFonts w:ascii="Cambria" w:hAnsi="Cambria"/>
          <w:sz w:val="15"/>
          <w:szCs w:val="15"/>
          <w:lang w:val="es-ES_tradnl"/>
        </w:rPr>
        <w:t xml:space="preserve"> los destinatarios y la lista debe incluir los clientes tanto públicos como privados de los suministros o los servicios de que se trate.</w:t>
      </w:r>
    </w:p>
    <w:p w14:paraId="095B95BA" w14:textId="77777777" w:rsidR="007203AF" w:rsidRDefault="007203AF" w:rsidP="001D2F72">
      <w:pPr>
        <w:numPr>
          <w:ilvl w:val="0"/>
          <w:numId w:val="26"/>
        </w:numPr>
        <w:ind w:left="284" w:right="260" w:firstLine="0"/>
        <w:jc w:val="both"/>
        <w:rPr>
          <w:rFonts w:ascii="Cambria" w:hAnsi="Cambria"/>
          <w:sz w:val="15"/>
          <w:szCs w:val="15"/>
          <w:lang w:val="es-ES_tradnl"/>
        </w:rPr>
      </w:pPr>
      <w:r>
        <w:rPr>
          <w:rFonts w:ascii="Cambria" w:hAnsi="Cambria"/>
          <w:sz w:val="15"/>
          <w:szCs w:val="15"/>
          <w:lang w:val="es-ES_tradnl"/>
        </w:rPr>
        <w:t>Cuando se trate de personal técnico u organismos técnicos que no estén integrados directamente en la empresa del operador económico pero en cuya capacidad se base éste, tal como se indica en la parte II, sección C, deberán cumplimentarse formularios DEUC separados.</w:t>
      </w:r>
    </w:p>
    <w:p w14:paraId="198BC3DC" w14:textId="77777777" w:rsidR="007203AF" w:rsidRDefault="007203AF" w:rsidP="001D2F72">
      <w:pPr>
        <w:numPr>
          <w:ilvl w:val="0"/>
          <w:numId w:val="26"/>
        </w:numPr>
        <w:ind w:left="284" w:right="260" w:firstLine="0"/>
        <w:jc w:val="both"/>
        <w:rPr>
          <w:rFonts w:ascii="Cambria" w:hAnsi="Cambria"/>
          <w:sz w:val="15"/>
          <w:szCs w:val="15"/>
          <w:lang w:val="es-ES_tradnl"/>
        </w:rPr>
      </w:pPr>
      <w:r>
        <w:rPr>
          <w:rFonts w:ascii="Cambria" w:hAnsi="Cambria"/>
          <w:sz w:val="15"/>
          <w:szCs w:val="15"/>
          <w:lang w:val="es-ES_tradnl"/>
        </w:rPr>
        <w:t>La verificación será efectuada por el poder adjudicador o, en su nombre, cuando éste así lo autorice, por un organismo oficial competente del país en el que esté establecido el proveedor de suministros  o servicios.</w:t>
      </w:r>
    </w:p>
    <w:p w14:paraId="21E586BF" w14:textId="77777777" w:rsidR="007203AF" w:rsidRPr="00543255" w:rsidRDefault="007203AF" w:rsidP="001D2F72">
      <w:pPr>
        <w:numPr>
          <w:ilvl w:val="0"/>
          <w:numId w:val="26"/>
        </w:numPr>
        <w:ind w:left="284" w:right="260" w:firstLine="0"/>
        <w:jc w:val="both"/>
        <w:rPr>
          <w:rFonts w:ascii="Cambria" w:hAnsi="Cambria"/>
          <w:sz w:val="15"/>
          <w:szCs w:val="15"/>
          <w:lang w:val="es-ES_tradnl"/>
        </w:rPr>
      </w:pPr>
      <w:r>
        <w:rPr>
          <w:rFonts w:ascii="Cambria" w:hAnsi="Cambria"/>
          <w:sz w:val="15"/>
          <w:szCs w:val="15"/>
          <w:lang w:val="es-ES_tradnl"/>
        </w:rPr>
        <w:t xml:space="preserve">Téngase en cuenta que, si el operador económico </w:t>
      </w:r>
      <w:r w:rsidRPr="001C7AF7">
        <w:rPr>
          <w:rFonts w:ascii="Cambria" w:hAnsi="Cambria"/>
          <w:b/>
          <w:sz w:val="15"/>
          <w:szCs w:val="15"/>
          <w:lang w:val="es-ES_tradnl"/>
        </w:rPr>
        <w:t>ha</w:t>
      </w:r>
      <w:r>
        <w:rPr>
          <w:rFonts w:ascii="Cambria" w:hAnsi="Cambria"/>
          <w:sz w:val="15"/>
          <w:szCs w:val="15"/>
          <w:lang w:val="es-ES_tradnl"/>
        </w:rPr>
        <w:t xml:space="preserve"> decidido subcontratar una parte del contrato </w:t>
      </w:r>
      <w:r w:rsidRPr="001C7AF7">
        <w:rPr>
          <w:rFonts w:ascii="Cambria" w:hAnsi="Cambria"/>
          <w:b/>
          <w:sz w:val="15"/>
          <w:szCs w:val="15"/>
          <w:lang w:val="es-ES_tradnl"/>
        </w:rPr>
        <w:t>y</w:t>
      </w:r>
      <w:r>
        <w:rPr>
          <w:rFonts w:ascii="Cambria" w:hAnsi="Cambria"/>
          <w:sz w:val="15"/>
          <w:szCs w:val="15"/>
          <w:lang w:val="es-ES_tradnl"/>
        </w:rPr>
        <w:t xml:space="preserve">  cuenta con la capacidad del subcontratista para llevar a cabo esa parte, deberá cumplimentar un DEUC separado en relación con dicho subcontratista (véase la parte II, sección C, más arriba).</w:t>
      </w:r>
    </w:p>
    <w:tbl>
      <w:tblPr>
        <w:tblW w:w="9923" w:type="dxa"/>
        <w:jc w:val="center"/>
        <w:tblLook w:val="04A0" w:firstRow="1" w:lastRow="0" w:firstColumn="1" w:lastColumn="0" w:noHBand="0" w:noVBand="1"/>
      </w:tblPr>
      <w:tblGrid>
        <w:gridCol w:w="5258"/>
        <w:gridCol w:w="4665"/>
      </w:tblGrid>
      <w:tr w:rsidR="007203AF" w:rsidRPr="009A7AAF" w14:paraId="446FE351" w14:textId="77777777">
        <w:trPr>
          <w:trHeight w:val="397"/>
          <w:jc w:val="center"/>
        </w:trPr>
        <w:tc>
          <w:tcPr>
            <w:tcW w:w="5258" w:type="dxa"/>
            <w:tcBorders>
              <w:top w:val="single" w:sz="4" w:space="0" w:color="auto"/>
              <w:left w:val="single" w:sz="4" w:space="0" w:color="auto"/>
              <w:bottom w:val="single" w:sz="4" w:space="0" w:color="auto"/>
              <w:right w:val="single" w:sz="4" w:space="0" w:color="auto"/>
            </w:tcBorders>
            <w:shd w:val="clear" w:color="auto" w:fill="auto"/>
          </w:tcPr>
          <w:p w14:paraId="7D6F0D39" w14:textId="77777777" w:rsidR="007203AF" w:rsidRPr="001B33CA" w:rsidRDefault="007203AF" w:rsidP="00042FB8">
            <w:pPr>
              <w:pStyle w:val="TableParagraph"/>
              <w:kinsoku w:val="0"/>
              <w:overflowPunct w:val="0"/>
              <w:spacing w:before="120" w:after="120"/>
              <w:ind w:left="472" w:right="260" w:hanging="425"/>
              <w:jc w:val="both"/>
              <w:rPr>
                <w:rFonts w:ascii="Arial" w:hAnsi="Arial" w:cs="Arial"/>
                <w:color w:val="000000"/>
                <w:sz w:val="16"/>
                <w:szCs w:val="16"/>
              </w:rPr>
            </w:pPr>
            <w:r w:rsidRPr="001B33CA">
              <w:rPr>
                <w:rFonts w:ascii="Arial" w:hAnsi="Arial" w:cs="Arial"/>
                <w:color w:val="010000"/>
                <w:w w:val="110"/>
                <w:sz w:val="16"/>
                <w:szCs w:val="16"/>
              </w:rPr>
              <w:t>11) Cuando</w:t>
            </w:r>
            <w:r w:rsidRPr="001B33CA">
              <w:rPr>
                <w:rFonts w:ascii="Arial" w:hAnsi="Arial" w:cs="Arial"/>
                <w:color w:val="010000"/>
                <w:spacing w:val="16"/>
                <w:w w:val="110"/>
                <w:sz w:val="16"/>
                <w:szCs w:val="16"/>
              </w:rPr>
              <w:t xml:space="preserve"> </w:t>
            </w:r>
            <w:r w:rsidRPr="001B33CA">
              <w:rPr>
                <w:rFonts w:ascii="Arial" w:hAnsi="Arial" w:cs="Arial"/>
                <w:color w:val="010000"/>
                <w:w w:val="110"/>
                <w:sz w:val="16"/>
                <w:szCs w:val="16"/>
              </w:rPr>
              <w:t>se</w:t>
            </w:r>
            <w:r w:rsidRPr="001B33CA">
              <w:rPr>
                <w:rFonts w:ascii="Arial" w:hAnsi="Arial" w:cs="Arial"/>
                <w:color w:val="010000"/>
                <w:spacing w:val="-2"/>
                <w:w w:val="110"/>
                <w:sz w:val="16"/>
                <w:szCs w:val="16"/>
              </w:rPr>
              <w:t xml:space="preserve"> </w:t>
            </w:r>
            <w:r w:rsidRPr="001B33CA">
              <w:rPr>
                <w:rFonts w:ascii="Arial" w:hAnsi="Arial" w:cs="Arial"/>
                <w:color w:val="010000"/>
                <w:w w:val="110"/>
                <w:sz w:val="16"/>
                <w:szCs w:val="16"/>
              </w:rPr>
              <w:t>trate</w:t>
            </w:r>
            <w:r w:rsidRPr="001B33CA">
              <w:rPr>
                <w:rFonts w:ascii="Arial" w:hAnsi="Arial" w:cs="Arial"/>
                <w:color w:val="010000"/>
                <w:spacing w:val="7"/>
                <w:w w:val="110"/>
                <w:sz w:val="16"/>
                <w:szCs w:val="16"/>
              </w:rPr>
              <w:t xml:space="preserve"> </w:t>
            </w:r>
            <w:r w:rsidRPr="001B33CA">
              <w:rPr>
                <w:rFonts w:ascii="Arial" w:hAnsi="Arial" w:cs="Arial"/>
                <w:color w:val="010000"/>
                <w:w w:val="110"/>
                <w:sz w:val="16"/>
                <w:szCs w:val="16"/>
              </w:rPr>
              <w:t>de</w:t>
            </w:r>
            <w:r w:rsidRPr="001B33CA">
              <w:rPr>
                <w:rFonts w:ascii="Arial" w:hAnsi="Arial" w:cs="Arial"/>
                <w:color w:val="010000"/>
                <w:spacing w:val="13"/>
                <w:w w:val="110"/>
                <w:sz w:val="16"/>
                <w:szCs w:val="16"/>
              </w:rPr>
              <w:t xml:space="preserve"> </w:t>
            </w:r>
            <w:r w:rsidRPr="001B33CA">
              <w:rPr>
                <w:rFonts w:ascii="Arial" w:hAnsi="Arial" w:cs="Arial"/>
                <w:b/>
                <w:i/>
                <w:iCs/>
                <w:color w:val="010000"/>
                <w:w w:val="110"/>
                <w:sz w:val="16"/>
                <w:szCs w:val="16"/>
              </w:rPr>
              <w:t>contratos</w:t>
            </w:r>
            <w:r w:rsidRPr="001B33CA">
              <w:rPr>
                <w:rFonts w:ascii="Arial" w:hAnsi="Arial" w:cs="Arial"/>
                <w:b/>
                <w:i/>
                <w:iCs/>
                <w:color w:val="010000"/>
                <w:spacing w:val="7"/>
                <w:w w:val="110"/>
                <w:sz w:val="16"/>
                <w:szCs w:val="16"/>
              </w:rPr>
              <w:t xml:space="preserve"> </w:t>
            </w:r>
            <w:r w:rsidRPr="001B33CA">
              <w:rPr>
                <w:rFonts w:ascii="Arial" w:hAnsi="Arial" w:cs="Arial"/>
                <w:b/>
                <w:i/>
                <w:iCs/>
                <w:color w:val="010000"/>
                <w:w w:val="110"/>
                <w:sz w:val="16"/>
                <w:szCs w:val="16"/>
              </w:rPr>
              <w:t>públicos</w:t>
            </w:r>
            <w:r w:rsidRPr="001B33CA">
              <w:rPr>
                <w:rFonts w:ascii="Arial" w:hAnsi="Arial" w:cs="Arial"/>
                <w:b/>
                <w:i/>
                <w:iCs/>
                <w:color w:val="010000"/>
                <w:spacing w:val="25"/>
                <w:w w:val="110"/>
                <w:sz w:val="16"/>
                <w:szCs w:val="16"/>
              </w:rPr>
              <w:t xml:space="preserve"> </w:t>
            </w:r>
            <w:r w:rsidRPr="001B33CA">
              <w:rPr>
                <w:rFonts w:ascii="Arial" w:hAnsi="Arial" w:cs="Arial"/>
                <w:b/>
                <w:i/>
                <w:iCs/>
                <w:color w:val="010000"/>
                <w:w w:val="110"/>
                <w:sz w:val="16"/>
                <w:szCs w:val="16"/>
              </w:rPr>
              <w:t>de</w:t>
            </w:r>
            <w:r w:rsidRPr="001B33CA">
              <w:rPr>
                <w:rFonts w:ascii="Arial" w:hAnsi="Arial" w:cs="Arial"/>
                <w:b/>
                <w:i/>
                <w:iCs/>
                <w:color w:val="010000"/>
                <w:spacing w:val="-2"/>
                <w:w w:val="110"/>
                <w:sz w:val="16"/>
                <w:szCs w:val="16"/>
              </w:rPr>
              <w:t xml:space="preserve"> </w:t>
            </w:r>
            <w:r w:rsidRPr="001B33CA">
              <w:rPr>
                <w:rFonts w:ascii="Arial" w:hAnsi="Arial" w:cs="Arial"/>
                <w:b/>
                <w:i/>
                <w:iCs/>
                <w:color w:val="010000"/>
                <w:w w:val="110"/>
                <w:sz w:val="16"/>
                <w:szCs w:val="16"/>
              </w:rPr>
              <w:t>suministros</w:t>
            </w:r>
            <w:r w:rsidRPr="001B33CA">
              <w:rPr>
                <w:rFonts w:ascii="Arial" w:hAnsi="Arial" w:cs="Arial"/>
                <w:i/>
                <w:iCs/>
                <w:color w:val="010000"/>
                <w:w w:val="110"/>
                <w:sz w:val="16"/>
                <w:szCs w:val="16"/>
              </w:rPr>
              <w:t>:</w:t>
            </w:r>
          </w:p>
          <w:p w14:paraId="285B3A9F" w14:textId="77777777" w:rsidR="007203AF" w:rsidRPr="001B33CA" w:rsidRDefault="007203AF" w:rsidP="00042FB8">
            <w:pPr>
              <w:pStyle w:val="TableParagraph"/>
              <w:kinsoku w:val="0"/>
              <w:overflowPunct w:val="0"/>
              <w:spacing w:before="120" w:after="120" w:line="276" w:lineRule="auto"/>
              <w:ind w:left="472" w:right="260"/>
              <w:jc w:val="both"/>
              <w:rPr>
                <w:rFonts w:ascii="Arial" w:hAnsi="Arial" w:cs="Arial"/>
                <w:color w:val="000000"/>
                <w:sz w:val="16"/>
                <w:szCs w:val="16"/>
              </w:rPr>
            </w:pPr>
            <w:r w:rsidRPr="001B33CA">
              <w:rPr>
                <w:rFonts w:ascii="Arial" w:hAnsi="Arial" w:cs="Arial"/>
                <w:color w:val="010000"/>
                <w:w w:val="105"/>
                <w:sz w:val="16"/>
                <w:szCs w:val="16"/>
              </w:rPr>
              <w:t>El</w:t>
            </w:r>
            <w:r w:rsidRPr="001B33CA">
              <w:rPr>
                <w:rFonts w:ascii="Arial" w:hAnsi="Arial" w:cs="Arial"/>
                <w:color w:val="010000"/>
                <w:spacing w:val="-8"/>
                <w:w w:val="105"/>
                <w:sz w:val="16"/>
                <w:szCs w:val="16"/>
              </w:rPr>
              <w:t xml:space="preserve"> </w:t>
            </w:r>
            <w:r w:rsidRPr="001B33CA">
              <w:rPr>
                <w:rFonts w:ascii="Arial" w:hAnsi="Arial" w:cs="Arial"/>
                <w:color w:val="010000"/>
                <w:w w:val="105"/>
                <w:sz w:val="16"/>
                <w:szCs w:val="16"/>
              </w:rPr>
              <w:t>operador</w:t>
            </w:r>
            <w:r w:rsidRPr="001B33CA">
              <w:rPr>
                <w:rFonts w:ascii="Arial" w:hAnsi="Arial" w:cs="Arial"/>
                <w:color w:val="010000"/>
                <w:spacing w:val="14"/>
                <w:w w:val="105"/>
                <w:sz w:val="16"/>
                <w:szCs w:val="16"/>
              </w:rPr>
              <w:t xml:space="preserve"> </w:t>
            </w:r>
            <w:r w:rsidRPr="001B33CA">
              <w:rPr>
                <w:rFonts w:ascii="Arial" w:hAnsi="Arial" w:cs="Arial"/>
                <w:color w:val="010000"/>
                <w:w w:val="105"/>
                <w:sz w:val="16"/>
                <w:szCs w:val="16"/>
              </w:rPr>
              <w:t>económico</w:t>
            </w:r>
            <w:r w:rsidRPr="001B33CA">
              <w:rPr>
                <w:rFonts w:ascii="Arial" w:hAnsi="Arial" w:cs="Arial"/>
                <w:color w:val="010000"/>
                <w:spacing w:val="8"/>
                <w:w w:val="105"/>
                <w:sz w:val="16"/>
                <w:szCs w:val="16"/>
              </w:rPr>
              <w:t xml:space="preserve"> </w:t>
            </w:r>
            <w:r w:rsidRPr="001B33CA">
              <w:rPr>
                <w:rFonts w:ascii="Arial" w:hAnsi="Arial" w:cs="Arial"/>
                <w:color w:val="010000"/>
                <w:w w:val="105"/>
                <w:sz w:val="16"/>
                <w:szCs w:val="16"/>
              </w:rPr>
              <w:t>facilitará</w:t>
            </w:r>
            <w:r w:rsidRPr="001B33CA">
              <w:rPr>
                <w:rFonts w:ascii="Arial" w:hAnsi="Arial" w:cs="Arial"/>
                <w:color w:val="010000"/>
                <w:spacing w:val="16"/>
                <w:w w:val="105"/>
                <w:sz w:val="16"/>
                <w:szCs w:val="16"/>
              </w:rPr>
              <w:t xml:space="preserve"> </w:t>
            </w:r>
            <w:r w:rsidRPr="001B33CA">
              <w:rPr>
                <w:rFonts w:ascii="Arial" w:hAnsi="Arial" w:cs="Arial"/>
                <w:color w:val="010000"/>
                <w:w w:val="105"/>
                <w:sz w:val="16"/>
                <w:szCs w:val="16"/>
              </w:rPr>
              <w:t>las muestras,</w:t>
            </w:r>
            <w:r w:rsidRPr="001B33CA">
              <w:rPr>
                <w:rFonts w:ascii="Arial" w:hAnsi="Arial" w:cs="Arial"/>
                <w:color w:val="010000"/>
                <w:spacing w:val="4"/>
                <w:w w:val="105"/>
                <w:sz w:val="16"/>
                <w:szCs w:val="16"/>
              </w:rPr>
              <w:t xml:space="preserve"> </w:t>
            </w:r>
            <w:r w:rsidRPr="001B33CA">
              <w:rPr>
                <w:rFonts w:ascii="Arial" w:hAnsi="Arial" w:cs="Arial"/>
                <w:color w:val="010000"/>
                <w:w w:val="105"/>
                <w:sz w:val="16"/>
                <w:szCs w:val="16"/>
              </w:rPr>
              <w:t>descripciones o</w:t>
            </w:r>
            <w:r w:rsidRPr="001B33CA">
              <w:rPr>
                <w:rFonts w:ascii="Arial" w:hAnsi="Arial" w:cs="Arial"/>
                <w:color w:val="010000"/>
                <w:spacing w:val="-1"/>
                <w:w w:val="105"/>
                <w:sz w:val="16"/>
                <w:szCs w:val="16"/>
              </w:rPr>
              <w:t xml:space="preserve"> </w:t>
            </w:r>
            <w:r w:rsidRPr="001B33CA">
              <w:rPr>
                <w:rFonts w:ascii="Arial" w:hAnsi="Arial" w:cs="Arial"/>
                <w:color w:val="010000"/>
                <w:w w:val="105"/>
                <w:sz w:val="16"/>
                <w:szCs w:val="16"/>
              </w:rPr>
              <w:t>fotografías</w:t>
            </w:r>
            <w:r w:rsidRPr="001B33CA">
              <w:rPr>
                <w:rFonts w:ascii="Arial" w:hAnsi="Arial" w:cs="Arial"/>
                <w:color w:val="010000"/>
                <w:spacing w:val="19"/>
                <w:w w:val="105"/>
                <w:sz w:val="16"/>
                <w:szCs w:val="16"/>
              </w:rPr>
              <w:t xml:space="preserve"> </w:t>
            </w:r>
            <w:r w:rsidRPr="001B33CA">
              <w:rPr>
                <w:rFonts w:ascii="Arial" w:hAnsi="Arial" w:cs="Arial"/>
                <w:color w:val="010000"/>
                <w:w w:val="105"/>
                <w:sz w:val="16"/>
                <w:szCs w:val="16"/>
              </w:rPr>
              <w:t>requeridas</w:t>
            </w:r>
            <w:r w:rsidRPr="001B33CA">
              <w:rPr>
                <w:rFonts w:ascii="Arial" w:hAnsi="Arial" w:cs="Arial"/>
                <w:color w:val="010000"/>
                <w:spacing w:val="5"/>
                <w:w w:val="105"/>
                <w:sz w:val="16"/>
                <w:szCs w:val="16"/>
              </w:rPr>
              <w:t xml:space="preserve"> </w:t>
            </w:r>
            <w:r w:rsidRPr="001B33CA">
              <w:rPr>
                <w:rFonts w:ascii="Arial" w:hAnsi="Arial" w:cs="Arial"/>
                <w:color w:val="010000"/>
                <w:w w:val="105"/>
                <w:sz w:val="16"/>
                <w:szCs w:val="16"/>
              </w:rPr>
              <w:t>de</w:t>
            </w:r>
            <w:r w:rsidRPr="001B33CA">
              <w:rPr>
                <w:rFonts w:ascii="Arial" w:hAnsi="Arial" w:cs="Arial"/>
                <w:color w:val="010000"/>
                <w:spacing w:val="4"/>
                <w:w w:val="105"/>
                <w:sz w:val="16"/>
                <w:szCs w:val="16"/>
              </w:rPr>
              <w:t xml:space="preserve"> </w:t>
            </w:r>
            <w:r w:rsidRPr="001B33CA">
              <w:rPr>
                <w:rFonts w:ascii="Arial" w:hAnsi="Arial" w:cs="Arial"/>
                <w:color w:val="010000"/>
                <w:w w:val="105"/>
                <w:sz w:val="16"/>
                <w:szCs w:val="16"/>
              </w:rPr>
              <w:t>los</w:t>
            </w:r>
            <w:r w:rsidRPr="001B33CA">
              <w:rPr>
                <w:rFonts w:ascii="Arial" w:hAnsi="Arial" w:cs="Arial"/>
                <w:color w:val="010000"/>
                <w:spacing w:val="1"/>
                <w:w w:val="105"/>
                <w:sz w:val="16"/>
                <w:szCs w:val="16"/>
              </w:rPr>
              <w:t xml:space="preserve"> </w:t>
            </w:r>
            <w:r w:rsidRPr="001B33CA">
              <w:rPr>
                <w:rFonts w:ascii="Arial" w:hAnsi="Arial" w:cs="Arial"/>
                <w:color w:val="010000"/>
                <w:w w:val="105"/>
                <w:sz w:val="16"/>
                <w:szCs w:val="16"/>
              </w:rPr>
              <w:t>productos</w:t>
            </w:r>
            <w:r w:rsidRPr="001B33CA">
              <w:rPr>
                <w:rFonts w:ascii="Arial" w:hAnsi="Arial" w:cs="Arial"/>
                <w:color w:val="010000"/>
                <w:spacing w:val="6"/>
                <w:w w:val="105"/>
                <w:sz w:val="16"/>
                <w:szCs w:val="16"/>
              </w:rPr>
              <w:t xml:space="preserve"> </w:t>
            </w:r>
            <w:r w:rsidRPr="001B33CA">
              <w:rPr>
                <w:rFonts w:ascii="Arial" w:hAnsi="Arial" w:cs="Arial"/>
                <w:color w:val="010000"/>
                <w:w w:val="105"/>
                <w:sz w:val="16"/>
                <w:szCs w:val="16"/>
              </w:rPr>
              <w:t>que</w:t>
            </w:r>
            <w:r w:rsidRPr="001B33CA">
              <w:rPr>
                <w:rFonts w:ascii="Arial" w:hAnsi="Arial" w:cs="Arial"/>
                <w:color w:val="010000"/>
                <w:spacing w:val="4"/>
                <w:w w:val="105"/>
                <w:sz w:val="16"/>
                <w:szCs w:val="16"/>
              </w:rPr>
              <w:t xml:space="preserve"> </w:t>
            </w:r>
            <w:r w:rsidRPr="001B33CA">
              <w:rPr>
                <w:rFonts w:ascii="Arial" w:hAnsi="Arial" w:cs="Arial"/>
                <w:color w:val="010000"/>
                <w:w w:val="105"/>
                <w:sz w:val="16"/>
                <w:szCs w:val="16"/>
              </w:rPr>
              <w:t>se</w:t>
            </w:r>
            <w:r w:rsidRPr="001B33CA">
              <w:rPr>
                <w:rFonts w:ascii="Arial" w:hAnsi="Arial" w:cs="Arial"/>
                <w:color w:val="010000"/>
                <w:spacing w:val="5"/>
                <w:w w:val="105"/>
                <w:sz w:val="16"/>
                <w:szCs w:val="16"/>
              </w:rPr>
              <w:t xml:space="preserve"> </w:t>
            </w:r>
            <w:r w:rsidRPr="001B33CA">
              <w:rPr>
                <w:rFonts w:ascii="Arial" w:hAnsi="Arial" w:cs="Arial"/>
                <w:color w:val="010000"/>
                <w:w w:val="105"/>
                <w:sz w:val="16"/>
                <w:szCs w:val="16"/>
              </w:rPr>
              <w:t>deban</w:t>
            </w:r>
            <w:r w:rsidRPr="001B33CA">
              <w:rPr>
                <w:rFonts w:ascii="Arial" w:hAnsi="Arial" w:cs="Arial"/>
                <w:color w:val="010000"/>
                <w:w w:val="104"/>
                <w:sz w:val="16"/>
                <w:szCs w:val="16"/>
              </w:rPr>
              <w:t xml:space="preserve"> </w:t>
            </w:r>
            <w:r w:rsidRPr="001B33CA">
              <w:rPr>
                <w:rFonts w:ascii="Arial" w:hAnsi="Arial" w:cs="Arial"/>
                <w:color w:val="010000"/>
                <w:w w:val="105"/>
                <w:sz w:val="16"/>
                <w:szCs w:val="16"/>
              </w:rPr>
              <w:t>suministrar,</w:t>
            </w:r>
            <w:r w:rsidRPr="001B33CA">
              <w:rPr>
                <w:rFonts w:ascii="Arial" w:hAnsi="Arial" w:cs="Arial"/>
                <w:color w:val="010000"/>
                <w:spacing w:val="9"/>
                <w:w w:val="105"/>
                <w:sz w:val="16"/>
                <w:szCs w:val="16"/>
              </w:rPr>
              <w:t xml:space="preserve"> </w:t>
            </w:r>
            <w:r w:rsidRPr="001B33CA">
              <w:rPr>
                <w:rFonts w:ascii="Arial" w:hAnsi="Arial" w:cs="Arial"/>
                <w:color w:val="010000"/>
                <w:w w:val="105"/>
                <w:sz w:val="16"/>
                <w:szCs w:val="16"/>
              </w:rPr>
              <w:t>sin</w:t>
            </w:r>
            <w:r w:rsidRPr="001B33CA">
              <w:rPr>
                <w:rFonts w:ascii="Arial" w:hAnsi="Arial" w:cs="Arial"/>
                <w:color w:val="010000"/>
                <w:spacing w:val="4"/>
                <w:w w:val="105"/>
                <w:sz w:val="16"/>
                <w:szCs w:val="16"/>
              </w:rPr>
              <w:t xml:space="preserve"> </w:t>
            </w:r>
            <w:r w:rsidRPr="001B33CA">
              <w:rPr>
                <w:rFonts w:ascii="Arial" w:hAnsi="Arial" w:cs="Arial"/>
                <w:color w:val="010000"/>
                <w:w w:val="105"/>
                <w:sz w:val="16"/>
                <w:szCs w:val="16"/>
              </w:rPr>
              <w:t>necesidad</w:t>
            </w:r>
            <w:r w:rsidRPr="001B33CA">
              <w:rPr>
                <w:rFonts w:ascii="Arial" w:hAnsi="Arial" w:cs="Arial"/>
                <w:color w:val="010000"/>
                <w:spacing w:val="3"/>
                <w:w w:val="105"/>
                <w:sz w:val="16"/>
                <w:szCs w:val="16"/>
              </w:rPr>
              <w:t xml:space="preserve"> </w:t>
            </w:r>
            <w:r w:rsidRPr="001B33CA">
              <w:rPr>
                <w:rFonts w:ascii="Arial" w:hAnsi="Arial" w:cs="Arial"/>
                <w:color w:val="010000"/>
                <w:w w:val="105"/>
                <w:sz w:val="16"/>
                <w:szCs w:val="16"/>
              </w:rPr>
              <w:t>de</w:t>
            </w:r>
            <w:r w:rsidRPr="001B33CA">
              <w:rPr>
                <w:rFonts w:ascii="Arial" w:hAnsi="Arial" w:cs="Arial"/>
                <w:color w:val="010000"/>
                <w:spacing w:val="4"/>
                <w:w w:val="105"/>
                <w:sz w:val="16"/>
                <w:szCs w:val="16"/>
              </w:rPr>
              <w:t xml:space="preserve"> </w:t>
            </w:r>
            <w:r w:rsidRPr="001B33CA">
              <w:rPr>
                <w:rFonts w:ascii="Arial" w:hAnsi="Arial" w:cs="Arial"/>
                <w:color w:val="010000"/>
                <w:w w:val="105"/>
                <w:sz w:val="16"/>
                <w:szCs w:val="16"/>
              </w:rPr>
              <w:t>adjuntar</w:t>
            </w:r>
            <w:r w:rsidRPr="001B33CA">
              <w:rPr>
                <w:rFonts w:ascii="Arial" w:hAnsi="Arial" w:cs="Arial"/>
                <w:color w:val="010000"/>
                <w:spacing w:val="7"/>
                <w:w w:val="105"/>
                <w:sz w:val="16"/>
                <w:szCs w:val="16"/>
              </w:rPr>
              <w:t xml:space="preserve"> </w:t>
            </w:r>
            <w:r w:rsidRPr="001B33CA">
              <w:rPr>
                <w:rFonts w:ascii="Arial" w:hAnsi="Arial" w:cs="Arial"/>
                <w:color w:val="010000"/>
                <w:w w:val="105"/>
                <w:sz w:val="16"/>
                <w:szCs w:val="16"/>
              </w:rPr>
              <w:t>certificados</w:t>
            </w:r>
            <w:r w:rsidRPr="001B33CA">
              <w:rPr>
                <w:rFonts w:ascii="Arial" w:hAnsi="Arial" w:cs="Arial"/>
                <w:color w:val="010000"/>
                <w:spacing w:val="12"/>
                <w:w w:val="105"/>
                <w:sz w:val="16"/>
                <w:szCs w:val="16"/>
              </w:rPr>
              <w:t xml:space="preserve"> </w:t>
            </w:r>
            <w:r w:rsidRPr="001B33CA">
              <w:rPr>
                <w:rFonts w:ascii="Arial" w:hAnsi="Arial" w:cs="Arial"/>
                <w:color w:val="010000"/>
                <w:w w:val="105"/>
                <w:sz w:val="16"/>
                <w:szCs w:val="16"/>
              </w:rPr>
              <w:t>de</w:t>
            </w:r>
            <w:r w:rsidRPr="001B33CA">
              <w:rPr>
                <w:rFonts w:ascii="Arial" w:hAnsi="Arial" w:cs="Arial"/>
                <w:color w:val="010000"/>
                <w:w w:val="104"/>
                <w:sz w:val="16"/>
                <w:szCs w:val="16"/>
              </w:rPr>
              <w:t xml:space="preserve"> </w:t>
            </w:r>
            <w:r w:rsidRPr="001B33CA">
              <w:rPr>
                <w:rFonts w:ascii="Arial" w:hAnsi="Arial" w:cs="Arial"/>
                <w:color w:val="010000"/>
                <w:w w:val="105"/>
                <w:sz w:val="16"/>
                <w:szCs w:val="16"/>
              </w:rPr>
              <w:t>autenticidad.</w:t>
            </w:r>
          </w:p>
          <w:p w14:paraId="4EE4A36D" w14:textId="77777777" w:rsidR="007203AF" w:rsidRPr="001B33CA" w:rsidRDefault="007203AF" w:rsidP="00042FB8">
            <w:pPr>
              <w:pStyle w:val="TableParagraph"/>
              <w:kinsoku w:val="0"/>
              <w:overflowPunct w:val="0"/>
              <w:spacing w:before="120" w:after="120" w:line="271" w:lineRule="auto"/>
              <w:ind w:left="472" w:right="260"/>
              <w:jc w:val="both"/>
              <w:rPr>
                <w:rFonts w:ascii="Arial" w:hAnsi="Arial" w:cs="Arial"/>
                <w:color w:val="000000"/>
                <w:sz w:val="16"/>
                <w:szCs w:val="16"/>
              </w:rPr>
            </w:pPr>
            <w:r w:rsidRPr="001B33CA">
              <w:rPr>
                <w:rFonts w:ascii="Arial" w:hAnsi="Arial" w:cs="Arial"/>
                <w:color w:val="010000"/>
                <w:w w:val="105"/>
                <w:sz w:val="16"/>
                <w:szCs w:val="16"/>
              </w:rPr>
              <w:t>Cuando</w:t>
            </w:r>
            <w:r w:rsidRPr="001B33CA">
              <w:rPr>
                <w:rFonts w:ascii="Arial" w:hAnsi="Arial" w:cs="Arial"/>
                <w:color w:val="010000"/>
                <w:spacing w:val="14"/>
                <w:w w:val="105"/>
                <w:sz w:val="16"/>
                <w:szCs w:val="16"/>
              </w:rPr>
              <w:t xml:space="preserve"> </w:t>
            </w:r>
            <w:r w:rsidRPr="001B33CA">
              <w:rPr>
                <w:rFonts w:ascii="Arial" w:hAnsi="Arial" w:cs="Arial"/>
                <w:color w:val="010000"/>
                <w:w w:val="105"/>
                <w:sz w:val="16"/>
                <w:szCs w:val="16"/>
              </w:rPr>
              <w:t>proceda,</w:t>
            </w:r>
            <w:r w:rsidRPr="001B33CA">
              <w:rPr>
                <w:rFonts w:ascii="Arial" w:hAnsi="Arial" w:cs="Arial"/>
                <w:color w:val="010000"/>
                <w:spacing w:val="10"/>
                <w:w w:val="105"/>
                <w:sz w:val="16"/>
                <w:szCs w:val="16"/>
              </w:rPr>
              <w:t xml:space="preserve"> </w:t>
            </w:r>
            <w:r w:rsidRPr="001B33CA">
              <w:rPr>
                <w:rFonts w:ascii="Arial" w:hAnsi="Arial" w:cs="Arial"/>
                <w:color w:val="010000"/>
                <w:w w:val="105"/>
                <w:sz w:val="16"/>
                <w:szCs w:val="16"/>
              </w:rPr>
              <w:t>el</w:t>
            </w:r>
            <w:r w:rsidRPr="001B33CA">
              <w:rPr>
                <w:rFonts w:ascii="Arial" w:hAnsi="Arial" w:cs="Arial"/>
                <w:color w:val="010000"/>
                <w:spacing w:val="3"/>
                <w:w w:val="105"/>
                <w:sz w:val="16"/>
                <w:szCs w:val="16"/>
              </w:rPr>
              <w:t xml:space="preserve"> </w:t>
            </w:r>
            <w:r w:rsidRPr="001B33CA">
              <w:rPr>
                <w:rFonts w:ascii="Arial" w:hAnsi="Arial" w:cs="Arial"/>
                <w:color w:val="010000"/>
                <w:w w:val="105"/>
                <w:sz w:val="16"/>
                <w:szCs w:val="16"/>
              </w:rPr>
              <w:t>operador</w:t>
            </w:r>
            <w:r w:rsidRPr="001B33CA">
              <w:rPr>
                <w:rFonts w:ascii="Arial" w:hAnsi="Arial" w:cs="Arial"/>
                <w:color w:val="010000"/>
                <w:spacing w:val="14"/>
                <w:w w:val="105"/>
                <w:sz w:val="16"/>
                <w:szCs w:val="16"/>
              </w:rPr>
              <w:t xml:space="preserve"> </w:t>
            </w:r>
            <w:r w:rsidRPr="001B33CA">
              <w:rPr>
                <w:rFonts w:ascii="Arial" w:hAnsi="Arial" w:cs="Arial"/>
                <w:color w:val="010000"/>
                <w:w w:val="105"/>
                <w:sz w:val="16"/>
                <w:szCs w:val="16"/>
              </w:rPr>
              <w:t>económico</w:t>
            </w:r>
            <w:r w:rsidRPr="001B33CA">
              <w:rPr>
                <w:rFonts w:ascii="Arial" w:hAnsi="Arial" w:cs="Arial"/>
                <w:color w:val="010000"/>
                <w:spacing w:val="7"/>
                <w:w w:val="105"/>
                <w:sz w:val="16"/>
                <w:szCs w:val="16"/>
              </w:rPr>
              <w:t xml:space="preserve"> </w:t>
            </w:r>
            <w:r w:rsidRPr="001B33CA">
              <w:rPr>
                <w:rFonts w:ascii="Arial" w:hAnsi="Arial" w:cs="Arial"/>
                <w:color w:val="010000"/>
                <w:w w:val="105"/>
                <w:sz w:val="16"/>
                <w:szCs w:val="16"/>
              </w:rPr>
              <w:t>declara</w:t>
            </w:r>
            <w:r w:rsidRPr="001B33CA">
              <w:rPr>
                <w:rFonts w:ascii="Arial" w:hAnsi="Arial" w:cs="Arial"/>
                <w:color w:val="010000"/>
                <w:spacing w:val="8"/>
                <w:w w:val="105"/>
                <w:sz w:val="16"/>
                <w:szCs w:val="16"/>
              </w:rPr>
              <w:t xml:space="preserve"> </w:t>
            </w:r>
            <w:r w:rsidRPr="001B33CA">
              <w:rPr>
                <w:rFonts w:ascii="Arial" w:hAnsi="Arial" w:cs="Arial"/>
                <w:color w:val="010000"/>
                <w:w w:val="105"/>
                <w:sz w:val="16"/>
                <w:szCs w:val="16"/>
              </w:rPr>
              <w:t>asimismo que</w:t>
            </w:r>
            <w:r w:rsidRPr="001B33CA">
              <w:rPr>
                <w:rFonts w:ascii="Arial" w:hAnsi="Arial" w:cs="Arial"/>
                <w:color w:val="010000"/>
                <w:spacing w:val="-7"/>
                <w:w w:val="105"/>
                <w:sz w:val="16"/>
                <w:szCs w:val="16"/>
              </w:rPr>
              <w:t xml:space="preserve"> </w:t>
            </w:r>
            <w:r w:rsidRPr="001B33CA">
              <w:rPr>
                <w:rFonts w:ascii="Arial" w:hAnsi="Arial" w:cs="Arial"/>
                <w:color w:val="010000"/>
                <w:w w:val="105"/>
                <w:sz w:val="16"/>
                <w:szCs w:val="16"/>
              </w:rPr>
              <w:t>facilitará</w:t>
            </w:r>
            <w:r w:rsidRPr="001B33CA">
              <w:rPr>
                <w:rFonts w:ascii="Arial" w:hAnsi="Arial" w:cs="Arial"/>
                <w:color w:val="010000"/>
                <w:spacing w:val="18"/>
                <w:w w:val="105"/>
                <w:sz w:val="16"/>
                <w:szCs w:val="16"/>
              </w:rPr>
              <w:t xml:space="preserve"> </w:t>
            </w:r>
            <w:r w:rsidRPr="001B33CA">
              <w:rPr>
                <w:rFonts w:ascii="Arial" w:hAnsi="Arial" w:cs="Arial"/>
                <w:color w:val="010000"/>
                <w:w w:val="105"/>
                <w:sz w:val="16"/>
                <w:szCs w:val="16"/>
              </w:rPr>
              <w:t>los</w:t>
            </w:r>
            <w:r w:rsidRPr="001B33CA">
              <w:rPr>
                <w:rFonts w:ascii="Arial" w:hAnsi="Arial" w:cs="Arial"/>
                <w:color w:val="010000"/>
                <w:spacing w:val="-7"/>
                <w:w w:val="105"/>
                <w:sz w:val="16"/>
                <w:szCs w:val="16"/>
              </w:rPr>
              <w:t xml:space="preserve"> </w:t>
            </w:r>
            <w:r w:rsidRPr="001B33CA">
              <w:rPr>
                <w:rFonts w:ascii="Arial" w:hAnsi="Arial" w:cs="Arial"/>
                <w:color w:val="010000"/>
                <w:w w:val="105"/>
                <w:sz w:val="16"/>
                <w:szCs w:val="16"/>
              </w:rPr>
              <w:t>certificados</w:t>
            </w:r>
            <w:r w:rsidRPr="001B33CA">
              <w:rPr>
                <w:rFonts w:ascii="Arial" w:hAnsi="Arial" w:cs="Arial"/>
                <w:color w:val="010000"/>
                <w:spacing w:val="10"/>
                <w:w w:val="105"/>
                <w:sz w:val="16"/>
                <w:szCs w:val="16"/>
              </w:rPr>
              <w:t xml:space="preserve"> </w:t>
            </w:r>
            <w:r w:rsidRPr="001B33CA">
              <w:rPr>
                <w:rFonts w:ascii="Arial" w:hAnsi="Arial" w:cs="Arial"/>
                <w:color w:val="010000"/>
                <w:w w:val="105"/>
                <w:sz w:val="16"/>
                <w:szCs w:val="16"/>
              </w:rPr>
              <w:t>de</w:t>
            </w:r>
            <w:r w:rsidRPr="001B33CA">
              <w:rPr>
                <w:rFonts w:ascii="Arial" w:hAnsi="Arial" w:cs="Arial"/>
                <w:color w:val="010000"/>
                <w:spacing w:val="1"/>
                <w:w w:val="105"/>
                <w:sz w:val="16"/>
                <w:szCs w:val="16"/>
              </w:rPr>
              <w:t xml:space="preserve"> </w:t>
            </w:r>
            <w:r w:rsidRPr="001B33CA">
              <w:rPr>
                <w:rFonts w:ascii="Arial" w:hAnsi="Arial" w:cs="Arial"/>
                <w:color w:val="010000"/>
                <w:w w:val="105"/>
                <w:sz w:val="16"/>
                <w:szCs w:val="16"/>
              </w:rPr>
              <w:t>autenticidad</w:t>
            </w:r>
            <w:r w:rsidRPr="001B33CA">
              <w:rPr>
                <w:rFonts w:ascii="Arial" w:hAnsi="Arial" w:cs="Arial"/>
                <w:color w:val="010000"/>
                <w:spacing w:val="15"/>
                <w:w w:val="105"/>
                <w:sz w:val="16"/>
                <w:szCs w:val="16"/>
              </w:rPr>
              <w:t xml:space="preserve"> </w:t>
            </w:r>
            <w:r w:rsidRPr="001B33CA">
              <w:rPr>
                <w:rFonts w:ascii="Arial" w:hAnsi="Arial" w:cs="Arial"/>
                <w:color w:val="010000"/>
                <w:w w:val="105"/>
                <w:sz w:val="16"/>
                <w:szCs w:val="16"/>
              </w:rPr>
              <w:t>requeridos.</w:t>
            </w:r>
          </w:p>
          <w:p w14:paraId="345E793F" w14:textId="77777777" w:rsidR="007203AF" w:rsidRPr="001B33CA" w:rsidRDefault="007203AF" w:rsidP="00042FB8">
            <w:pPr>
              <w:pStyle w:val="TableParagraph"/>
              <w:kinsoku w:val="0"/>
              <w:overflowPunct w:val="0"/>
              <w:spacing w:before="120" w:after="120"/>
              <w:ind w:left="47" w:right="260"/>
              <w:jc w:val="both"/>
              <w:rPr>
                <w:rFonts w:ascii="Arial" w:hAnsi="Arial" w:cs="Arial"/>
                <w:color w:val="010000"/>
                <w:w w:val="105"/>
                <w:sz w:val="16"/>
                <w:szCs w:val="16"/>
              </w:rPr>
            </w:pPr>
            <w:r w:rsidRPr="001B33CA">
              <w:rPr>
                <w:rFonts w:ascii="Arial" w:hAnsi="Arial" w:cs="Arial"/>
                <w:color w:val="010000"/>
                <w:w w:val="105"/>
                <w:sz w:val="16"/>
                <w:szCs w:val="16"/>
              </w:rPr>
              <w:t>Si la</w:t>
            </w:r>
            <w:r w:rsidRPr="001B33CA">
              <w:rPr>
                <w:rFonts w:ascii="Arial" w:hAnsi="Arial" w:cs="Arial"/>
                <w:color w:val="010000"/>
                <w:spacing w:val="-6"/>
                <w:w w:val="105"/>
                <w:sz w:val="16"/>
                <w:szCs w:val="16"/>
              </w:rPr>
              <w:t xml:space="preserve"> </w:t>
            </w:r>
            <w:r w:rsidRPr="001B33CA">
              <w:rPr>
                <w:rFonts w:ascii="Arial" w:hAnsi="Arial" w:cs="Arial"/>
                <w:color w:val="010000"/>
                <w:w w:val="105"/>
                <w:sz w:val="16"/>
                <w:szCs w:val="16"/>
              </w:rPr>
              <w:t>documentación</w:t>
            </w:r>
            <w:r w:rsidRPr="001B33CA">
              <w:rPr>
                <w:rFonts w:ascii="Arial" w:hAnsi="Arial" w:cs="Arial"/>
                <w:color w:val="010000"/>
                <w:spacing w:val="17"/>
                <w:w w:val="105"/>
                <w:sz w:val="16"/>
                <w:szCs w:val="16"/>
              </w:rPr>
              <w:t xml:space="preserve"> </w:t>
            </w:r>
            <w:r w:rsidRPr="001B33CA">
              <w:rPr>
                <w:rFonts w:ascii="Arial" w:hAnsi="Arial" w:cs="Arial"/>
                <w:color w:val="010000"/>
                <w:w w:val="105"/>
                <w:sz w:val="16"/>
                <w:szCs w:val="16"/>
              </w:rPr>
              <w:t>pertinente</w:t>
            </w:r>
            <w:r w:rsidRPr="001B33CA">
              <w:rPr>
                <w:rFonts w:ascii="Arial" w:hAnsi="Arial" w:cs="Arial"/>
                <w:color w:val="010000"/>
                <w:spacing w:val="10"/>
                <w:w w:val="105"/>
                <w:sz w:val="16"/>
                <w:szCs w:val="16"/>
              </w:rPr>
              <w:t xml:space="preserve"> </w:t>
            </w:r>
            <w:r w:rsidRPr="001B33CA">
              <w:rPr>
                <w:rFonts w:ascii="Arial" w:hAnsi="Arial" w:cs="Arial"/>
                <w:color w:val="010000"/>
                <w:w w:val="105"/>
                <w:sz w:val="16"/>
                <w:szCs w:val="16"/>
              </w:rPr>
              <w:t>está</w:t>
            </w:r>
            <w:r w:rsidRPr="001B33CA">
              <w:rPr>
                <w:rFonts w:ascii="Arial" w:hAnsi="Arial" w:cs="Arial"/>
                <w:color w:val="010000"/>
                <w:spacing w:val="5"/>
                <w:w w:val="105"/>
                <w:sz w:val="16"/>
                <w:szCs w:val="16"/>
              </w:rPr>
              <w:t xml:space="preserve"> </w:t>
            </w:r>
            <w:r w:rsidRPr="001B33CA">
              <w:rPr>
                <w:rFonts w:ascii="Arial" w:hAnsi="Arial" w:cs="Arial"/>
                <w:color w:val="010000"/>
                <w:w w:val="105"/>
                <w:sz w:val="16"/>
                <w:szCs w:val="16"/>
              </w:rPr>
              <w:t>disponible</w:t>
            </w:r>
            <w:r w:rsidRPr="001B33CA">
              <w:rPr>
                <w:rFonts w:ascii="Arial" w:hAnsi="Arial" w:cs="Arial"/>
                <w:color w:val="010000"/>
                <w:spacing w:val="11"/>
                <w:w w:val="105"/>
                <w:sz w:val="16"/>
                <w:szCs w:val="16"/>
              </w:rPr>
              <w:t xml:space="preserve"> </w:t>
            </w:r>
            <w:r w:rsidRPr="001B33CA">
              <w:rPr>
                <w:rFonts w:ascii="Arial" w:hAnsi="Arial" w:cs="Arial"/>
                <w:color w:val="010000"/>
                <w:w w:val="105"/>
                <w:sz w:val="16"/>
                <w:szCs w:val="16"/>
              </w:rPr>
              <w:t>en</w:t>
            </w:r>
            <w:r w:rsidRPr="001B33CA">
              <w:rPr>
                <w:rFonts w:ascii="Arial" w:hAnsi="Arial" w:cs="Arial"/>
                <w:color w:val="010000"/>
                <w:spacing w:val="-6"/>
                <w:w w:val="105"/>
                <w:sz w:val="16"/>
                <w:szCs w:val="16"/>
              </w:rPr>
              <w:t xml:space="preserve"> </w:t>
            </w:r>
            <w:r w:rsidRPr="001B33CA">
              <w:rPr>
                <w:rFonts w:ascii="Arial" w:hAnsi="Arial" w:cs="Arial"/>
                <w:color w:val="010000"/>
                <w:w w:val="105"/>
                <w:sz w:val="16"/>
                <w:szCs w:val="16"/>
              </w:rPr>
              <w:t>formato</w:t>
            </w:r>
            <w:r w:rsidRPr="001B33CA">
              <w:rPr>
                <w:rFonts w:ascii="Arial" w:hAnsi="Arial" w:cs="Arial"/>
                <w:color w:val="010000"/>
                <w:w w:val="104"/>
                <w:sz w:val="16"/>
                <w:szCs w:val="16"/>
              </w:rPr>
              <w:t xml:space="preserve"> </w:t>
            </w:r>
            <w:r w:rsidRPr="001B33CA">
              <w:rPr>
                <w:rFonts w:ascii="Arial" w:hAnsi="Arial" w:cs="Arial"/>
                <w:color w:val="010000"/>
                <w:w w:val="105"/>
                <w:sz w:val="16"/>
                <w:szCs w:val="16"/>
              </w:rPr>
              <w:t>electrónico,</w:t>
            </w:r>
            <w:r w:rsidRPr="001B33CA">
              <w:rPr>
                <w:rFonts w:ascii="Arial" w:hAnsi="Arial" w:cs="Arial"/>
                <w:color w:val="010000"/>
                <w:spacing w:val="4"/>
                <w:w w:val="105"/>
                <w:sz w:val="16"/>
                <w:szCs w:val="16"/>
              </w:rPr>
              <w:t xml:space="preserve"> </w:t>
            </w:r>
            <w:r w:rsidRPr="001B33CA">
              <w:rPr>
                <w:rFonts w:ascii="Arial" w:hAnsi="Arial" w:cs="Arial"/>
                <w:color w:val="010000"/>
                <w:w w:val="105"/>
                <w:sz w:val="16"/>
                <w:szCs w:val="16"/>
              </w:rPr>
              <w:t>sírvase</w:t>
            </w:r>
            <w:r w:rsidRPr="001B33CA">
              <w:rPr>
                <w:rFonts w:ascii="Arial" w:hAnsi="Arial" w:cs="Arial"/>
                <w:color w:val="010000"/>
                <w:spacing w:val="5"/>
                <w:w w:val="105"/>
                <w:sz w:val="16"/>
                <w:szCs w:val="16"/>
              </w:rPr>
              <w:t xml:space="preserve"> </w:t>
            </w:r>
            <w:r w:rsidRPr="001B33CA">
              <w:rPr>
                <w:rFonts w:ascii="Arial" w:hAnsi="Arial" w:cs="Arial"/>
                <w:color w:val="010000"/>
                <w:w w:val="105"/>
                <w:sz w:val="16"/>
                <w:szCs w:val="16"/>
              </w:rPr>
              <w:t>indicar:</w:t>
            </w:r>
          </w:p>
          <w:p w14:paraId="275E27E6" w14:textId="77777777" w:rsidR="007203AF" w:rsidRPr="001B33CA" w:rsidRDefault="007203AF" w:rsidP="00042FB8">
            <w:pPr>
              <w:pStyle w:val="TableParagraph"/>
              <w:kinsoku w:val="0"/>
              <w:overflowPunct w:val="0"/>
              <w:spacing w:before="120" w:after="120"/>
              <w:ind w:left="284" w:right="260"/>
              <w:jc w:val="both"/>
              <w:rPr>
                <w:rFonts w:ascii="Arial" w:hAnsi="Arial" w:cs="Arial"/>
                <w:b/>
                <w:color w:val="010000"/>
                <w:w w:val="105"/>
                <w:sz w:val="16"/>
                <w:szCs w:val="16"/>
              </w:rPr>
            </w:pPr>
          </w:p>
        </w:tc>
        <w:tc>
          <w:tcPr>
            <w:tcW w:w="4665" w:type="dxa"/>
            <w:tcBorders>
              <w:top w:val="single" w:sz="4" w:space="0" w:color="auto"/>
              <w:left w:val="single" w:sz="4" w:space="0" w:color="auto"/>
              <w:bottom w:val="single" w:sz="4" w:space="0" w:color="auto"/>
              <w:right w:val="single" w:sz="4" w:space="0" w:color="auto"/>
            </w:tcBorders>
            <w:shd w:val="clear" w:color="auto" w:fill="auto"/>
          </w:tcPr>
          <w:p w14:paraId="622D7D5E" w14:textId="77777777" w:rsidR="007203AF" w:rsidRPr="001B33CA" w:rsidRDefault="007203AF" w:rsidP="00042FB8">
            <w:pPr>
              <w:pStyle w:val="TableParagraph"/>
              <w:kinsoku w:val="0"/>
              <w:overflowPunct w:val="0"/>
              <w:spacing w:before="120" w:after="120"/>
              <w:ind w:left="284" w:right="260"/>
              <w:rPr>
                <w:rFonts w:ascii="Arial" w:hAnsi="Arial" w:cs="Arial"/>
                <w:color w:val="010000"/>
                <w:sz w:val="16"/>
                <w:szCs w:val="16"/>
              </w:rPr>
            </w:pPr>
          </w:p>
          <w:p w14:paraId="062F5EB0" w14:textId="77777777" w:rsidR="007203AF" w:rsidRPr="00042FB8" w:rsidRDefault="007203AF" w:rsidP="00042FB8">
            <w:pPr>
              <w:pStyle w:val="TableParagraph"/>
              <w:kinsoku w:val="0"/>
              <w:overflowPunct w:val="0"/>
              <w:spacing w:before="300" w:after="120"/>
              <w:ind w:left="46" w:right="260"/>
              <w:rPr>
                <w:rFonts w:ascii="Arial" w:hAnsi="Arial" w:cs="Arial"/>
                <w:color w:val="000000"/>
                <w:sz w:val="16"/>
                <w:szCs w:val="16"/>
              </w:rPr>
            </w:pPr>
            <w:r w:rsidRPr="001B33CA">
              <w:rPr>
                <w:rFonts w:ascii="Arial" w:hAnsi="Arial" w:cs="Arial"/>
                <w:color w:val="010000"/>
                <w:sz w:val="16"/>
                <w:szCs w:val="16"/>
              </w:rPr>
              <w:t>[</w:t>
            </w:r>
            <w:r w:rsidRPr="001B33CA">
              <w:rPr>
                <w:rFonts w:ascii="Arial" w:hAnsi="Arial" w:cs="Arial"/>
                <w:color w:val="010000"/>
                <w:spacing w:val="3"/>
                <w:sz w:val="16"/>
                <w:szCs w:val="16"/>
              </w:rPr>
              <w:t xml:space="preserve">  </w:t>
            </w:r>
            <w:r w:rsidRPr="001B33CA">
              <w:rPr>
                <w:rFonts w:ascii="Arial" w:hAnsi="Arial" w:cs="Arial"/>
                <w:color w:val="010000"/>
                <w:sz w:val="16"/>
                <w:szCs w:val="16"/>
              </w:rPr>
              <w:t>]</w:t>
            </w:r>
            <w:r w:rsidRPr="001B33CA">
              <w:rPr>
                <w:rFonts w:ascii="Arial" w:hAnsi="Arial" w:cs="Arial"/>
                <w:color w:val="010000"/>
                <w:spacing w:val="8"/>
                <w:sz w:val="16"/>
                <w:szCs w:val="16"/>
              </w:rPr>
              <w:t xml:space="preserve"> </w:t>
            </w:r>
            <w:r w:rsidRPr="001B33CA">
              <w:rPr>
                <w:rFonts w:ascii="Arial" w:hAnsi="Arial" w:cs="Arial"/>
                <w:color w:val="010000"/>
                <w:sz w:val="16"/>
                <w:szCs w:val="16"/>
              </w:rPr>
              <w:t>Sí</w:t>
            </w:r>
            <w:r w:rsidRPr="001B33CA">
              <w:rPr>
                <w:rFonts w:ascii="Arial" w:hAnsi="Arial" w:cs="Arial"/>
                <w:color w:val="010000"/>
                <w:spacing w:val="10"/>
                <w:sz w:val="16"/>
                <w:szCs w:val="16"/>
              </w:rPr>
              <w:t xml:space="preserve"> </w:t>
            </w:r>
            <w:r w:rsidRPr="001B33CA">
              <w:rPr>
                <w:rFonts w:ascii="Arial" w:hAnsi="Arial" w:cs="Arial"/>
                <w:color w:val="010000"/>
                <w:sz w:val="16"/>
                <w:szCs w:val="16"/>
              </w:rPr>
              <w:t xml:space="preserve">[ </w:t>
            </w:r>
            <w:r w:rsidRPr="001B33CA">
              <w:rPr>
                <w:rFonts w:ascii="Arial" w:hAnsi="Arial" w:cs="Arial"/>
                <w:color w:val="010000"/>
                <w:spacing w:val="-2"/>
                <w:sz w:val="16"/>
                <w:szCs w:val="16"/>
              </w:rPr>
              <w:t xml:space="preserve"> </w:t>
            </w:r>
            <w:r w:rsidRPr="001B33CA">
              <w:rPr>
                <w:rFonts w:ascii="Arial" w:hAnsi="Arial" w:cs="Arial"/>
                <w:color w:val="010000"/>
                <w:sz w:val="16"/>
                <w:szCs w:val="16"/>
              </w:rPr>
              <w:t>]</w:t>
            </w:r>
            <w:r w:rsidRPr="001B33CA">
              <w:rPr>
                <w:rFonts w:ascii="Arial" w:hAnsi="Arial" w:cs="Arial"/>
                <w:color w:val="010000"/>
                <w:spacing w:val="18"/>
                <w:sz w:val="16"/>
                <w:szCs w:val="16"/>
              </w:rPr>
              <w:t xml:space="preserve"> </w:t>
            </w:r>
            <w:r w:rsidRPr="001B33CA">
              <w:rPr>
                <w:rFonts w:ascii="Arial" w:hAnsi="Arial" w:cs="Arial"/>
                <w:color w:val="010000"/>
                <w:sz w:val="16"/>
                <w:szCs w:val="16"/>
              </w:rPr>
              <w:t>No</w:t>
            </w:r>
          </w:p>
          <w:p w14:paraId="625029C0" w14:textId="77777777" w:rsidR="007203AF" w:rsidRPr="001B33CA" w:rsidRDefault="007203AF" w:rsidP="00042FB8">
            <w:pPr>
              <w:pStyle w:val="TableParagraph"/>
              <w:kinsoku w:val="0"/>
              <w:overflowPunct w:val="0"/>
              <w:spacing w:before="120" w:after="120"/>
              <w:ind w:left="46" w:right="260"/>
              <w:rPr>
                <w:sz w:val="16"/>
                <w:szCs w:val="16"/>
              </w:rPr>
            </w:pPr>
          </w:p>
          <w:p w14:paraId="385EA436" w14:textId="77777777" w:rsidR="007203AF" w:rsidRPr="001B33CA" w:rsidRDefault="007203AF" w:rsidP="00042FB8">
            <w:pPr>
              <w:pStyle w:val="TableParagraph"/>
              <w:kinsoku w:val="0"/>
              <w:overflowPunct w:val="0"/>
              <w:spacing w:before="120" w:after="120"/>
              <w:ind w:left="46" w:right="260"/>
              <w:rPr>
                <w:sz w:val="16"/>
                <w:szCs w:val="16"/>
              </w:rPr>
            </w:pPr>
          </w:p>
          <w:p w14:paraId="21CE6FF4" w14:textId="77777777" w:rsidR="007203AF" w:rsidRPr="001B33CA" w:rsidRDefault="007203AF" w:rsidP="00042FB8">
            <w:pPr>
              <w:pStyle w:val="TableParagraph"/>
              <w:kinsoku w:val="0"/>
              <w:overflowPunct w:val="0"/>
              <w:spacing w:before="180" w:after="120"/>
              <w:ind w:left="46" w:right="260"/>
              <w:rPr>
                <w:rFonts w:ascii="Arial" w:hAnsi="Arial" w:cs="Arial"/>
                <w:color w:val="000000"/>
                <w:sz w:val="16"/>
                <w:szCs w:val="16"/>
              </w:rPr>
            </w:pPr>
            <w:r w:rsidRPr="001B33CA">
              <w:rPr>
                <w:rFonts w:ascii="Arial" w:hAnsi="Arial" w:cs="Arial"/>
                <w:color w:val="010000"/>
                <w:sz w:val="16"/>
                <w:szCs w:val="16"/>
              </w:rPr>
              <w:t xml:space="preserve">[ </w:t>
            </w:r>
            <w:r w:rsidRPr="001B33CA">
              <w:rPr>
                <w:rFonts w:ascii="Arial" w:hAnsi="Arial" w:cs="Arial"/>
                <w:color w:val="010000"/>
                <w:spacing w:val="3"/>
                <w:sz w:val="16"/>
                <w:szCs w:val="16"/>
              </w:rPr>
              <w:t xml:space="preserve"> </w:t>
            </w:r>
            <w:r w:rsidRPr="001B33CA">
              <w:rPr>
                <w:rFonts w:ascii="Arial" w:hAnsi="Arial" w:cs="Arial"/>
                <w:color w:val="010000"/>
                <w:sz w:val="16"/>
                <w:szCs w:val="16"/>
              </w:rPr>
              <w:t>]</w:t>
            </w:r>
            <w:r w:rsidRPr="001B33CA">
              <w:rPr>
                <w:rFonts w:ascii="Arial" w:hAnsi="Arial" w:cs="Arial"/>
                <w:color w:val="010000"/>
                <w:spacing w:val="8"/>
                <w:sz w:val="16"/>
                <w:szCs w:val="16"/>
              </w:rPr>
              <w:t xml:space="preserve"> </w:t>
            </w:r>
            <w:r w:rsidRPr="001B33CA">
              <w:rPr>
                <w:rFonts w:ascii="Arial" w:hAnsi="Arial" w:cs="Arial"/>
                <w:color w:val="010000"/>
                <w:sz w:val="16"/>
                <w:szCs w:val="16"/>
              </w:rPr>
              <w:t>Sí</w:t>
            </w:r>
            <w:r w:rsidRPr="001B33CA">
              <w:rPr>
                <w:rFonts w:ascii="Arial" w:hAnsi="Arial" w:cs="Arial"/>
                <w:color w:val="010000"/>
                <w:spacing w:val="10"/>
                <w:sz w:val="16"/>
                <w:szCs w:val="16"/>
              </w:rPr>
              <w:t xml:space="preserve"> </w:t>
            </w:r>
            <w:r w:rsidRPr="001B33CA">
              <w:rPr>
                <w:rFonts w:ascii="Arial" w:hAnsi="Arial" w:cs="Arial"/>
                <w:color w:val="010000"/>
                <w:sz w:val="16"/>
                <w:szCs w:val="16"/>
              </w:rPr>
              <w:t xml:space="preserve">[ </w:t>
            </w:r>
            <w:r w:rsidRPr="001B33CA">
              <w:rPr>
                <w:rFonts w:ascii="Arial" w:hAnsi="Arial" w:cs="Arial"/>
                <w:color w:val="010000"/>
                <w:spacing w:val="-2"/>
                <w:sz w:val="16"/>
                <w:szCs w:val="16"/>
              </w:rPr>
              <w:t xml:space="preserve"> </w:t>
            </w:r>
            <w:r w:rsidRPr="001B33CA">
              <w:rPr>
                <w:rFonts w:ascii="Arial" w:hAnsi="Arial" w:cs="Arial"/>
                <w:color w:val="010000"/>
                <w:sz w:val="16"/>
                <w:szCs w:val="16"/>
              </w:rPr>
              <w:t>]</w:t>
            </w:r>
            <w:r w:rsidRPr="001B33CA">
              <w:rPr>
                <w:rFonts w:ascii="Arial" w:hAnsi="Arial" w:cs="Arial"/>
                <w:color w:val="010000"/>
                <w:spacing w:val="18"/>
                <w:sz w:val="16"/>
                <w:szCs w:val="16"/>
              </w:rPr>
              <w:t xml:space="preserve"> </w:t>
            </w:r>
            <w:r w:rsidRPr="001B33CA">
              <w:rPr>
                <w:rFonts w:ascii="Arial" w:hAnsi="Arial" w:cs="Arial"/>
                <w:color w:val="010000"/>
                <w:sz w:val="16"/>
                <w:szCs w:val="16"/>
              </w:rPr>
              <w:t>No</w:t>
            </w:r>
          </w:p>
          <w:p w14:paraId="07A9B04C" w14:textId="77777777" w:rsidR="007203AF" w:rsidRPr="001B33CA" w:rsidRDefault="007203AF" w:rsidP="00042FB8">
            <w:pPr>
              <w:pStyle w:val="TableParagraph"/>
              <w:kinsoku w:val="0"/>
              <w:overflowPunct w:val="0"/>
              <w:spacing w:before="120" w:after="120"/>
              <w:ind w:right="260"/>
              <w:rPr>
                <w:sz w:val="16"/>
                <w:szCs w:val="16"/>
              </w:rPr>
            </w:pPr>
          </w:p>
          <w:p w14:paraId="13DD001F" w14:textId="77777777" w:rsidR="007203AF" w:rsidRPr="001B33CA" w:rsidRDefault="007203AF" w:rsidP="00042FB8">
            <w:pPr>
              <w:pStyle w:val="TableParagraph"/>
              <w:kinsoku w:val="0"/>
              <w:overflowPunct w:val="0"/>
              <w:spacing w:before="240" w:after="120" w:line="279" w:lineRule="auto"/>
              <w:ind w:left="46" w:right="260"/>
              <w:rPr>
                <w:rFonts w:ascii="Arial" w:hAnsi="Arial" w:cs="Arial"/>
                <w:color w:val="000000"/>
                <w:sz w:val="16"/>
                <w:szCs w:val="16"/>
              </w:rPr>
            </w:pPr>
            <w:r w:rsidRPr="001B33CA">
              <w:rPr>
                <w:rFonts w:ascii="Arial" w:hAnsi="Arial" w:cs="Arial"/>
                <w:color w:val="010000"/>
                <w:w w:val="105"/>
                <w:sz w:val="16"/>
                <w:szCs w:val="16"/>
              </w:rPr>
              <w:t>(dirección</w:t>
            </w:r>
            <w:r w:rsidRPr="001B33CA">
              <w:rPr>
                <w:rFonts w:ascii="Arial" w:hAnsi="Arial" w:cs="Arial"/>
                <w:color w:val="010000"/>
                <w:spacing w:val="9"/>
                <w:w w:val="105"/>
                <w:sz w:val="16"/>
                <w:szCs w:val="16"/>
              </w:rPr>
              <w:t xml:space="preserve"> </w:t>
            </w:r>
            <w:r w:rsidRPr="001B33CA">
              <w:rPr>
                <w:rFonts w:ascii="Arial" w:hAnsi="Arial" w:cs="Arial"/>
                <w:color w:val="010000"/>
                <w:w w:val="105"/>
                <w:sz w:val="16"/>
                <w:szCs w:val="16"/>
              </w:rPr>
              <w:t>de</w:t>
            </w:r>
            <w:r w:rsidRPr="001B33CA">
              <w:rPr>
                <w:rFonts w:ascii="Arial" w:hAnsi="Arial" w:cs="Arial"/>
                <w:color w:val="010000"/>
                <w:spacing w:val="3"/>
                <w:w w:val="105"/>
                <w:sz w:val="16"/>
                <w:szCs w:val="16"/>
              </w:rPr>
              <w:t xml:space="preserve"> </w:t>
            </w:r>
            <w:r w:rsidRPr="001B33CA">
              <w:rPr>
                <w:rFonts w:ascii="Arial" w:hAnsi="Arial" w:cs="Arial"/>
                <w:color w:val="010000"/>
                <w:w w:val="105"/>
                <w:sz w:val="16"/>
                <w:szCs w:val="16"/>
              </w:rPr>
              <w:t>la</w:t>
            </w:r>
            <w:r w:rsidRPr="001B33CA">
              <w:rPr>
                <w:rFonts w:ascii="Arial" w:hAnsi="Arial" w:cs="Arial"/>
                <w:color w:val="010000"/>
                <w:spacing w:val="-1"/>
                <w:w w:val="105"/>
                <w:sz w:val="16"/>
                <w:szCs w:val="16"/>
              </w:rPr>
              <w:t xml:space="preserve"> </w:t>
            </w:r>
            <w:r w:rsidRPr="001B33CA">
              <w:rPr>
                <w:rFonts w:ascii="Arial" w:hAnsi="Arial" w:cs="Arial"/>
                <w:color w:val="010000"/>
                <w:w w:val="105"/>
                <w:sz w:val="16"/>
                <w:szCs w:val="16"/>
              </w:rPr>
              <w:t>página</w:t>
            </w:r>
            <w:r w:rsidRPr="001B33CA">
              <w:rPr>
                <w:rFonts w:ascii="Arial" w:hAnsi="Arial" w:cs="Arial"/>
                <w:color w:val="010000"/>
                <w:spacing w:val="-6"/>
                <w:w w:val="105"/>
                <w:sz w:val="16"/>
                <w:szCs w:val="16"/>
              </w:rPr>
              <w:t xml:space="preserve"> </w:t>
            </w:r>
            <w:r w:rsidRPr="001B33CA">
              <w:rPr>
                <w:rFonts w:ascii="Arial" w:hAnsi="Arial" w:cs="Arial"/>
                <w:color w:val="010000"/>
                <w:w w:val="105"/>
                <w:sz w:val="16"/>
                <w:szCs w:val="16"/>
              </w:rPr>
              <w:t>web,</w:t>
            </w:r>
            <w:r w:rsidRPr="001B33CA">
              <w:rPr>
                <w:rFonts w:ascii="Arial" w:hAnsi="Arial" w:cs="Arial"/>
                <w:color w:val="010000"/>
                <w:spacing w:val="13"/>
                <w:w w:val="105"/>
                <w:sz w:val="16"/>
                <w:szCs w:val="16"/>
              </w:rPr>
              <w:t xml:space="preserve"> </w:t>
            </w:r>
            <w:r w:rsidRPr="001B33CA">
              <w:rPr>
                <w:rFonts w:ascii="Arial" w:hAnsi="Arial" w:cs="Arial"/>
                <w:color w:val="010000"/>
                <w:w w:val="105"/>
                <w:sz w:val="16"/>
                <w:szCs w:val="16"/>
              </w:rPr>
              <w:t>autoridad</w:t>
            </w:r>
            <w:r w:rsidRPr="001B33CA">
              <w:rPr>
                <w:rFonts w:ascii="Arial" w:hAnsi="Arial" w:cs="Arial"/>
                <w:color w:val="010000"/>
                <w:spacing w:val="13"/>
                <w:w w:val="105"/>
                <w:sz w:val="16"/>
                <w:szCs w:val="16"/>
              </w:rPr>
              <w:t xml:space="preserve"> </w:t>
            </w:r>
            <w:r w:rsidRPr="001B33CA">
              <w:rPr>
                <w:rFonts w:ascii="Arial" w:hAnsi="Arial" w:cs="Arial"/>
                <w:color w:val="010000"/>
                <w:w w:val="105"/>
                <w:sz w:val="16"/>
                <w:szCs w:val="16"/>
              </w:rPr>
              <w:t>u</w:t>
            </w:r>
            <w:r w:rsidRPr="001B33CA">
              <w:rPr>
                <w:rFonts w:ascii="Arial" w:hAnsi="Arial" w:cs="Arial"/>
                <w:color w:val="010000"/>
                <w:spacing w:val="-1"/>
                <w:w w:val="105"/>
                <w:sz w:val="16"/>
                <w:szCs w:val="16"/>
              </w:rPr>
              <w:t xml:space="preserve"> </w:t>
            </w:r>
            <w:r w:rsidRPr="001B33CA">
              <w:rPr>
                <w:rFonts w:ascii="Arial" w:hAnsi="Arial" w:cs="Arial"/>
                <w:color w:val="010000"/>
                <w:w w:val="105"/>
                <w:sz w:val="16"/>
                <w:szCs w:val="16"/>
              </w:rPr>
              <w:t>organismo</w:t>
            </w:r>
            <w:r w:rsidRPr="001B33CA">
              <w:rPr>
                <w:rFonts w:ascii="Arial" w:hAnsi="Arial" w:cs="Arial"/>
                <w:color w:val="010000"/>
                <w:spacing w:val="11"/>
                <w:w w:val="105"/>
                <w:sz w:val="16"/>
                <w:szCs w:val="16"/>
              </w:rPr>
              <w:t xml:space="preserve"> </w:t>
            </w:r>
            <w:r w:rsidRPr="001B33CA">
              <w:rPr>
                <w:rFonts w:ascii="Arial" w:hAnsi="Arial" w:cs="Arial"/>
                <w:color w:val="010000"/>
                <w:w w:val="105"/>
                <w:sz w:val="16"/>
                <w:szCs w:val="16"/>
              </w:rPr>
              <w:t>expedidor,</w:t>
            </w:r>
            <w:r w:rsidRPr="001B33CA">
              <w:rPr>
                <w:rFonts w:ascii="Arial" w:hAnsi="Arial" w:cs="Arial"/>
                <w:color w:val="010000"/>
                <w:w w:val="103"/>
                <w:sz w:val="16"/>
                <w:szCs w:val="16"/>
              </w:rPr>
              <w:t xml:space="preserve"> </w:t>
            </w:r>
            <w:r w:rsidRPr="001B33CA">
              <w:rPr>
                <w:rFonts w:ascii="Arial" w:hAnsi="Arial" w:cs="Arial"/>
                <w:color w:val="010000"/>
                <w:w w:val="105"/>
                <w:sz w:val="16"/>
                <w:szCs w:val="16"/>
              </w:rPr>
              <w:t>referencia</w:t>
            </w:r>
            <w:r w:rsidRPr="001B33CA">
              <w:rPr>
                <w:rFonts w:ascii="Arial" w:hAnsi="Arial" w:cs="Arial"/>
                <w:color w:val="010000"/>
                <w:spacing w:val="4"/>
                <w:w w:val="105"/>
                <w:sz w:val="16"/>
                <w:szCs w:val="16"/>
              </w:rPr>
              <w:t xml:space="preserve"> </w:t>
            </w:r>
            <w:r w:rsidRPr="001B33CA">
              <w:rPr>
                <w:rFonts w:ascii="Arial" w:hAnsi="Arial" w:cs="Arial"/>
                <w:color w:val="010000"/>
                <w:w w:val="105"/>
                <w:sz w:val="16"/>
                <w:szCs w:val="16"/>
              </w:rPr>
              <w:t>exacta</w:t>
            </w:r>
            <w:r w:rsidRPr="001B33CA">
              <w:rPr>
                <w:rFonts w:ascii="Arial" w:hAnsi="Arial" w:cs="Arial"/>
                <w:color w:val="010000"/>
                <w:spacing w:val="3"/>
                <w:w w:val="105"/>
                <w:sz w:val="16"/>
                <w:szCs w:val="16"/>
              </w:rPr>
              <w:t xml:space="preserve"> </w:t>
            </w:r>
            <w:r w:rsidRPr="001B33CA">
              <w:rPr>
                <w:rFonts w:ascii="Arial" w:hAnsi="Arial" w:cs="Arial"/>
                <w:color w:val="010000"/>
                <w:w w:val="105"/>
                <w:sz w:val="16"/>
                <w:szCs w:val="16"/>
              </w:rPr>
              <w:t>de</w:t>
            </w:r>
            <w:r w:rsidRPr="001B33CA">
              <w:rPr>
                <w:rFonts w:ascii="Arial" w:hAnsi="Arial" w:cs="Arial"/>
                <w:color w:val="010000"/>
                <w:spacing w:val="1"/>
                <w:w w:val="105"/>
                <w:sz w:val="16"/>
                <w:szCs w:val="16"/>
              </w:rPr>
              <w:t xml:space="preserve"> </w:t>
            </w:r>
            <w:r w:rsidRPr="001B33CA">
              <w:rPr>
                <w:rFonts w:ascii="Arial" w:hAnsi="Arial" w:cs="Arial"/>
                <w:color w:val="010000"/>
                <w:w w:val="105"/>
                <w:sz w:val="16"/>
                <w:szCs w:val="16"/>
              </w:rPr>
              <w:t>la</w:t>
            </w:r>
            <w:r w:rsidRPr="001B33CA">
              <w:rPr>
                <w:rFonts w:ascii="Arial" w:hAnsi="Arial" w:cs="Arial"/>
                <w:color w:val="010000"/>
                <w:spacing w:val="-7"/>
                <w:w w:val="105"/>
                <w:sz w:val="16"/>
                <w:szCs w:val="16"/>
              </w:rPr>
              <w:t xml:space="preserve"> </w:t>
            </w:r>
            <w:r w:rsidRPr="001B33CA">
              <w:rPr>
                <w:rFonts w:ascii="Arial" w:hAnsi="Arial" w:cs="Arial"/>
                <w:color w:val="010000"/>
                <w:w w:val="105"/>
                <w:sz w:val="16"/>
                <w:szCs w:val="16"/>
              </w:rPr>
              <w:t>documentación):</w:t>
            </w:r>
          </w:p>
          <w:p w14:paraId="205A54B2" w14:textId="77777777" w:rsidR="007203AF" w:rsidRPr="001B33CA" w:rsidRDefault="007203AF" w:rsidP="00042FB8">
            <w:pPr>
              <w:spacing w:before="120" w:after="120"/>
              <w:ind w:left="46" w:right="260"/>
              <w:rPr>
                <w:rFonts w:ascii="Arial" w:hAnsi="Arial" w:cs="Arial"/>
                <w:b/>
                <w:color w:val="010000"/>
                <w:w w:val="105"/>
                <w:sz w:val="16"/>
                <w:szCs w:val="16"/>
              </w:rPr>
            </w:pPr>
            <w:r w:rsidRPr="001B33CA">
              <w:rPr>
                <w:rFonts w:ascii="Arial" w:hAnsi="Arial" w:cs="Arial"/>
                <w:color w:val="010000"/>
                <w:w w:val="115"/>
                <w:sz w:val="16"/>
                <w:szCs w:val="16"/>
              </w:rPr>
              <w:t>[</w:t>
            </w:r>
            <w:r w:rsidRPr="001B33CA">
              <w:rPr>
                <w:rFonts w:ascii="Arial" w:hAnsi="Arial" w:cs="Arial"/>
                <w:color w:val="010000"/>
                <w:spacing w:val="31"/>
                <w:w w:val="115"/>
                <w:sz w:val="16"/>
                <w:szCs w:val="16"/>
              </w:rPr>
              <w:t xml:space="preserve"> </w:t>
            </w:r>
            <w:r w:rsidRPr="001B33CA">
              <w:rPr>
                <w:color w:val="010000"/>
                <w:w w:val="115"/>
                <w:sz w:val="16"/>
                <w:szCs w:val="16"/>
              </w:rPr>
              <w:t>................</w:t>
            </w:r>
            <w:r w:rsidRPr="001B33CA">
              <w:rPr>
                <w:color w:val="010000"/>
                <w:spacing w:val="33"/>
                <w:w w:val="115"/>
                <w:sz w:val="16"/>
                <w:szCs w:val="16"/>
              </w:rPr>
              <w:t xml:space="preserve"> </w:t>
            </w:r>
            <w:r w:rsidRPr="001B33CA">
              <w:rPr>
                <w:rFonts w:ascii="Arial" w:hAnsi="Arial" w:cs="Arial"/>
                <w:color w:val="010000"/>
                <w:w w:val="115"/>
                <w:sz w:val="16"/>
                <w:szCs w:val="16"/>
              </w:rPr>
              <w:t>][</w:t>
            </w:r>
            <w:r w:rsidRPr="001B33CA">
              <w:rPr>
                <w:rFonts w:ascii="Arial" w:hAnsi="Arial" w:cs="Arial"/>
                <w:color w:val="010000"/>
                <w:spacing w:val="19"/>
                <w:w w:val="115"/>
                <w:sz w:val="16"/>
                <w:szCs w:val="16"/>
              </w:rPr>
              <w:t xml:space="preserve"> </w:t>
            </w:r>
            <w:r w:rsidRPr="001B33CA">
              <w:rPr>
                <w:color w:val="010000"/>
                <w:w w:val="115"/>
                <w:sz w:val="16"/>
                <w:szCs w:val="16"/>
              </w:rPr>
              <w:t xml:space="preserve">..................  </w:t>
            </w:r>
            <w:r w:rsidRPr="001B33CA">
              <w:rPr>
                <w:rFonts w:ascii="Arial" w:hAnsi="Arial" w:cs="Arial"/>
                <w:color w:val="010000"/>
                <w:w w:val="115"/>
                <w:sz w:val="16"/>
                <w:szCs w:val="16"/>
              </w:rPr>
              <w:t>][</w:t>
            </w:r>
            <w:r w:rsidRPr="001B33CA">
              <w:rPr>
                <w:rFonts w:ascii="Arial" w:hAnsi="Arial" w:cs="Arial"/>
                <w:color w:val="010000"/>
                <w:spacing w:val="19"/>
                <w:w w:val="115"/>
                <w:sz w:val="16"/>
                <w:szCs w:val="16"/>
              </w:rPr>
              <w:t xml:space="preserve"> </w:t>
            </w:r>
            <w:r w:rsidRPr="001B33CA">
              <w:rPr>
                <w:color w:val="010000"/>
                <w:w w:val="115"/>
                <w:sz w:val="16"/>
                <w:szCs w:val="16"/>
              </w:rPr>
              <w:t xml:space="preserve">.................. </w:t>
            </w:r>
            <w:r w:rsidRPr="001B33CA">
              <w:rPr>
                <w:color w:val="010000"/>
                <w:spacing w:val="1"/>
                <w:w w:val="115"/>
                <w:sz w:val="16"/>
                <w:szCs w:val="16"/>
              </w:rPr>
              <w:t xml:space="preserve"> </w:t>
            </w:r>
            <w:r w:rsidRPr="001B33CA">
              <w:rPr>
                <w:rFonts w:ascii="Arial" w:hAnsi="Arial" w:cs="Arial"/>
                <w:color w:val="010000"/>
                <w:w w:val="115"/>
                <w:sz w:val="16"/>
                <w:szCs w:val="16"/>
              </w:rPr>
              <w:t>]</w:t>
            </w:r>
          </w:p>
        </w:tc>
      </w:tr>
      <w:tr w:rsidR="007203AF" w:rsidRPr="009A7AAF" w14:paraId="0ADA5D1A" w14:textId="77777777">
        <w:trPr>
          <w:trHeight w:val="3912"/>
          <w:jc w:val="center"/>
        </w:trPr>
        <w:tc>
          <w:tcPr>
            <w:tcW w:w="5258" w:type="dxa"/>
            <w:tcBorders>
              <w:top w:val="single" w:sz="4" w:space="0" w:color="auto"/>
              <w:left w:val="single" w:sz="4" w:space="0" w:color="auto"/>
              <w:bottom w:val="single" w:sz="4" w:space="0" w:color="auto"/>
              <w:right w:val="single" w:sz="4" w:space="0" w:color="auto"/>
            </w:tcBorders>
            <w:shd w:val="clear" w:color="auto" w:fill="auto"/>
          </w:tcPr>
          <w:p w14:paraId="13706C2D" w14:textId="77777777" w:rsidR="007203AF" w:rsidRPr="001B33CA" w:rsidRDefault="00042FB8" w:rsidP="00042FB8">
            <w:pPr>
              <w:pStyle w:val="TableParagraph"/>
              <w:kinsoku w:val="0"/>
              <w:overflowPunct w:val="0"/>
              <w:spacing w:before="120" w:after="120" w:line="276" w:lineRule="auto"/>
              <w:ind w:left="472" w:right="260" w:hanging="425"/>
              <w:jc w:val="both"/>
              <w:rPr>
                <w:rFonts w:ascii="Arial" w:hAnsi="Arial" w:cs="Arial"/>
                <w:color w:val="010000"/>
                <w:w w:val="105"/>
                <w:sz w:val="16"/>
                <w:szCs w:val="16"/>
              </w:rPr>
            </w:pPr>
            <w:r>
              <w:rPr>
                <w:rFonts w:ascii="Arial" w:hAnsi="Arial" w:cs="Arial"/>
                <w:color w:val="010000"/>
                <w:w w:val="105"/>
                <w:sz w:val="16"/>
                <w:szCs w:val="16"/>
              </w:rPr>
              <w:lastRenderedPageBreak/>
              <w:t xml:space="preserve">12) </w:t>
            </w:r>
            <w:r w:rsidR="007203AF" w:rsidRPr="001B33CA">
              <w:rPr>
                <w:rFonts w:ascii="Arial" w:hAnsi="Arial" w:cs="Arial"/>
                <w:color w:val="010000"/>
                <w:w w:val="105"/>
                <w:sz w:val="16"/>
                <w:szCs w:val="16"/>
              </w:rPr>
              <w:t xml:space="preserve">Cuando se trate de </w:t>
            </w:r>
            <w:r w:rsidR="007203AF" w:rsidRPr="001B33CA">
              <w:rPr>
                <w:rFonts w:ascii="Arial" w:hAnsi="Arial" w:cs="Arial"/>
                <w:b/>
                <w:i/>
                <w:color w:val="010000"/>
                <w:w w:val="105"/>
                <w:sz w:val="16"/>
                <w:szCs w:val="16"/>
              </w:rPr>
              <w:t>contratos públicos de suministros</w:t>
            </w:r>
            <w:r w:rsidR="007203AF" w:rsidRPr="001B33CA">
              <w:rPr>
                <w:rFonts w:ascii="Arial" w:hAnsi="Arial" w:cs="Arial"/>
                <w:color w:val="010000"/>
                <w:w w:val="105"/>
                <w:sz w:val="16"/>
                <w:szCs w:val="16"/>
              </w:rPr>
              <w:t>:</w:t>
            </w:r>
          </w:p>
          <w:p w14:paraId="5AF2B457" w14:textId="77777777" w:rsidR="007203AF" w:rsidRPr="001B33CA" w:rsidRDefault="007203AF" w:rsidP="00042FB8">
            <w:pPr>
              <w:pStyle w:val="TableParagraph"/>
              <w:kinsoku w:val="0"/>
              <w:overflowPunct w:val="0"/>
              <w:spacing w:before="120" w:after="120" w:line="276" w:lineRule="auto"/>
              <w:ind w:left="472" w:right="260"/>
              <w:jc w:val="both"/>
              <w:rPr>
                <w:rFonts w:ascii="Arial" w:hAnsi="Arial" w:cs="Arial"/>
                <w:color w:val="010000"/>
                <w:w w:val="105"/>
                <w:sz w:val="16"/>
                <w:szCs w:val="16"/>
              </w:rPr>
            </w:pPr>
            <w:r w:rsidRPr="001B33CA">
              <w:rPr>
                <w:rFonts w:ascii="Arial" w:hAnsi="Arial" w:cs="Arial"/>
                <w:color w:val="010000"/>
                <w:w w:val="105"/>
                <w:sz w:val="16"/>
                <w:szCs w:val="16"/>
              </w:rPr>
              <w:t>¿Puede el operador económico presentar los oportunos certificados expedidos por institutos o servicios oficiales encargados del control de calidad, de competencia reconocida, que acrediten la conformidad de los productos perfectamente detallada mediante referencias a las especificaciones o normas técnicas, conforme a lo previsto en el anuncio pertinente o los pliegos de la contratación?</w:t>
            </w:r>
          </w:p>
          <w:p w14:paraId="2BFD5E13" w14:textId="77777777" w:rsidR="007203AF" w:rsidRPr="001B33CA" w:rsidRDefault="007203AF" w:rsidP="00042FB8">
            <w:pPr>
              <w:pStyle w:val="TableParagraph"/>
              <w:kinsoku w:val="0"/>
              <w:overflowPunct w:val="0"/>
              <w:spacing w:before="120" w:after="120" w:line="276" w:lineRule="auto"/>
              <w:ind w:left="284" w:right="260"/>
              <w:jc w:val="both"/>
              <w:rPr>
                <w:rFonts w:ascii="Arial" w:hAnsi="Arial" w:cs="Arial"/>
                <w:b/>
                <w:color w:val="010000"/>
                <w:w w:val="105"/>
                <w:sz w:val="16"/>
                <w:szCs w:val="16"/>
              </w:rPr>
            </w:pPr>
          </w:p>
          <w:p w14:paraId="320ECB08" w14:textId="77777777" w:rsidR="007203AF" w:rsidRPr="001B33CA" w:rsidRDefault="007203AF" w:rsidP="00042FB8">
            <w:pPr>
              <w:pStyle w:val="TableParagraph"/>
              <w:kinsoku w:val="0"/>
              <w:overflowPunct w:val="0"/>
              <w:spacing w:before="120" w:after="120" w:line="276" w:lineRule="auto"/>
              <w:ind w:left="472" w:right="260"/>
              <w:jc w:val="both"/>
              <w:rPr>
                <w:rFonts w:ascii="Arial" w:hAnsi="Arial" w:cs="Arial"/>
                <w:color w:val="010000"/>
                <w:w w:val="105"/>
                <w:sz w:val="16"/>
                <w:szCs w:val="16"/>
              </w:rPr>
            </w:pPr>
            <w:r w:rsidRPr="001B33CA">
              <w:rPr>
                <w:rFonts w:ascii="Arial" w:hAnsi="Arial" w:cs="Arial"/>
                <w:b/>
                <w:color w:val="010000"/>
                <w:w w:val="105"/>
                <w:sz w:val="16"/>
                <w:szCs w:val="16"/>
              </w:rPr>
              <w:t>Si la respuesta es negativa</w:t>
            </w:r>
            <w:r w:rsidRPr="001B33CA">
              <w:rPr>
                <w:rFonts w:ascii="Arial" w:hAnsi="Arial" w:cs="Arial"/>
                <w:color w:val="010000"/>
                <w:w w:val="105"/>
                <w:sz w:val="16"/>
                <w:szCs w:val="16"/>
              </w:rPr>
              <w:t>, sírvase explicar por qué e indicar qué otros medios de prueba pueden aportarse.</w:t>
            </w:r>
          </w:p>
          <w:p w14:paraId="7C8FBA5C" w14:textId="77777777" w:rsidR="007203AF" w:rsidRPr="001B33CA" w:rsidRDefault="007203AF" w:rsidP="00042FB8">
            <w:pPr>
              <w:pStyle w:val="TableParagraph"/>
              <w:kinsoku w:val="0"/>
              <w:overflowPunct w:val="0"/>
              <w:spacing w:before="120" w:after="120" w:line="276" w:lineRule="auto"/>
              <w:ind w:left="47" w:right="260"/>
              <w:jc w:val="both"/>
              <w:rPr>
                <w:rFonts w:ascii="Arial" w:hAnsi="Arial" w:cs="Arial"/>
                <w:color w:val="010000"/>
                <w:w w:val="105"/>
                <w:sz w:val="16"/>
                <w:szCs w:val="16"/>
              </w:rPr>
            </w:pPr>
            <w:r w:rsidRPr="001B33CA">
              <w:rPr>
                <w:rFonts w:ascii="Arial" w:hAnsi="Arial" w:cs="Arial"/>
                <w:color w:val="010000"/>
                <w:w w:val="105"/>
                <w:sz w:val="16"/>
                <w:szCs w:val="16"/>
              </w:rPr>
              <w:t>Si la documentación pertinente está disponible en formato electrónico, sírvase indicar:</w:t>
            </w:r>
          </w:p>
          <w:p w14:paraId="30ED4E10" w14:textId="77777777" w:rsidR="007203AF" w:rsidRPr="001B33CA" w:rsidRDefault="007203AF" w:rsidP="00042FB8">
            <w:pPr>
              <w:pStyle w:val="TableParagraph"/>
              <w:kinsoku w:val="0"/>
              <w:overflowPunct w:val="0"/>
              <w:spacing w:before="120" w:after="120"/>
              <w:ind w:left="284" w:right="260"/>
              <w:jc w:val="both"/>
              <w:rPr>
                <w:rFonts w:ascii="Arial" w:hAnsi="Arial" w:cs="Arial"/>
                <w:color w:val="010000"/>
                <w:w w:val="105"/>
                <w:sz w:val="16"/>
                <w:szCs w:val="16"/>
              </w:rPr>
            </w:pPr>
          </w:p>
        </w:tc>
        <w:tc>
          <w:tcPr>
            <w:tcW w:w="4665" w:type="dxa"/>
            <w:tcBorders>
              <w:top w:val="single" w:sz="4" w:space="0" w:color="auto"/>
              <w:left w:val="single" w:sz="4" w:space="0" w:color="auto"/>
              <w:bottom w:val="single" w:sz="4" w:space="0" w:color="auto"/>
              <w:right w:val="single" w:sz="4" w:space="0" w:color="auto"/>
            </w:tcBorders>
            <w:shd w:val="clear" w:color="auto" w:fill="auto"/>
          </w:tcPr>
          <w:p w14:paraId="1AD8925B" w14:textId="77777777" w:rsidR="007203AF" w:rsidRPr="001B33CA" w:rsidRDefault="007203AF" w:rsidP="00A95BB1">
            <w:pPr>
              <w:spacing w:before="420" w:after="120"/>
              <w:ind w:left="46" w:right="260"/>
              <w:rPr>
                <w:rFonts w:ascii="Arial" w:hAnsi="Arial" w:cs="Arial"/>
                <w:color w:val="010000"/>
                <w:w w:val="105"/>
                <w:sz w:val="16"/>
                <w:szCs w:val="16"/>
              </w:rPr>
            </w:pPr>
            <w:r w:rsidRPr="001B33CA">
              <w:rPr>
                <w:rFonts w:ascii="Arial" w:hAnsi="Arial" w:cs="Arial"/>
                <w:color w:val="010000"/>
                <w:w w:val="105"/>
                <w:sz w:val="16"/>
                <w:szCs w:val="16"/>
              </w:rPr>
              <w:t>[  ] Sí [  ] No</w:t>
            </w:r>
          </w:p>
          <w:p w14:paraId="01737F09" w14:textId="77777777" w:rsidR="007203AF" w:rsidRPr="001B33CA" w:rsidRDefault="007203AF" w:rsidP="00042FB8">
            <w:pPr>
              <w:spacing w:before="120" w:after="120"/>
              <w:ind w:left="46" w:right="260"/>
              <w:rPr>
                <w:rFonts w:ascii="Arial" w:hAnsi="Arial" w:cs="Arial"/>
                <w:color w:val="010000"/>
                <w:w w:val="105"/>
                <w:sz w:val="16"/>
                <w:szCs w:val="16"/>
              </w:rPr>
            </w:pPr>
          </w:p>
          <w:p w14:paraId="46DD24CE" w14:textId="77777777" w:rsidR="007203AF" w:rsidRPr="001B33CA" w:rsidRDefault="007203AF" w:rsidP="00042FB8">
            <w:pPr>
              <w:spacing w:before="120" w:after="120"/>
              <w:ind w:left="46" w:right="260"/>
              <w:rPr>
                <w:rFonts w:ascii="Arial" w:hAnsi="Arial" w:cs="Arial"/>
                <w:color w:val="010000"/>
                <w:w w:val="105"/>
                <w:sz w:val="16"/>
                <w:szCs w:val="16"/>
              </w:rPr>
            </w:pPr>
          </w:p>
          <w:p w14:paraId="2CD9D6F1" w14:textId="77777777" w:rsidR="007203AF" w:rsidRPr="001B33CA" w:rsidRDefault="007203AF" w:rsidP="00042FB8">
            <w:pPr>
              <w:spacing w:before="120" w:after="120"/>
              <w:ind w:left="46" w:right="260"/>
              <w:rPr>
                <w:rFonts w:ascii="Arial" w:hAnsi="Arial" w:cs="Arial"/>
                <w:color w:val="010000"/>
                <w:w w:val="105"/>
                <w:sz w:val="16"/>
                <w:szCs w:val="16"/>
              </w:rPr>
            </w:pPr>
          </w:p>
          <w:p w14:paraId="3C17B444" w14:textId="77777777" w:rsidR="007203AF" w:rsidRPr="001B33CA" w:rsidRDefault="007203AF" w:rsidP="00042FB8">
            <w:pPr>
              <w:spacing w:before="120" w:after="120"/>
              <w:ind w:left="46" w:right="260"/>
              <w:rPr>
                <w:rFonts w:ascii="Arial" w:hAnsi="Arial" w:cs="Arial"/>
                <w:color w:val="010000"/>
                <w:w w:val="105"/>
                <w:sz w:val="16"/>
                <w:szCs w:val="16"/>
              </w:rPr>
            </w:pPr>
          </w:p>
          <w:p w14:paraId="746B70F0" w14:textId="77777777" w:rsidR="007203AF" w:rsidRPr="001B33CA" w:rsidRDefault="007203AF" w:rsidP="00042FB8">
            <w:pPr>
              <w:spacing w:before="120" w:after="120"/>
              <w:ind w:right="260"/>
              <w:rPr>
                <w:rFonts w:ascii="Arial" w:hAnsi="Arial" w:cs="Arial"/>
                <w:color w:val="010000"/>
                <w:w w:val="105"/>
                <w:sz w:val="16"/>
                <w:szCs w:val="16"/>
              </w:rPr>
            </w:pPr>
          </w:p>
          <w:p w14:paraId="58D89807" w14:textId="77777777" w:rsidR="007203AF" w:rsidRPr="001B33CA" w:rsidRDefault="007203AF" w:rsidP="00042FB8">
            <w:pPr>
              <w:spacing w:before="120" w:after="120"/>
              <w:ind w:left="46" w:right="260"/>
              <w:rPr>
                <w:rFonts w:ascii="Arial" w:hAnsi="Arial" w:cs="Arial"/>
                <w:color w:val="010000"/>
                <w:w w:val="105"/>
                <w:sz w:val="16"/>
                <w:szCs w:val="16"/>
              </w:rPr>
            </w:pPr>
          </w:p>
          <w:p w14:paraId="084D33AA" w14:textId="77777777" w:rsidR="007203AF" w:rsidRPr="001B33CA" w:rsidRDefault="007203AF" w:rsidP="00A95BB1">
            <w:pPr>
              <w:spacing w:before="180" w:after="120"/>
              <w:ind w:left="46" w:right="260"/>
              <w:rPr>
                <w:rFonts w:ascii="Arial" w:hAnsi="Arial" w:cs="Arial"/>
                <w:color w:val="010000"/>
                <w:w w:val="105"/>
                <w:sz w:val="16"/>
                <w:szCs w:val="16"/>
              </w:rPr>
            </w:pPr>
            <w:r w:rsidRPr="001B33CA">
              <w:rPr>
                <w:rFonts w:ascii="Arial" w:hAnsi="Arial" w:cs="Arial"/>
                <w:color w:val="010000"/>
                <w:w w:val="105"/>
                <w:sz w:val="16"/>
                <w:szCs w:val="16"/>
              </w:rPr>
              <w:t>[ ..................]</w:t>
            </w:r>
          </w:p>
          <w:p w14:paraId="14C3C28C" w14:textId="77777777" w:rsidR="007203AF" w:rsidRPr="001B33CA" w:rsidRDefault="007203AF" w:rsidP="00A95BB1">
            <w:pPr>
              <w:spacing w:before="300" w:after="120"/>
              <w:ind w:left="46" w:right="260"/>
              <w:rPr>
                <w:rFonts w:ascii="Arial" w:hAnsi="Arial" w:cs="Arial"/>
                <w:color w:val="010000"/>
                <w:w w:val="105"/>
                <w:sz w:val="16"/>
                <w:szCs w:val="16"/>
              </w:rPr>
            </w:pPr>
            <w:r w:rsidRPr="001B33CA">
              <w:rPr>
                <w:rFonts w:ascii="Arial" w:hAnsi="Arial" w:cs="Arial"/>
                <w:color w:val="010000"/>
                <w:w w:val="105"/>
                <w:sz w:val="16"/>
                <w:szCs w:val="16"/>
              </w:rPr>
              <w:t>(dirección de la página web, autoridad u organismo expedidor,</w:t>
            </w:r>
            <w:r w:rsidR="00042FB8">
              <w:rPr>
                <w:rFonts w:ascii="Arial" w:hAnsi="Arial" w:cs="Arial"/>
                <w:color w:val="010000"/>
                <w:w w:val="105"/>
                <w:sz w:val="16"/>
                <w:szCs w:val="16"/>
              </w:rPr>
              <w:t xml:space="preserve"> </w:t>
            </w:r>
            <w:r w:rsidRPr="001B33CA">
              <w:rPr>
                <w:rFonts w:ascii="Arial" w:hAnsi="Arial" w:cs="Arial"/>
                <w:color w:val="010000"/>
                <w:w w:val="105"/>
                <w:sz w:val="16"/>
                <w:szCs w:val="16"/>
              </w:rPr>
              <w:t>referencia exacta de la documentación):</w:t>
            </w:r>
          </w:p>
          <w:p w14:paraId="350B3AC5" w14:textId="77777777" w:rsidR="007203AF" w:rsidRPr="001B33CA" w:rsidRDefault="007203AF" w:rsidP="00042FB8">
            <w:pPr>
              <w:spacing w:before="120" w:after="120"/>
              <w:ind w:left="46" w:right="260"/>
              <w:rPr>
                <w:rFonts w:ascii="Arial" w:hAnsi="Arial" w:cs="Arial"/>
                <w:color w:val="010000"/>
                <w:w w:val="105"/>
                <w:sz w:val="16"/>
                <w:szCs w:val="16"/>
              </w:rPr>
            </w:pPr>
            <w:r w:rsidRPr="001B33CA">
              <w:rPr>
                <w:rFonts w:ascii="Arial" w:hAnsi="Arial" w:cs="Arial"/>
                <w:color w:val="010000"/>
                <w:w w:val="105"/>
                <w:sz w:val="16"/>
                <w:szCs w:val="16"/>
              </w:rPr>
              <w:t>[ ................ ][ ..................  ][ ..................  ]</w:t>
            </w:r>
          </w:p>
        </w:tc>
      </w:tr>
      <w:tr w:rsidR="007203AF" w:rsidRPr="009A7AAF" w14:paraId="091F472A" w14:textId="77777777">
        <w:trPr>
          <w:trHeight w:val="397"/>
          <w:jc w:val="center"/>
        </w:trPr>
        <w:tc>
          <w:tcPr>
            <w:tcW w:w="9923" w:type="dxa"/>
            <w:gridSpan w:val="2"/>
            <w:tcBorders>
              <w:top w:val="single" w:sz="4" w:space="0" w:color="auto"/>
            </w:tcBorders>
            <w:shd w:val="clear" w:color="auto" w:fill="auto"/>
          </w:tcPr>
          <w:p w14:paraId="7632777F" w14:textId="77777777" w:rsidR="00042FB8" w:rsidRPr="009A7AAF" w:rsidRDefault="00042FB8" w:rsidP="001D2F72">
            <w:pPr>
              <w:spacing w:before="74"/>
              <w:ind w:left="284" w:right="260"/>
              <w:rPr>
                <w:rFonts w:ascii="Arial" w:hAnsi="Arial" w:cs="Arial"/>
                <w:color w:val="010000"/>
                <w:w w:val="105"/>
                <w:sz w:val="14"/>
                <w:szCs w:val="14"/>
              </w:rPr>
            </w:pPr>
          </w:p>
        </w:tc>
      </w:tr>
      <w:tr w:rsidR="007203AF" w:rsidRPr="009A7AAF" w14:paraId="7D0D7F58" w14:textId="77777777">
        <w:trPr>
          <w:trHeight w:val="397"/>
          <w:jc w:val="center"/>
        </w:trPr>
        <w:tc>
          <w:tcPr>
            <w:tcW w:w="9923" w:type="dxa"/>
            <w:gridSpan w:val="2"/>
            <w:shd w:val="clear" w:color="auto" w:fill="auto"/>
          </w:tcPr>
          <w:p w14:paraId="0FF9CBD6" w14:textId="77777777" w:rsidR="007203AF" w:rsidRPr="00042FB8" w:rsidRDefault="007203AF" w:rsidP="001D2F72">
            <w:pPr>
              <w:pStyle w:val="TableParagraph"/>
              <w:kinsoku w:val="0"/>
              <w:overflowPunct w:val="0"/>
              <w:spacing w:before="60"/>
              <w:ind w:left="284" w:right="260"/>
              <w:jc w:val="center"/>
              <w:rPr>
                <w:sz w:val="16"/>
                <w:szCs w:val="16"/>
              </w:rPr>
            </w:pPr>
            <w:r w:rsidRPr="00042FB8">
              <w:rPr>
                <w:rFonts w:ascii="Arial" w:hAnsi="Arial" w:cs="Arial"/>
                <w:color w:val="010000"/>
                <w:w w:val="105"/>
                <w:sz w:val="16"/>
                <w:szCs w:val="16"/>
              </w:rPr>
              <w:t xml:space="preserve">D: SISTEMAS DE ASEGURAMIENTO DE </w:t>
            </w:r>
            <w:smartTag w:uri="urn:schemas-microsoft-com:office:smarttags" w:element="PersonName">
              <w:smartTagPr>
                <w:attr w:name="ProductID" w:val="LA CALIDAD Y"/>
              </w:smartTagPr>
              <w:r w:rsidRPr="00042FB8">
                <w:rPr>
                  <w:rFonts w:ascii="Arial" w:hAnsi="Arial" w:cs="Arial"/>
                  <w:color w:val="010000"/>
                  <w:w w:val="105"/>
                  <w:sz w:val="16"/>
                  <w:szCs w:val="16"/>
                </w:rPr>
                <w:t>LA CALIDAD Y</w:t>
              </w:r>
            </w:smartTag>
            <w:r w:rsidRPr="00042FB8">
              <w:rPr>
                <w:rFonts w:ascii="Arial" w:hAnsi="Arial" w:cs="Arial"/>
                <w:color w:val="010000"/>
                <w:w w:val="105"/>
                <w:sz w:val="16"/>
                <w:szCs w:val="16"/>
              </w:rPr>
              <w:t xml:space="preserve"> NORMAS DE GESTION MEDIOAMBIENTAL</w:t>
            </w:r>
          </w:p>
        </w:tc>
      </w:tr>
      <w:tr w:rsidR="007203AF" w:rsidRPr="009A7AAF" w14:paraId="3DF5D206" w14:textId="77777777">
        <w:trPr>
          <w:trHeight w:val="397"/>
          <w:jc w:val="center"/>
        </w:trPr>
        <w:tc>
          <w:tcPr>
            <w:tcW w:w="9923" w:type="dxa"/>
            <w:gridSpan w:val="2"/>
            <w:tcBorders>
              <w:top w:val="single" w:sz="4" w:space="0" w:color="auto"/>
              <w:left w:val="single" w:sz="4" w:space="0" w:color="auto"/>
              <w:bottom w:val="single" w:sz="4" w:space="0" w:color="auto"/>
              <w:right w:val="single" w:sz="4" w:space="0" w:color="auto"/>
            </w:tcBorders>
            <w:shd w:val="pct15" w:color="auto" w:fill="auto"/>
          </w:tcPr>
          <w:p w14:paraId="09DB526D" w14:textId="77777777" w:rsidR="007203AF" w:rsidRPr="00042FB8" w:rsidRDefault="007203AF" w:rsidP="00042FB8">
            <w:pPr>
              <w:pStyle w:val="TableParagraph"/>
              <w:kinsoku w:val="0"/>
              <w:overflowPunct w:val="0"/>
              <w:spacing w:before="120" w:after="120"/>
              <w:ind w:left="47" w:right="260"/>
              <w:jc w:val="both"/>
              <w:rPr>
                <w:b/>
                <w:sz w:val="16"/>
                <w:szCs w:val="16"/>
              </w:rPr>
            </w:pPr>
            <w:r w:rsidRPr="00042FB8">
              <w:rPr>
                <w:rFonts w:ascii="Arial" w:hAnsi="Arial" w:cs="Arial"/>
                <w:b/>
                <w:color w:val="010000"/>
                <w:w w:val="105"/>
                <w:sz w:val="16"/>
                <w:szCs w:val="16"/>
              </w:rPr>
              <w:t>El operador económico sólo debe facilitar información cuando el poder adjudicador o la entidad adjudicadora exijan la aplicación de sistemas de aseguramiento de la calidad o normas de gestión medioambiental en el anuncio pertinente o en los pliegos de la contratación a que se refiere el anuncio.</w:t>
            </w:r>
          </w:p>
        </w:tc>
      </w:tr>
      <w:tr w:rsidR="007203AF" w:rsidRPr="009A7AAF" w14:paraId="4AFF8352" w14:textId="77777777">
        <w:trPr>
          <w:trHeight w:val="229"/>
          <w:jc w:val="center"/>
        </w:trPr>
        <w:tc>
          <w:tcPr>
            <w:tcW w:w="9923" w:type="dxa"/>
            <w:gridSpan w:val="2"/>
            <w:tcBorders>
              <w:top w:val="single" w:sz="4" w:space="0" w:color="auto"/>
              <w:bottom w:val="single" w:sz="4" w:space="0" w:color="auto"/>
            </w:tcBorders>
            <w:shd w:val="clear" w:color="auto" w:fill="auto"/>
          </w:tcPr>
          <w:p w14:paraId="1A871363" w14:textId="77777777" w:rsidR="007203AF" w:rsidRPr="00042FB8" w:rsidRDefault="007203AF" w:rsidP="001D2F72">
            <w:pPr>
              <w:pStyle w:val="TableParagraph"/>
              <w:kinsoku w:val="0"/>
              <w:overflowPunct w:val="0"/>
              <w:ind w:left="284" w:right="260"/>
              <w:rPr>
                <w:rFonts w:ascii="Arial" w:hAnsi="Arial" w:cs="Arial"/>
                <w:color w:val="010000"/>
                <w:w w:val="105"/>
                <w:sz w:val="16"/>
                <w:szCs w:val="16"/>
              </w:rPr>
            </w:pPr>
          </w:p>
        </w:tc>
      </w:tr>
      <w:tr w:rsidR="007203AF" w:rsidRPr="009A7AAF" w14:paraId="1544A8E8" w14:textId="77777777">
        <w:trPr>
          <w:trHeight w:val="397"/>
          <w:jc w:val="center"/>
        </w:trPr>
        <w:tc>
          <w:tcPr>
            <w:tcW w:w="5258" w:type="dxa"/>
            <w:tcBorders>
              <w:top w:val="single" w:sz="4" w:space="0" w:color="auto"/>
              <w:left w:val="single" w:sz="4" w:space="0" w:color="auto"/>
              <w:bottom w:val="single" w:sz="4" w:space="0" w:color="auto"/>
              <w:right w:val="single" w:sz="4" w:space="0" w:color="auto"/>
            </w:tcBorders>
            <w:shd w:val="clear" w:color="auto" w:fill="auto"/>
          </w:tcPr>
          <w:p w14:paraId="475DD022" w14:textId="77777777" w:rsidR="007203AF" w:rsidRPr="00042FB8" w:rsidRDefault="007203AF" w:rsidP="00042FB8">
            <w:pPr>
              <w:pStyle w:val="TableParagraph"/>
              <w:kinsoku w:val="0"/>
              <w:overflowPunct w:val="0"/>
              <w:spacing w:before="120" w:after="120" w:line="279" w:lineRule="auto"/>
              <w:ind w:left="284" w:right="260"/>
              <w:rPr>
                <w:b/>
                <w:sz w:val="16"/>
                <w:szCs w:val="16"/>
              </w:rPr>
            </w:pPr>
            <w:r w:rsidRPr="00042FB8">
              <w:rPr>
                <w:rFonts w:ascii="Arial" w:hAnsi="Arial" w:cs="Arial"/>
                <w:b/>
                <w:color w:val="010000"/>
                <w:w w:val="110"/>
                <w:sz w:val="16"/>
                <w:szCs w:val="16"/>
              </w:rPr>
              <w:t>Sistemas</w:t>
            </w:r>
            <w:r w:rsidRPr="00042FB8">
              <w:rPr>
                <w:rFonts w:ascii="Arial" w:hAnsi="Arial" w:cs="Arial"/>
                <w:b/>
                <w:color w:val="010000"/>
                <w:spacing w:val="20"/>
                <w:w w:val="110"/>
                <w:sz w:val="16"/>
                <w:szCs w:val="16"/>
              </w:rPr>
              <w:t xml:space="preserve"> </w:t>
            </w:r>
            <w:r w:rsidRPr="00042FB8">
              <w:rPr>
                <w:rFonts w:ascii="Arial" w:hAnsi="Arial" w:cs="Arial"/>
                <w:b/>
                <w:color w:val="010000"/>
                <w:w w:val="110"/>
                <w:sz w:val="16"/>
                <w:szCs w:val="16"/>
              </w:rPr>
              <w:t>de</w:t>
            </w:r>
            <w:r w:rsidRPr="00042FB8">
              <w:rPr>
                <w:rFonts w:ascii="Arial" w:hAnsi="Arial" w:cs="Arial"/>
                <w:b/>
                <w:color w:val="010000"/>
                <w:spacing w:val="7"/>
                <w:w w:val="110"/>
                <w:sz w:val="16"/>
                <w:szCs w:val="16"/>
              </w:rPr>
              <w:t xml:space="preserve"> </w:t>
            </w:r>
            <w:r w:rsidRPr="00042FB8">
              <w:rPr>
                <w:rFonts w:ascii="Arial" w:hAnsi="Arial" w:cs="Arial"/>
                <w:b/>
                <w:color w:val="010000"/>
                <w:w w:val="110"/>
                <w:sz w:val="16"/>
                <w:szCs w:val="16"/>
              </w:rPr>
              <w:t>aseguramiento</w:t>
            </w:r>
            <w:r w:rsidRPr="00042FB8">
              <w:rPr>
                <w:rFonts w:ascii="Arial" w:hAnsi="Arial" w:cs="Arial"/>
                <w:b/>
                <w:color w:val="010000"/>
                <w:spacing w:val="26"/>
                <w:w w:val="110"/>
                <w:sz w:val="16"/>
                <w:szCs w:val="16"/>
              </w:rPr>
              <w:t xml:space="preserve"> </w:t>
            </w:r>
            <w:r w:rsidRPr="00042FB8">
              <w:rPr>
                <w:rFonts w:ascii="Arial" w:hAnsi="Arial" w:cs="Arial"/>
                <w:b/>
                <w:color w:val="010000"/>
                <w:w w:val="110"/>
                <w:sz w:val="16"/>
                <w:szCs w:val="16"/>
              </w:rPr>
              <w:t>de</w:t>
            </w:r>
            <w:r w:rsidRPr="00042FB8">
              <w:rPr>
                <w:rFonts w:ascii="Arial" w:hAnsi="Arial" w:cs="Arial"/>
                <w:b/>
                <w:color w:val="010000"/>
                <w:spacing w:val="18"/>
                <w:w w:val="110"/>
                <w:sz w:val="16"/>
                <w:szCs w:val="16"/>
              </w:rPr>
              <w:t xml:space="preserve"> </w:t>
            </w:r>
            <w:r w:rsidRPr="00042FB8">
              <w:rPr>
                <w:rFonts w:ascii="Arial" w:hAnsi="Arial" w:cs="Arial"/>
                <w:b/>
                <w:color w:val="010000"/>
                <w:w w:val="110"/>
                <w:sz w:val="16"/>
                <w:szCs w:val="16"/>
              </w:rPr>
              <w:t>la</w:t>
            </w:r>
            <w:r w:rsidRPr="00042FB8">
              <w:rPr>
                <w:rFonts w:ascii="Arial" w:hAnsi="Arial" w:cs="Arial"/>
                <w:b/>
                <w:color w:val="010000"/>
                <w:spacing w:val="-1"/>
                <w:w w:val="110"/>
                <w:sz w:val="16"/>
                <w:szCs w:val="16"/>
              </w:rPr>
              <w:t xml:space="preserve"> </w:t>
            </w:r>
            <w:r w:rsidRPr="00042FB8">
              <w:rPr>
                <w:rFonts w:ascii="Arial" w:hAnsi="Arial" w:cs="Arial"/>
                <w:b/>
                <w:color w:val="010000"/>
                <w:w w:val="110"/>
                <w:sz w:val="16"/>
                <w:szCs w:val="16"/>
              </w:rPr>
              <w:t>calidad</w:t>
            </w:r>
            <w:r w:rsidRPr="00042FB8">
              <w:rPr>
                <w:rFonts w:ascii="Arial" w:hAnsi="Arial" w:cs="Arial"/>
                <w:b/>
                <w:color w:val="010000"/>
                <w:spacing w:val="10"/>
                <w:w w:val="110"/>
                <w:sz w:val="16"/>
                <w:szCs w:val="16"/>
              </w:rPr>
              <w:t xml:space="preserve"> </w:t>
            </w:r>
            <w:r w:rsidRPr="00042FB8">
              <w:rPr>
                <w:b/>
                <w:color w:val="010000"/>
                <w:w w:val="110"/>
                <w:sz w:val="16"/>
                <w:szCs w:val="16"/>
              </w:rPr>
              <w:t>y</w:t>
            </w:r>
            <w:r w:rsidRPr="00042FB8">
              <w:rPr>
                <w:b/>
                <w:color w:val="010000"/>
                <w:spacing w:val="23"/>
                <w:w w:val="110"/>
                <w:sz w:val="16"/>
                <w:szCs w:val="16"/>
              </w:rPr>
              <w:t xml:space="preserve"> </w:t>
            </w:r>
            <w:r w:rsidRPr="00042FB8">
              <w:rPr>
                <w:rFonts w:ascii="Arial" w:hAnsi="Arial" w:cs="Arial"/>
                <w:b/>
                <w:color w:val="010000"/>
                <w:w w:val="110"/>
                <w:sz w:val="16"/>
                <w:szCs w:val="16"/>
              </w:rPr>
              <w:t>normas</w:t>
            </w:r>
            <w:r w:rsidRPr="00042FB8">
              <w:rPr>
                <w:rFonts w:ascii="Arial" w:hAnsi="Arial" w:cs="Arial"/>
                <w:b/>
                <w:color w:val="010000"/>
                <w:spacing w:val="11"/>
                <w:w w:val="110"/>
                <w:sz w:val="16"/>
                <w:szCs w:val="16"/>
              </w:rPr>
              <w:t xml:space="preserve"> </w:t>
            </w:r>
            <w:r w:rsidRPr="00042FB8">
              <w:rPr>
                <w:rFonts w:ascii="Arial" w:hAnsi="Arial" w:cs="Arial"/>
                <w:b/>
                <w:color w:val="010000"/>
                <w:w w:val="110"/>
                <w:sz w:val="16"/>
                <w:szCs w:val="16"/>
              </w:rPr>
              <w:t xml:space="preserve">de gestión </w:t>
            </w:r>
            <w:r w:rsidRPr="00042FB8">
              <w:rPr>
                <w:rFonts w:ascii="Arial" w:hAnsi="Arial" w:cs="Arial"/>
                <w:b/>
                <w:color w:val="010000"/>
                <w:spacing w:val="19"/>
                <w:w w:val="110"/>
                <w:sz w:val="16"/>
                <w:szCs w:val="16"/>
              </w:rPr>
              <w:t xml:space="preserve"> </w:t>
            </w:r>
            <w:r w:rsidRPr="00042FB8">
              <w:rPr>
                <w:rFonts w:ascii="Arial" w:hAnsi="Arial" w:cs="Arial"/>
                <w:b/>
                <w:color w:val="010000"/>
                <w:w w:val="110"/>
                <w:sz w:val="16"/>
                <w:szCs w:val="16"/>
              </w:rPr>
              <w:t>medioambiental</w:t>
            </w:r>
          </w:p>
        </w:tc>
        <w:tc>
          <w:tcPr>
            <w:tcW w:w="4665" w:type="dxa"/>
            <w:tcBorders>
              <w:top w:val="single" w:sz="4" w:space="0" w:color="auto"/>
              <w:left w:val="single" w:sz="4" w:space="0" w:color="auto"/>
              <w:bottom w:val="single" w:sz="4" w:space="0" w:color="auto"/>
              <w:right w:val="single" w:sz="4" w:space="0" w:color="auto"/>
            </w:tcBorders>
            <w:shd w:val="clear" w:color="auto" w:fill="auto"/>
          </w:tcPr>
          <w:p w14:paraId="75067F0A" w14:textId="77777777" w:rsidR="007203AF" w:rsidRPr="00042FB8" w:rsidRDefault="007203AF" w:rsidP="00042FB8">
            <w:pPr>
              <w:pStyle w:val="TableParagraph"/>
              <w:kinsoku w:val="0"/>
              <w:overflowPunct w:val="0"/>
              <w:spacing w:before="120" w:after="120"/>
              <w:ind w:left="284" w:right="260" w:hanging="238"/>
              <w:rPr>
                <w:b/>
                <w:sz w:val="16"/>
                <w:szCs w:val="16"/>
              </w:rPr>
            </w:pPr>
            <w:r w:rsidRPr="00042FB8">
              <w:rPr>
                <w:rFonts w:ascii="Arial" w:hAnsi="Arial" w:cs="Arial"/>
                <w:b/>
                <w:color w:val="010000"/>
                <w:w w:val="110"/>
                <w:sz w:val="16"/>
                <w:szCs w:val="16"/>
              </w:rPr>
              <w:t>Respuesta</w:t>
            </w:r>
          </w:p>
        </w:tc>
      </w:tr>
      <w:tr w:rsidR="007203AF" w:rsidRPr="009A7AAF" w14:paraId="7E1B2B5E" w14:textId="77777777">
        <w:trPr>
          <w:trHeight w:val="397"/>
          <w:jc w:val="center"/>
        </w:trPr>
        <w:tc>
          <w:tcPr>
            <w:tcW w:w="5258" w:type="dxa"/>
            <w:tcBorders>
              <w:top w:val="single" w:sz="4" w:space="0" w:color="auto"/>
              <w:left w:val="single" w:sz="4" w:space="0" w:color="auto"/>
              <w:bottom w:val="single" w:sz="4" w:space="0" w:color="auto"/>
              <w:right w:val="single" w:sz="4" w:space="0" w:color="auto"/>
            </w:tcBorders>
            <w:shd w:val="clear" w:color="auto" w:fill="auto"/>
          </w:tcPr>
          <w:p w14:paraId="061092F1" w14:textId="77777777" w:rsidR="007203AF" w:rsidRPr="00042FB8" w:rsidRDefault="007203AF" w:rsidP="00042FB8">
            <w:pPr>
              <w:pStyle w:val="TableParagraph"/>
              <w:kinsoku w:val="0"/>
              <w:overflowPunct w:val="0"/>
              <w:spacing w:before="120" w:after="120"/>
              <w:ind w:left="47" w:right="260"/>
              <w:rPr>
                <w:rFonts w:ascii="Arial" w:hAnsi="Arial" w:cs="Arial"/>
                <w:color w:val="010000"/>
                <w:w w:val="105"/>
                <w:sz w:val="16"/>
                <w:szCs w:val="16"/>
              </w:rPr>
            </w:pPr>
            <w:r w:rsidRPr="00042FB8">
              <w:rPr>
                <w:rFonts w:ascii="Arial" w:hAnsi="Arial" w:cs="Arial"/>
                <w:color w:val="010000"/>
                <w:w w:val="105"/>
                <w:sz w:val="16"/>
                <w:szCs w:val="16"/>
              </w:rPr>
              <w:t xml:space="preserve">¿Podrá el operador económico presentar </w:t>
            </w:r>
            <w:r w:rsidRPr="00042FB8">
              <w:rPr>
                <w:rFonts w:ascii="Arial" w:hAnsi="Arial" w:cs="Arial"/>
                <w:b/>
                <w:color w:val="010000"/>
                <w:w w:val="105"/>
                <w:sz w:val="16"/>
                <w:szCs w:val="16"/>
              </w:rPr>
              <w:t>certificados</w:t>
            </w:r>
            <w:r w:rsidRPr="00042FB8">
              <w:rPr>
                <w:rFonts w:ascii="Arial" w:hAnsi="Arial" w:cs="Arial"/>
                <w:color w:val="010000"/>
                <w:w w:val="105"/>
                <w:sz w:val="16"/>
                <w:szCs w:val="16"/>
              </w:rPr>
              <w:t xml:space="preserve"> expedidos por organismos independientes que acrediten que cumple las normas de aseguramiento de la calidad requeridas, en particular en materia de accesibilidad para personas con discapacidad?</w:t>
            </w:r>
          </w:p>
          <w:p w14:paraId="44E1E60A" w14:textId="77777777" w:rsidR="007203AF" w:rsidRPr="00042FB8" w:rsidRDefault="007203AF" w:rsidP="00042FB8">
            <w:pPr>
              <w:pStyle w:val="TableParagraph"/>
              <w:kinsoku w:val="0"/>
              <w:overflowPunct w:val="0"/>
              <w:spacing w:before="120" w:after="120"/>
              <w:ind w:left="47" w:right="260"/>
              <w:rPr>
                <w:rFonts w:ascii="Arial" w:hAnsi="Arial" w:cs="Arial"/>
                <w:color w:val="010000"/>
                <w:w w:val="105"/>
                <w:sz w:val="16"/>
                <w:szCs w:val="16"/>
              </w:rPr>
            </w:pPr>
            <w:r w:rsidRPr="00042FB8">
              <w:rPr>
                <w:rFonts w:ascii="Arial" w:hAnsi="Arial" w:cs="Arial"/>
                <w:b/>
                <w:color w:val="010000"/>
                <w:w w:val="105"/>
                <w:sz w:val="16"/>
                <w:szCs w:val="16"/>
              </w:rPr>
              <w:t>Si la respuesta es negativa</w:t>
            </w:r>
            <w:r w:rsidRPr="00042FB8">
              <w:rPr>
                <w:rFonts w:ascii="Arial" w:hAnsi="Arial" w:cs="Arial"/>
                <w:color w:val="010000"/>
                <w:w w:val="105"/>
                <w:sz w:val="16"/>
                <w:szCs w:val="16"/>
              </w:rPr>
              <w:t>, sírvase explicar por qué y especificar de qué otros medios de prueba sobre el sistema de aseguramiento de la calidad se dispone.</w:t>
            </w:r>
          </w:p>
          <w:p w14:paraId="2942FA35" w14:textId="77777777" w:rsidR="007203AF" w:rsidRPr="00042FB8" w:rsidRDefault="007203AF" w:rsidP="00042FB8">
            <w:pPr>
              <w:pStyle w:val="TableParagraph"/>
              <w:kinsoku w:val="0"/>
              <w:overflowPunct w:val="0"/>
              <w:spacing w:before="120" w:after="120"/>
              <w:ind w:left="47" w:right="260"/>
              <w:rPr>
                <w:rFonts w:ascii="Arial" w:hAnsi="Arial" w:cs="Arial"/>
                <w:color w:val="010000"/>
                <w:w w:val="105"/>
                <w:sz w:val="16"/>
                <w:szCs w:val="16"/>
              </w:rPr>
            </w:pPr>
            <w:r w:rsidRPr="00042FB8">
              <w:rPr>
                <w:rFonts w:ascii="Arial" w:hAnsi="Arial" w:cs="Arial"/>
                <w:color w:val="010000"/>
                <w:w w:val="105"/>
                <w:sz w:val="16"/>
                <w:szCs w:val="16"/>
              </w:rPr>
              <w:t>Si la documentación pertinente está disponible en formato</w:t>
            </w:r>
            <w:r w:rsidR="00042FB8">
              <w:rPr>
                <w:rFonts w:ascii="Arial" w:hAnsi="Arial" w:cs="Arial"/>
                <w:color w:val="010000"/>
                <w:w w:val="105"/>
                <w:sz w:val="16"/>
                <w:szCs w:val="16"/>
              </w:rPr>
              <w:t xml:space="preserve"> </w:t>
            </w:r>
            <w:r w:rsidRPr="00042FB8">
              <w:rPr>
                <w:rFonts w:ascii="Arial" w:hAnsi="Arial" w:cs="Arial"/>
                <w:color w:val="010000"/>
                <w:w w:val="105"/>
                <w:sz w:val="16"/>
                <w:szCs w:val="16"/>
              </w:rPr>
              <w:t>electrónico, sírvase indicar:</w:t>
            </w:r>
          </w:p>
          <w:p w14:paraId="09857E4D" w14:textId="77777777" w:rsidR="007203AF" w:rsidRPr="00042FB8" w:rsidRDefault="007203AF" w:rsidP="00042FB8">
            <w:pPr>
              <w:pStyle w:val="TableParagraph"/>
              <w:kinsoku w:val="0"/>
              <w:overflowPunct w:val="0"/>
              <w:spacing w:before="120" w:after="120"/>
              <w:ind w:left="47" w:right="260"/>
              <w:rPr>
                <w:rFonts w:ascii="Arial" w:hAnsi="Arial" w:cs="Arial"/>
                <w:color w:val="010000"/>
                <w:w w:val="105"/>
                <w:sz w:val="16"/>
                <w:szCs w:val="16"/>
              </w:rPr>
            </w:pPr>
          </w:p>
        </w:tc>
        <w:tc>
          <w:tcPr>
            <w:tcW w:w="4665" w:type="dxa"/>
            <w:tcBorders>
              <w:top w:val="single" w:sz="4" w:space="0" w:color="auto"/>
              <w:left w:val="single" w:sz="4" w:space="0" w:color="auto"/>
              <w:bottom w:val="single" w:sz="4" w:space="0" w:color="auto"/>
              <w:right w:val="single" w:sz="4" w:space="0" w:color="auto"/>
            </w:tcBorders>
            <w:shd w:val="clear" w:color="auto" w:fill="auto"/>
          </w:tcPr>
          <w:p w14:paraId="614B088B" w14:textId="77777777" w:rsidR="007203AF" w:rsidRPr="00042FB8" w:rsidRDefault="007203AF" w:rsidP="00042FB8">
            <w:pPr>
              <w:pStyle w:val="TableParagraph"/>
              <w:kinsoku w:val="0"/>
              <w:overflowPunct w:val="0"/>
              <w:spacing w:before="120" w:after="120"/>
              <w:ind w:left="46" w:right="260"/>
              <w:rPr>
                <w:rFonts w:ascii="Arial" w:hAnsi="Arial" w:cs="Arial"/>
                <w:color w:val="010000"/>
                <w:w w:val="105"/>
                <w:sz w:val="16"/>
                <w:szCs w:val="16"/>
              </w:rPr>
            </w:pPr>
            <w:r w:rsidRPr="00042FB8">
              <w:rPr>
                <w:rFonts w:ascii="Arial" w:hAnsi="Arial" w:cs="Arial"/>
                <w:color w:val="010000"/>
                <w:w w:val="105"/>
                <w:sz w:val="16"/>
                <w:szCs w:val="16"/>
              </w:rPr>
              <w:t>[  ] Sí [  ] No</w:t>
            </w:r>
          </w:p>
          <w:p w14:paraId="16939BA8" w14:textId="77777777" w:rsidR="007203AF" w:rsidRPr="00042FB8" w:rsidRDefault="007203AF" w:rsidP="00042FB8">
            <w:pPr>
              <w:pStyle w:val="TableParagraph"/>
              <w:kinsoku w:val="0"/>
              <w:overflowPunct w:val="0"/>
              <w:spacing w:before="240" w:after="120"/>
              <w:ind w:right="260"/>
              <w:rPr>
                <w:rFonts w:ascii="Arial" w:hAnsi="Arial" w:cs="Arial"/>
                <w:color w:val="010000"/>
                <w:w w:val="105"/>
                <w:sz w:val="16"/>
                <w:szCs w:val="16"/>
              </w:rPr>
            </w:pPr>
          </w:p>
          <w:p w14:paraId="37C749BC" w14:textId="77777777" w:rsidR="007203AF" w:rsidRPr="00042FB8" w:rsidRDefault="007203AF" w:rsidP="00042FB8">
            <w:pPr>
              <w:pStyle w:val="TableParagraph"/>
              <w:kinsoku w:val="0"/>
              <w:overflowPunct w:val="0"/>
              <w:spacing w:before="120" w:after="120"/>
              <w:ind w:left="46" w:right="260"/>
              <w:rPr>
                <w:rFonts w:ascii="Arial" w:hAnsi="Arial" w:cs="Arial"/>
                <w:color w:val="010000"/>
                <w:w w:val="105"/>
                <w:sz w:val="16"/>
                <w:szCs w:val="16"/>
              </w:rPr>
            </w:pPr>
          </w:p>
          <w:p w14:paraId="736472A2" w14:textId="77777777" w:rsidR="007203AF" w:rsidRPr="00042FB8" w:rsidRDefault="007203AF" w:rsidP="00042FB8">
            <w:pPr>
              <w:pStyle w:val="TableParagraph"/>
              <w:kinsoku w:val="0"/>
              <w:overflowPunct w:val="0"/>
              <w:spacing w:before="120" w:after="120"/>
              <w:ind w:left="46" w:right="260"/>
              <w:rPr>
                <w:rFonts w:ascii="Arial" w:hAnsi="Arial" w:cs="Arial"/>
                <w:color w:val="010000"/>
                <w:w w:val="105"/>
                <w:sz w:val="16"/>
                <w:szCs w:val="16"/>
              </w:rPr>
            </w:pPr>
            <w:r w:rsidRPr="00042FB8">
              <w:rPr>
                <w:rFonts w:ascii="Arial" w:hAnsi="Arial" w:cs="Arial"/>
                <w:color w:val="010000"/>
                <w:w w:val="105"/>
                <w:sz w:val="16"/>
                <w:szCs w:val="16"/>
              </w:rPr>
              <w:t>[ ................ ]  [ ................. ]</w:t>
            </w:r>
          </w:p>
          <w:p w14:paraId="6F8E99AC" w14:textId="77777777" w:rsidR="007203AF" w:rsidRPr="00042FB8" w:rsidRDefault="007203AF" w:rsidP="00042FB8">
            <w:pPr>
              <w:pStyle w:val="TableParagraph"/>
              <w:kinsoku w:val="0"/>
              <w:overflowPunct w:val="0"/>
              <w:spacing w:before="120" w:after="120"/>
              <w:ind w:right="260"/>
              <w:rPr>
                <w:rFonts w:ascii="Arial" w:hAnsi="Arial" w:cs="Arial"/>
                <w:color w:val="010000"/>
                <w:w w:val="105"/>
                <w:sz w:val="16"/>
                <w:szCs w:val="16"/>
              </w:rPr>
            </w:pPr>
          </w:p>
          <w:p w14:paraId="4CAA602F" w14:textId="77777777" w:rsidR="007203AF" w:rsidRPr="00042FB8" w:rsidRDefault="007203AF" w:rsidP="00042FB8">
            <w:pPr>
              <w:pStyle w:val="TableParagraph"/>
              <w:kinsoku w:val="0"/>
              <w:overflowPunct w:val="0"/>
              <w:spacing w:before="120" w:after="120"/>
              <w:ind w:left="46" w:right="260"/>
              <w:rPr>
                <w:rFonts w:ascii="Arial" w:hAnsi="Arial" w:cs="Arial"/>
                <w:color w:val="010000"/>
                <w:w w:val="105"/>
                <w:sz w:val="16"/>
                <w:szCs w:val="16"/>
              </w:rPr>
            </w:pPr>
            <w:r w:rsidRPr="00042FB8">
              <w:rPr>
                <w:rFonts w:ascii="Arial" w:hAnsi="Arial" w:cs="Arial"/>
                <w:color w:val="010000"/>
                <w:w w:val="105"/>
                <w:sz w:val="16"/>
                <w:szCs w:val="16"/>
              </w:rPr>
              <w:t>(dirección de la página web, autoridad u organismo expedidor,</w:t>
            </w:r>
            <w:r w:rsidR="00042FB8">
              <w:rPr>
                <w:rFonts w:ascii="Arial" w:hAnsi="Arial" w:cs="Arial"/>
                <w:color w:val="010000"/>
                <w:w w:val="105"/>
                <w:sz w:val="16"/>
                <w:szCs w:val="16"/>
              </w:rPr>
              <w:t xml:space="preserve"> </w:t>
            </w:r>
            <w:r w:rsidRPr="00042FB8">
              <w:rPr>
                <w:rFonts w:ascii="Arial" w:hAnsi="Arial" w:cs="Arial"/>
                <w:color w:val="010000"/>
                <w:w w:val="105"/>
                <w:sz w:val="16"/>
                <w:szCs w:val="16"/>
              </w:rPr>
              <w:t>referencia exacta de la documentación):</w:t>
            </w:r>
          </w:p>
          <w:p w14:paraId="3F38B8ED" w14:textId="77777777" w:rsidR="007203AF" w:rsidRPr="00042FB8" w:rsidRDefault="007203AF" w:rsidP="00042FB8">
            <w:pPr>
              <w:pStyle w:val="TableParagraph"/>
              <w:kinsoku w:val="0"/>
              <w:overflowPunct w:val="0"/>
              <w:spacing w:before="120" w:after="120"/>
              <w:ind w:left="46" w:right="260"/>
              <w:rPr>
                <w:rFonts w:ascii="Arial" w:hAnsi="Arial" w:cs="Arial"/>
                <w:color w:val="010000"/>
                <w:w w:val="105"/>
                <w:sz w:val="16"/>
                <w:szCs w:val="16"/>
              </w:rPr>
            </w:pPr>
            <w:r w:rsidRPr="00042FB8">
              <w:rPr>
                <w:rFonts w:ascii="Arial" w:hAnsi="Arial" w:cs="Arial"/>
                <w:color w:val="010000"/>
                <w:w w:val="105"/>
                <w:sz w:val="16"/>
                <w:szCs w:val="16"/>
              </w:rPr>
              <w:t>[ ................ ][ .................. ][ .................. ]</w:t>
            </w:r>
          </w:p>
        </w:tc>
      </w:tr>
      <w:tr w:rsidR="007203AF" w:rsidRPr="009A7AAF" w14:paraId="4CA3C721" w14:textId="77777777">
        <w:trPr>
          <w:trHeight w:val="397"/>
          <w:jc w:val="center"/>
        </w:trPr>
        <w:tc>
          <w:tcPr>
            <w:tcW w:w="5258" w:type="dxa"/>
            <w:tcBorders>
              <w:top w:val="single" w:sz="4" w:space="0" w:color="auto"/>
              <w:left w:val="single" w:sz="4" w:space="0" w:color="auto"/>
              <w:bottom w:val="single" w:sz="4" w:space="0" w:color="auto"/>
              <w:right w:val="single" w:sz="4" w:space="0" w:color="auto"/>
            </w:tcBorders>
            <w:shd w:val="clear" w:color="auto" w:fill="auto"/>
          </w:tcPr>
          <w:p w14:paraId="735BBC17" w14:textId="77777777" w:rsidR="007203AF" w:rsidRPr="00042FB8" w:rsidRDefault="007203AF" w:rsidP="00042FB8">
            <w:pPr>
              <w:pStyle w:val="TableParagraph"/>
              <w:kinsoku w:val="0"/>
              <w:overflowPunct w:val="0"/>
              <w:spacing w:before="120" w:after="120"/>
              <w:ind w:left="47" w:right="260"/>
              <w:rPr>
                <w:rFonts w:ascii="Arial" w:hAnsi="Arial" w:cs="Arial"/>
                <w:color w:val="010000"/>
                <w:w w:val="105"/>
                <w:sz w:val="16"/>
                <w:szCs w:val="16"/>
              </w:rPr>
            </w:pPr>
            <w:r w:rsidRPr="00042FB8">
              <w:rPr>
                <w:rFonts w:ascii="Arial" w:hAnsi="Arial" w:cs="Arial"/>
                <w:color w:val="010000"/>
                <w:w w:val="105"/>
                <w:sz w:val="16"/>
                <w:szCs w:val="16"/>
              </w:rPr>
              <w:t xml:space="preserve">¿Podrá el operador económico presentar </w:t>
            </w:r>
            <w:r w:rsidRPr="00042FB8">
              <w:rPr>
                <w:rFonts w:ascii="Arial" w:hAnsi="Arial" w:cs="Arial"/>
                <w:b/>
                <w:color w:val="010000"/>
                <w:w w:val="105"/>
                <w:sz w:val="16"/>
                <w:szCs w:val="16"/>
              </w:rPr>
              <w:t>certificados</w:t>
            </w:r>
            <w:r w:rsidRPr="00042FB8">
              <w:rPr>
                <w:rFonts w:ascii="Arial" w:hAnsi="Arial" w:cs="Arial"/>
                <w:color w:val="010000"/>
                <w:w w:val="105"/>
                <w:sz w:val="16"/>
                <w:szCs w:val="16"/>
              </w:rPr>
              <w:t xml:space="preserve"> expedidos por organismos independientes que acrediten que aplica los </w:t>
            </w:r>
            <w:r w:rsidRPr="00042FB8">
              <w:rPr>
                <w:rFonts w:ascii="Arial" w:hAnsi="Arial" w:cs="Arial"/>
                <w:b/>
                <w:color w:val="010000"/>
                <w:w w:val="105"/>
                <w:sz w:val="16"/>
                <w:szCs w:val="16"/>
              </w:rPr>
              <w:t>sistemas o normas de gestión medioambiental</w:t>
            </w:r>
            <w:r w:rsidRPr="00042FB8">
              <w:rPr>
                <w:rFonts w:ascii="Arial" w:hAnsi="Arial" w:cs="Arial"/>
                <w:color w:val="010000"/>
                <w:w w:val="105"/>
                <w:sz w:val="16"/>
                <w:szCs w:val="16"/>
              </w:rPr>
              <w:t xml:space="preserve"> requeridos?</w:t>
            </w:r>
          </w:p>
          <w:p w14:paraId="214BC3CE" w14:textId="77777777" w:rsidR="007203AF" w:rsidRPr="00042FB8" w:rsidRDefault="007203AF" w:rsidP="00042FB8">
            <w:pPr>
              <w:pStyle w:val="TableParagraph"/>
              <w:kinsoku w:val="0"/>
              <w:overflowPunct w:val="0"/>
              <w:spacing w:before="120" w:after="120"/>
              <w:ind w:left="47" w:right="260"/>
              <w:rPr>
                <w:rFonts w:ascii="Arial" w:hAnsi="Arial" w:cs="Arial"/>
                <w:color w:val="010000"/>
                <w:w w:val="105"/>
                <w:sz w:val="16"/>
                <w:szCs w:val="16"/>
              </w:rPr>
            </w:pPr>
            <w:r w:rsidRPr="00042FB8">
              <w:rPr>
                <w:rFonts w:ascii="Arial" w:hAnsi="Arial" w:cs="Arial"/>
                <w:color w:val="010000"/>
                <w:w w:val="105"/>
                <w:sz w:val="16"/>
                <w:szCs w:val="16"/>
              </w:rPr>
              <w:t xml:space="preserve">Si la respuesta es negativa, sírvase explicar por qué y especificar de qué otros medios de prueba sobre los </w:t>
            </w:r>
            <w:r w:rsidRPr="00042FB8">
              <w:rPr>
                <w:rFonts w:ascii="Arial" w:hAnsi="Arial" w:cs="Arial"/>
                <w:b/>
                <w:color w:val="010000"/>
                <w:w w:val="105"/>
                <w:sz w:val="16"/>
                <w:szCs w:val="16"/>
              </w:rPr>
              <w:t>sistemas o normas de gestión medioambiental</w:t>
            </w:r>
            <w:r w:rsidRPr="00042FB8">
              <w:rPr>
                <w:rFonts w:ascii="Arial" w:hAnsi="Arial" w:cs="Arial"/>
                <w:color w:val="010000"/>
                <w:w w:val="105"/>
                <w:sz w:val="16"/>
                <w:szCs w:val="16"/>
              </w:rPr>
              <w:t xml:space="preserve"> se dispone.</w:t>
            </w:r>
          </w:p>
          <w:p w14:paraId="72A37CA4" w14:textId="77777777" w:rsidR="007203AF" w:rsidRPr="00042FB8" w:rsidRDefault="007203AF" w:rsidP="00042FB8">
            <w:pPr>
              <w:pStyle w:val="TableParagraph"/>
              <w:kinsoku w:val="0"/>
              <w:overflowPunct w:val="0"/>
              <w:spacing w:before="120" w:after="120"/>
              <w:ind w:left="47" w:right="260"/>
              <w:rPr>
                <w:rFonts w:ascii="Arial" w:hAnsi="Arial" w:cs="Arial"/>
                <w:color w:val="010000"/>
                <w:w w:val="105"/>
                <w:sz w:val="16"/>
                <w:szCs w:val="16"/>
              </w:rPr>
            </w:pPr>
            <w:r w:rsidRPr="00042FB8">
              <w:rPr>
                <w:rFonts w:ascii="Arial" w:hAnsi="Arial" w:cs="Arial"/>
                <w:color w:val="010000"/>
                <w:w w:val="105"/>
                <w:sz w:val="16"/>
                <w:szCs w:val="16"/>
              </w:rPr>
              <w:t>Si la documentación pertinente está disponible en formato electrónico, sírvase indicar:</w:t>
            </w:r>
          </w:p>
          <w:p w14:paraId="04F1925F" w14:textId="77777777" w:rsidR="007203AF" w:rsidRPr="00042FB8" w:rsidRDefault="007203AF" w:rsidP="00042FB8">
            <w:pPr>
              <w:pStyle w:val="TableParagraph"/>
              <w:kinsoku w:val="0"/>
              <w:overflowPunct w:val="0"/>
              <w:spacing w:before="120" w:after="120"/>
              <w:ind w:left="47" w:right="260"/>
              <w:rPr>
                <w:rFonts w:ascii="Arial" w:hAnsi="Arial" w:cs="Arial"/>
                <w:color w:val="010000"/>
                <w:w w:val="105"/>
                <w:sz w:val="16"/>
                <w:szCs w:val="16"/>
              </w:rPr>
            </w:pPr>
          </w:p>
        </w:tc>
        <w:tc>
          <w:tcPr>
            <w:tcW w:w="4665" w:type="dxa"/>
            <w:tcBorders>
              <w:top w:val="single" w:sz="4" w:space="0" w:color="auto"/>
              <w:left w:val="single" w:sz="4" w:space="0" w:color="auto"/>
              <w:bottom w:val="single" w:sz="4" w:space="0" w:color="auto"/>
              <w:right w:val="single" w:sz="4" w:space="0" w:color="auto"/>
            </w:tcBorders>
            <w:shd w:val="clear" w:color="auto" w:fill="auto"/>
          </w:tcPr>
          <w:p w14:paraId="4289047A" w14:textId="77777777" w:rsidR="007203AF" w:rsidRPr="00042FB8" w:rsidRDefault="007203AF" w:rsidP="00042FB8">
            <w:pPr>
              <w:pStyle w:val="TableParagraph"/>
              <w:kinsoku w:val="0"/>
              <w:overflowPunct w:val="0"/>
              <w:spacing w:before="120" w:after="120"/>
              <w:ind w:left="46" w:right="260"/>
              <w:rPr>
                <w:rFonts w:ascii="Arial" w:hAnsi="Arial" w:cs="Arial"/>
                <w:color w:val="010000"/>
                <w:w w:val="105"/>
                <w:sz w:val="16"/>
                <w:szCs w:val="16"/>
              </w:rPr>
            </w:pPr>
            <w:r w:rsidRPr="00042FB8">
              <w:rPr>
                <w:rFonts w:ascii="Arial" w:hAnsi="Arial" w:cs="Arial"/>
                <w:color w:val="010000"/>
                <w:w w:val="105"/>
                <w:sz w:val="16"/>
                <w:szCs w:val="16"/>
              </w:rPr>
              <w:t>[  ] Sí [  ] No</w:t>
            </w:r>
          </w:p>
          <w:p w14:paraId="1D7D9E7B" w14:textId="77777777" w:rsidR="00042FB8" w:rsidRPr="00042FB8" w:rsidRDefault="00042FB8" w:rsidP="00042FB8">
            <w:pPr>
              <w:pStyle w:val="TableParagraph"/>
              <w:kinsoku w:val="0"/>
              <w:overflowPunct w:val="0"/>
              <w:spacing w:before="360" w:after="120"/>
              <w:ind w:right="260"/>
              <w:rPr>
                <w:rFonts w:ascii="Arial" w:hAnsi="Arial" w:cs="Arial"/>
                <w:color w:val="010000"/>
                <w:w w:val="105"/>
                <w:sz w:val="16"/>
                <w:szCs w:val="16"/>
              </w:rPr>
            </w:pPr>
          </w:p>
          <w:p w14:paraId="77358635" w14:textId="77777777" w:rsidR="00042FB8" w:rsidRPr="00042FB8" w:rsidRDefault="007203AF" w:rsidP="00042FB8">
            <w:pPr>
              <w:pStyle w:val="TableParagraph"/>
              <w:kinsoku w:val="0"/>
              <w:overflowPunct w:val="0"/>
              <w:spacing w:before="120" w:after="120"/>
              <w:ind w:left="46" w:right="260"/>
              <w:rPr>
                <w:rFonts w:ascii="Arial" w:hAnsi="Arial" w:cs="Arial"/>
                <w:color w:val="010000"/>
                <w:w w:val="105"/>
                <w:sz w:val="16"/>
                <w:szCs w:val="16"/>
              </w:rPr>
            </w:pPr>
            <w:r w:rsidRPr="00042FB8">
              <w:rPr>
                <w:rFonts w:ascii="Arial" w:hAnsi="Arial" w:cs="Arial"/>
                <w:color w:val="010000"/>
                <w:w w:val="105"/>
                <w:sz w:val="16"/>
                <w:szCs w:val="16"/>
              </w:rPr>
              <w:t>[ ................ ]  [ ................. ]</w:t>
            </w:r>
          </w:p>
          <w:p w14:paraId="5B6AA1ED" w14:textId="77777777" w:rsidR="007203AF" w:rsidRPr="00042FB8" w:rsidRDefault="007203AF" w:rsidP="00A95BB1">
            <w:pPr>
              <w:pStyle w:val="TableParagraph"/>
              <w:kinsoku w:val="0"/>
              <w:overflowPunct w:val="0"/>
              <w:spacing w:before="480" w:after="120"/>
              <w:ind w:right="260"/>
              <w:rPr>
                <w:rFonts w:ascii="Arial" w:hAnsi="Arial" w:cs="Arial"/>
                <w:color w:val="010000"/>
                <w:w w:val="105"/>
                <w:sz w:val="16"/>
                <w:szCs w:val="16"/>
              </w:rPr>
            </w:pPr>
            <w:r w:rsidRPr="00042FB8">
              <w:rPr>
                <w:rFonts w:ascii="Arial" w:hAnsi="Arial" w:cs="Arial"/>
                <w:color w:val="010000"/>
                <w:w w:val="105"/>
                <w:sz w:val="16"/>
                <w:szCs w:val="16"/>
              </w:rPr>
              <w:t>(dirección de la página web, autoridad u organismo expedidor,</w:t>
            </w:r>
            <w:r w:rsidR="00042FB8">
              <w:rPr>
                <w:rFonts w:ascii="Arial" w:hAnsi="Arial" w:cs="Arial"/>
                <w:color w:val="010000"/>
                <w:w w:val="105"/>
                <w:sz w:val="16"/>
                <w:szCs w:val="16"/>
              </w:rPr>
              <w:t xml:space="preserve"> </w:t>
            </w:r>
            <w:r w:rsidRPr="00042FB8">
              <w:rPr>
                <w:rFonts w:ascii="Arial" w:hAnsi="Arial" w:cs="Arial"/>
                <w:color w:val="010000"/>
                <w:w w:val="105"/>
                <w:sz w:val="16"/>
                <w:szCs w:val="16"/>
              </w:rPr>
              <w:t>eferencia exacta de la documentación):</w:t>
            </w:r>
          </w:p>
          <w:p w14:paraId="24D2F8E9" w14:textId="77777777" w:rsidR="007203AF" w:rsidRPr="00042FB8" w:rsidRDefault="007203AF" w:rsidP="00042FB8">
            <w:pPr>
              <w:pStyle w:val="TableParagraph"/>
              <w:kinsoku w:val="0"/>
              <w:overflowPunct w:val="0"/>
              <w:spacing w:before="120" w:after="120"/>
              <w:ind w:left="46" w:right="260"/>
              <w:rPr>
                <w:rFonts w:ascii="Arial" w:hAnsi="Arial" w:cs="Arial"/>
                <w:color w:val="010000"/>
                <w:w w:val="105"/>
                <w:sz w:val="16"/>
                <w:szCs w:val="16"/>
              </w:rPr>
            </w:pPr>
            <w:r w:rsidRPr="00042FB8">
              <w:rPr>
                <w:rFonts w:ascii="Arial" w:hAnsi="Arial" w:cs="Arial"/>
                <w:color w:val="010000"/>
                <w:w w:val="105"/>
                <w:sz w:val="16"/>
                <w:szCs w:val="16"/>
              </w:rPr>
              <w:t>[ ................ ][ .................. ][ .................. ]</w:t>
            </w:r>
          </w:p>
        </w:tc>
      </w:tr>
    </w:tbl>
    <w:p w14:paraId="421B1794" w14:textId="77777777" w:rsidR="007203AF" w:rsidRDefault="007203AF"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p w14:paraId="24645365" w14:textId="77777777" w:rsidR="00291D33" w:rsidRDefault="00291D33"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tbl>
      <w:tblPr>
        <w:tblW w:w="9923" w:type="dxa"/>
        <w:jc w:val="center"/>
        <w:tblLook w:val="04A0" w:firstRow="1" w:lastRow="0" w:firstColumn="1" w:lastColumn="0" w:noHBand="0" w:noVBand="1"/>
      </w:tblPr>
      <w:tblGrid>
        <w:gridCol w:w="4962"/>
        <w:gridCol w:w="4961"/>
      </w:tblGrid>
      <w:tr w:rsidR="007203AF" w:rsidRPr="009A7AAF" w14:paraId="2C416FC5" w14:textId="77777777">
        <w:trPr>
          <w:trHeight w:val="397"/>
          <w:jc w:val="center"/>
        </w:trPr>
        <w:tc>
          <w:tcPr>
            <w:tcW w:w="9923" w:type="dxa"/>
            <w:gridSpan w:val="2"/>
            <w:shd w:val="clear" w:color="auto" w:fill="auto"/>
          </w:tcPr>
          <w:p w14:paraId="37E0203C" w14:textId="77777777" w:rsidR="007203AF" w:rsidRPr="009A7AAF" w:rsidRDefault="007203AF" w:rsidP="001D2F72">
            <w:pPr>
              <w:pStyle w:val="Ttulo2"/>
              <w:kinsoku w:val="0"/>
              <w:overflowPunct w:val="0"/>
              <w:spacing w:before="71"/>
              <w:ind w:left="284" w:right="260"/>
              <w:rPr>
                <w:rFonts w:ascii="Arial" w:hAnsi="Arial" w:cs="Arial"/>
                <w:b w:val="0"/>
                <w:color w:val="010000"/>
                <w:w w:val="105"/>
                <w:sz w:val="14"/>
                <w:szCs w:val="14"/>
              </w:rPr>
            </w:pPr>
            <w:r w:rsidRPr="009A7AAF">
              <w:rPr>
                <w:rFonts w:ascii="Cambria" w:hAnsi="Cambria" w:cs="Cambria"/>
                <w:w w:val="95"/>
              </w:rPr>
              <w:lastRenderedPageBreak/>
              <w:t>Parte V: Reducción del número de candidatos cualificados</w:t>
            </w:r>
          </w:p>
        </w:tc>
      </w:tr>
      <w:tr w:rsidR="007203AF" w:rsidRPr="009A7AAF" w14:paraId="214A6456" w14:textId="77777777">
        <w:trPr>
          <w:trHeight w:val="397"/>
          <w:jc w:val="center"/>
        </w:trPr>
        <w:tc>
          <w:tcPr>
            <w:tcW w:w="9923" w:type="dxa"/>
            <w:gridSpan w:val="2"/>
            <w:tcBorders>
              <w:bottom w:val="single" w:sz="4" w:space="0" w:color="auto"/>
            </w:tcBorders>
            <w:shd w:val="clear" w:color="auto" w:fill="auto"/>
          </w:tcPr>
          <w:p w14:paraId="6569A777" w14:textId="77777777" w:rsidR="007203AF" w:rsidRPr="009A7AAF" w:rsidRDefault="007203AF" w:rsidP="001D2F72">
            <w:pPr>
              <w:ind w:left="284" w:right="260"/>
              <w:rPr>
                <w:rFonts w:ascii="Arial" w:hAnsi="Arial" w:cs="Arial"/>
                <w:color w:val="010000"/>
                <w:w w:val="105"/>
                <w:sz w:val="14"/>
                <w:szCs w:val="14"/>
              </w:rPr>
            </w:pPr>
          </w:p>
        </w:tc>
      </w:tr>
      <w:tr w:rsidR="007203AF" w:rsidRPr="009A7AAF" w14:paraId="6BABF9BA" w14:textId="77777777">
        <w:trPr>
          <w:trHeight w:val="397"/>
          <w:jc w:val="center"/>
        </w:trPr>
        <w:tc>
          <w:tcPr>
            <w:tcW w:w="9923" w:type="dxa"/>
            <w:gridSpan w:val="2"/>
            <w:tcBorders>
              <w:top w:val="single" w:sz="4" w:space="0" w:color="auto"/>
              <w:left w:val="single" w:sz="4" w:space="0" w:color="auto"/>
              <w:bottom w:val="single" w:sz="4" w:space="0" w:color="auto"/>
              <w:right w:val="single" w:sz="4" w:space="0" w:color="auto"/>
            </w:tcBorders>
            <w:shd w:val="pct15" w:color="auto" w:fill="auto"/>
          </w:tcPr>
          <w:p w14:paraId="3DF8047E" w14:textId="77777777" w:rsidR="007203AF" w:rsidRPr="00A95BB1" w:rsidRDefault="007203AF" w:rsidP="00A95BB1">
            <w:pPr>
              <w:pStyle w:val="TableParagraph"/>
              <w:kinsoku w:val="0"/>
              <w:overflowPunct w:val="0"/>
              <w:spacing w:before="60"/>
              <w:ind w:left="47" w:right="260"/>
              <w:rPr>
                <w:rFonts w:ascii="Arial" w:hAnsi="Arial" w:cs="Arial"/>
                <w:b/>
                <w:color w:val="010000"/>
                <w:w w:val="105"/>
                <w:sz w:val="16"/>
                <w:szCs w:val="16"/>
              </w:rPr>
            </w:pPr>
            <w:r w:rsidRPr="00A95BB1">
              <w:rPr>
                <w:rFonts w:ascii="Arial" w:hAnsi="Arial" w:cs="Arial"/>
                <w:b/>
                <w:color w:val="010000"/>
                <w:w w:val="105"/>
                <w:sz w:val="16"/>
                <w:szCs w:val="16"/>
              </w:rPr>
              <w:t>El operador económico sólo debe facilitar información cuando el poder adjudicador o la entidad adjudicadora hayan especificado los criterios o normas objetivos y no discriminatorios que se aplicarán para limitar al número de candidatos que serán invitados a participar en la licitación o en un diálogo. Esta información, que podrá ir acompañada de requisitos en relación con los (tipos de) certificados o tipos de pruebas documentales que, en su caso, deban presentarse, se establece en el anuncio pertinente o en los pliegos de la contratación a que se refiera el anuncio.</w:t>
            </w:r>
          </w:p>
          <w:p w14:paraId="6ED13A06" w14:textId="77777777" w:rsidR="007203AF" w:rsidRPr="00A95BB1" w:rsidRDefault="007203AF" w:rsidP="00A95BB1">
            <w:pPr>
              <w:pStyle w:val="TableParagraph"/>
              <w:kinsoku w:val="0"/>
              <w:overflowPunct w:val="0"/>
              <w:spacing w:before="60"/>
              <w:ind w:left="47" w:right="260"/>
              <w:rPr>
                <w:rFonts w:ascii="Arial" w:hAnsi="Arial" w:cs="Arial"/>
                <w:b/>
                <w:color w:val="010000"/>
                <w:w w:val="105"/>
                <w:sz w:val="16"/>
                <w:szCs w:val="16"/>
              </w:rPr>
            </w:pPr>
            <w:r w:rsidRPr="00A95BB1">
              <w:rPr>
                <w:rFonts w:ascii="Arial" w:hAnsi="Arial" w:cs="Arial"/>
                <w:b/>
                <w:color w:val="010000"/>
                <w:w w:val="105"/>
                <w:sz w:val="16"/>
                <w:szCs w:val="16"/>
              </w:rPr>
              <w:t>Sólo en el caso de los procedimientos restringidos, los procedimientos de licitación con negociación, los procedimientos de diálogo competitivo y las asociaciones para la innovación:</w:t>
            </w:r>
          </w:p>
        </w:tc>
      </w:tr>
      <w:tr w:rsidR="007203AF" w:rsidRPr="009A7AAF" w14:paraId="450292ED" w14:textId="77777777">
        <w:trPr>
          <w:trHeight w:val="397"/>
          <w:jc w:val="center"/>
        </w:trPr>
        <w:tc>
          <w:tcPr>
            <w:tcW w:w="9923" w:type="dxa"/>
            <w:gridSpan w:val="2"/>
            <w:tcBorders>
              <w:top w:val="single" w:sz="4" w:space="0" w:color="auto"/>
              <w:bottom w:val="single" w:sz="4" w:space="0" w:color="auto"/>
            </w:tcBorders>
            <w:shd w:val="clear" w:color="auto" w:fill="auto"/>
            <w:vAlign w:val="center"/>
          </w:tcPr>
          <w:p w14:paraId="3F985705" w14:textId="77777777" w:rsidR="00A95BB1" w:rsidRDefault="00A95BB1" w:rsidP="00A95BB1">
            <w:pPr>
              <w:pStyle w:val="TableParagraph"/>
              <w:kinsoku w:val="0"/>
              <w:overflowPunct w:val="0"/>
              <w:ind w:right="260"/>
              <w:rPr>
                <w:rFonts w:ascii="Arial" w:hAnsi="Arial" w:cs="Arial"/>
                <w:color w:val="010000"/>
                <w:w w:val="105"/>
                <w:sz w:val="16"/>
                <w:szCs w:val="16"/>
              </w:rPr>
            </w:pPr>
          </w:p>
          <w:p w14:paraId="524F3DCC" w14:textId="77777777" w:rsidR="007203AF" w:rsidRPr="00A95BB1" w:rsidRDefault="007203AF" w:rsidP="00A95BB1">
            <w:pPr>
              <w:pStyle w:val="TableParagraph"/>
              <w:kinsoku w:val="0"/>
              <w:overflowPunct w:val="0"/>
              <w:spacing w:before="120" w:after="120"/>
              <w:ind w:left="284" w:right="260"/>
              <w:rPr>
                <w:rFonts w:ascii="Arial" w:hAnsi="Arial" w:cs="Arial"/>
                <w:color w:val="010000"/>
                <w:w w:val="105"/>
                <w:sz w:val="16"/>
                <w:szCs w:val="16"/>
              </w:rPr>
            </w:pPr>
            <w:r w:rsidRPr="00A95BB1">
              <w:rPr>
                <w:rFonts w:ascii="Arial" w:hAnsi="Arial" w:cs="Arial"/>
                <w:color w:val="010000"/>
                <w:w w:val="105"/>
                <w:sz w:val="16"/>
                <w:szCs w:val="16"/>
              </w:rPr>
              <w:t>El operador económico declara que:</w:t>
            </w:r>
          </w:p>
        </w:tc>
      </w:tr>
      <w:tr w:rsidR="007203AF" w:rsidRPr="009A7AAF" w14:paraId="02D486E0"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0ECB6372" w14:textId="77777777" w:rsidR="007203AF" w:rsidRPr="00A95BB1" w:rsidRDefault="007203AF" w:rsidP="00A95BB1">
            <w:pPr>
              <w:pStyle w:val="TableParagraph"/>
              <w:kinsoku w:val="0"/>
              <w:overflowPunct w:val="0"/>
              <w:spacing w:before="120" w:after="120"/>
              <w:ind w:left="47" w:right="260"/>
              <w:jc w:val="both"/>
              <w:rPr>
                <w:rFonts w:ascii="Arial" w:hAnsi="Arial" w:cs="Arial"/>
                <w:b/>
                <w:color w:val="010000"/>
                <w:w w:val="105"/>
                <w:sz w:val="16"/>
                <w:szCs w:val="16"/>
              </w:rPr>
            </w:pPr>
            <w:r w:rsidRPr="00A95BB1">
              <w:rPr>
                <w:rFonts w:ascii="Arial" w:hAnsi="Arial" w:cs="Arial"/>
                <w:b/>
                <w:color w:val="010000"/>
                <w:w w:val="105"/>
                <w:sz w:val="16"/>
                <w:szCs w:val="16"/>
              </w:rPr>
              <w:t>Reducción del número</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BB2BB9F" w14:textId="77777777" w:rsidR="007203AF" w:rsidRPr="00A95BB1" w:rsidRDefault="007203AF" w:rsidP="00A95BB1">
            <w:pPr>
              <w:pStyle w:val="TableParagraph"/>
              <w:kinsoku w:val="0"/>
              <w:overflowPunct w:val="0"/>
              <w:spacing w:before="120" w:after="120"/>
              <w:ind w:left="284" w:right="260"/>
              <w:rPr>
                <w:rFonts w:ascii="Arial" w:hAnsi="Arial" w:cs="Arial"/>
                <w:b/>
                <w:color w:val="010000"/>
                <w:w w:val="105"/>
                <w:sz w:val="16"/>
                <w:szCs w:val="16"/>
              </w:rPr>
            </w:pPr>
            <w:r w:rsidRPr="00A95BB1">
              <w:rPr>
                <w:rFonts w:ascii="Arial" w:hAnsi="Arial" w:cs="Arial"/>
                <w:b/>
                <w:color w:val="010000"/>
                <w:w w:val="105"/>
                <w:sz w:val="16"/>
                <w:szCs w:val="16"/>
              </w:rPr>
              <w:t>Respuesta</w:t>
            </w:r>
          </w:p>
        </w:tc>
      </w:tr>
      <w:tr w:rsidR="007203AF" w:rsidRPr="009A7AAF" w14:paraId="491D5FA7" w14:textId="77777777">
        <w:trPr>
          <w:trHeight w:val="397"/>
          <w:jc w:val="center"/>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2E46F720" w14:textId="77777777" w:rsidR="007203AF" w:rsidRPr="00A95BB1" w:rsidRDefault="007203AF" w:rsidP="00A95BB1">
            <w:pPr>
              <w:pStyle w:val="TableParagraph"/>
              <w:kinsoku w:val="0"/>
              <w:overflowPunct w:val="0"/>
              <w:spacing w:before="120" w:after="120"/>
              <w:ind w:left="47" w:right="260"/>
              <w:jc w:val="both"/>
              <w:rPr>
                <w:rFonts w:ascii="Arial" w:hAnsi="Arial" w:cs="Arial"/>
                <w:color w:val="010000"/>
                <w:w w:val="105"/>
                <w:sz w:val="16"/>
                <w:szCs w:val="16"/>
              </w:rPr>
            </w:pPr>
            <w:r w:rsidRPr="00A95BB1">
              <w:rPr>
                <w:rFonts w:ascii="Arial" w:hAnsi="Arial" w:cs="Arial"/>
                <w:color w:val="010000"/>
                <w:w w:val="105"/>
                <w:sz w:val="16"/>
                <w:szCs w:val="16"/>
              </w:rPr>
              <w:t>Cumple los criterios o normas objetivos y no discriminatorios que se aplicarán para limitar el número de candidatos de la siguiente manera:</w:t>
            </w:r>
          </w:p>
          <w:p w14:paraId="73833F7F" w14:textId="77777777" w:rsidR="007203AF" w:rsidRPr="00A95BB1" w:rsidRDefault="007203AF" w:rsidP="00A95BB1">
            <w:pPr>
              <w:pStyle w:val="TableParagraph"/>
              <w:kinsoku w:val="0"/>
              <w:overflowPunct w:val="0"/>
              <w:spacing w:before="120" w:after="120"/>
              <w:ind w:left="47" w:right="260"/>
              <w:jc w:val="both"/>
              <w:rPr>
                <w:rFonts w:ascii="Arial" w:hAnsi="Arial" w:cs="Arial"/>
                <w:color w:val="010000"/>
                <w:w w:val="105"/>
                <w:sz w:val="16"/>
                <w:szCs w:val="16"/>
              </w:rPr>
            </w:pPr>
          </w:p>
          <w:p w14:paraId="0D27D6D0" w14:textId="77777777" w:rsidR="007203AF" w:rsidRPr="00A95BB1" w:rsidRDefault="007203AF" w:rsidP="00A95BB1">
            <w:pPr>
              <w:pStyle w:val="TableParagraph"/>
              <w:kinsoku w:val="0"/>
              <w:overflowPunct w:val="0"/>
              <w:spacing w:before="120" w:after="120"/>
              <w:ind w:left="47" w:right="260"/>
              <w:jc w:val="both"/>
              <w:rPr>
                <w:rFonts w:ascii="Arial" w:hAnsi="Arial" w:cs="Arial"/>
                <w:color w:val="010000"/>
                <w:w w:val="105"/>
                <w:sz w:val="16"/>
                <w:szCs w:val="16"/>
              </w:rPr>
            </w:pPr>
            <w:r w:rsidRPr="00A95BB1">
              <w:rPr>
                <w:rFonts w:ascii="Arial" w:hAnsi="Arial" w:cs="Arial"/>
                <w:color w:val="010000"/>
                <w:w w:val="105"/>
                <w:sz w:val="16"/>
                <w:szCs w:val="16"/>
              </w:rPr>
              <w:t>En el supuesto de que se requieran certificados u otros tipos de pruebas documentales, indíquese en relación con nada uno de ellos si el operador económico dispone de los documentos necesarios.</w:t>
            </w:r>
          </w:p>
          <w:p w14:paraId="4C689DC9" w14:textId="77777777" w:rsidR="007203AF" w:rsidRPr="00A95BB1" w:rsidRDefault="007203AF" w:rsidP="00A95BB1">
            <w:pPr>
              <w:pStyle w:val="TableParagraph"/>
              <w:kinsoku w:val="0"/>
              <w:overflowPunct w:val="0"/>
              <w:spacing w:before="120" w:after="120"/>
              <w:ind w:left="47" w:right="260"/>
              <w:jc w:val="both"/>
              <w:rPr>
                <w:rFonts w:ascii="Arial" w:hAnsi="Arial" w:cs="Arial"/>
                <w:color w:val="010000"/>
                <w:w w:val="105"/>
                <w:sz w:val="16"/>
                <w:szCs w:val="16"/>
              </w:rPr>
            </w:pPr>
          </w:p>
          <w:p w14:paraId="647A1902" w14:textId="77777777" w:rsidR="007203AF" w:rsidRPr="00A95BB1" w:rsidRDefault="007203AF" w:rsidP="00A95BB1">
            <w:pPr>
              <w:pStyle w:val="TableParagraph"/>
              <w:kinsoku w:val="0"/>
              <w:overflowPunct w:val="0"/>
              <w:spacing w:before="120" w:after="120"/>
              <w:ind w:left="47" w:right="260"/>
              <w:jc w:val="both"/>
              <w:rPr>
                <w:rFonts w:ascii="Arial" w:hAnsi="Arial" w:cs="Arial"/>
                <w:color w:val="010000"/>
                <w:w w:val="105"/>
                <w:sz w:val="16"/>
                <w:szCs w:val="16"/>
              </w:rPr>
            </w:pPr>
            <w:r w:rsidRPr="00A95BB1">
              <w:rPr>
                <w:rFonts w:ascii="Arial" w:hAnsi="Arial" w:cs="Arial"/>
                <w:color w:val="010000"/>
                <w:w w:val="105"/>
                <w:sz w:val="16"/>
                <w:szCs w:val="16"/>
              </w:rPr>
              <w:t>Si algunos de estos certificados u otros tipos de pruebas documentales están disponibles en formato electrónico (</w:t>
            </w:r>
            <w:r w:rsidRPr="00A95BB1">
              <w:rPr>
                <w:rFonts w:ascii="Cambria" w:hAnsi="Cambria"/>
                <w:sz w:val="16"/>
                <w:szCs w:val="16"/>
                <w:vertAlign w:val="superscript"/>
                <w:lang w:val="es-ES_tradnl"/>
              </w:rPr>
              <w:t>44</w:t>
            </w:r>
            <w:r w:rsidRPr="00A95BB1">
              <w:rPr>
                <w:rFonts w:ascii="Arial" w:hAnsi="Arial" w:cs="Arial"/>
                <w:color w:val="010000"/>
                <w:w w:val="105"/>
                <w:sz w:val="16"/>
                <w:szCs w:val="16"/>
              </w:rPr>
              <w:t>), sírvase indicar respecto de cada uno de ellos: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B1E5EA2" w14:textId="77777777" w:rsidR="007203AF" w:rsidRPr="00A95BB1" w:rsidRDefault="007203AF" w:rsidP="00A95BB1">
            <w:pPr>
              <w:pStyle w:val="TableParagraph"/>
              <w:spacing w:before="120" w:after="120"/>
              <w:ind w:left="46" w:right="260"/>
              <w:rPr>
                <w:rFonts w:ascii="Arial" w:hAnsi="Arial" w:cs="Arial"/>
                <w:color w:val="010000"/>
                <w:w w:val="105"/>
                <w:sz w:val="16"/>
                <w:szCs w:val="16"/>
              </w:rPr>
            </w:pPr>
            <w:r w:rsidRPr="00A95BB1">
              <w:rPr>
                <w:rFonts w:ascii="Arial" w:hAnsi="Arial" w:cs="Arial"/>
                <w:color w:val="010000"/>
                <w:w w:val="105"/>
                <w:sz w:val="16"/>
                <w:szCs w:val="16"/>
              </w:rPr>
              <w:t xml:space="preserve">[ ................ ]  </w:t>
            </w:r>
          </w:p>
          <w:p w14:paraId="17213ED3" w14:textId="77777777" w:rsidR="007203AF" w:rsidRPr="00A95BB1" w:rsidRDefault="007203AF" w:rsidP="00A95BB1">
            <w:pPr>
              <w:pStyle w:val="TableParagraph"/>
              <w:spacing w:before="120" w:after="120"/>
              <w:ind w:left="46" w:right="260"/>
              <w:rPr>
                <w:rFonts w:ascii="Arial" w:hAnsi="Arial" w:cs="Arial"/>
                <w:color w:val="010000"/>
                <w:w w:val="105"/>
                <w:sz w:val="16"/>
                <w:szCs w:val="16"/>
              </w:rPr>
            </w:pPr>
          </w:p>
          <w:p w14:paraId="7173F38D" w14:textId="77777777" w:rsidR="007203AF" w:rsidRPr="00A95BB1" w:rsidRDefault="007203AF" w:rsidP="00A95BB1">
            <w:pPr>
              <w:pStyle w:val="TableParagraph"/>
              <w:spacing w:before="180" w:after="120"/>
              <w:ind w:left="46" w:right="260"/>
              <w:rPr>
                <w:rFonts w:ascii="Arial" w:hAnsi="Arial" w:cs="Arial"/>
                <w:color w:val="010000"/>
                <w:w w:val="105"/>
                <w:sz w:val="16"/>
                <w:szCs w:val="16"/>
              </w:rPr>
            </w:pPr>
          </w:p>
          <w:p w14:paraId="08534C55" w14:textId="77777777" w:rsidR="007203AF" w:rsidRPr="00A95BB1" w:rsidRDefault="007203AF" w:rsidP="00A95BB1">
            <w:pPr>
              <w:pStyle w:val="TableParagraph"/>
              <w:spacing w:before="120" w:after="120"/>
              <w:ind w:left="46" w:right="260"/>
              <w:rPr>
                <w:rFonts w:ascii="Arial" w:hAnsi="Arial" w:cs="Arial"/>
                <w:color w:val="010000"/>
                <w:w w:val="105"/>
                <w:sz w:val="16"/>
                <w:szCs w:val="16"/>
              </w:rPr>
            </w:pPr>
            <w:r w:rsidRPr="00A95BB1">
              <w:rPr>
                <w:rFonts w:ascii="Arial" w:hAnsi="Arial" w:cs="Arial"/>
                <w:color w:val="010000"/>
                <w:w w:val="105"/>
                <w:sz w:val="16"/>
                <w:szCs w:val="16"/>
              </w:rPr>
              <w:t>[  ] Sí [  ] No (</w:t>
            </w:r>
            <w:r w:rsidRPr="00A95BB1">
              <w:rPr>
                <w:rFonts w:ascii="Cambria" w:hAnsi="Cambria"/>
                <w:sz w:val="16"/>
                <w:szCs w:val="16"/>
                <w:vertAlign w:val="superscript"/>
                <w:lang w:val="es-ES_tradnl"/>
              </w:rPr>
              <w:t>45</w:t>
            </w:r>
            <w:r w:rsidRPr="00A95BB1">
              <w:rPr>
                <w:rFonts w:ascii="Arial" w:hAnsi="Arial" w:cs="Arial"/>
                <w:color w:val="010000"/>
                <w:w w:val="105"/>
                <w:sz w:val="16"/>
                <w:szCs w:val="16"/>
              </w:rPr>
              <w:t>)</w:t>
            </w:r>
          </w:p>
          <w:p w14:paraId="7EA3FFC3" w14:textId="77777777" w:rsidR="007203AF" w:rsidRPr="00A95BB1" w:rsidRDefault="007203AF" w:rsidP="00A95BB1">
            <w:pPr>
              <w:pStyle w:val="TableParagraph"/>
              <w:spacing w:before="120" w:after="120"/>
              <w:ind w:left="46" w:right="260"/>
              <w:rPr>
                <w:rFonts w:ascii="Arial" w:hAnsi="Arial" w:cs="Arial"/>
                <w:color w:val="010000"/>
                <w:w w:val="105"/>
                <w:sz w:val="16"/>
                <w:szCs w:val="16"/>
              </w:rPr>
            </w:pPr>
          </w:p>
          <w:p w14:paraId="7497E674" w14:textId="77777777" w:rsidR="007203AF" w:rsidRPr="00A95BB1" w:rsidRDefault="007203AF" w:rsidP="00A95BB1">
            <w:pPr>
              <w:pStyle w:val="TableParagraph"/>
              <w:spacing w:before="120" w:after="120"/>
              <w:ind w:left="46" w:right="260"/>
              <w:rPr>
                <w:rFonts w:ascii="Arial" w:hAnsi="Arial" w:cs="Arial"/>
                <w:color w:val="010000"/>
                <w:w w:val="105"/>
                <w:sz w:val="16"/>
                <w:szCs w:val="16"/>
              </w:rPr>
            </w:pPr>
          </w:p>
          <w:p w14:paraId="0270F1D8" w14:textId="77777777" w:rsidR="007203AF" w:rsidRPr="00A95BB1" w:rsidRDefault="007203AF" w:rsidP="00A95BB1">
            <w:pPr>
              <w:pStyle w:val="TableParagraph"/>
              <w:spacing w:before="360" w:after="120"/>
              <w:ind w:left="46" w:right="260"/>
              <w:rPr>
                <w:rFonts w:ascii="Arial" w:hAnsi="Arial" w:cs="Arial"/>
                <w:color w:val="010000"/>
                <w:w w:val="105"/>
                <w:sz w:val="16"/>
                <w:szCs w:val="16"/>
              </w:rPr>
            </w:pPr>
            <w:r w:rsidRPr="00A95BB1">
              <w:rPr>
                <w:rFonts w:ascii="Arial" w:hAnsi="Arial" w:cs="Arial"/>
                <w:color w:val="010000"/>
                <w:w w:val="105"/>
                <w:sz w:val="16"/>
                <w:szCs w:val="16"/>
              </w:rPr>
              <w:t>(dirección de la página web, autoridad u organismo expedidor,</w:t>
            </w:r>
            <w:r w:rsidR="00A95BB1">
              <w:rPr>
                <w:rFonts w:ascii="Arial" w:hAnsi="Arial" w:cs="Arial"/>
                <w:color w:val="010000"/>
                <w:w w:val="105"/>
                <w:sz w:val="16"/>
                <w:szCs w:val="16"/>
              </w:rPr>
              <w:t xml:space="preserve"> </w:t>
            </w:r>
            <w:r w:rsidRPr="00A95BB1">
              <w:rPr>
                <w:rFonts w:ascii="Arial" w:hAnsi="Arial" w:cs="Arial"/>
                <w:color w:val="010000"/>
                <w:w w:val="105"/>
                <w:sz w:val="16"/>
                <w:szCs w:val="16"/>
              </w:rPr>
              <w:t>referencia exacta de la documentación):</w:t>
            </w:r>
          </w:p>
          <w:p w14:paraId="41FAAF21" w14:textId="77777777" w:rsidR="007203AF" w:rsidRPr="00A95BB1" w:rsidRDefault="007203AF" w:rsidP="00A95BB1">
            <w:pPr>
              <w:pStyle w:val="TableParagraph"/>
              <w:kinsoku w:val="0"/>
              <w:overflowPunct w:val="0"/>
              <w:spacing w:before="120" w:after="120"/>
              <w:ind w:left="46" w:right="260"/>
              <w:rPr>
                <w:rFonts w:ascii="Arial" w:hAnsi="Arial" w:cs="Arial"/>
                <w:color w:val="010000"/>
                <w:w w:val="105"/>
                <w:sz w:val="16"/>
                <w:szCs w:val="16"/>
              </w:rPr>
            </w:pPr>
            <w:r w:rsidRPr="00A95BB1">
              <w:rPr>
                <w:rFonts w:ascii="Arial" w:hAnsi="Arial" w:cs="Arial"/>
                <w:color w:val="010000"/>
                <w:w w:val="105"/>
                <w:sz w:val="16"/>
                <w:szCs w:val="16"/>
              </w:rPr>
              <w:t>[ ................ ][ .................. ][ .................. ] (</w:t>
            </w:r>
            <w:r w:rsidRPr="00A95BB1">
              <w:rPr>
                <w:rFonts w:ascii="Cambria" w:hAnsi="Cambria"/>
                <w:sz w:val="16"/>
                <w:szCs w:val="16"/>
                <w:vertAlign w:val="superscript"/>
                <w:lang w:val="es-ES_tradnl"/>
              </w:rPr>
              <w:t>46</w:t>
            </w:r>
            <w:r w:rsidRPr="00A95BB1">
              <w:rPr>
                <w:rFonts w:ascii="Arial" w:hAnsi="Arial" w:cs="Arial"/>
                <w:color w:val="010000"/>
                <w:w w:val="105"/>
                <w:sz w:val="16"/>
                <w:szCs w:val="16"/>
              </w:rPr>
              <w:t>)</w:t>
            </w:r>
          </w:p>
        </w:tc>
      </w:tr>
      <w:tr w:rsidR="007203AF" w:rsidRPr="009A7AAF" w14:paraId="118B8A6D" w14:textId="77777777">
        <w:trPr>
          <w:trHeight w:val="397"/>
          <w:jc w:val="center"/>
        </w:trPr>
        <w:tc>
          <w:tcPr>
            <w:tcW w:w="9923" w:type="dxa"/>
            <w:gridSpan w:val="2"/>
            <w:tcBorders>
              <w:top w:val="single" w:sz="4" w:space="0" w:color="auto"/>
            </w:tcBorders>
            <w:shd w:val="clear" w:color="auto" w:fill="auto"/>
          </w:tcPr>
          <w:p w14:paraId="06EB7246" w14:textId="77777777" w:rsidR="007203AF" w:rsidRPr="00A95BB1" w:rsidRDefault="007203AF" w:rsidP="001D2F72">
            <w:pPr>
              <w:pStyle w:val="TableParagraph"/>
              <w:kinsoku w:val="0"/>
              <w:overflowPunct w:val="0"/>
              <w:ind w:left="284" w:right="260"/>
              <w:rPr>
                <w:rFonts w:ascii="Arial" w:hAnsi="Arial" w:cs="Arial"/>
                <w:color w:val="010000"/>
                <w:w w:val="105"/>
                <w:sz w:val="16"/>
                <w:szCs w:val="16"/>
              </w:rPr>
            </w:pPr>
          </w:p>
        </w:tc>
      </w:tr>
      <w:tr w:rsidR="007203AF" w:rsidRPr="009A7AAF" w14:paraId="768F9585" w14:textId="77777777">
        <w:trPr>
          <w:trHeight w:val="397"/>
          <w:jc w:val="center"/>
        </w:trPr>
        <w:tc>
          <w:tcPr>
            <w:tcW w:w="9923" w:type="dxa"/>
            <w:gridSpan w:val="2"/>
            <w:shd w:val="clear" w:color="auto" w:fill="auto"/>
          </w:tcPr>
          <w:p w14:paraId="314A2468" w14:textId="77777777" w:rsidR="007203AF" w:rsidRPr="00A95BB1" w:rsidRDefault="007203AF" w:rsidP="001D2F72">
            <w:pPr>
              <w:pStyle w:val="Ttulo2"/>
              <w:kinsoku w:val="0"/>
              <w:overflowPunct w:val="0"/>
              <w:spacing w:before="71"/>
              <w:ind w:left="284" w:right="260"/>
              <w:rPr>
                <w:rFonts w:ascii="Cambria" w:hAnsi="Cambria" w:cs="Cambria"/>
                <w:w w:val="95"/>
                <w:szCs w:val="24"/>
              </w:rPr>
            </w:pPr>
            <w:r w:rsidRPr="00A95BB1">
              <w:rPr>
                <w:rFonts w:ascii="Cambria" w:hAnsi="Cambria" w:cs="Cambria"/>
                <w:w w:val="95"/>
                <w:szCs w:val="24"/>
              </w:rPr>
              <w:t>Parte VI: Declaraciones finales</w:t>
            </w:r>
          </w:p>
          <w:p w14:paraId="04637517" w14:textId="77777777" w:rsidR="007203AF" w:rsidRPr="00A95BB1" w:rsidRDefault="007203AF" w:rsidP="001D2F72">
            <w:pPr>
              <w:pStyle w:val="TableParagraph"/>
              <w:kinsoku w:val="0"/>
              <w:overflowPunct w:val="0"/>
              <w:ind w:left="284" w:right="260"/>
              <w:rPr>
                <w:rFonts w:ascii="Arial" w:hAnsi="Arial" w:cs="Arial"/>
                <w:color w:val="010000"/>
                <w:w w:val="105"/>
                <w:sz w:val="16"/>
                <w:szCs w:val="16"/>
              </w:rPr>
            </w:pPr>
          </w:p>
        </w:tc>
      </w:tr>
      <w:tr w:rsidR="007203AF" w:rsidRPr="009A7AAF" w14:paraId="1B2B3E72" w14:textId="77777777">
        <w:trPr>
          <w:trHeight w:val="397"/>
          <w:jc w:val="center"/>
        </w:trPr>
        <w:tc>
          <w:tcPr>
            <w:tcW w:w="9923" w:type="dxa"/>
            <w:gridSpan w:val="2"/>
            <w:shd w:val="clear" w:color="auto" w:fill="auto"/>
          </w:tcPr>
          <w:p w14:paraId="7D6808EC" w14:textId="77777777" w:rsidR="007203AF" w:rsidRPr="00A95BB1" w:rsidRDefault="007203AF" w:rsidP="001D2F72">
            <w:pPr>
              <w:pStyle w:val="TableParagraph"/>
              <w:kinsoku w:val="0"/>
              <w:overflowPunct w:val="0"/>
              <w:ind w:left="284" w:right="260"/>
              <w:rPr>
                <w:rFonts w:ascii="Arial" w:hAnsi="Arial" w:cs="Arial"/>
                <w:color w:val="010000"/>
                <w:w w:val="105"/>
                <w:sz w:val="16"/>
                <w:szCs w:val="16"/>
              </w:rPr>
            </w:pPr>
          </w:p>
        </w:tc>
      </w:tr>
      <w:tr w:rsidR="007203AF" w:rsidRPr="009A7AAF" w14:paraId="5D02D401" w14:textId="77777777">
        <w:trPr>
          <w:trHeight w:val="397"/>
          <w:jc w:val="center"/>
        </w:trPr>
        <w:tc>
          <w:tcPr>
            <w:tcW w:w="9923" w:type="dxa"/>
            <w:gridSpan w:val="2"/>
            <w:shd w:val="clear" w:color="auto" w:fill="auto"/>
          </w:tcPr>
          <w:p w14:paraId="650766DD" w14:textId="77777777" w:rsidR="007203AF" w:rsidRPr="00A95BB1" w:rsidRDefault="007203AF" w:rsidP="001D2F72">
            <w:pPr>
              <w:pStyle w:val="TableParagraph"/>
              <w:kinsoku w:val="0"/>
              <w:overflowPunct w:val="0"/>
              <w:ind w:left="284" w:right="260"/>
              <w:jc w:val="both"/>
              <w:rPr>
                <w:rFonts w:ascii="Arial" w:hAnsi="Arial" w:cs="Arial"/>
                <w:i/>
                <w:color w:val="010000"/>
                <w:w w:val="105"/>
                <w:sz w:val="16"/>
                <w:szCs w:val="16"/>
              </w:rPr>
            </w:pPr>
            <w:r w:rsidRPr="00A95BB1">
              <w:rPr>
                <w:rFonts w:ascii="Arial" w:hAnsi="Arial" w:cs="Arial"/>
                <w:i/>
                <w:color w:val="010000"/>
                <w:w w:val="105"/>
                <w:sz w:val="16"/>
                <w:szCs w:val="16"/>
              </w:rPr>
              <w:t>El/los abajo firmante(s) declara(n) formalmente que la información comunicada en las partes II – V es exacta y veraz y ha sido facilitada con pleno conocimiento de las consecuencias de una falsa declaración de carácter grave.</w:t>
            </w:r>
          </w:p>
          <w:p w14:paraId="6802291D" w14:textId="77777777" w:rsidR="007203AF" w:rsidRPr="00A95BB1" w:rsidRDefault="007203AF" w:rsidP="001D2F72">
            <w:pPr>
              <w:pStyle w:val="TableParagraph"/>
              <w:kinsoku w:val="0"/>
              <w:overflowPunct w:val="0"/>
              <w:ind w:left="284" w:right="260"/>
              <w:jc w:val="both"/>
              <w:rPr>
                <w:rFonts w:ascii="Arial" w:hAnsi="Arial" w:cs="Arial"/>
                <w:color w:val="010000"/>
                <w:w w:val="105"/>
                <w:sz w:val="16"/>
                <w:szCs w:val="16"/>
              </w:rPr>
            </w:pPr>
          </w:p>
          <w:p w14:paraId="35F02EE7" w14:textId="77777777" w:rsidR="007203AF" w:rsidRPr="00A95BB1" w:rsidRDefault="007203AF" w:rsidP="001D2F72">
            <w:pPr>
              <w:pStyle w:val="TableParagraph"/>
              <w:kinsoku w:val="0"/>
              <w:overflowPunct w:val="0"/>
              <w:ind w:left="284" w:right="260"/>
              <w:jc w:val="both"/>
              <w:rPr>
                <w:rFonts w:ascii="Arial" w:hAnsi="Arial" w:cs="Arial"/>
                <w:i/>
                <w:color w:val="010000"/>
                <w:w w:val="105"/>
                <w:sz w:val="16"/>
                <w:szCs w:val="16"/>
              </w:rPr>
            </w:pPr>
            <w:r w:rsidRPr="00A95BB1">
              <w:rPr>
                <w:rFonts w:ascii="Arial" w:hAnsi="Arial" w:cs="Arial"/>
                <w:i/>
                <w:color w:val="010000"/>
                <w:w w:val="105"/>
                <w:sz w:val="16"/>
                <w:szCs w:val="16"/>
              </w:rPr>
              <w:t>El/los abajo firmante(s) declara(n) formalmente que podrá(n) aportar los certificados y otros tipos de pruebas documentales contemplados sin tardanza, cuando se le(s) soliciten, salvo en caso de que:</w:t>
            </w:r>
          </w:p>
          <w:p w14:paraId="5A4426F0" w14:textId="77777777" w:rsidR="007203AF" w:rsidRPr="00A95BB1" w:rsidRDefault="007203AF" w:rsidP="001D2F72">
            <w:pPr>
              <w:pStyle w:val="TableParagraph"/>
              <w:kinsoku w:val="0"/>
              <w:overflowPunct w:val="0"/>
              <w:ind w:left="284" w:right="260"/>
              <w:jc w:val="both"/>
              <w:rPr>
                <w:rFonts w:ascii="Arial" w:hAnsi="Arial" w:cs="Arial"/>
                <w:color w:val="010000"/>
                <w:w w:val="105"/>
                <w:sz w:val="16"/>
                <w:szCs w:val="16"/>
              </w:rPr>
            </w:pPr>
          </w:p>
          <w:p w14:paraId="0396A8EC" w14:textId="77777777" w:rsidR="007203AF" w:rsidRPr="00A95BB1" w:rsidRDefault="007203AF" w:rsidP="00A95BB1">
            <w:pPr>
              <w:pStyle w:val="TableParagraph"/>
              <w:numPr>
                <w:ilvl w:val="0"/>
                <w:numId w:val="34"/>
              </w:numPr>
              <w:kinsoku w:val="0"/>
              <w:overflowPunct w:val="0"/>
              <w:ind w:left="614" w:right="260" w:hanging="330"/>
              <w:jc w:val="both"/>
              <w:rPr>
                <w:rFonts w:ascii="Arial" w:hAnsi="Arial" w:cs="Arial"/>
                <w:i/>
                <w:color w:val="010000"/>
                <w:w w:val="105"/>
                <w:sz w:val="16"/>
                <w:szCs w:val="16"/>
              </w:rPr>
            </w:pPr>
            <w:r w:rsidRPr="00A95BB1">
              <w:rPr>
                <w:rFonts w:ascii="Arial" w:hAnsi="Arial" w:cs="Arial"/>
                <w:i/>
                <w:color w:val="010000"/>
                <w:w w:val="105"/>
                <w:sz w:val="16"/>
                <w:szCs w:val="16"/>
              </w:rPr>
              <w:t>El poder adjudicador o la entidad adjudicadora tengan la posibilidad de obtener los documentos justificativos de que se trate directamente, accediendo a una base de datos nacional de cualquier Estado miembro que pueda consultarse de forma gratuita (</w:t>
            </w:r>
            <w:r w:rsidRPr="00A95BB1">
              <w:rPr>
                <w:rFonts w:ascii="Cambria" w:hAnsi="Cambria"/>
                <w:i/>
                <w:sz w:val="16"/>
                <w:szCs w:val="16"/>
                <w:vertAlign w:val="superscript"/>
                <w:lang w:val="es-ES_tradnl"/>
              </w:rPr>
              <w:t>47</w:t>
            </w:r>
            <w:r w:rsidRPr="00A95BB1">
              <w:rPr>
                <w:rFonts w:ascii="Arial" w:hAnsi="Arial" w:cs="Arial"/>
                <w:i/>
                <w:color w:val="010000"/>
                <w:w w:val="105"/>
                <w:sz w:val="16"/>
                <w:szCs w:val="16"/>
              </w:rPr>
              <w:t xml:space="preserve">), o </w:t>
            </w:r>
          </w:p>
          <w:p w14:paraId="45DB1025" w14:textId="77777777" w:rsidR="007203AF" w:rsidRPr="00A95BB1" w:rsidRDefault="007203AF" w:rsidP="001D2F72">
            <w:pPr>
              <w:pStyle w:val="TableParagraph"/>
              <w:kinsoku w:val="0"/>
              <w:overflowPunct w:val="0"/>
              <w:ind w:left="284" w:right="260"/>
              <w:jc w:val="both"/>
              <w:rPr>
                <w:rFonts w:ascii="Arial" w:hAnsi="Arial" w:cs="Arial"/>
                <w:color w:val="010000"/>
                <w:w w:val="105"/>
                <w:sz w:val="16"/>
                <w:szCs w:val="16"/>
              </w:rPr>
            </w:pPr>
          </w:p>
          <w:p w14:paraId="00072DF1" w14:textId="77777777" w:rsidR="007203AF" w:rsidRPr="00A95BB1" w:rsidRDefault="007203AF" w:rsidP="00A95BB1">
            <w:pPr>
              <w:pStyle w:val="TableParagraph"/>
              <w:numPr>
                <w:ilvl w:val="0"/>
                <w:numId w:val="34"/>
              </w:numPr>
              <w:kinsoku w:val="0"/>
              <w:overflowPunct w:val="0"/>
              <w:ind w:left="614" w:right="260" w:hanging="330"/>
              <w:jc w:val="both"/>
              <w:rPr>
                <w:rFonts w:ascii="Arial" w:hAnsi="Arial" w:cs="Arial"/>
                <w:i/>
                <w:color w:val="010000"/>
                <w:w w:val="105"/>
                <w:sz w:val="16"/>
                <w:szCs w:val="16"/>
              </w:rPr>
            </w:pPr>
            <w:r w:rsidRPr="00A95BB1">
              <w:rPr>
                <w:rFonts w:ascii="Arial" w:hAnsi="Arial" w:cs="Arial"/>
                <w:i/>
                <w:color w:val="010000"/>
                <w:w w:val="105"/>
                <w:sz w:val="16"/>
                <w:szCs w:val="16"/>
              </w:rPr>
              <w:t xml:space="preserve">a partir del 18 de octubre de </w:t>
            </w:r>
            <w:smartTag w:uri="urn:schemas-microsoft-com:office:smarttags" w:element="metricconverter">
              <w:smartTagPr>
                <w:attr w:name="ProductID" w:val="2018 a"/>
              </w:smartTagPr>
              <w:r w:rsidRPr="00A95BB1">
                <w:rPr>
                  <w:rFonts w:ascii="Arial" w:hAnsi="Arial" w:cs="Arial"/>
                  <w:i/>
                  <w:color w:val="010000"/>
                  <w:w w:val="105"/>
                  <w:sz w:val="16"/>
                  <w:szCs w:val="16"/>
                </w:rPr>
                <w:t>2018 a</w:t>
              </w:r>
            </w:smartTag>
            <w:r w:rsidRPr="00A95BB1">
              <w:rPr>
                <w:rFonts w:ascii="Arial" w:hAnsi="Arial" w:cs="Arial"/>
                <w:i/>
                <w:color w:val="010000"/>
                <w:w w:val="105"/>
                <w:sz w:val="16"/>
                <w:szCs w:val="16"/>
              </w:rPr>
              <w:t xml:space="preserve"> más tardar (</w:t>
            </w:r>
            <w:r w:rsidRPr="00A95BB1">
              <w:rPr>
                <w:rFonts w:ascii="Cambria" w:hAnsi="Cambria"/>
                <w:i/>
                <w:sz w:val="16"/>
                <w:szCs w:val="16"/>
                <w:vertAlign w:val="superscript"/>
                <w:lang w:val="es-ES_tradnl"/>
              </w:rPr>
              <w:t>48</w:t>
            </w:r>
            <w:r w:rsidRPr="00A95BB1">
              <w:rPr>
                <w:rFonts w:ascii="Arial" w:hAnsi="Arial" w:cs="Arial"/>
                <w:i/>
                <w:color w:val="010000"/>
                <w:w w:val="105"/>
                <w:sz w:val="16"/>
                <w:szCs w:val="16"/>
              </w:rPr>
              <w:t>), el poder adjudicador o la entidad adjudicadora ya posean los documentos en cuestión.</w:t>
            </w:r>
          </w:p>
          <w:p w14:paraId="2E7A2981" w14:textId="77777777" w:rsidR="007203AF" w:rsidRPr="00A95BB1" w:rsidRDefault="007203AF" w:rsidP="00A95BB1">
            <w:pPr>
              <w:pStyle w:val="TableParagraph"/>
              <w:kinsoku w:val="0"/>
              <w:overflowPunct w:val="0"/>
              <w:ind w:right="260"/>
              <w:jc w:val="both"/>
              <w:rPr>
                <w:rFonts w:ascii="Arial" w:hAnsi="Arial" w:cs="Arial"/>
                <w:color w:val="010000"/>
                <w:w w:val="105"/>
                <w:sz w:val="16"/>
                <w:szCs w:val="16"/>
              </w:rPr>
            </w:pPr>
          </w:p>
          <w:p w14:paraId="1F970120" w14:textId="77777777" w:rsidR="007203AF" w:rsidRPr="00A95BB1" w:rsidRDefault="007203AF" w:rsidP="001D2F72">
            <w:pPr>
              <w:pStyle w:val="TableParagraph"/>
              <w:kinsoku w:val="0"/>
              <w:overflowPunct w:val="0"/>
              <w:ind w:left="284" w:right="260"/>
              <w:jc w:val="both"/>
              <w:rPr>
                <w:rFonts w:ascii="Arial" w:hAnsi="Arial" w:cs="Arial"/>
                <w:color w:val="010000"/>
                <w:w w:val="105"/>
                <w:sz w:val="16"/>
                <w:szCs w:val="16"/>
              </w:rPr>
            </w:pPr>
            <w:r w:rsidRPr="00A95BB1">
              <w:rPr>
                <w:rFonts w:ascii="Arial" w:hAnsi="Arial" w:cs="Arial"/>
                <w:i/>
                <w:color w:val="010000"/>
                <w:w w:val="105"/>
                <w:sz w:val="16"/>
                <w:szCs w:val="16"/>
              </w:rPr>
              <w:t>El/los abajo firmante(s) formalmente consiente(n) en que [indíquese el poder adjudicador o la entidad adjudicadora según figure en la parte I, sección A] tenga acceso a los documentos justificativos de la información que se ha facilitado en [</w:t>
            </w:r>
            <w:proofErr w:type="spellStart"/>
            <w:r w:rsidRPr="00A95BB1">
              <w:rPr>
                <w:rFonts w:ascii="Arial" w:hAnsi="Arial" w:cs="Arial"/>
                <w:i/>
                <w:color w:val="010000"/>
                <w:w w:val="105"/>
                <w:sz w:val="16"/>
                <w:szCs w:val="16"/>
              </w:rPr>
              <w:t>indíque</w:t>
            </w:r>
            <w:proofErr w:type="spellEnd"/>
            <w:r w:rsidRPr="00A95BB1">
              <w:rPr>
                <w:rFonts w:ascii="Arial" w:hAnsi="Arial" w:cs="Arial"/>
                <w:i/>
                <w:color w:val="010000"/>
                <w:w w:val="105"/>
                <w:sz w:val="16"/>
                <w:szCs w:val="16"/>
              </w:rPr>
              <w:t xml:space="preserve">(n)se la parte/sección/punto(s) pertinente(s) del presente Documento Europeo Único de Contratación, a efectos de </w:t>
            </w:r>
            <w:r w:rsidRPr="00A95BB1">
              <w:rPr>
                <w:rFonts w:ascii="Arial" w:hAnsi="Arial" w:cs="Arial"/>
                <w:color w:val="010000"/>
                <w:w w:val="105"/>
                <w:sz w:val="16"/>
                <w:szCs w:val="16"/>
              </w:rPr>
              <w:t>[indíquese el procedimiento de contratación: (descripción breve, referencia de publicación en el</w:t>
            </w:r>
            <w:r w:rsidRPr="00A95BB1">
              <w:rPr>
                <w:rFonts w:ascii="Arial" w:hAnsi="Arial" w:cs="Arial"/>
                <w:i/>
                <w:color w:val="010000"/>
                <w:w w:val="105"/>
                <w:sz w:val="16"/>
                <w:szCs w:val="16"/>
              </w:rPr>
              <w:t xml:space="preserve"> Diario Oficial de </w:t>
            </w:r>
            <w:smartTag w:uri="urn:schemas-microsoft-com:office:smarttags" w:element="PersonName">
              <w:smartTagPr>
                <w:attr w:name="ProductID" w:val="la Unión Europea"/>
              </w:smartTagPr>
              <w:r w:rsidRPr="00A95BB1">
                <w:rPr>
                  <w:rFonts w:ascii="Arial" w:hAnsi="Arial" w:cs="Arial"/>
                  <w:i/>
                  <w:color w:val="010000"/>
                  <w:w w:val="105"/>
                  <w:sz w:val="16"/>
                  <w:szCs w:val="16"/>
                </w:rPr>
                <w:t>la Unión Europea</w:t>
              </w:r>
            </w:smartTag>
            <w:r w:rsidRPr="00A95BB1">
              <w:rPr>
                <w:rFonts w:ascii="Arial" w:hAnsi="Arial" w:cs="Arial"/>
                <w:i/>
                <w:color w:val="010000"/>
                <w:w w:val="105"/>
                <w:sz w:val="16"/>
                <w:szCs w:val="16"/>
              </w:rPr>
              <w:t xml:space="preserve">, </w:t>
            </w:r>
            <w:r w:rsidRPr="00A95BB1">
              <w:rPr>
                <w:rFonts w:ascii="Arial" w:hAnsi="Arial" w:cs="Arial"/>
                <w:color w:val="010000"/>
                <w:w w:val="105"/>
                <w:sz w:val="16"/>
                <w:szCs w:val="16"/>
              </w:rPr>
              <w:t>número de referencia)].</w:t>
            </w:r>
          </w:p>
          <w:p w14:paraId="7F12DFC5" w14:textId="77777777" w:rsidR="007203AF" w:rsidRPr="00A95BB1" w:rsidRDefault="007203AF" w:rsidP="001D2F72">
            <w:pPr>
              <w:pStyle w:val="TableParagraph"/>
              <w:kinsoku w:val="0"/>
              <w:overflowPunct w:val="0"/>
              <w:ind w:left="284" w:right="260"/>
              <w:jc w:val="both"/>
              <w:rPr>
                <w:rFonts w:ascii="Arial" w:hAnsi="Arial" w:cs="Arial"/>
                <w:color w:val="010000"/>
                <w:w w:val="105"/>
                <w:sz w:val="16"/>
                <w:szCs w:val="16"/>
              </w:rPr>
            </w:pPr>
          </w:p>
          <w:p w14:paraId="121F7CC9" w14:textId="77777777" w:rsidR="007203AF" w:rsidRPr="00A95BB1" w:rsidRDefault="007203AF" w:rsidP="001D2F72">
            <w:pPr>
              <w:pStyle w:val="TableParagraph"/>
              <w:kinsoku w:val="0"/>
              <w:overflowPunct w:val="0"/>
              <w:ind w:left="284" w:right="260"/>
              <w:jc w:val="both"/>
              <w:rPr>
                <w:rFonts w:ascii="Arial" w:hAnsi="Arial" w:cs="Arial"/>
                <w:color w:val="010000"/>
                <w:w w:val="105"/>
                <w:sz w:val="16"/>
                <w:szCs w:val="16"/>
              </w:rPr>
            </w:pPr>
            <w:r w:rsidRPr="00A95BB1">
              <w:rPr>
                <w:rFonts w:ascii="Arial" w:hAnsi="Arial" w:cs="Arial"/>
                <w:color w:val="010000"/>
                <w:w w:val="105"/>
                <w:sz w:val="16"/>
                <w:szCs w:val="16"/>
              </w:rPr>
              <w:t>Fecha, lugar y, cuando se exija(n) o sea(n) necesaria(s), firma(s): [………………….]</w:t>
            </w:r>
          </w:p>
        </w:tc>
      </w:tr>
    </w:tbl>
    <w:p w14:paraId="508C11EA" w14:textId="77777777" w:rsidR="007203AF" w:rsidRDefault="007203AF" w:rsidP="001D2F72">
      <w:pPr>
        <w:pStyle w:val="Textoindependiente"/>
        <w:pBdr>
          <w:top w:val="none" w:sz="0" w:space="0" w:color="auto"/>
          <w:left w:val="none" w:sz="0" w:space="0" w:color="auto"/>
          <w:bottom w:val="none" w:sz="0" w:space="0" w:color="auto"/>
          <w:right w:val="none" w:sz="0" w:space="0" w:color="auto"/>
        </w:pBdr>
        <w:kinsoku w:val="0"/>
        <w:overflowPunct w:val="0"/>
        <w:ind w:left="284" w:right="260"/>
        <w:rPr>
          <w:b w:val="0"/>
          <w:bCs/>
          <w:sz w:val="20"/>
          <w:lang w:val="es-ES_tradnl"/>
        </w:rPr>
      </w:pPr>
    </w:p>
    <w:p w14:paraId="289818E6" w14:textId="77777777" w:rsidR="007203AF" w:rsidRDefault="00A95BB1" w:rsidP="00A95BB1">
      <w:pPr>
        <w:pStyle w:val="Textoindependiente"/>
        <w:pBdr>
          <w:top w:val="none" w:sz="0" w:space="0" w:color="auto"/>
          <w:left w:val="none" w:sz="0" w:space="0" w:color="auto"/>
          <w:bottom w:val="none" w:sz="0" w:space="0" w:color="auto"/>
          <w:right w:val="none" w:sz="0" w:space="0" w:color="auto"/>
        </w:pBdr>
        <w:kinsoku w:val="0"/>
        <w:overflowPunct w:val="0"/>
        <w:ind w:left="284" w:right="260"/>
        <w:jc w:val="left"/>
        <w:rPr>
          <w:b w:val="0"/>
          <w:bCs/>
          <w:sz w:val="20"/>
          <w:lang w:val="es-ES_tradnl"/>
        </w:rPr>
      </w:pPr>
      <w:r>
        <w:rPr>
          <w:b w:val="0"/>
          <w:bCs/>
          <w:sz w:val="20"/>
          <w:lang w:val="es-ES_tradnl"/>
        </w:rPr>
        <w:t>_____________</w:t>
      </w:r>
    </w:p>
    <w:p w14:paraId="6DFFEFB1" w14:textId="77777777" w:rsidR="007203AF" w:rsidRPr="00BE0336" w:rsidRDefault="007203AF" w:rsidP="001D2F72">
      <w:pPr>
        <w:numPr>
          <w:ilvl w:val="0"/>
          <w:numId w:val="26"/>
        </w:numPr>
        <w:ind w:left="284" w:right="260" w:firstLine="0"/>
        <w:jc w:val="both"/>
        <w:rPr>
          <w:rFonts w:ascii="Cambria" w:hAnsi="Cambria"/>
          <w:sz w:val="15"/>
          <w:szCs w:val="15"/>
          <w:lang w:val="es-ES_tradnl"/>
        </w:rPr>
      </w:pPr>
      <w:r w:rsidRPr="00BE0336">
        <w:rPr>
          <w:rFonts w:ascii="Cambria" w:hAnsi="Cambria"/>
          <w:sz w:val="15"/>
          <w:szCs w:val="15"/>
          <w:lang w:val="es-ES_tradnl"/>
        </w:rPr>
        <w:t>Indíquese claramente a qué elementos se refiere la propuesta.</w:t>
      </w:r>
    </w:p>
    <w:p w14:paraId="0E9B45BA" w14:textId="77777777" w:rsidR="007203AF" w:rsidRPr="00BE0336" w:rsidRDefault="007203AF" w:rsidP="001D2F72">
      <w:pPr>
        <w:numPr>
          <w:ilvl w:val="0"/>
          <w:numId w:val="26"/>
        </w:numPr>
        <w:kinsoku w:val="0"/>
        <w:overflowPunct w:val="0"/>
        <w:ind w:left="284" w:right="260" w:firstLine="0"/>
        <w:jc w:val="both"/>
        <w:rPr>
          <w:bCs/>
          <w:lang w:val="es-ES_tradnl"/>
        </w:rPr>
      </w:pPr>
      <w:r w:rsidRPr="00BE0336">
        <w:rPr>
          <w:rFonts w:ascii="Cambria" w:hAnsi="Cambria"/>
          <w:sz w:val="15"/>
          <w:szCs w:val="15"/>
          <w:lang w:val="es-ES_tradnl"/>
        </w:rPr>
        <w:t>Repítase tantas veces como sea necesario.</w:t>
      </w:r>
    </w:p>
    <w:p w14:paraId="75CE9DC0" w14:textId="77777777" w:rsidR="007203AF" w:rsidRPr="00815069" w:rsidRDefault="007203AF" w:rsidP="001D2F72">
      <w:pPr>
        <w:numPr>
          <w:ilvl w:val="0"/>
          <w:numId w:val="26"/>
        </w:numPr>
        <w:ind w:left="284" w:right="260" w:firstLine="0"/>
        <w:jc w:val="both"/>
        <w:rPr>
          <w:rFonts w:ascii="Cambria" w:hAnsi="Cambria"/>
          <w:sz w:val="15"/>
          <w:szCs w:val="15"/>
          <w:lang w:val="es-ES_tradnl"/>
        </w:rPr>
      </w:pPr>
      <w:r w:rsidRPr="00815069">
        <w:rPr>
          <w:rFonts w:ascii="Cambria" w:hAnsi="Cambria"/>
          <w:sz w:val="15"/>
          <w:szCs w:val="15"/>
          <w:lang w:val="es-ES_tradnl"/>
        </w:rPr>
        <w:t>Repítase tantas veces como sea necesario.</w:t>
      </w:r>
    </w:p>
    <w:p w14:paraId="1286BCE6" w14:textId="77777777" w:rsidR="007203AF" w:rsidRPr="00815069" w:rsidRDefault="007203AF" w:rsidP="001D2F72">
      <w:pPr>
        <w:numPr>
          <w:ilvl w:val="0"/>
          <w:numId w:val="26"/>
        </w:numPr>
        <w:ind w:left="284" w:right="260" w:firstLine="0"/>
        <w:jc w:val="both"/>
        <w:rPr>
          <w:rFonts w:ascii="Cambria" w:hAnsi="Cambria"/>
          <w:sz w:val="15"/>
          <w:szCs w:val="15"/>
          <w:lang w:val="es-ES_tradnl"/>
        </w:rPr>
      </w:pPr>
      <w:r w:rsidRPr="00815069">
        <w:rPr>
          <w:rFonts w:ascii="Cambria" w:hAnsi="Cambria"/>
          <w:sz w:val="15"/>
          <w:szCs w:val="15"/>
          <w:lang w:val="es-ES_tradnl"/>
        </w:rPr>
        <w:t>Siempre y cuando el operador económico haya facilitado la información necesaria (</w:t>
      </w:r>
      <w:r w:rsidRPr="00815069">
        <w:rPr>
          <w:rFonts w:ascii="Cambria" w:hAnsi="Cambria"/>
          <w:i/>
          <w:sz w:val="15"/>
          <w:szCs w:val="15"/>
          <w:lang w:val="es-ES_tradnl"/>
        </w:rPr>
        <w:t>dirección de la página web, autoridad u organismo expedidor, referencia exacta de la documentación</w:t>
      </w:r>
      <w:r w:rsidRPr="00815069">
        <w:rPr>
          <w:rFonts w:ascii="Cambria" w:hAnsi="Cambria"/>
          <w:sz w:val="15"/>
          <w:szCs w:val="15"/>
          <w:lang w:val="es-ES_tradnl"/>
        </w:rPr>
        <w:t xml:space="preserve">) que permita al poder adjudicador o la entidad adjudicadora hacerlo. Si fuera preciso, </w:t>
      </w:r>
      <w:r w:rsidRPr="00815069">
        <w:rPr>
          <w:rFonts w:ascii="Cambria" w:hAnsi="Cambria"/>
          <w:i/>
          <w:sz w:val="15"/>
          <w:szCs w:val="15"/>
          <w:lang w:val="es-ES_tradnl"/>
        </w:rPr>
        <w:t>deberá otorgarse el oportuno consentimiento para acceder a dicha base de datos</w:t>
      </w:r>
      <w:r w:rsidRPr="00815069">
        <w:rPr>
          <w:rFonts w:ascii="Cambria" w:hAnsi="Cambria"/>
          <w:sz w:val="15"/>
          <w:szCs w:val="15"/>
          <w:lang w:val="es-ES_tradnl"/>
        </w:rPr>
        <w:t>.</w:t>
      </w:r>
    </w:p>
    <w:p w14:paraId="560977A1" w14:textId="77777777" w:rsidR="00477758" w:rsidRPr="00477758" w:rsidRDefault="00477758" w:rsidP="001477CE">
      <w:pPr>
        <w:numPr>
          <w:ilvl w:val="0"/>
          <w:numId w:val="26"/>
        </w:numPr>
        <w:ind w:left="284" w:right="260" w:firstLine="0"/>
        <w:jc w:val="both"/>
        <w:rPr>
          <w:b/>
          <w:sz w:val="40"/>
          <w:szCs w:val="40"/>
          <w:lang w:val="es-ES_tradnl"/>
        </w:rPr>
      </w:pPr>
      <w:r w:rsidRPr="00477758">
        <w:rPr>
          <w:rFonts w:ascii="Cambria" w:hAnsi="Cambria"/>
          <w:sz w:val="15"/>
          <w:szCs w:val="15"/>
          <w:lang w:val="es-ES_tradnl"/>
        </w:rPr>
        <w:lastRenderedPageBreak/>
        <w:t>Siempre y cuando el operador económico haya facilitado la información necesaria (dirección de la página web, autoridad u organismo expedidor, referencia exacta de la documentación) que permita al poder adjudicador hacerlo. Si fuera preciso, deberá otorgarse el oportuno consentimiento para acceder a dicha base de datos.</w:t>
      </w:r>
    </w:p>
    <w:p w14:paraId="443F3E8B" w14:textId="77777777" w:rsidR="00A95BB1" w:rsidRPr="00477758" w:rsidRDefault="00477758" w:rsidP="00477758">
      <w:pPr>
        <w:numPr>
          <w:ilvl w:val="0"/>
          <w:numId w:val="26"/>
        </w:numPr>
        <w:ind w:left="284" w:right="260" w:firstLine="0"/>
        <w:jc w:val="both"/>
        <w:rPr>
          <w:rFonts w:ascii="Cambria" w:hAnsi="Cambria"/>
          <w:sz w:val="15"/>
          <w:szCs w:val="15"/>
          <w:lang w:val="es-ES_tradnl"/>
        </w:rPr>
      </w:pPr>
      <w:r w:rsidRPr="00477758">
        <w:rPr>
          <w:rFonts w:ascii="Cambria" w:hAnsi="Cambria"/>
          <w:sz w:val="15"/>
          <w:szCs w:val="15"/>
          <w:lang w:val="es-ES_tradnl"/>
        </w:rPr>
        <w:t xml:space="preserve">  Dependiendo de la aplicación a nivel nacional del artículo 59, apartado 5, párrafo segundo, de </w:t>
      </w:r>
      <w:smartTag w:uri="urn:schemas-microsoft-com:office:smarttags" w:element="PersonName">
        <w:smartTagPr>
          <w:attr w:name="ProductID" w:val="la Directiva"/>
        </w:smartTagPr>
        <w:r w:rsidRPr="00477758">
          <w:rPr>
            <w:rFonts w:ascii="Cambria" w:hAnsi="Cambria"/>
            <w:sz w:val="15"/>
            <w:szCs w:val="15"/>
            <w:lang w:val="es-ES_tradnl"/>
          </w:rPr>
          <w:t>la Directiva</w:t>
        </w:r>
      </w:smartTag>
      <w:r w:rsidRPr="00477758">
        <w:rPr>
          <w:rFonts w:ascii="Cambria" w:hAnsi="Cambria"/>
          <w:sz w:val="15"/>
          <w:szCs w:val="15"/>
          <w:lang w:val="es-ES_tradnl"/>
        </w:rPr>
        <w:t xml:space="preserve"> 2014/24/UE.</w:t>
      </w:r>
      <w:r w:rsidR="00F7004A" w:rsidRPr="00477758">
        <w:rPr>
          <w:rFonts w:ascii="Cambria" w:hAnsi="Cambria"/>
          <w:sz w:val="15"/>
          <w:szCs w:val="15"/>
          <w:lang w:val="es-ES_tradnl"/>
        </w:rPr>
        <w:t>___________</w:t>
      </w:r>
    </w:p>
    <w:sectPr w:rsidR="00A95BB1" w:rsidRPr="00477758" w:rsidSect="001D2F7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63A56" w14:textId="77777777" w:rsidR="008174BD" w:rsidRDefault="008174BD" w:rsidP="00291D33">
      <w:r>
        <w:separator/>
      </w:r>
    </w:p>
  </w:endnote>
  <w:endnote w:type="continuationSeparator" w:id="0">
    <w:p w14:paraId="20416EC2" w14:textId="77777777" w:rsidR="008174BD" w:rsidRDefault="008174BD" w:rsidP="0029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ZapfHumnst BT">
    <w:altName w:val="ZapfHumnst BT"/>
    <w:panose1 w:val="00000000000000000000"/>
    <w:charset w:val="00"/>
    <w:family w:val="roman"/>
    <w:notTrueType/>
    <w:pitch w:val="default"/>
    <w:sig w:usb0="00000003" w:usb1="00000000" w:usb2="00000000" w:usb3="00000000" w:csb0="00000001" w:csb1="00000000"/>
  </w:font>
  <w:font w:name="Source Sans Pro">
    <w:charset w:val="00"/>
    <w:family w:val="swiss"/>
    <w:pitch w:val="variable"/>
    <w:sig w:usb0="600002F7" w:usb1="02000001" w:usb2="00000000" w:usb3="00000000" w:csb0="0000019F" w:csb1="00000000"/>
  </w:font>
  <w:font w:name="Noto Sans HK">
    <w:altName w:val="Yu Gothic"/>
    <w:panose1 w:val="00000000000000000000"/>
    <w:charset w:val="80"/>
    <w:family w:val="swiss"/>
    <w:notTrueType/>
    <w:pitch w:val="variable"/>
    <w:sig w:usb0="20000287" w:usb1="2ADF3C10" w:usb2="00000016" w:usb3="00000000" w:csb0="00120107" w:csb1="00000000"/>
  </w:font>
  <w:font w:name="Source Sans Pro SemiBold">
    <w:charset w:val="00"/>
    <w:family w:val="swiss"/>
    <w:pitch w:val="variable"/>
    <w:sig w:usb0="600002F7" w:usb1="02000001" w:usb2="00000000" w:usb3="00000000" w:csb0="0000019F" w:csb1="00000000"/>
  </w:font>
  <w:font w:name="Noto Sans HK Medium">
    <w:panose1 w:val="00000000000000000000"/>
    <w:charset w:val="80"/>
    <w:family w:val="swiss"/>
    <w:notTrueType/>
    <w:pitch w:val="variable"/>
    <w:sig w:usb0="20000287" w:usb1="2ADF3C10" w:usb2="00000016" w:usb3="00000000" w:csb0="00120107" w:csb1="00000000"/>
  </w:font>
  <w:font w:name="NewsGotT">
    <w:altName w:val="Calibri"/>
    <w:charset w:val="00"/>
    <w:family w:val="auto"/>
    <w:pitch w:val="variable"/>
    <w:sig w:usb0="00000087" w:usb1="00000000" w:usb2="00000000" w:usb3="00000000" w:csb0="0000001B" w:csb1="00000000"/>
  </w:font>
  <w:font w:name="EUAlbertina">
    <w:altName w:val="Calibri"/>
    <w:panose1 w:val="00000000000000000000"/>
    <w:charset w:val="00"/>
    <w:family w:val="swiss"/>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2C285" w14:textId="77777777" w:rsidR="00291D33" w:rsidRPr="00E02A1F" w:rsidRDefault="00291D33" w:rsidP="00291D33">
    <w:pPr>
      <w:pStyle w:val="Piedepgina"/>
      <w:framePr w:wrap="around" w:vAnchor="text" w:hAnchor="page" w:x="9982" w:y="1"/>
      <w:rPr>
        <w:rStyle w:val="Nmerodepgina"/>
        <w:lang w:val="en-GB"/>
      </w:rPr>
    </w:pPr>
    <w:r>
      <w:rPr>
        <w:rStyle w:val="Nmerodepgina"/>
      </w:rPr>
      <w:fldChar w:fldCharType="begin"/>
    </w:r>
    <w:r>
      <w:rPr>
        <w:rStyle w:val="Nmerodepgina"/>
      </w:rPr>
      <w:instrText xml:space="preserve"> PAGE </w:instrText>
    </w:r>
    <w:r>
      <w:rPr>
        <w:rStyle w:val="Nmerodepgina"/>
      </w:rPr>
      <w:fldChar w:fldCharType="separate"/>
    </w:r>
    <w:r w:rsidR="00F5641C">
      <w:rPr>
        <w:rStyle w:val="Nmerodepgina"/>
        <w:noProof/>
      </w:rPr>
      <w:t>17</w:t>
    </w:r>
    <w:r>
      <w:rPr>
        <w:rStyle w:val="Nmerodepgina"/>
      </w:rPr>
      <w:fldChar w:fldCharType="end"/>
    </w:r>
    <w:r>
      <w:rPr>
        <w:rStyle w:val="Nmerodepgina"/>
      </w:rPr>
      <w:t>/</w:t>
    </w:r>
    <w:r>
      <w:rPr>
        <w:rStyle w:val="Nmerodepgina"/>
      </w:rPr>
      <w:fldChar w:fldCharType="begin"/>
    </w:r>
    <w:r>
      <w:rPr>
        <w:rStyle w:val="Nmerodepgina"/>
      </w:rPr>
      <w:instrText xml:space="preserve"> NUMPAGES </w:instrText>
    </w:r>
    <w:r>
      <w:rPr>
        <w:rStyle w:val="Nmerodepgina"/>
      </w:rPr>
      <w:fldChar w:fldCharType="separate"/>
    </w:r>
    <w:r w:rsidR="00F5641C">
      <w:rPr>
        <w:rStyle w:val="Nmerodepgina"/>
        <w:noProof/>
      </w:rPr>
      <w:t>17</w:t>
    </w:r>
    <w:r>
      <w:rPr>
        <w:rStyle w:val="Nmerodepgina"/>
      </w:rPr>
      <w:fldChar w:fldCharType="end"/>
    </w:r>
  </w:p>
  <w:p w14:paraId="4E7D3232" w14:textId="77777777" w:rsidR="00291D33" w:rsidRDefault="00291D33" w:rsidP="00291D33">
    <w:pPr>
      <w:pStyle w:val="Piedepgina"/>
    </w:pPr>
    <w:r>
      <w:tab/>
      <w:t xml:space="preserve">                                                                                                                                                          Pág.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55060" w14:textId="77777777" w:rsidR="008174BD" w:rsidRDefault="008174BD" w:rsidP="00291D33">
      <w:r>
        <w:separator/>
      </w:r>
    </w:p>
  </w:footnote>
  <w:footnote w:type="continuationSeparator" w:id="0">
    <w:p w14:paraId="2A2B1EBD" w14:textId="77777777" w:rsidR="008174BD" w:rsidRDefault="008174BD" w:rsidP="00291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F6A33" w14:textId="77777777" w:rsidR="00563BCE" w:rsidRDefault="00D4407A" w:rsidP="001477CE">
    <w:pPr>
      <w:pStyle w:val="Encabezado"/>
      <w:jc w:val="center"/>
    </w:pPr>
    <w:r>
      <w:rPr>
        <w:noProof/>
      </w:rPr>
      <w:pict w14:anchorId="62C80B31">
        <v:shapetype id="_x0000_t202" coordsize="21600,21600" o:spt="202" path="m,l,21600r21600,l21600,xe">
          <v:stroke joinstyle="miter"/>
          <v:path gradientshapeok="t" o:connecttype="rect"/>
        </v:shapetype>
        <v:shape id="Cuadro de texto 3" o:spid="_x0000_s2051" type="#_x0000_t202" style="position:absolute;left:0;text-align:left;margin-left:347.2pt;margin-top:68.25pt;width:184.8pt;height:62.35pt;z-index:251658240;visibility:visible;mso-wrap-distance-bottom:28.35pt;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" filled="f" stroked="f" strokeweight=".5pt">
          <v:path arrowok="t"/>
          <v:textbox inset="0,0,0,0">
            <w:txbxContent>
              <w:p w14:paraId="3830D369" w14:textId="77777777" w:rsidR="00D4407A" w:rsidRDefault="00D4407A" w:rsidP="00D4407A">
                <w:pPr>
                  <w:pStyle w:val="Cabecera-Consejera"/>
                  <w:jc w:val="left"/>
                </w:pPr>
                <w:r>
                  <w:t>Consejería de Sanidad, Presidencia y Emergencias</w:t>
                </w:r>
              </w:p>
              <w:p w14:paraId="442B31AB" w14:textId="77777777" w:rsidR="00D4407A" w:rsidRPr="00761B0C" w:rsidRDefault="00D4407A" w:rsidP="00D4407A">
                <w:pPr>
                  <w:pStyle w:val="Cabecera-Centrodirectivo"/>
                </w:pPr>
                <w:r>
                  <w:t xml:space="preserve">Servicio Andaluz de Salud </w:t>
                </w:r>
              </w:p>
              <w:p w14:paraId="72531D40" w14:textId="5C515B85" w:rsidR="00716261" w:rsidRPr="00761B0C" w:rsidRDefault="00716261" w:rsidP="00D4407A">
                <w:pPr>
                  <w:jc w:val="right"/>
                </w:pPr>
              </w:p>
            </w:txbxContent>
          </v:textbox>
          <w10:wrap type="topAndBottom" anchory="page"/>
        </v:shape>
      </w:pict>
    </w:r>
    <w:r>
      <w:rPr>
        <w:noProof/>
      </w:rPr>
      <w:pict w14:anchorId="2F623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laceholder" o:spid="_x0000_s2052" type="#_x0000_t75" style="position:absolute;left:0;text-align:left;margin-left:13pt;margin-top:62.35pt;width:99.2pt;height:56.2pt;z-index:251657216;visibility:visible;mso-position-vertical-relative:page" wrapcoords="9982 0 6218 13824 491 18432 -164 21312 21600 21312 21600 19584 20782 18144 19473 16992 15382 13824 12273 0 9982 0">
          <v:imagedata r:id="rId1" o:title=""/>
          <w10:wrap type="through"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6"/>
    <w:multiLevelType w:val="multilevel"/>
    <w:tmpl w:val="00000889"/>
    <w:lvl w:ilvl="0">
      <w:start w:val="1"/>
      <w:numFmt w:val="lowerLetter"/>
      <w:lvlText w:val="%1)"/>
      <w:lvlJc w:val="left"/>
      <w:pPr>
        <w:ind w:left="400" w:hanging="293"/>
      </w:pPr>
      <w:rPr>
        <w:rFonts w:ascii="Arial" w:hAnsi="Arial" w:cs="Arial"/>
        <w:b w:val="0"/>
        <w:bCs w:val="0"/>
        <w:color w:val="010000"/>
        <w:w w:val="99"/>
        <w:sz w:val="14"/>
        <w:szCs w:val="14"/>
      </w:rPr>
    </w:lvl>
    <w:lvl w:ilvl="1">
      <w:start w:val="1"/>
      <w:numFmt w:val="decimal"/>
      <w:lvlText w:val="%2)"/>
      <w:lvlJc w:val="left"/>
      <w:pPr>
        <w:ind w:left="391" w:hanging="269"/>
      </w:pPr>
      <w:rPr>
        <w:rFonts w:ascii="Arial" w:hAnsi="Arial" w:cs="Arial"/>
        <w:b w:val="0"/>
        <w:bCs w:val="0"/>
        <w:color w:val="010000"/>
        <w:w w:val="99"/>
        <w:sz w:val="14"/>
        <w:szCs w:val="14"/>
      </w:rPr>
    </w:lvl>
    <w:lvl w:ilvl="2">
      <w:numFmt w:val="bullet"/>
      <w:lvlText w:val="•"/>
      <w:lvlJc w:val="left"/>
      <w:pPr>
        <w:ind w:left="866" w:hanging="269"/>
      </w:pPr>
    </w:lvl>
    <w:lvl w:ilvl="3">
      <w:numFmt w:val="bullet"/>
      <w:lvlText w:val="•"/>
      <w:lvlJc w:val="left"/>
      <w:pPr>
        <w:ind w:left="1331" w:hanging="269"/>
      </w:pPr>
    </w:lvl>
    <w:lvl w:ilvl="4">
      <w:numFmt w:val="bullet"/>
      <w:lvlText w:val="•"/>
      <w:lvlJc w:val="left"/>
      <w:pPr>
        <w:ind w:left="1797" w:hanging="269"/>
      </w:pPr>
    </w:lvl>
    <w:lvl w:ilvl="5">
      <w:numFmt w:val="bullet"/>
      <w:lvlText w:val="•"/>
      <w:lvlJc w:val="left"/>
      <w:pPr>
        <w:ind w:left="2262" w:hanging="269"/>
      </w:pPr>
    </w:lvl>
    <w:lvl w:ilvl="6">
      <w:numFmt w:val="bullet"/>
      <w:lvlText w:val="•"/>
      <w:lvlJc w:val="left"/>
      <w:pPr>
        <w:ind w:left="2728" w:hanging="269"/>
      </w:pPr>
    </w:lvl>
    <w:lvl w:ilvl="7">
      <w:numFmt w:val="bullet"/>
      <w:lvlText w:val="•"/>
      <w:lvlJc w:val="left"/>
      <w:pPr>
        <w:ind w:left="3193" w:hanging="269"/>
      </w:pPr>
    </w:lvl>
    <w:lvl w:ilvl="8">
      <w:numFmt w:val="bullet"/>
      <w:lvlText w:val="•"/>
      <w:lvlJc w:val="left"/>
      <w:pPr>
        <w:ind w:left="3659" w:hanging="269"/>
      </w:pPr>
    </w:lvl>
  </w:abstractNum>
  <w:abstractNum w:abstractNumId="1" w15:restartNumberingAfterBreak="0">
    <w:nsid w:val="00000407"/>
    <w:multiLevelType w:val="multilevel"/>
    <w:tmpl w:val="0000088A"/>
    <w:lvl w:ilvl="0">
      <w:numFmt w:val="bullet"/>
      <w:lvlText w:val="-"/>
      <w:lvlJc w:val="left"/>
      <w:pPr>
        <w:ind w:left="395" w:hanging="293"/>
      </w:pPr>
      <w:rPr>
        <w:rFonts w:ascii="Times New Roman" w:hAnsi="Times New Roman"/>
        <w:b w:val="0"/>
        <w:color w:val="010000"/>
        <w:w w:val="325"/>
        <w:sz w:val="18"/>
      </w:rPr>
    </w:lvl>
    <w:lvl w:ilvl="1">
      <w:numFmt w:val="bullet"/>
      <w:lvlText w:val="•"/>
      <w:lvlJc w:val="left"/>
      <w:pPr>
        <w:ind w:left="815" w:hanging="293"/>
      </w:pPr>
    </w:lvl>
    <w:lvl w:ilvl="2">
      <w:numFmt w:val="bullet"/>
      <w:lvlText w:val="•"/>
      <w:lvlJc w:val="left"/>
      <w:pPr>
        <w:ind w:left="1234" w:hanging="293"/>
      </w:pPr>
    </w:lvl>
    <w:lvl w:ilvl="3">
      <w:numFmt w:val="bullet"/>
      <w:lvlText w:val="•"/>
      <w:lvlJc w:val="left"/>
      <w:pPr>
        <w:ind w:left="1654" w:hanging="293"/>
      </w:pPr>
    </w:lvl>
    <w:lvl w:ilvl="4">
      <w:numFmt w:val="bullet"/>
      <w:lvlText w:val="•"/>
      <w:lvlJc w:val="left"/>
      <w:pPr>
        <w:ind w:left="2073" w:hanging="293"/>
      </w:pPr>
    </w:lvl>
    <w:lvl w:ilvl="5">
      <w:numFmt w:val="bullet"/>
      <w:lvlText w:val="•"/>
      <w:lvlJc w:val="left"/>
      <w:pPr>
        <w:ind w:left="2492" w:hanging="293"/>
      </w:pPr>
    </w:lvl>
    <w:lvl w:ilvl="6">
      <w:numFmt w:val="bullet"/>
      <w:lvlText w:val="•"/>
      <w:lvlJc w:val="left"/>
      <w:pPr>
        <w:ind w:left="2912" w:hanging="293"/>
      </w:pPr>
    </w:lvl>
    <w:lvl w:ilvl="7">
      <w:numFmt w:val="bullet"/>
      <w:lvlText w:val="•"/>
      <w:lvlJc w:val="left"/>
      <w:pPr>
        <w:ind w:left="3331" w:hanging="293"/>
      </w:pPr>
    </w:lvl>
    <w:lvl w:ilvl="8">
      <w:numFmt w:val="bullet"/>
      <w:lvlText w:val="•"/>
      <w:lvlJc w:val="left"/>
      <w:pPr>
        <w:ind w:left="3751" w:hanging="293"/>
      </w:pPr>
    </w:lvl>
  </w:abstractNum>
  <w:abstractNum w:abstractNumId="2" w15:restartNumberingAfterBreak="0">
    <w:nsid w:val="00000408"/>
    <w:multiLevelType w:val="multilevel"/>
    <w:tmpl w:val="0000088B"/>
    <w:lvl w:ilvl="0">
      <w:start w:val="1"/>
      <w:numFmt w:val="lowerLetter"/>
      <w:lvlText w:val="%1)"/>
      <w:lvlJc w:val="left"/>
      <w:pPr>
        <w:ind w:left="395" w:hanging="288"/>
      </w:pPr>
      <w:rPr>
        <w:rFonts w:ascii="Arial" w:hAnsi="Arial" w:cs="Arial"/>
        <w:b w:val="0"/>
        <w:bCs w:val="0"/>
        <w:color w:val="010000"/>
        <w:w w:val="99"/>
        <w:sz w:val="14"/>
        <w:szCs w:val="14"/>
      </w:rPr>
    </w:lvl>
    <w:lvl w:ilvl="1">
      <w:numFmt w:val="bullet"/>
      <w:lvlText w:val="•"/>
      <w:lvlJc w:val="left"/>
      <w:pPr>
        <w:ind w:left="814" w:hanging="288"/>
      </w:pPr>
    </w:lvl>
    <w:lvl w:ilvl="2">
      <w:numFmt w:val="bullet"/>
      <w:lvlText w:val="•"/>
      <w:lvlJc w:val="left"/>
      <w:pPr>
        <w:ind w:left="1233" w:hanging="288"/>
      </w:pPr>
    </w:lvl>
    <w:lvl w:ilvl="3">
      <w:numFmt w:val="bullet"/>
      <w:lvlText w:val="•"/>
      <w:lvlJc w:val="left"/>
      <w:pPr>
        <w:ind w:left="1652" w:hanging="288"/>
      </w:pPr>
    </w:lvl>
    <w:lvl w:ilvl="4">
      <w:numFmt w:val="bullet"/>
      <w:lvlText w:val="•"/>
      <w:lvlJc w:val="left"/>
      <w:pPr>
        <w:ind w:left="2071" w:hanging="288"/>
      </w:pPr>
    </w:lvl>
    <w:lvl w:ilvl="5">
      <w:numFmt w:val="bullet"/>
      <w:lvlText w:val="•"/>
      <w:lvlJc w:val="left"/>
      <w:pPr>
        <w:ind w:left="2490" w:hanging="288"/>
      </w:pPr>
    </w:lvl>
    <w:lvl w:ilvl="6">
      <w:numFmt w:val="bullet"/>
      <w:lvlText w:val="•"/>
      <w:lvlJc w:val="left"/>
      <w:pPr>
        <w:ind w:left="2909" w:hanging="288"/>
      </w:pPr>
    </w:lvl>
    <w:lvl w:ilvl="7">
      <w:numFmt w:val="bullet"/>
      <w:lvlText w:val="•"/>
      <w:lvlJc w:val="left"/>
      <w:pPr>
        <w:ind w:left="3328" w:hanging="288"/>
      </w:pPr>
    </w:lvl>
    <w:lvl w:ilvl="8">
      <w:numFmt w:val="bullet"/>
      <w:lvlText w:val="•"/>
      <w:lvlJc w:val="left"/>
      <w:pPr>
        <w:ind w:left="3747" w:hanging="288"/>
      </w:pPr>
    </w:lvl>
  </w:abstractNum>
  <w:abstractNum w:abstractNumId="3" w15:restartNumberingAfterBreak="0">
    <w:nsid w:val="0C2B0FCE"/>
    <w:multiLevelType w:val="hybridMultilevel"/>
    <w:tmpl w:val="2E9427FC"/>
    <w:lvl w:ilvl="0" w:tplc="5810E310">
      <w:start w:val="1"/>
      <w:numFmt w:val="decimal"/>
      <w:lvlText w:val="%1º."/>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D897BB4"/>
    <w:multiLevelType w:val="multilevel"/>
    <w:tmpl w:val="A6F69E36"/>
    <w:lvl w:ilvl="0">
      <w:start w:val="1"/>
      <w:numFmt w:val="lowerLetter"/>
      <w:lvlText w:val="%1."/>
      <w:lvlJc w:val="left"/>
      <w:pPr>
        <w:tabs>
          <w:tab w:val="num" w:pos="644"/>
        </w:tabs>
        <w:ind w:left="644" w:hanging="360"/>
      </w:pPr>
      <w:rPr>
        <w:b w:val="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EAC1333"/>
    <w:multiLevelType w:val="hybridMultilevel"/>
    <w:tmpl w:val="7DC45FC4"/>
    <w:lvl w:ilvl="0" w:tplc="4364A1CC">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49D0AF1"/>
    <w:multiLevelType w:val="singleLevel"/>
    <w:tmpl w:val="C17C570E"/>
    <w:lvl w:ilvl="0">
      <w:start w:val="13"/>
      <w:numFmt w:val="bullet"/>
      <w:lvlText w:val="-"/>
      <w:lvlJc w:val="left"/>
      <w:pPr>
        <w:tabs>
          <w:tab w:val="num" w:pos="360"/>
        </w:tabs>
        <w:ind w:left="360" w:hanging="360"/>
      </w:pPr>
      <w:rPr>
        <w:rFonts w:hint="default"/>
        <w:sz w:val="16"/>
      </w:rPr>
    </w:lvl>
  </w:abstractNum>
  <w:abstractNum w:abstractNumId="7" w15:restartNumberingAfterBreak="0">
    <w:nsid w:val="21904D0F"/>
    <w:multiLevelType w:val="hybridMultilevel"/>
    <w:tmpl w:val="B94072F4"/>
    <w:lvl w:ilvl="0" w:tplc="E8DAB8CA">
      <w:start w:val="1"/>
      <w:numFmt w:val="lowerLetter"/>
      <w:lvlText w:val="%1)"/>
      <w:lvlJc w:val="left"/>
      <w:pPr>
        <w:ind w:left="751" w:hanging="360"/>
      </w:pPr>
      <w:rPr>
        <w:rFonts w:ascii="Arial" w:hAnsi="Arial" w:cs="Arial" w:hint="default"/>
        <w:b w:val="0"/>
        <w:color w:val="010000"/>
        <w:w w:val="105"/>
        <w:sz w:val="14"/>
      </w:rPr>
    </w:lvl>
    <w:lvl w:ilvl="1" w:tplc="0C0A0019" w:tentative="1">
      <w:start w:val="1"/>
      <w:numFmt w:val="lowerLetter"/>
      <w:lvlText w:val="%2."/>
      <w:lvlJc w:val="left"/>
      <w:pPr>
        <w:ind w:left="1471" w:hanging="360"/>
      </w:pPr>
    </w:lvl>
    <w:lvl w:ilvl="2" w:tplc="0C0A001B" w:tentative="1">
      <w:start w:val="1"/>
      <w:numFmt w:val="lowerRoman"/>
      <w:lvlText w:val="%3."/>
      <w:lvlJc w:val="right"/>
      <w:pPr>
        <w:ind w:left="2191" w:hanging="180"/>
      </w:pPr>
    </w:lvl>
    <w:lvl w:ilvl="3" w:tplc="0C0A000F" w:tentative="1">
      <w:start w:val="1"/>
      <w:numFmt w:val="decimal"/>
      <w:lvlText w:val="%4."/>
      <w:lvlJc w:val="left"/>
      <w:pPr>
        <w:ind w:left="2911" w:hanging="360"/>
      </w:pPr>
    </w:lvl>
    <w:lvl w:ilvl="4" w:tplc="0C0A0019" w:tentative="1">
      <w:start w:val="1"/>
      <w:numFmt w:val="lowerLetter"/>
      <w:lvlText w:val="%5."/>
      <w:lvlJc w:val="left"/>
      <w:pPr>
        <w:ind w:left="3631" w:hanging="360"/>
      </w:pPr>
    </w:lvl>
    <w:lvl w:ilvl="5" w:tplc="0C0A001B" w:tentative="1">
      <w:start w:val="1"/>
      <w:numFmt w:val="lowerRoman"/>
      <w:lvlText w:val="%6."/>
      <w:lvlJc w:val="right"/>
      <w:pPr>
        <w:ind w:left="4351" w:hanging="180"/>
      </w:pPr>
    </w:lvl>
    <w:lvl w:ilvl="6" w:tplc="0C0A000F" w:tentative="1">
      <w:start w:val="1"/>
      <w:numFmt w:val="decimal"/>
      <w:lvlText w:val="%7."/>
      <w:lvlJc w:val="left"/>
      <w:pPr>
        <w:ind w:left="5071" w:hanging="360"/>
      </w:pPr>
    </w:lvl>
    <w:lvl w:ilvl="7" w:tplc="0C0A0019" w:tentative="1">
      <w:start w:val="1"/>
      <w:numFmt w:val="lowerLetter"/>
      <w:lvlText w:val="%8."/>
      <w:lvlJc w:val="left"/>
      <w:pPr>
        <w:ind w:left="5791" w:hanging="360"/>
      </w:pPr>
    </w:lvl>
    <w:lvl w:ilvl="8" w:tplc="0C0A001B" w:tentative="1">
      <w:start w:val="1"/>
      <w:numFmt w:val="lowerRoman"/>
      <w:lvlText w:val="%9."/>
      <w:lvlJc w:val="right"/>
      <w:pPr>
        <w:ind w:left="6511" w:hanging="180"/>
      </w:pPr>
    </w:lvl>
  </w:abstractNum>
  <w:abstractNum w:abstractNumId="8" w15:restartNumberingAfterBreak="0">
    <w:nsid w:val="220308C9"/>
    <w:multiLevelType w:val="multilevel"/>
    <w:tmpl w:val="50648238"/>
    <w:lvl w:ilvl="0">
      <w:start w:val="4"/>
      <w:numFmt w:val="lowerLetter"/>
      <w:lvlText w:val="%1)"/>
      <w:lvlJc w:val="left"/>
      <w:pPr>
        <w:ind w:left="400" w:hanging="293"/>
      </w:pPr>
      <w:rPr>
        <w:rFonts w:ascii="Arial" w:hAnsi="Arial" w:cs="Arial" w:hint="default"/>
        <w:b w:val="0"/>
        <w:bCs w:val="0"/>
        <w:color w:val="010000"/>
        <w:w w:val="99"/>
        <w:sz w:val="14"/>
        <w:szCs w:val="14"/>
      </w:rPr>
    </w:lvl>
    <w:lvl w:ilvl="1">
      <w:start w:val="1"/>
      <w:numFmt w:val="decimal"/>
      <w:lvlText w:val="%2)"/>
      <w:lvlJc w:val="left"/>
      <w:pPr>
        <w:ind w:left="391" w:hanging="269"/>
      </w:pPr>
      <w:rPr>
        <w:rFonts w:ascii="Arial" w:hAnsi="Arial" w:cs="Arial" w:hint="default"/>
        <w:b w:val="0"/>
        <w:bCs w:val="0"/>
        <w:color w:val="010000"/>
        <w:w w:val="99"/>
        <w:sz w:val="14"/>
        <w:szCs w:val="14"/>
      </w:rPr>
    </w:lvl>
    <w:lvl w:ilvl="2">
      <w:numFmt w:val="bullet"/>
      <w:lvlText w:val="•"/>
      <w:lvlJc w:val="left"/>
      <w:pPr>
        <w:ind w:left="866" w:hanging="269"/>
      </w:pPr>
      <w:rPr>
        <w:rFonts w:hint="default"/>
      </w:rPr>
    </w:lvl>
    <w:lvl w:ilvl="3">
      <w:numFmt w:val="bullet"/>
      <w:lvlText w:val="•"/>
      <w:lvlJc w:val="left"/>
      <w:pPr>
        <w:ind w:left="1331" w:hanging="269"/>
      </w:pPr>
      <w:rPr>
        <w:rFonts w:hint="default"/>
      </w:rPr>
    </w:lvl>
    <w:lvl w:ilvl="4">
      <w:numFmt w:val="bullet"/>
      <w:lvlText w:val="•"/>
      <w:lvlJc w:val="left"/>
      <w:pPr>
        <w:ind w:left="1797" w:hanging="269"/>
      </w:pPr>
      <w:rPr>
        <w:rFonts w:hint="default"/>
      </w:rPr>
    </w:lvl>
    <w:lvl w:ilvl="5">
      <w:numFmt w:val="bullet"/>
      <w:lvlText w:val="•"/>
      <w:lvlJc w:val="left"/>
      <w:pPr>
        <w:ind w:left="2262" w:hanging="269"/>
      </w:pPr>
      <w:rPr>
        <w:rFonts w:hint="default"/>
      </w:rPr>
    </w:lvl>
    <w:lvl w:ilvl="6">
      <w:numFmt w:val="bullet"/>
      <w:lvlText w:val="•"/>
      <w:lvlJc w:val="left"/>
      <w:pPr>
        <w:ind w:left="2728" w:hanging="269"/>
      </w:pPr>
      <w:rPr>
        <w:rFonts w:hint="default"/>
      </w:rPr>
    </w:lvl>
    <w:lvl w:ilvl="7">
      <w:numFmt w:val="bullet"/>
      <w:lvlText w:val="•"/>
      <w:lvlJc w:val="left"/>
      <w:pPr>
        <w:ind w:left="3193" w:hanging="269"/>
      </w:pPr>
      <w:rPr>
        <w:rFonts w:hint="default"/>
      </w:rPr>
    </w:lvl>
    <w:lvl w:ilvl="8">
      <w:numFmt w:val="bullet"/>
      <w:lvlText w:val="•"/>
      <w:lvlJc w:val="left"/>
      <w:pPr>
        <w:ind w:left="3659" w:hanging="269"/>
      </w:pPr>
      <w:rPr>
        <w:rFonts w:hint="default"/>
      </w:rPr>
    </w:lvl>
  </w:abstractNum>
  <w:abstractNum w:abstractNumId="9" w15:restartNumberingAfterBreak="0">
    <w:nsid w:val="24D12E62"/>
    <w:multiLevelType w:val="hybridMultilevel"/>
    <w:tmpl w:val="BA04C34E"/>
    <w:lvl w:ilvl="0" w:tplc="E110BCD4">
      <w:start w:val="1"/>
      <w:numFmt w:val="lowerLetter"/>
      <w:lvlText w:val="%1)"/>
      <w:lvlJc w:val="left"/>
      <w:pPr>
        <w:ind w:left="475" w:hanging="360"/>
      </w:pPr>
      <w:rPr>
        <w:rFonts w:hint="default"/>
      </w:rPr>
    </w:lvl>
    <w:lvl w:ilvl="1" w:tplc="0C0A0019" w:tentative="1">
      <w:start w:val="1"/>
      <w:numFmt w:val="lowerLetter"/>
      <w:lvlText w:val="%2."/>
      <w:lvlJc w:val="left"/>
      <w:pPr>
        <w:ind w:left="1195" w:hanging="360"/>
      </w:pPr>
    </w:lvl>
    <w:lvl w:ilvl="2" w:tplc="0C0A001B" w:tentative="1">
      <w:start w:val="1"/>
      <w:numFmt w:val="lowerRoman"/>
      <w:lvlText w:val="%3."/>
      <w:lvlJc w:val="right"/>
      <w:pPr>
        <w:ind w:left="1915" w:hanging="180"/>
      </w:pPr>
    </w:lvl>
    <w:lvl w:ilvl="3" w:tplc="0C0A000F" w:tentative="1">
      <w:start w:val="1"/>
      <w:numFmt w:val="decimal"/>
      <w:lvlText w:val="%4."/>
      <w:lvlJc w:val="left"/>
      <w:pPr>
        <w:ind w:left="2635" w:hanging="360"/>
      </w:pPr>
    </w:lvl>
    <w:lvl w:ilvl="4" w:tplc="0C0A0019" w:tentative="1">
      <w:start w:val="1"/>
      <w:numFmt w:val="lowerLetter"/>
      <w:lvlText w:val="%5."/>
      <w:lvlJc w:val="left"/>
      <w:pPr>
        <w:ind w:left="3355" w:hanging="360"/>
      </w:pPr>
    </w:lvl>
    <w:lvl w:ilvl="5" w:tplc="0C0A001B" w:tentative="1">
      <w:start w:val="1"/>
      <w:numFmt w:val="lowerRoman"/>
      <w:lvlText w:val="%6."/>
      <w:lvlJc w:val="right"/>
      <w:pPr>
        <w:ind w:left="4075" w:hanging="180"/>
      </w:pPr>
    </w:lvl>
    <w:lvl w:ilvl="6" w:tplc="0C0A000F" w:tentative="1">
      <w:start w:val="1"/>
      <w:numFmt w:val="decimal"/>
      <w:lvlText w:val="%7."/>
      <w:lvlJc w:val="left"/>
      <w:pPr>
        <w:ind w:left="4795" w:hanging="360"/>
      </w:pPr>
    </w:lvl>
    <w:lvl w:ilvl="7" w:tplc="0C0A0019" w:tentative="1">
      <w:start w:val="1"/>
      <w:numFmt w:val="lowerLetter"/>
      <w:lvlText w:val="%8."/>
      <w:lvlJc w:val="left"/>
      <w:pPr>
        <w:ind w:left="5515" w:hanging="360"/>
      </w:pPr>
    </w:lvl>
    <w:lvl w:ilvl="8" w:tplc="0C0A001B" w:tentative="1">
      <w:start w:val="1"/>
      <w:numFmt w:val="lowerRoman"/>
      <w:lvlText w:val="%9."/>
      <w:lvlJc w:val="right"/>
      <w:pPr>
        <w:ind w:left="6235" w:hanging="180"/>
      </w:pPr>
    </w:lvl>
  </w:abstractNum>
  <w:abstractNum w:abstractNumId="10" w15:restartNumberingAfterBreak="0">
    <w:nsid w:val="2A066FF4"/>
    <w:multiLevelType w:val="hybridMultilevel"/>
    <w:tmpl w:val="8374598C"/>
    <w:lvl w:ilvl="0" w:tplc="E6969662">
      <w:numFmt w:val="bullet"/>
      <w:lvlText w:val="-"/>
      <w:lvlJc w:val="left"/>
      <w:pPr>
        <w:tabs>
          <w:tab w:val="num" w:pos="1022"/>
        </w:tabs>
        <w:ind w:left="965" w:hanging="113"/>
      </w:pPr>
      <w:rPr>
        <w:rFonts w:ascii="Sylfaen" w:hAnsi="Sylfae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8F35A2"/>
    <w:multiLevelType w:val="singleLevel"/>
    <w:tmpl w:val="9814E228"/>
    <w:lvl w:ilvl="0">
      <w:start w:val="16"/>
      <w:numFmt w:val="bullet"/>
      <w:lvlText w:val="-"/>
      <w:lvlJc w:val="left"/>
      <w:pPr>
        <w:tabs>
          <w:tab w:val="num" w:pos="1926"/>
        </w:tabs>
        <w:ind w:left="1926" w:hanging="360"/>
      </w:pPr>
      <w:rPr>
        <w:rFonts w:hint="default"/>
      </w:rPr>
    </w:lvl>
  </w:abstractNum>
  <w:abstractNum w:abstractNumId="12" w15:restartNumberingAfterBreak="0">
    <w:nsid w:val="2DEB4BA0"/>
    <w:multiLevelType w:val="hybridMultilevel"/>
    <w:tmpl w:val="93DC05C6"/>
    <w:lvl w:ilvl="0" w:tplc="E7286C68">
      <w:start w:val="1"/>
      <w:numFmt w:val="decimal"/>
      <w:lvlText w:val="%1."/>
      <w:lvlJc w:val="left"/>
      <w:pPr>
        <w:ind w:left="720" w:hanging="360"/>
      </w:pPr>
      <w:rPr>
        <w:rFonts w:hint="default"/>
        <w:sz w:val="16"/>
        <w:szCs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E9E1CE7"/>
    <w:multiLevelType w:val="hybridMultilevel"/>
    <w:tmpl w:val="F4C848DC"/>
    <w:lvl w:ilvl="0" w:tplc="CAD61AD0">
      <w:start w:val="1"/>
      <w:numFmt w:val="lowerLetter"/>
      <w:lvlText w:val="%1)"/>
      <w:lvlJc w:val="left"/>
      <w:pPr>
        <w:ind w:left="767" w:hanging="360"/>
      </w:pPr>
      <w:rPr>
        <w:rFonts w:ascii="Cambria" w:hAnsi="Cambria" w:hint="default"/>
        <w:sz w:val="15"/>
        <w:szCs w:val="15"/>
      </w:r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14" w15:restartNumberingAfterBreak="0">
    <w:nsid w:val="325107DC"/>
    <w:multiLevelType w:val="hybridMultilevel"/>
    <w:tmpl w:val="5F801ABE"/>
    <w:lvl w:ilvl="0" w:tplc="7868CB5E">
      <w:start w:val="1"/>
      <w:numFmt w:val="lowerLetter"/>
      <w:lvlText w:val="%1)"/>
      <w:lvlJc w:val="left"/>
      <w:pPr>
        <w:ind w:left="720" w:hanging="360"/>
      </w:pPr>
      <w:rPr>
        <w:rFonts w:ascii="Cambria" w:hAnsi="Cambria" w:hint="default"/>
        <w:sz w:val="15"/>
        <w:szCs w:val="1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68968D1"/>
    <w:multiLevelType w:val="hybridMultilevel"/>
    <w:tmpl w:val="B0D67EFA"/>
    <w:lvl w:ilvl="0" w:tplc="0C0A000F">
      <w:start w:val="1"/>
      <w:numFmt w:val="decimal"/>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F6164C"/>
    <w:multiLevelType w:val="hybridMultilevel"/>
    <w:tmpl w:val="6BD40A34"/>
    <w:lvl w:ilvl="0" w:tplc="556C617E">
      <w:start w:val="1"/>
      <w:numFmt w:val="decimal"/>
      <w:lvlText w:val="(%1)"/>
      <w:lvlJc w:val="left"/>
      <w:pPr>
        <w:ind w:left="720" w:hanging="360"/>
      </w:pPr>
      <w:rPr>
        <w:rFonts w:hint="default"/>
        <w:b w:val="0"/>
        <w:i w:val="0"/>
        <w:sz w:val="15"/>
        <w:szCs w:val="1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D1209C1"/>
    <w:multiLevelType w:val="hybridMultilevel"/>
    <w:tmpl w:val="591ABE34"/>
    <w:lvl w:ilvl="0" w:tplc="0EF064FA">
      <w:start w:val="1"/>
      <w:numFmt w:val="lowerLetter"/>
      <w:lvlText w:val="%1)"/>
      <w:lvlJc w:val="left"/>
      <w:pPr>
        <w:ind w:left="475" w:hanging="360"/>
      </w:pPr>
      <w:rPr>
        <w:rFonts w:hint="default"/>
      </w:rPr>
    </w:lvl>
    <w:lvl w:ilvl="1" w:tplc="0C0A0019" w:tentative="1">
      <w:start w:val="1"/>
      <w:numFmt w:val="lowerLetter"/>
      <w:lvlText w:val="%2."/>
      <w:lvlJc w:val="left"/>
      <w:pPr>
        <w:ind w:left="1195" w:hanging="360"/>
      </w:pPr>
    </w:lvl>
    <w:lvl w:ilvl="2" w:tplc="0C0A001B" w:tentative="1">
      <w:start w:val="1"/>
      <w:numFmt w:val="lowerRoman"/>
      <w:lvlText w:val="%3."/>
      <w:lvlJc w:val="right"/>
      <w:pPr>
        <w:ind w:left="1915" w:hanging="180"/>
      </w:pPr>
    </w:lvl>
    <w:lvl w:ilvl="3" w:tplc="0C0A000F" w:tentative="1">
      <w:start w:val="1"/>
      <w:numFmt w:val="decimal"/>
      <w:lvlText w:val="%4."/>
      <w:lvlJc w:val="left"/>
      <w:pPr>
        <w:ind w:left="2635" w:hanging="360"/>
      </w:pPr>
    </w:lvl>
    <w:lvl w:ilvl="4" w:tplc="0C0A0019" w:tentative="1">
      <w:start w:val="1"/>
      <w:numFmt w:val="lowerLetter"/>
      <w:lvlText w:val="%5."/>
      <w:lvlJc w:val="left"/>
      <w:pPr>
        <w:ind w:left="3355" w:hanging="360"/>
      </w:pPr>
    </w:lvl>
    <w:lvl w:ilvl="5" w:tplc="0C0A001B" w:tentative="1">
      <w:start w:val="1"/>
      <w:numFmt w:val="lowerRoman"/>
      <w:lvlText w:val="%6."/>
      <w:lvlJc w:val="right"/>
      <w:pPr>
        <w:ind w:left="4075" w:hanging="180"/>
      </w:pPr>
    </w:lvl>
    <w:lvl w:ilvl="6" w:tplc="0C0A000F" w:tentative="1">
      <w:start w:val="1"/>
      <w:numFmt w:val="decimal"/>
      <w:lvlText w:val="%7."/>
      <w:lvlJc w:val="left"/>
      <w:pPr>
        <w:ind w:left="4795" w:hanging="360"/>
      </w:pPr>
    </w:lvl>
    <w:lvl w:ilvl="7" w:tplc="0C0A0019" w:tentative="1">
      <w:start w:val="1"/>
      <w:numFmt w:val="lowerLetter"/>
      <w:lvlText w:val="%8."/>
      <w:lvlJc w:val="left"/>
      <w:pPr>
        <w:ind w:left="5515" w:hanging="360"/>
      </w:pPr>
    </w:lvl>
    <w:lvl w:ilvl="8" w:tplc="0C0A001B" w:tentative="1">
      <w:start w:val="1"/>
      <w:numFmt w:val="lowerRoman"/>
      <w:lvlText w:val="%9."/>
      <w:lvlJc w:val="right"/>
      <w:pPr>
        <w:ind w:left="6235" w:hanging="180"/>
      </w:pPr>
    </w:lvl>
  </w:abstractNum>
  <w:abstractNum w:abstractNumId="18" w15:restartNumberingAfterBreak="0">
    <w:nsid w:val="4019472B"/>
    <w:multiLevelType w:val="singleLevel"/>
    <w:tmpl w:val="78A6E5FA"/>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44966B28"/>
    <w:multiLevelType w:val="singleLevel"/>
    <w:tmpl w:val="61485C04"/>
    <w:lvl w:ilvl="0">
      <w:start w:val="1"/>
      <w:numFmt w:val="lowerLetter"/>
      <w:lvlText w:val="%1)"/>
      <w:lvlJc w:val="left"/>
      <w:pPr>
        <w:tabs>
          <w:tab w:val="num" w:pos="1080"/>
        </w:tabs>
        <w:ind w:left="1080" w:hanging="360"/>
      </w:pPr>
      <w:rPr>
        <w:rFonts w:hint="default"/>
      </w:rPr>
    </w:lvl>
  </w:abstractNum>
  <w:abstractNum w:abstractNumId="20" w15:restartNumberingAfterBreak="0">
    <w:nsid w:val="450F0CD1"/>
    <w:multiLevelType w:val="multilevel"/>
    <w:tmpl w:val="32429708"/>
    <w:lvl w:ilvl="0">
      <w:start w:val="2"/>
      <w:numFmt w:val="lowerLetter"/>
      <w:lvlText w:val="%1."/>
      <w:lvlJc w:val="left"/>
      <w:pPr>
        <w:tabs>
          <w:tab w:val="num" w:pos="720"/>
        </w:tabs>
        <w:ind w:left="720" w:hanging="360"/>
      </w:pPr>
      <w:rPr>
        <w:rFonts w:ascii="Times New Roman" w:hAnsi="Times New Roman" w:cs="Times New Roman" w:hint="default"/>
        <w:b/>
        <w:color w:val="auto"/>
      </w:rPr>
    </w:lvl>
    <w:lvl w:ilvl="1">
      <w:start w:val="5"/>
      <w:numFmt w:val="upperRoman"/>
      <w:lvlText w:val="%2."/>
      <w:lvlJc w:val="left"/>
      <w:pPr>
        <w:tabs>
          <w:tab w:val="num" w:pos="1800"/>
        </w:tabs>
        <w:ind w:left="1800" w:hanging="72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1" w15:restartNumberingAfterBreak="0">
    <w:nsid w:val="45FC1380"/>
    <w:multiLevelType w:val="hybridMultilevel"/>
    <w:tmpl w:val="0FBE491E"/>
    <w:lvl w:ilvl="0" w:tplc="0C0A0015">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4E6E25CA"/>
    <w:multiLevelType w:val="hybridMultilevel"/>
    <w:tmpl w:val="D0364744"/>
    <w:lvl w:ilvl="0" w:tplc="7DB898E8">
      <w:start w:val="16"/>
      <w:numFmt w:val="bullet"/>
      <w:lvlText w:val="-"/>
      <w:lvlJc w:val="left"/>
      <w:pPr>
        <w:ind w:left="295" w:hanging="360"/>
      </w:pPr>
    </w:lvl>
    <w:lvl w:ilvl="1" w:tplc="0C0A0003">
      <w:start w:val="1"/>
      <w:numFmt w:val="bullet"/>
      <w:lvlText w:val="o"/>
      <w:lvlJc w:val="left"/>
      <w:pPr>
        <w:ind w:left="1015" w:hanging="360"/>
      </w:pPr>
      <w:rPr>
        <w:rFonts w:ascii="Courier New" w:hAnsi="Courier New" w:cs="Courier New" w:hint="default"/>
      </w:rPr>
    </w:lvl>
    <w:lvl w:ilvl="2" w:tplc="0C0A0005">
      <w:start w:val="1"/>
      <w:numFmt w:val="bullet"/>
      <w:lvlText w:val=""/>
      <w:lvlJc w:val="left"/>
      <w:pPr>
        <w:ind w:left="1735" w:hanging="360"/>
      </w:pPr>
      <w:rPr>
        <w:rFonts w:ascii="Wingdings" w:hAnsi="Wingdings" w:hint="default"/>
      </w:rPr>
    </w:lvl>
    <w:lvl w:ilvl="3" w:tplc="0C0A0001">
      <w:start w:val="1"/>
      <w:numFmt w:val="bullet"/>
      <w:lvlText w:val=""/>
      <w:lvlJc w:val="left"/>
      <w:pPr>
        <w:ind w:left="2455" w:hanging="360"/>
      </w:pPr>
      <w:rPr>
        <w:rFonts w:ascii="Symbol" w:hAnsi="Symbol" w:hint="default"/>
      </w:rPr>
    </w:lvl>
    <w:lvl w:ilvl="4" w:tplc="0C0A0003">
      <w:start w:val="1"/>
      <w:numFmt w:val="bullet"/>
      <w:lvlText w:val="o"/>
      <w:lvlJc w:val="left"/>
      <w:pPr>
        <w:ind w:left="3175" w:hanging="360"/>
      </w:pPr>
      <w:rPr>
        <w:rFonts w:ascii="Courier New" w:hAnsi="Courier New" w:cs="Courier New" w:hint="default"/>
      </w:rPr>
    </w:lvl>
    <w:lvl w:ilvl="5" w:tplc="0C0A0005">
      <w:start w:val="1"/>
      <w:numFmt w:val="bullet"/>
      <w:lvlText w:val=""/>
      <w:lvlJc w:val="left"/>
      <w:pPr>
        <w:ind w:left="3895" w:hanging="360"/>
      </w:pPr>
      <w:rPr>
        <w:rFonts w:ascii="Wingdings" w:hAnsi="Wingdings" w:hint="default"/>
      </w:rPr>
    </w:lvl>
    <w:lvl w:ilvl="6" w:tplc="0C0A0001">
      <w:start w:val="1"/>
      <w:numFmt w:val="bullet"/>
      <w:lvlText w:val=""/>
      <w:lvlJc w:val="left"/>
      <w:pPr>
        <w:ind w:left="4615" w:hanging="360"/>
      </w:pPr>
      <w:rPr>
        <w:rFonts w:ascii="Symbol" w:hAnsi="Symbol" w:hint="default"/>
      </w:rPr>
    </w:lvl>
    <w:lvl w:ilvl="7" w:tplc="0C0A0003">
      <w:start w:val="1"/>
      <w:numFmt w:val="bullet"/>
      <w:lvlText w:val="o"/>
      <w:lvlJc w:val="left"/>
      <w:pPr>
        <w:ind w:left="5335" w:hanging="360"/>
      </w:pPr>
      <w:rPr>
        <w:rFonts w:ascii="Courier New" w:hAnsi="Courier New" w:cs="Courier New" w:hint="default"/>
      </w:rPr>
    </w:lvl>
    <w:lvl w:ilvl="8" w:tplc="0C0A0005">
      <w:start w:val="1"/>
      <w:numFmt w:val="bullet"/>
      <w:lvlText w:val=""/>
      <w:lvlJc w:val="left"/>
      <w:pPr>
        <w:ind w:left="6055" w:hanging="360"/>
      </w:pPr>
      <w:rPr>
        <w:rFonts w:ascii="Wingdings" w:hAnsi="Wingdings" w:hint="default"/>
      </w:rPr>
    </w:lvl>
  </w:abstractNum>
  <w:abstractNum w:abstractNumId="23" w15:restartNumberingAfterBreak="0">
    <w:nsid w:val="513C3527"/>
    <w:multiLevelType w:val="hybridMultilevel"/>
    <w:tmpl w:val="41A24E3C"/>
    <w:lvl w:ilvl="0" w:tplc="CAD61AD0">
      <w:start w:val="1"/>
      <w:numFmt w:val="lowerLetter"/>
      <w:lvlText w:val="%1)"/>
      <w:lvlJc w:val="left"/>
      <w:pPr>
        <w:ind w:left="720" w:hanging="360"/>
      </w:pPr>
      <w:rPr>
        <w:rFonts w:ascii="Cambria" w:hAnsi="Cambria" w:hint="default"/>
        <w:sz w:val="15"/>
        <w:szCs w:val="1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4CF56F8"/>
    <w:multiLevelType w:val="hybridMultilevel"/>
    <w:tmpl w:val="38BCF95E"/>
    <w:lvl w:ilvl="0" w:tplc="0C0A000B">
      <w:start w:val="1"/>
      <w:numFmt w:val="bullet"/>
      <w:lvlText w:val=""/>
      <w:lvlJc w:val="left"/>
      <w:pPr>
        <w:tabs>
          <w:tab w:val="num" w:pos="780"/>
        </w:tabs>
        <w:ind w:left="780" w:hanging="360"/>
      </w:pPr>
      <w:rPr>
        <w:rFonts w:ascii="Wingdings" w:hAnsi="Wingdings"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556F5C2B"/>
    <w:multiLevelType w:val="singleLevel"/>
    <w:tmpl w:val="0C0A0015"/>
    <w:lvl w:ilvl="0">
      <w:start w:val="1"/>
      <w:numFmt w:val="upperLetter"/>
      <w:lvlText w:val="%1."/>
      <w:lvlJc w:val="left"/>
      <w:pPr>
        <w:tabs>
          <w:tab w:val="num" w:pos="360"/>
        </w:tabs>
        <w:ind w:left="360" w:hanging="360"/>
      </w:pPr>
      <w:rPr>
        <w:rFonts w:hint="default"/>
      </w:rPr>
    </w:lvl>
  </w:abstractNum>
  <w:abstractNum w:abstractNumId="26" w15:restartNumberingAfterBreak="0">
    <w:nsid w:val="569B34CE"/>
    <w:multiLevelType w:val="singleLevel"/>
    <w:tmpl w:val="EBACDD1C"/>
    <w:lvl w:ilvl="0">
      <w:start w:val="1"/>
      <w:numFmt w:val="decimal"/>
      <w:lvlText w:val="(%1)"/>
      <w:lvlJc w:val="left"/>
      <w:pPr>
        <w:tabs>
          <w:tab w:val="num" w:pos="360"/>
        </w:tabs>
        <w:ind w:left="360" w:hanging="360"/>
      </w:pPr>
      <w:rPr>
        <w:rFonts w:hint="default"/>
      </w:rPr>
    </w:lvl>
  </w:abstractNum>
  <w:abstractNum w:abstractNumId="27" w15:restartNumberingAfterBreak="0">
    <w:nsid w:val="5B5216B4"/>
    <w:multiLevelType w:val="hybridMultilevel"/>
    <w:tmpl w:val="6784C776"/>
    <w:lvl w:ilvl="0" w:tplc="F4AE7368">
      <w:start w:val="1"/>
      <w:numFmt w:val="bullet"/>
      <w:lvlText w:val="-"/>
      <w:lvlJc w:val="left"/>
      <w:pPr>
        <w:tabs>
          <w:tab w:val="num" w:pos="1287"/>
        </w:tabs>
        <w:ind w:left="1287" w:hanging="360"/>
      </w:pPr>
      <w:rPr>
        <w:rFonts w:ascii="Times New Roman" w:eastAsia="Times New Roman" w:hAnsi="Times New Roman" w:cs="Times New Roman" w:hint="default"/>
      </w:rPr>
    </w:lvl>
    <w:lvl w:ilvl="1" w:tplc="0C0A0003" w:tentative="1">
      <w:start w:val="1"/>
      <w:numFmt w:val="bullet"/>
      <w:lvlText w:val="o"/>
      <w:lvlJc w:val="left"/>
      <w:pPr>
        <w:tabs>
          <w:tab w:val="num" w:pos="2007"/>
        </w:tabs>
        <w:ind w:left="2007" w:hanging="360"/>
      </w:pPr>
      <w:rPr>
        <w:rFonts w:ascii="Courier New" w:hAnsi="Courier New" w:cs="Courier New" w:hint="default"/>
      </w:rPr>
    </w:lvl>
    <w:lvl w:ilvl="2" w:tplc="0C0A0005" w:tentative="1">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770789D"/>
    <w:multiLevelType w:val="hybridMultilevel"/>
    <w:tmpl w:val="D98C81DC"/>
    <w:lvl w:ilvl="0" w:tplc="F106F5BC">
      <w:start w:val="1"/>
      <w:numFmt w:val="lowerLetter"/>
      <w:lvlText w:val="%1)"/>
      <w:lvlJc w:val="left"/>
      <w:pPr>
        <w:ind w:left="470" w:hanging="360"/>
      </w:pPr>
      <w:rPr>
        <w:rFonts w:ascii="Arial" w:hAnsi="Arial" w:cs="Arial" w:hint="default"/>
        <w:b w:val="0"/>
        <w:color w:val="010000"/>
        <w:sz w:val="14"/>
      </w:rPr>
    </w:lvl>
    <w:lvl w:ilvl="1" w:tplc="0C0A0019" w:tentative="1">
      <w:start w:val="1"/>
      <w:numFmt w:val="lowerLetter"/>
      <w:lvlText w:val="%2."/>
      <w:lvlJc w:val="left"/>
      <w:pPr>
        <w:ind w:left="1190" w:hanging="360"/>
      </w:pPr>
    </w:lvl>
    <w:lvl w:ilvl="2" w:tplc="0C0A001B" w:tentative="1">
      <w:start w:val="1"/>
      <w:numFmt w:val="lowerRoman"/>
      <w:lvlText w:val="%3."/>
      <w:lvlJc w:val="right"/>
      <w:pPr>
        <w:ind w:left="1910" w:hanging="180"/>
      </w:pPr>
    </w:lvl>
    <w:lvl w:ilvl="3" w:tplc="0C0A000F" w:tentative="1">
      <w:start w:val="1"/>
      <w:numFmt w:val="decimal"/>
      <w:lvlText w:val="%4."/>
      <w:lvlJc w:val="left"/>
      <w:pPr>
        <w:ind w:left="2630" w:hanging="360"/>
      </w:pPr>
    </w:lvl>
    <w:lvl w:ilvl="4" w:tplc="0C0A0019" w:tentative="1">
      <w:start w:val="1"/>
      <w:numFmt w:val="lowerLetter"/>
      <w:lvlText w:val="%5."/>
      <w:lvlJc w:val="left"/>
      <w:pPr>
        <w:ind w:left="3350" w:hanging="360"/>
      </w:pPr>
    </w:lvl>
    <w:lvl w:ilvl="5" w:tplc="0C0A001B" w:tentative="1">
      <w:start w:val="1"/>
      <w:numFmt w:val="lowerRoman"/>
      <w:lvlText w:val="%6."/>
      <w:lvlJc w:val="right"/>
      <w:pPr>
        <w:ind w:left="4070" w:hanging="180"/>
      </w:pPr>
    </w:lvl>
    <w:lvl w:ilvl="6" w:tplc="0C0A000F" w:tentative="1">
      <w:start w:val="1"/>
      <w:numFmt w:val="decimal"/>
      <w:lvlText w:val="%7."/>
      <w:lvlJc w:val="left"/>
      <w:pPr>
        <w:ind w:left="4790" w:hanging="360"/>
      </w:pPr>
    </w:lvl>
    <w:lvl w:ilvl="7" w:tplc="0C0A0019" w:tentative="1">
      <w:start w:val="1"/>
      <w:numFmt w:val="lowerLetter"/>
      <w:lvlText w:val="%8."/>
      <w:lvlJc w:val="left"/>
      <w:pPr>
        <w:ind w:left="5510" w:hanging="360"/>
      </w:pPr>
    </w:lvl>
    <w:lvl w:ilvl="8" w:tplc="0C0A001B" w:tentative="1">
      <w:start w:val="1"/>
      <w:numFmt w:val="lowerRoman"/>
      <w:lvlText w:val="%9."/>
      <w:lvlJc w:val="right"/>
      <w:pPr>
        <w:ind w:left="6230" w:hanging="180"/>
      </w:pPr>
    </w:lvl>
  </w:abstractNum>
  <w:abstractNum w:abstractNumId="29" w15:restartNumberingAfterBreak="0">
    <w:nsid w:val="68C358C4"/>
    <w:multiLevelType w:val="hybridMultilevel"/>
    <w:tmpl w:val="1F7AFAAC"/>
    <w:lvl w:ilvl="0" w:tplc="5DDAEFFC">
      <w:start w:val="1"/>
      <w:numFmt w:val="lowerLetter"/>
      <w:lvlText w:val="%1)"/>
      <w:lvlJc w:val="left"/>
      <w:pPr>
        <w:ind w:left="475" w:hanging="360"/>
      </w:pPr>
      <w:rPr>
        <w:rFonts w:hint="default"/>
      </w:rPr>
    </w:lvl>
    <w:lvl w:ilvl="1" w:tplc="0C0A0019" w:tentative="1">
      <w:start w:val="1"/>
      <w:numFmt w:val="lowerLetter"/>
      <w:lvlText w:val="%2."/>
      <w:lvlJc w:val="left"/>
      <w:pPr>
        <w:ind w:left="1195" w:hanging="360"/>
      </w:pPr>
    </w:lvl>
    <w:lvl w:ilvl="2" w:tplc="0C0A001B" w:tentative="1">
      <w:start w:val="1"/>
      <w:numFmt w:val="lowerRoman"/>
      <w:lvlText w:val="%3."/>
      <w:lvlJc w:val="right"/>
      <w:pPr>
        <w:ind w:left="1915" w:hanging="180"/>
      </w:pPr>
    </w:lvl>
    <w:lvl w:ilvl="3" w:tplc="0C0A000F" w:tentative="1">
      <w:start w:val="1"/>
      <w:numFmt w:val="decimal"/>
      <w:lvlText w:val="%4."/>
      <w:lvlJc w:val="left"/>
      <w:pPr>
        <w:ind w:left="2635" w:hanging="360"/>
      </w:pPr>
    </w:lvl>
    <w:lvl w:ilvl="4" w:tplc="0C0A0019" w:tentative="1">
      <w:start w:val="1"/>
      <w:numFmt w:val="lowerLetter"/>
      <w:lvlText w:val="%5."/>
      <w:lvlJc w:val="left"/>
      <w:pPr>
        <w:ind w:left="3355" w:hanging="360"/>
      </w:pPr>
    </w:lvl>
    <w:lvl w:ilvl="5" w:tplc="0C0A001B" w:tentative="1">
      <w:start w:val="1"/>
      <w:numFmt w:val="lowerRoman"/>
      <w:lvlText w:val="%6."/>
      <w:lvlJc w:val="right"/>
      <w:pPr>
        <w:ind w:left="4075" w:hanging="180"/>
      </w:pPr>
    </w:lvl>
    <w:lvl w:ilvl="6" w:tplc="0C0A000F" w:tentative="1">
      <w:start w:val="1"/>
      <w:numFmt w:val="decimal"/>
      <w:lvlText w:val="%7."/>
      <w:lvlJc w:val="left"/>
      <w:pPr>
        <w:ind w:left="4795" w:hanging="360"/>
      </w:pPr>
    </w:lvl>
    <w:lvl w:ilvl="7" w:tplc="0C0A0019" w:tentative="1">
      <w:start w:val="1"/>
      <w:numFmt w:val="lowerLetter"/>
      <w:lvlText w:val="%8."/>
      <w:lvlJc w:val="left"/>
      <w:pPr>
        <w:ind w:left="5515" w:hanging="360"/>
      </w:pPr>
    </w:lvl>
    <w:lvl w:ilvl="8" w:tplc="0C0A001B" w:tentative="1">
      <w:start w:val="1"/>
      <w:numFmt w:val="lowerRoman"/>
      <w:lvlText w:val="%9."/>
      <w:lvlJc w:val="right"/>
      <w:pPr>
        <w:ind w:left="6235" w:hanging="180"/>
      </w:pPr>
    </w:lvl>
  </w:abstractNum>
  <w:abstractNum w:abstractNumId="30" w15:restartNumberingAfterBreak="0">
    <w:nsid w:val="69D15134"/>
    <w:multiLevelType w:val="hybridMultilevel"/>
    <w:tmpl w:val="11FAEAE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6B782D43"/>
    <w:multiLevelType w:val="multilevel"/>
    <w:tmpl w:val="8FB81686"/>
    <w:lvl w:ilvl="0">
      <w:start w:val="1"/>
      <w:numFmt w:val="lowerLetter"/>
      <w:lvlText w:val="%1."/>
      <w:lvlJc w:val="left"/>
      <w:pPr>
        <w:tabs>
          <w:tab w:val="num" w:pos="720"/>
        </w:tabs>
        <w:ind w:left="720" w:hanging="360"/>
      </w:pPr>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73DD25CB"/>
    <w:multiLevelType w:val="hybridMultilevel"/>
    <w:tmpl w:val="3B9A02A8"/>
    <w:lvl w:ilvl="0" w:tplc="5810E310">
      <w:start w:val="1"/>
      <w:numFmt w:val="decimal"/>
      <w:lvlText w:val="%1º."/>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A13076F"/>
    <w:multiLevelType w:val="singleLevel"/>
    <w:tmpl w:val="9C0AAE6C"/>
    <w:lvl w:ilvl="0">
      <w:start w:val="1"/>
      <w:numFmt w:val="bullet"/>
      <w:lvlText w:val="-"/>
      <w:lvlJc w:val="left"/>
      <w:pPr>
        <w:tabs>
          <w:tab w:val="num" w:pos="1065"/>
        </w:tabs>
        <w:ind w:left="1065" w:hanging="360"/>
      </w:pPr>
      <w:rPr>
        <w:rFonts w:ascii="Times New Roman" w:hAnsi="Times New Roman" w:hint="default"/>
      </w:rPr>
    </w:lvl>
  </w:abstractNum>
  <w:abstractNum w:abstractNumId="34" w15:restartNumberingAfterBreak="0">
    <w:nsid w:val="7F401BD8"/>
    <w:multiLevelType w:val="singleLevel"/>
    <w:tmpl w:val="0C0A0001"/>
    <w:lvl w:ilvl="0">
      <w:start w:val="1"/>
      <w:numFmt w:val="bullet"/>
      <w:lvlText w:val=""/>
      <w:lvlJc w:val="left"/>
      <w:pPr>
        <w:tabs>
          <w:tab w:val="num" w:pos="360"/>
        </w:tabs>
        <w:ind w:left="360" w:hanging="360"/>
      </w:pPr>
      <w:rPr>
        <w:rFonts w:ascii="Symbol" w:hAnsi="Symbol" w:hint="default"/>
      </w:rPr>
    </w:lvl>
  </w:abstractNum>
  <w:num w:numId="1" w16cid:durableId="253972814">
    <w:abstractNumId w:val="25"/>
  </w:num>
  <w:num w:numId="2" w16cid:durableId="1628468369">
    <w:abstractNumId w:val="6"/>
  </w:num>
  <w:num w:numId="3" w16cid:durableId="691105883">
    <w:abstractNumId w:val="11"/>
  </w:num>
  <w:num w:numId="4" w16cid:durableId="708148705">
    <w:abstractNumId w:val="18"/>
  </w:num>
  <w:num w:numId="5" w16cid:durableId="1749577460">
    <w:abstractNumId w:val="4"/>
  </w:num>
  <w:num w:numId="6" w16cid:durableId="1333484646">
    <w:abstractNumId w:val="20"/>
  </w:num>
  <w:num w:numId="7" w16cid:durableId="2114012653">
    <w:abstractNumId w:val="26"/>
  </w:num>
  <w:num w:numId="8" w16cid:durableId="1438678516">
    <w:abstractNumId w:val="33"/>
  </w:num>
  <w:num w:numId="9" w16cid:durableId="1457599391">
    <w:abstractNumId w:val="30"/>
  </w:num>
  <w:num w:numId="10" w16cid:durableId="331883399">
    <w:abstractNumId w:val="18"/>
  </w:num>
  <w:num w:numId="11" w16cid:durableId="905149187">
    <w:abstractNumId w:val="10"/>
  </w:num>
  <w:num w:numId="12" w16cid:durableId="121926818">
    <w:abstractNumId w:val="19"/>
  </w:num>
  <w:num w:numId="13" w16cid:durableId="1004472839">
    <w:abstractNumId w:val="21"/>
  </w:num>
  <w:num w:numId="14" w16cid:durableId="1520316749">
    <w:abstractNumId w:val="15"/>
  </w:num>
  <w:num w:numId="15" w16cid:durableId="333413614">
    <w:abstractNumId w:val="24"/>
  </w:num>
  <w:num w:numId="16" w16cid:durableId="201135799">
    <w:abstractNumId w:val="27"/>
  </w:num>
  <w:num w:numId="17" w16cid:durableId="572085181">
    <w:abstractNumId w:val="34"/>
  </w:num>
  <w:num w:numId="18" w16cid:durableId="1384871195">
    <w:abstractNumId w:val="32"/>
  </w:num>
  <w:num w:numId="19" w16cid:durableId="1652249270">
    <w:abstractNumId w:val="3"/>
  </w:num>
  <w:num w:numId="20" w16cid:durableId="1762331843">
    <w:abstractNumId w:val="5"/>
  </w:num>
  <w:num w:numId="21" w16cid:durableId="1273392864">
    <w:abstractNumId w:val="31"/>
  </w:num>
  <w:num w:numId="22" w16cid:durableId="1404179860">
    <w:abstractNumId w:val="22"/>
  </w:num>
  <w:num w:numId="23" w16cid:durableId="278419034">
    <w:abstractNumId w:val="2"/>
  </w:num>
  <w:num w:numId="24" w16cid:durableId="358700991">
    <w:abstractNumId w:val="1"/>
  </w:num>
  <w:num w:numId="25" w16cid:durableId="1879780852">
    <w:abstractNumId w:val="0"/>
  </w:num>
  <w:num w:numId="26" w16cid:durableId="878934862">
    <w:abstractNumId w:val="16"/>
  </w:num>
  <w:num w:numId="27" w16cid:durableId="702094765">
    <w:abstractNumId w:val="23"/>
  </w:num>
  <w:num w:numId="28" w16cid:durableId="1026517773">
    <w:abstractNumId w:val="12"/>
  </w:num>
  <w:num w:numId="29" w16cid:durableId="560677291">
    <w:abstractNumId w:val="9"/>
  </w:num>
  <w:num w:numId="30" w16cid:durableId="152725436">
    <w:abstractNumId w:val="29"/>
  </w:num>
  <w:num w:numId="31" w16cid:durableId="1732803491">
    <w:abstractNumId w:val="8"/>
  </w:num>
  <w:num w:numId="32" w16cid:durableId="1938365215">
    <w:abstractNumId w:val="7"/>
  </w:num>
  <w:num w:numId="33" w16cid:durableId="667833304">
    <w:abstractNumId w:val="28"/>
  </w:num>
  <w:num w:numId="34" w16cid:durableId="1516965192">
    <w:abstractNumId w:val="17"/>
  </w:num>
  <w:num w:numId="35" w16cid:durableId="615913290">
    <w:abstractNumId w:val="14"/>
  </w:num>
  <w:num w:numId="36" w16cid:durableId="7289195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oNotTrackMoves/>
  <w:defaultTabStop w:val="708"/>
  <w:hyphenationZone w:val="425"/>
  <w:drawingGridHorizontalSpacing w:val="10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03AF"/>
    <w:rsid w:val="00001686"/>
    <w:rsid w:val="00001C14"/>
    <w:rsid w:val="0000343C"/>
    <w:rsid w:val="00003B82"/>
    <w:rsid w:val="00016120"/>
    <w:rsid w:val="00027A46"/>
    <w:rsid w:val="00030094"/>
    <w:rsid w:val="00036E73"/>
    <w:rsid w:val="00042FB8"/>
    <w:rsid w:val="0005023D"/>
    <w:rsid w:val="000616CF"/>
    <w:rsid w:val="000626E3"/>
    <w:rsid w:val="000715F6"/>
    <w:rsid w:val="00083663"/>
    <w:rsid w:val="00092AAF"/>
    <w:rsid w:val="00093241"/>
    <w:rsid w:val="00093585"/>
    <w:rsid w:val="000B47B9"/>
    <w:rsid w:val="000B4CBD"/>
    <w:rsid w:val="000B5A7A"/>
    <w:rsid w:val="000D5EFD"/>
    <w:rsid w:val="000E06A6"/>
    <w:rsid w:val="000E0A16"/>
    <w:rsid w:val="000E57C6"/>
    <w:rsid w:val="000F2908"/>
    <w:rsid w:val="000F4023"/>
    <w:rsid w:val="00102BC5"/>
    <w:rsid w:val="0010509F"/>
    <w:rsid w:val="0012557B"/>
    <w:rsid w:val="00131A27"/>
    <w:rsid w:val="001345FF"/>
    <w:rsid w:val="001477CE"/>
    <w:rsid w:val="001774E6"/>
    <w:rsid w:val="001940E9"/>
    <w:rsid w:val="001B33CA"/>
    <w:rsid w:val="001D0EE9"/>
    <w:rsid w:val="001D2F72"/>
    <w:rsid w:val="001E025B"/>
    <w:rsid w:val="001E04BA"/>
    <w:rsid w:val="001E29A8"/>
    <w:rsid w:val="001E33BD"/>
    <w:rsid w:val="001F59A4"/>
    <w:rsid w:val="001F647E"/>
    <w:rsid w:val="001F6A89"/>
    <w:rsid w:val="002034F0"/>
    <w:rsid w:val="002053AD"/>
    <w:rsid w:val="002240F6"/>
    <w:rsid w:val="00227996"/>
    <w:rsid w:val="00234D3C"/>
    <w:rsid w:val="002374FE"/>
    <w:rsid w:val="002404D4"/>
    <w:rsid w:val="00243EDF"/>
    <w:rsid w:val="002469EF"/>
    <w:rsid w:val="00251DAD"/>
    <w:rsid w:val="00260181"/>
    <w:rsid w:val="00262342"/>
    <w:rsid w:val="002745AA"/>
    <w:rsid w:val="00274B68"/>
    <w:rsid w:val="00275854"/>
    <w:rsid w:val="00276C98"/>
    <w:rsid w:val="002815AF"/>
    <w:rsid w:val="00291441"/>
    <w:rsid w:val="00291D33"/>
    <w:rsid w:val="00297D39"/>
    <w:rsid w:val="002A57C0"/>
    <w:rsid w:val="002A5BC7"/>
    <w:rsid w:val="002A7CF0"/>
    <w:rsid w:val="002C377E"/>
    <w:rsid w:val="002D10C0"/>
    <w:rsid w:val="002D41EB"/>
    <w:rsid w:val="002D4DC5"/>
    <w:rsid w:val="002E54F9"/>
    <w:rsid w:val="002F5090"/>
    <w:rsid w:val="002F7C98"/>
    <w:rsid w:val="00313495"/>
    <w:rsid w:val="00322CD4"/>
    <w:rsid w:val="00327F4F"/>
    <w:rsid w:val="00330761"/>
    <w:rsid w:val="00330C7D"/>
    <w:rsid w:val="00336CFE"/>
    <w:rsid w:val="003400AE"/>
    <w:rsid w:val="003456B0"/>
    <w:rsid w:val="0035040C"/>
    <w:rsid w:val="00350AA9"/>
    <w:rsid w:val="00367D13"/>
    <w:rsid w:val="003708AE"/>
    <w:rsid w:val="00371B08"/>
    <w:rsid w:val="003735FC"/>
    <w:rsid w:val="003912CD"/>
    <w:rsid w:val="003A0BDB"/>
    <w:rsid w:val="003A2C70"/>
    <w:rsid w:val="003A4964"/>
    <w:rsid w:val="003B2A10"/>
    <w:rsid w:val="003B4575"/>
    <w:rsid w:val="003B49B9"/>
    <w:rsid w:val="003B74BA"/>
    <w:rsid w:val="003C20EB"/>
    <w:rsid w:val="003C3CAC"/>
    <w:rsid w:val="003C5BD3"/>
    <w:rsid w:val="003D01EA"/>
    <w:rsid w:val="003D0EB6"/>
    <w:rsid w:val="003E45D7"/>
    <w:rsid w:val="003F20F9"/>
    <w:rsid w:val="00400232"/>
    <w:rsid w:val="004020A6"/>
    <w:rsid w:val="00420CB4"/>
    <w:rsid w:val="00423BE5"/>
    <w:rsid w:val="004344F7"/>
    <w:rsid w:val="004355E7"/>
    <w:rsid w:val="00435B22"/>
    <w:rsid w:val="004508EF"/>
    <w:rsid w:val="00450E28"/>
    <w:rsid w:val="00453679"/>
    <w:rsid w:val="00463F9A"/>
    <w:rsid w:val="004667ED"/>
    <w:rsid w:val="0046725C"/>
    <w:rsid w:val="00470AA4"/>
    <w:rsid w:val="00477758"/>
    <w:rsid w:val="00482C26"/>
    <w:rsid w:val="0048354B"/>
    <w:rsid w:val="004A1A61"/>
    <w:rsid w:val="004A7105"/>
    <w:rsid w:val="004B1173"/>
    <w:rsid w:val="004B6A6F"/>
    <w:rsid w:val="004C28EC"/>
    <w:rsid w:val="004C61B8"/>
    <w:rsid w:val="004C7310"/>
    <w:rsid w:val="004C7DBF"/>
    <w:rsid w:val="004E13F6"/>
    <w:rsid w:val="004F1FAC"/>
    <w:rsid w:val="004F5EE1"/>
    <w:rsid w:val="005029A9"/>
    <w:rsid w:val="00514EED"/>
    <w:rsid w:val="00515061"/>
    <w:rsid w:val="00516259"/>
    <w:rsid w:val="005372B5"/>
    <w:rsid w:val="00537CAB"/>
    <w:rsid w:val="005463EC"/>
    <w:rsid w:val="00551184"/>
    <w:rsid w:val="00556BBA"/>
    <w:rsid w:val="00562631"/>
    <w:rsid w:val="00563BCE"/>
    <w:rsid w:val="0056585F"/>
    <w:rsid w:val="00573430"/>
    <w:rsid w:val="005746D2"/>
    <w:rsid w:val="00576F08"/>
    <w:rsid w:val="005817AB"/>
    <w:rsid w:val="00581E29"/>
    <w:rsid w:val="005834E5"/>
    <w:rsid w:val="0058460F"/>
    <w:rsid w:val="00592693"/>
    <w:rsid w:val="005A0F9E"/>
    <w:rsid w:val="005A1C03"/>
    <w:rsid w:val="005B0E73"/>
    <w:rsid w:val="005B3967"/>
    <w:rsid w:val="005B7C28"/>
    <w:rsid w:val="005C23B1"/>
    <w:rsid w:val="005D0633"/>
    <w:rsid w:val="005D1AC5"/>
    <w:rsid w:val="005D1FF9"/>
    <w:rsid w:val="005D206A"/>
    <w:rsid w:val="005D6A44"/>
    <w:rsid w:val="005E26A0"/>
    <w:rsid w:val="005E5D0C"/>
    <w:rsid w:val="005E5E0B"/>
    <w:rsid w:val="005E6DFA"/>
    <w:rsid w:val="00604423"/>
    <w:rsid w:val="00614D36"/>
    <w:rsid w:val="006343C0"/>
    <w:rsid w:val="00637A0D"/>
    <w:rsid w:val="00652DFE"/>
    <w:rsid w:val="0067426A"/>
    <w:rsid w:val="006754B7"/>
    <w:rsid w:val="00686E41"/>
    <w:rsid w:val="006A2D9F"/>
    <w:rsid w:val="006B2B84"/>
    <w:rsid w:val="006B3C7A"/>
    <w:rsid w:val="006C0FC6"/>
    <w:rsid w:val="006D110A"/>
    <w:rsid w:val="006D14AD"/>
    <w:rsid w:val="006E422C"/>
    <w:rsid w:val="006E454F"/>
    <w:rsid w:val="006E5926"/>
    <w:rsid w:val="006E73DC"/>
    <w:rsid w:val="00711950"/>
    <w:rsid w:val="00716261"/>
    <w:rsid w:val="007203AF"/>
    <w:rsid w:val="00722568"/>
    <w:rsid w:val="00730181"/>
    <w:rsid w:val="007316FA"/>
    <w:rsid w:val="00736D06"/>
    <w:rsid w:val="007471A6"/>
    <w:rsid w:val="00753796"/>
    <w:rsid w:val="007652F5"/>
    <w:rsid w:val="0076534C"/>
    <w:rsid w:val="007768DA"/>
    <w:rsid w:val="007856FD"/>
    <w:rsid w:val="00793C7F"/>
    <w:rsid w:val="007A449C"/>
    <w:rsid w:val="007A7049"/>
    <w:rsid w:val="007B0E78"/>
    <w:rsid w:val="007C3DDD"/>
    <w:rsid w:val="007C55DF"/>
    <w:rsid w:val="007D04D7"/>
    <w:rsid w:val="007D63AE"/>
    <w:rsid w:val="007E2ED4"/>
    <w:rsid w:val="007F5682"/>
    <w:rsid w:val="00806ECA"/>
    <w:rsid w:val="00812C60"/>
    <w:rsid w:val="00814410"/>
    <w:rsid w:val="00814451"/>
    <w:rsid w:val="00814D49"/>
    <w:rsid w:val="00815FD5"/>
    <w:rsid w:val="008174BD"/>
    <w:rsid w:val="00822499"/>
    <w:rsid w:val="00825B6F"/>
    <w:rsid w:val="00834B98"/>
    <w:rsid w:val="00837FEF"/>
    <w:rsid w:val="00843C7C"/>
    <w:rsid w:val="00844FBC"/>
    <w:rsid w:val="00846BA4"/>
    <w:rsid w:val="00847FF3"/>
    <w:rsid w:val="008551AB"/>
    <w:rsid w:val="00880D55"/>
    <w:rsid w:val="0088140C"/>
    <w:rsid w:val="00894414"/>
    <w:rsid w:val="008A5E19"/>
    <w:rsid w:val="008B224E"/>
    <w:rsid w:val="008B41BA"/>
    <w:rsid w:val="008B52F4"/>
    <w:rsid w:val="008C6CB9"/>
    <w:rsid w:val="008E758E"/>
    <w:rsid w:val="00904E6F"/>
    <w:rsid w:val="00906654"/>
    <w:rsid w:val="009163E0"/>
    <w:rsid w:val="00920CF4"/>
    <w:rsid w:val="00931C3A"/>
    <w:rsid w:val="0093639D"/>
    <w:rsid w:val="00936941"/>
    <w:rsid w:val="00946BE5"/>
    <w:rsid w:val="009609AC"/>
    <w:rsid w:val="00960D44"/>
    <w:rsid w:val="00962CD9"/>
    <w:rsid w:val="00964075"/>
    <w:rsid w:val="0097307F"/>
    <w:rsid w:val="0097648C"/>
    <w:rsid w:val="009809FD"/>
    <w:rsid w:val="00981A3B"/>
    <w:rsid w:val="00982DAE"/>
    <w:rsid w:val="009908E2"/>
    <w:rsid w:val="00993F66"/>
    <w:rsid w:val="009C15E4"/>
    <w:rsid w:val="009C321E"/>
    <w:rsid w:val="009D547F"/>
    <w:rsid w:val="009D5E39"/>
    <w:rsid w:val="009E3E6F"/>
    <w:rsid w:val="009E6A53"/>
    <w:rsid w:val="009F41A8"/>
    <w:rsid w:val="009F5697"/>
    <w:rsid w:val="009F7275"/>
    <w:rsid w:val="009F77FF"/>
    <w:rsid w:val="00A00DFF"/>
    <w:rsid w:val="00A023A0"/>
    <w:rsid w:val="00A07AD2"/>
    <w:rsid w:val="00A2165B"/>
    <w:rsid w:val="00A33BCB"/>
    <w:rsid w:val="00A360DB"/>
    <w:rsid w:val="00A44345"/>
    <w:rsid w:val="00A56498"/>
    <w:rsid w:val="00A565E1"/>
    <w:rsid w:val="00A57F5D"/>
    <w:rsid w:val="00A81446"/>
    <w:rsid w:val="00A87309"/>
    <w:rsid w:val="00A95BB1"/>
    <w:rsid w:val="00AC048E"/>
    <w:rsid w:val="00AC797A"/>
    <w:rsid w:val="00AE1C4A"/>
    <w:rsid w:val="00B06F06"/>
    <w:rsid w:val="00B07B3B"/>
    <w:rsid w:val="00B10C96"/>
    <w:rsid w:val="00B132A0"/>
    <w:rsid w:val="00B15542"/>
    <w:rsid w:val="00B2476F"/>
    <w:rsid w:val="00B42CEC"/>
    <w:rsid w:val="00B43764"/>
    <w:rsid w:val="00B43D6D"/>
    <w:rsid w:val="00B457E2"/>
    <w:rsid w:val="00B4760D"/>
    <w:rsid w:val="00B5278D"/>
    <w:rsid w:val="00B62EC7"/>
    <w:rsid w:val="00B6605F"/>
    <w:rsid w:val="00B67749"/>
    <w:rsid w:val="00B74DEB"/>
    <w:rsid w:val="00B80518"/>
    <w:rsid w:val="00B827D5"/>
    <w:rsid w:val="00B938B7"/>
    <w:rsid w:val="00B94198"/>
    <w:rsid w:val="00B96BEB"/>
    <w:rsid w:val="00BA58FF"/>
    <w:rsid w:val="00BC3470"/>
    <w:rsid w:val="00BC541B"/>
    <w:rsid w:val="00C02858"/>
    <w:rsid w:val="00C13AB3"/>
    <w:rsid w:val="00C24105"/>
    <w:rsid w:val="00C26469"/>
    <w:rsid w:val="00C265A4"/>
    <w:rsid w:val="00C301D5"/>
    <w:rsid w:val="00C33DA1"/>
    <w:rsid w:val="00C453D1"/>
    <w:rsid w:val="00C63647"/>
    <w:rsid w:val="00C7015C"/>
    <w:rsid w:val="00C75E6E"/>
    <w:rsid w:val="00C77B31"/>
    <w:rsid w:val="00C82BE8"/>
    <w:rsid w:val="00C8563E"/>
    <w:rsid w:val="00C86F82"/>
    <w:rsid w:val="00C905FD"/>
    <w:rsid w:val="00C9556F"/>
    <w:rsid w:val="00CA0E1B"/>
    <w:rsid w:val="00CA65A5"/>
    <w:rsid w:val="00CB4EB0"/>
    <w:rsid w:val="00CB6F20"/>
    <w:rsid w:val="00CC66CB"/>
    <w:rsid w:val="00CD14EB"/>
    <w:rsid w:val="00CD1903"/>
    <w:rsid w:val="00CD26DC"/>
    <w:rsid w:val="00CD5A7A"/>
    <w:rsid w:val="00CE200A"/>
    <w:rsid w:val="00CE50CF"/>
    <w:rsid w:val="00CF1A2D"/>
    <w:rsid w:val="00CF2CE4"/>
    <w:rsid w:val="00D0214E"/>
    <w:rsid w:val="00D07C4F"/>
    <w:rsid w:val="00D2680E"/>
    <w:rsid w:val="00D2799F"/>
    <w:rsid w:val="00D4407A"/>
    <w:rsid w:val="00D44EC3"/>
    <w:rsid w:val="00D651A4"/>
    <w:rsid w:val="00D80B68"/>
    <w:rsid w:val="00D90779"/>
    <w:rsid w:val="00D97569"/>
    <w:rsid w:val="00D9779B"/>
    <w:rsid w:val="00D97A2A"/>
    <w:rsid w:val="00DA1D7C"/>
    <w:rsid w:val="00DA3AB2"/>
    <w:rsid w:val="00DB5739"/>
    <w:rsid w:val="00DB57E6"/>
    <w:rsid w:val="00DB7BC3"/>
    <w:rsid w:val="00DD028C"/>
    <w:rsid w:val="00DD7101"/>
    <w:rsid w:val="00DE7769"/>
    <w:rsid w:val="00DF0645"/>
    <w:rsid w:val="00DF19A6"/>
    <w:rsid w:val="00E01D80"/>
    <w:rsid w:val="00E047A4"/>
    <w:rsid w:val="00E053BD"/>
    <w:rsid w:val="00E1047A"/>
    <w:rsid w:val="00E13915"/>
    <w:rsid w:val="00E13E7A"/>
    <w:rsid w:val="00E20F0D"/>
    <w:rsid w:val="00E2619C"/>
    <w:rsid w:val="00E30A49"/>
    <w:rsid w:val="00E4512B"/>
    <w:rsid w:val="00E5459A"/>
    <w:rsid w:val="00E56077"/>
    <w:rsid w:val="00E65948"/>
    <w:rsid w:val="00E6619B"/>
    <w:rsid w:val="00E8785A"/>
    <w:rsid w:val="00E87A01"/>
    <w:rsid w:val="00E90332"/>
    <w:rsid w:val="00E935C9"/>
    <w:rsid w:val="00EA15F5"/>
    <w:rsid w:val="00EA20B9"/>
    <w:rsid w:val="00EA4843"/>
    <w:rsid w:val="00EB74AE"/>
    <w:rsid w:val="00EB7C30"/>
    <w:rsid w:val="00EC2521"/>
    <w:rsid w:val="00EC4549"/>
    <w:rsid w:val="00EC6946"/>
    <w:rsid w:val="00EC6FC2"/>
    <w:rsid w:val="00ED0B79"/>
    <w:rsid w:val="00ED15D2"/>
    <w:rsid w:val="00EF585F"/>
    <w:rsid w:val="00F03EC2"/>
    <w:rsid w:val="00F14B3C"/>
    <w:rsid w:val="00F35A7D"/>
    <w:rsid w:val="00F436D9"/>
    <w:rsid w:val="00F44709"/>
    <w:rsid w:val="00F5641C"/>
    <w:rsid w:val="00F63F66"/>
    <w:rsid w:val="00F648A3"/>
    <w:rsid w:val="00F70005"/>
    <w:rsid w:val="00F7004A"/>
    <w:rsid w:val="00F700DF"/>
    <w:rsid w:val="00F77C67"/>
    <w:rsid w:val="00F91343"/>
    <w:rsid w:val="00F93804"/>
    <w:rsid w:val="00FA06D3"/>
    <w:rsid w:val="00FA420F"/>
    <w:rsid w:val="00FA6044"/>
    <w:rsid w:val="00FB5ABE"/>
    <w:rsid w:val="00FC1ADF"/>
    <w:rsid w:val="00FD0819"/>
    <w:rsid w:val="00FD20EE"/>
    <w:rsid w:val="00FD4216"/>
    <w:rsid w:val="00FD481E"/>
    <w:rsid w:val="00FE37AD"/>
    <w:rsid w:val="00FE4FE0"/>
    <w:rsid w:val="00FF601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54"/>
    <o:shapelayout v:ext="edit">
      <o:idmap v:ext="edit" data="1"/>
    </o:shapelayout>
  </w:shapeDefaults>
  <w:decimalSymbol w:val=","/>
  <w:listSeparator w:val=";"/>
  <w14:docId w14:val="241FA0B3"/>
  <w15:chartTrackingRefBased/>
  <w15:docId w15:val="{FC59A6E2-03B5-48BE-B458-584ABB76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3AF"/>
    <w:rPr>
      <w:rFonts w:ascii="Times New Roman" w:eastAsia="Times New Roman" w:hAnsi="Times New Roman"/>
    </w:rPr>
  </w:style>
  <w:style w:type="paragraph" w:styleId="Ttulo1">
    <w:name w:val="heading 1"/>
    <w:basedOn w:val="Normal"/>
    <w:next w:val="Normal"/>
    <w:link w:val="Ttulo1Car"/>
    <w:uiPriority w:val="1"/>
    <w:qFormat/>
    <w:rsid w:val="007203AF"/>
    <w:pPr>
      <w:keepNext/>
      <w:pBdr>
        <w:top w:val="single" w:sz="4" w:space="1" w:color="auto"/>
        <w:left w:val="single" w:sz="4" w:space="4" w:color="auto"/>
        <w:bottom w:val="single" w:sz="4" w:space="1" w:color="auto"/>
        <w:right w:val="single" w:sz="4" w:space="4" w:color="auto"/>
      </w:pBdr>
      <w:jc w:val="center"/>
      <w:outlineLvl w:val="0"/>
    </w:pPr>
    <w:rPr>
      <w:b/>
      <w:lang w:val="x-none"/>
    </w:rPr>
  </w:style>
  <w:style w:type="paragraph" w:styleId="Ttulo2">
    <w:name w:val="heading 2"/>
    <w:basedOn w:val="Normal"/>
    <w:next w:val="Normal"/>
    <w:link w:val="Ttulo2Car"/>
    <w:uiPriority w:val="1"/>
    <w:qFormat/>
    <w:rsid w:val="007203AF"/>
    <w:pPr>
      <w:keepNext/>
      <w:spacing w:line="288" w:lineRule="auto"/>
      <w:jc w:val="center"/>
      <w:outlineLvl w:val="1"/>
    </w:pPr>
    <w:rPr>
      <w:b/>
      <w:sz w:val="24"/>
      <w:lang w:val="es-ES_tradnl"/>
    </w:rPr>
  </w:style>
  <w:style w:type="paragraph" w:styleId="Ttulo4">
    <w:name w:val="heading 4"/>
    <w:basedOn w:val="Normal"/>
    <w:next w:val="Normal"/>
    <w:link w:val="Ttulo4Car"/>
    <w:qFormat/>
    <w:rsid w:val="007203AF"/>
    <w:pPr>
      <w:keepNext/>
      <w:widowControl w:val="0"/>
      <w:tabs>
        <w:tab w:val="left" w:pos="0"/>
        <w:tab w:val="right" w:pos="9024"/>
      </w:tabs>
      <w:suppressAutoHyphens/>
      <w:jc w:val="center"/>
      <w:outlineLvl w:val="3"/>
    </w:pPr>
    <w:rPr>
      <w:rFonts w:ascii="Arial" w:hAnsi="Arial"/>
      <w:snapToGrid w:val="0"/>
      <w:sz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1"/>
    <w:rsid w:val="007203AF"/>
    <w:rPr>
      <w:rFonts w:ascii="Times New Roman" w:eastAsia="Times New Roman" w:hAnsi="Times New Roman" w:cs="Times New Roman"/>
      <w:b/>
      <w:szCs w:val="20"/>
      <w:lang w:eastAsia="es-ES"/>
    </w:rPr>
  </w:style>
  <w:style w:type="character" w:customStyle="1" w:styleId="Ttulo2Car">
    <w:name w:val="Título 2 Car"/>
    <w:link w:val="Ttulo2"/>
    <w:uiPriority w:val="1"/>
    <w:rsid w:val="007203AF"/>
    <w:rPr>
      <w:rFonts w:ascii="Times New Roman" w:eastAsia="Times New Roman" w:hAnsi="Times New Roman" w:cs="Times New Roman"/>
      <w:b/>
      <w:sz w:val="24"/>
      <w:szCs w:val="20"/>
      <w:lang w:val="es-ES_tradnl" w:eastAsia="es-ES"/>
    </w:rPr>
  </w:style>
  <w:style w:type="character" w:customStyle="1" w:styleId="Ttulo4Car">
    <w:name w:val="Título 4 Car"/>
    <w:link w:val="Ttulo4"/>
    <w:rsid w:val="007203AF"/>
    <w:rPr>
      <w:rFonts w:ascii="Arial" w:eastAsia="Times New Roman" w:hAnsi="Arial" w:cs="Times New Roman"/>
      <w:snapToGrid w:val="0"/>
      <w:sz w:val="24"/>
      <w:szCs w:val="20"/>
      <w:lang w:val="es-ES_tradnl" w:eastAsia="es-ES"/>
    </w:rPr>
  </w:style>
  <w:style w:type="paragraph" w:styleId="Encabezado">
    <w:name w:val="header"/>
    <w:aliases w:val="h,encabezado"/>
    <w:basedOn w:val="Normal"/>
    <w:link w:val="EncabezadoCar"/>
    <w:rsid w:val="007203AF"/>
    <w:pPr>
      <w:tabs>
        <w:tab w:val="center" w:pos="4252"/>
        <w:tab w:val="right" w:pos="8504"/>
      </w:tabs>
    </w:pPr>
    <w:rPr>
      <w:lang w:val="x-none"/>
    </w:rPr>
  </w:style>
  <w:style w:type="character" w:customStyle="1" w:styleId="EncabezadoCar">
    <w:name w:val="Encabezado Car"/>
    <w:aliases w:val="h Car,encabezado Car"/>
    <w:link w:val="Encabezado"/>
    <w:rsid w:val="007203AF"/>
    <w:rPr>
      <w:rFonts w:ascii="Times New Roman" w:eastAsia="Times New Roman" w:hAnsi="Times New Roman" w:cs="Times New Roman"/>
      <w:sz w:val="20"/>
      <w:szCs w:val="20"/>
      <w:lang w:eastAsia="es-ES"/>
    </w:rPr>
  </w:style>
  <w:style w:type="paragraph" w:styleId="Piedepgina">
    <w:name w:val="footer"/>
    <w:basedOn w:val="Normal"/>
    <w:link w:val="PiedepginaCar"/>
    <w:rsid w:val="007203AF"/>
    <w:pPr>
      <w:tabs>
        <w:tab w:val="center" w:pos="4252"/>
        <w:tab w:val="right" w:pos="8504"/>
      </w:tabs>
    </w:pPr>
    <w:rPr>
      <w:lang w:val="x-none"/>
    </w:rPr>
  </w:style>
  <w:style w:type="character" w:customStyle="1" w:styleId="PiedepginaCar">
    <w:name w:val="Pie de página Car"/>
    <w:link w:val="Piedepgina"/>
    <w:rsid w:val="007203AF"/>
    <w:rPr>
      <w:rFonts w:ascii="Times New Roman" w:eastAsia="Times New Roman" w:hAnsi="Times New Roman" w:cs="Times New Roman"/>
      <w:sz w:val="20"/>
      <w:szCs w:val="20"/>
      <w:lang w:eastAsia="es-ES"/>
    </w:rPr>
  </w:style>
  <w:style w:type="paragraph" w:styleId="Sangradetextonormal">
    <w:name w:val="Body Text Indent"/>
    <w:basedOn w:val="Normal"/>
    <w:link w:val="SangradetextonormalCar"/>
    <w:rsid w:val="007203AF"/>
    <w:pPr>
      <w:jc w:val="both"/>
    </w:pPr>
    <w:rPr>
      <w:lang w:val="x-none" w:eastAsia="x-none"/>
    </w:rPr>
  </w:style>
  <w:style w:type="character" w:customStyle="1" w:styleId="SangradetextonormalCar">
    <w:name w:val="Sangría de texto normal Car"/>
    <w:link w:val="Sangradetextonormal"/>
    <w:rsid w:val="007203AF"/>
    <w:rPr>
      <w:rFonts w:ascii="Times New Roman" w:eastAsia="Times New Roman" w:hAnsi="Times New Roman" w:cs="Times New Roman"/>
      <w:szCs w:val="20"/>
      <w:lang w:val="x-none" w:eastAsia="x-none"/>
    </w:rPr>
  </w:style>
  <w:style w:type="paragraph" w:styleId="Textoindependiente">
    <w:name w:val="Body Text"/>
    <w:basedOn w:val="Normal"/>
    <w:link w:val="TextoindependienteCar"/>
    <w:uiPriority w:val="1"/>
    <w:qFormat/>
    <w:rsid w:val="007203AF"/>
    <w:pPr>
      <w:pBdr>
        <w:top w:val="single" w:sz="4" w:space="1" w:color="auto"/>
        <w:left w:val="single" w:sz="4" w:space="4" w:color="auto"/>
        <w:bottom w:val="single" w:sz="4" w:space="1" w:color="auto"/>
        <w:right w:val="single" w:sz="4" w:space="4" w:color="auto"/>
      </w:pBdr>
      <w:jc w:val="center"/>
    </w:pPr>
    <w:rPr>
      <w:b/>
      <w:sz w:val="24"/>
      <w:lang w:val="x-none" w:eastAsia="x-none"/>
    </w:rPr>
  </w:style>
  <w:style w:type="character" w:customStyle="1" w:styleId="TextoindependienteCar">
    <w:name w:val="Texto independiente Car"/>
    <w:link w:val="Textoindependiente"/>
    <w:uiPriority w:val="1"/>
    <w:rsid w:val="007203AF"/>
    <w:rPr>
      <w:rFonts w:ascii="Times New Roman" w:eastAsia="Times New Roman" w:hAnsi="Times New Roman" w:cs="Times New Roman"/>
      <w:b/>
      <w:sz w:val="24"/>
      <w:szCs w:val="20"/>
      <w:lang w:val="x-none" w:eastAsia="x-none"/>
    </w:rPr>
  </w:style>
  <w:style w:type="character" w:styleId="Textoennegrita">
    <w:name w:val="Strong"/>
    <w:qFormat/>
    <w:rsid w:val="007203AF"/>
    <w:rPr>
      <w:b/>
    </w:rPr>
  </w:style>
  <w:style w:type="paragraph" w:styleId="Sangra2detindependiente">
    <w:name w:val="Body Text Indent 2"/>
    <w:basedOn w:val="Normal"/>
    <w:link w:val="Sangra2detindependienteCar"/>
    <w:rsid w:val="007203AF"/>
    <w:pPr>
      <w:ind w:left="1068"/>
      <w:jc w:val="both"/>
    </w:pPr>
    <w:rPr>
      <w:lang w:val="x-none"/>
    </w:rPr>
  </w:style>
  <w:style w:type="character" w:customStyle="1" w:styleId="Sangra2detindependienteCar">
    <w:name w:val="Sangría 2 de t. independiente Car"/>
    <w:link w:val="Sangra2detindependiente"/>
    <w:rsid w:val="007203AF"/>
    <w:rPr>
      <w:rFonts w:ascii="Times New Roman" w:eastAsia="Times New Roman" w:hAnsi="Times New Roman" w:cs="Times New Roman"/>
      <w:szCs w:val="20"/>
      <w:lang w:eastAsia="es-ES"/>
    </w:rPr>
  </w:style>
  <w:style w:type="character" w:styleId="Nmerodepgina">
    <w:name w:val="page number"/>
    <w:basedOn w:val="Fuentedeprrafopredeter"/>
    <w:rsid w:val="007203AF"/>
  </w:style>
  <w:style w:type="character" w:styleId="Hipervnculo">
    <w:name w:val="Hyperlink"/>
    <w:rsid w:val="007203AF"/>
    <w:rPr>
      <w:color w:val="0000FF"/>
      <w:u w:val="single"/>
    </w:rPr>
  </w:style>
  <w:style w:type="character" w:styleId="Hipervnculovisitado">
    <w:name w:val="FollowedHyperlink"/>
    <w:rsid w:val="007203AF"/>
    <w:rPr>
      <w:color w:val="800080"/>
      <w:u w:val="single"/>
    </w:rPr>
  </w:style>
  <w:style w:type="character" w:styleId="CitaHTML">
    <w:name w:val="HTML Cite"/>
    <w:rsid w:val="007203AF"/>
    <w:rPr>
      <w:rFonts w:ascii="Times New Roman" w:hAnsi="Times New Roman" w:cs="Times New Roman" w:hint="default"/>
      <w:i/>
      <w:iCs/>
      <w:sz w:val="18"/>
      <w:szCs w:val="18"/>
    </w:rPr>
  </w:style>
  <w:style w:type="paragraph" w:styleId="NormalWeb">
    <w:name w:val="Normal (Web)"/>
    <w:basedOn w:val="Normal"/>
    <w:rsid w:val="007203AF"/>
    <w:pPr>
      <w:spacing w:before="100" w:beforeAutospacing="1" w:after="100" w:afterAutospacing="1"/>
      <w:jc w:val="both"/>
    </w:pPr>
    <w:rPr>
      <w:rFonts w:ascii="Verdana" w:hAnsi="Verdana"/>
      <w:sz w:val="17"/>
      <w:szCs w:val="17"/>
    </w:rPr>
  </w:style>
  <w:style w:type="paragraph" w:styleId="Mapadeldocumento">
    <w:name w:val="Document Map"/>
    <w:basedOn w:val="Normal"/>
    <w:link w:val="MapadeldocumentoCar"/>
    <w:semiHidden/>
    <w:rsid w:val="007203AF"/>
    <w:pPr>
      <w:shd w:val="clear" w:color="auto" w:fill="000080"/>
    </w:pPr>
    <w:rPr>
      <w:rFonts w:ascii="Tahoma" w:hAnsi="Tahoma"/>
      <w:lang w:val="x-none"/>
    </w:rPr>
  </w:style>
  <w:style w:type="character" w:customStyle="1" w:styleId="MapadeldocumentoCar">
    <w:name w:val="Mapa del documento Car"/>
    <w:link w:val="Mapadeldocumento"/>
    <w:semiHidden/>
    <w:rsid w:val="007203AF"/>
    <w:rPr>
      <w:rFonts w:ascii="Tahoma" w:eastAsia="Times New Roman" w:hAnsi="Tahoma" w:cs="Tahoma"/>
      <w:sz w:val="20"/>
      <w:szCs w:val="20"/>
      <w:shd w:val="clear" w:color="auto" w:fill="000080"/>
      <w:lang w:eastAsia="es-ES"/>
    </w:rPr>
  </w:style>
  <w:style w:type="character" w:styleId="Refdecomentario">
    <w:name w:val="annotation reference"/>
    <w:semiHidden/>
    <w:rsid w:val="007203AF"/>
    <w:rPr>
      <w:sz w:val="16"/>
      <w:szCs w:val="16"/>
    </w:rPr>
  </w:style>
  <w:style w:type="paragraph" w:styleId="Textocomentario">
    <w:name w:val="annotation text"/>
    <w:basedOn w:val="Normal"/>
    <w:link w:val="TextocomentarioCar"/>
    <w:semiHidden/>
    <w:rsid w:val="007203AF"/>
    <w:rPr>
      <w:lang w:val="x-none"/>
    </w:rPr>
  </w:style>
  <w:style w:type="character" w:customStyle="1" w:styleId="TextocomentarioCar">
    <w:name w:val="Texto comentario Car"/>
    <w:link w:val="Textocomentario"/>
    <w:semiHidden/>
    <w:rsid w:val="007203AF"/>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7203AF"/>
    <w:rPr>
      <w:b/>
      <w:bCs/>
    </w:rPr>
  </w:style>
  <w:style w:type="character" w:customStyle="1" w:styleId="AsuntodelcomentarioCar">
    <w:name w:val="Asunto del comentario Car"/>
    <w:link w:val="Asuntodelcomentario"/>
    <w:semiHidden/>
    <w:rsid w:val="007203A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semiHidden/>
    <w:rsid w:val="007203AF"/>
    <w:rPr>
      <w:rFonts w:ascii="Tahoma" w:hAnsi="Tahoma"/>
      <w:sz w:val="16"/>
      <w:szCs w:val="16"/>
      <w:lang w:val="x-none"/>
    </w:rPr>
  </w:style>
  <w:style w:type="character" w:customStyle="1" w:styleId="TextodegloboCar">
    <w:name w:val="Texto de globo Car"/>
    <w:link w:val="Textodeglobo"/>
    <w:semiHidden/>
    <w:rsid w:val="007203AF"/>
    <w:rPr>
      <w:rFonts w:ascii="Tahoma" w:eastAsia="Times New Roman" w:hAnsi="Tahoma" w:cs="Tahoma"/>
      <w:sz w:val="16"/>
      <w:szCs w:val="16"/>
      <w:lang w:eastAsia="es-ES"/>
    </w:rPr>
  </w:style>
  <w:style w:type="paragraph" w:customStyle="1" w:styleId="rectificaciones1">
    <w:name w:val="rectificaciones1"/>
    <w:basedOn w:val="Normal"/>
    <w:rsid w:val="007203AF"/>
    <w:pPr>
      <w:spacing w:before="100" w:beforeAutospacing="1" w:after="100" w:afterAutospacing="1"/>
    </w:pPr>
    <w:rPr>
      <w:sz w:val="19"/>
      <w:szCs w:val="19"/>
    </w:rPr>
  </w:style>
  <w:style w:type="paragraph" w:customStyle="1" w:styleId="a1">
    <w:name w:val="a1"/>
    <w:basedOn w:val="Normal"/>
    <w:rsid w:val="007203AF"/>
    <w:pPr>
      <w:spacing w:before="432" w:after="24"/>
    </w:pPr>
    <w:rPr>
      <w:b/>
      <w:bCs/>
      <w:sz w:val="22"/>
      <w:szCs w:val="22"/>
    </w:rPr>
  </w:style>
  <w:style w:type="character" w:customStyle="1" w:styleId="rubrica2">
    <w:name w:val="rubrica2"/>
    <w:rsid w:val="007203AF"/>
    <w:rPr>
      <w:b/>
      <w:bCs/>
    </w:rPr>
  </w:style>
  <w:style w:type="paragraph" w:styleId="Textoindependiente2">
    <w:name w:val="Body Text 2"/>
    <w:basedOn w:val="Normal"/>
    <w:link w:val="Textoindependiente2Car"/>
    <w:uiPriority w:val="99"/>
    <w:rsid w:val="007203AF"/>
    <w:pPr>
      <w:spacing w:after="120" w:line="480" w:lineRule="auto"/>
    </w:pPr>
    <w:rPr>
      <w:lang w:val="x-none"/>
    </w:rPr>
  </w:style>
  <w:style w:type="character" w:customStyle="1" w:styleId="Textoindependiente2Car">
    <w:name w:val="Texto independiente 2 Car"/>
    <w:link w:val="Textoindependiente2"/>
    <w:uiPriority w:val="99"/>
    <w:rsid w:val="007203AF"/>
    <w:rPr>
      <w:rFonts w:ascii="Times New Roman" w:eastAsia="Times New Roman" w:hAnsi="Times New Roman" w:cs="Times New Roman"/>
      <w:sz w:val="20"/>
      <w:szCs w:val="20"/>
      <w:lang w:eastAsia="es-ES"/>
    </w:rPr>
  </w:style>
  <w:style w:type="paragraph" w:styleId="Sangra3detindependiente">
    <w:name w:val="Body Text Indent 3"/>
    <w:basedOn w:val="Normal"/>
    <w:link w:val="Sangra3detindependienteCar"/>
    <w:rsid w:val="007203AF"/>
    <w:pPr>
      <w:spacing w:after="120"/>
      <w:ind w:left="283"/>
    </w:pPr>
    <w:rPr>
      <w:sz w:val="16"/>
      <w:szCs w:val="16"/>
      <w:lang w:val="x-none" w:eastAsia="x-none"/>
    </w:rPr>
  </w:style>
  <w:style w:type="character" w:customStyle="1" w:styleId="Sangra3detindependienteCar">
    <w:name w:val="Sangría 3 de t. independiente Car"/>
    <w:link w:val="Sangra3detindependiente"/>
    <w:rsid w:val="007203AF"/>
    <w:rPr>
      <w:rFonts w:ascii="Times New Roman" w:eastAsia="Times New Roman" w:hAnsi="Times New Roman" w:cs="Times New Roman"/>
      <w:sz w:val="16"/>
      <w:szCs w:val="16"/>
      <w:lang w:val="x-none" w:eastAsia="x-none"/>
    </w:rPr>
  </w:style>
  <w:style w:type="paragraph" w:styleId="Textoindependiente3">
    <w:name w:val="Body Text 3"/>
    <w:basedOn w:val="Normal"/>
    <w:link w:val="Textoindependiente3Car"/>
    <w:rsid w:val="007203AF"/>
    <w:pPr>
      <w:spacing w:after="120"/>
    </w:pPr>
    <w:rPr>
      <w:sz w:val="16"/>
      <w:szCs w:val="16"/>
      <w:lang w:val="x-none" w:eastAsia="x-none"/>
    </w:rPr>
  </w:style>
  <w:style w:type="character" w:customStyle="1" w:styleId="Textoindependiente3Car">
    <w:name w:val="Texto independiente 3 Car"/>
    <w:link w:val="Textoindependiente3"/>
    <w:rsid w:val="007203AF"/>
    <w:rPr>
      <w:rFonts w:ascii="Times New Roman" w:eastAsia="Times New Roman" w:hAnsi="Times New Roman" w:cs="Times New Roman"/>
      <w:sz w:val="16"/>
      <w:szCs w:val="16"/>
      <w:lang w:val="x-none" w:eastAsia="x-none"/>
    </w:rPr>
  </w:style>
  <w:style w:type="paragraph" w:styleId="Textodebloque">
    <w:name w:val="Block Text"/>
    <w:basedOn w:val="Normal"/>
    <w:rsid w:val="007203AF"/>
    <w:pPr>
      <w:ind w:left="567" w:right="-1701"/>
      <w:jc w:val="both"/>
    </w:pPr>
    <w:rPr>
      <w:rFonts w:ascii="Arial" w:hAnsi="Arial"/>
      <w:sz w:val="24"/>
    </w:rPr>
  </w:style>
  <w:style w:type="paragraph" w:customStyle="1" w:styleId="Pa6">
    <w:name w:val="Pa6"/>
    <w:basedOn w:val="Normal"/>
    <w:next w:val="Normal"/>
    <w:rsid w:val="007203AF"/>
    <w:pPr>
      <w:autoSpaceDE w:val="0"/>
      <w:autoSpaceDN w:val="0"/>
      <w:adjustRightInd w:val="0"/>
      <w:spacing w:line="201" w:lineRule="atLeast"/>
    </w:pPr>
    <w:rPr>
      <w:rFonts w:ascii="Arial" w:hAnsi="Arial"/>
      <w:sz w:val="24"/>
      <w:szCs w:val="24"/>
    </w:rPr>
  </w:style>
  <w:style w:type="paragraph" w:styleId="Textonotapie">
    <w:name w:val="footnote text"/>
    <w:basedOn w:val="Normal"/>
    <w:link w:val="TextonotapieCar"/>
    <w:semiHidden/>
    <w:rsid w:val="007203AF"/>
    <w:pPr>
      <w:jc w:val="both"/>
    </w:pPr>
    <w:rPr>
      <w:rFonts w:ascii="Arial" w:hAnsi="Arial"/>
      <w:lang w:val="x-none"/>
    </w:rPr>
  </w:style>
  <w:style w:type="character" w:customStyle="1" w:styleId="TextonotapieCar">
    <w:name w:val="Texto nota pie Car"/>
    <w:link w:val="Textonotapie"/>
    <w:semiHidden/>
    <w:rsid w:val="007203AF"/>
    <w:rPr>
      <w:rFonts w:ascii="Arial" w:eastAsia="Times New Roman" w:hAnsi="Arial" w:cs="Times New Roman"/>
      <w:sz w:val="20"/>
      <w:szCs w:val="20"/>
      <w:lang w:eastAsia="es-ES"/>
    </w:rPr>
  </w:style>
  <w:style w:type="paragraph" w:customStyle="1" w:styleId="Nmeros">
    <w:name w:val="Números"/>
    <w:basedOn w:val="Normal"/>
    <w:rsid w:val="007203AF"/>
    <w:pPr>
      <w:spacing w:line="240" w:lineRule="atLeast"/>
      <w:ind w:left="714" w:hanging="357"/>
    </w:pPr>
    <w:rPr>
      <w:sz w:val="24"/>
      <w:lang w:val="es-ES_tradnl"/>
    </w:rPr>
  </w:style>
  <w:style w:type="paragraph" w:customStyle="1" w:styleId="Default">
    <w:name w:val="Default"/>
    <w:rsid w:val="007203AF"/>
    <w:pPr>
      <w:autoSpaceDE w:val="0"/>
      <w:autoSpaceDN w:val="0"/>
      <w:adjustRightInd w:val="0"/>
    </w:pPr>
    <w:rPr>
      <w:rFonts w:ascii="ZapfHumnst BT" w:eastAsia="Times New Roman" w:hAnsi="ZapfHumnst BT" w:cs="ZapfHumnst BT"/>
      <w:color w:val="000000"/>
      <w:sz w:val="24"/>
      <w:szCs w:val="24"/>
    </w:rPr>
  </w:style>
  <w:style w:type="table" w:styleId="Tablaconcuadrcula">
    <w:name w:val="Table Grid"/>
    <w:basedOn w:val="Tablanormal"/>
    <w:rsid w:val="007203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qFormat/>
    <w:rsid w:val="007203AF"/>
    <w:rPr>
      <w:b/>
      <w:bCs/>
    </w:rPr>
  </w:style>
  <w:style w:type="paragraph" w:customStyle="1" w:styleId="Prrafodelista1">
    <w:name w:val="Párrafo de lista1"/>
    <w:basedOn w:val="Normal"/>
    <w:qFormat/>
    <w:rsid w:val="007203AF"/>
    <w:pPr>
      <w:spacing w:after="200" w:line="276" w:lineRule="auto"/>
      <w:ind w:left="720"/>
      <w:contextualSpacing/>
    </w:pPr>
    <w:rPr>
      <w:rFonts w:ascii="Calibri" w:eastAsia="Calibri" w:hAnsi="Calibri"/>
      <w:sz w:val="22"/>
      <w:szCs w:val="22"/>
      <w:lang w:val="en-US" w:eastAsia="en-US"/>
    </w:rPr>
  </w:style>
  <w:style w:type="paragraph" w:styleId="Lista">
    <w:name w:val="List"/>
    <w:basedOn w:val="Textoindependiente"/>
    <w:rsid w:val="007203AF"/>
    <w:pPr>
      <w:widowControl w:val="0"/>
      <w:pBdr>
        <w:top w:val="none" w:sz="0" w:space="0" w:color="auto"/>
        <w:left w:val="none" w:sz="0" w:space="0" w:color="auto"/>
        <w:bottom w:val="none" w:sz="0" w:space="0" w:color="auto"/>
        <w:right w:val="none" w:sz="0" w:space="0" w:color="auto"/>
      </w:pBdr>
      <w:suppressAutoHyphens/>
      <w:jc w:val="both"/>
    </w:pPr>
    <w:rPr>
      <w:rFonts w:ascii="Arial" w:hAnsi="Arial" w:cs="Arial"/>
      <w:b w:val="0"/>
      <w:spacing w:val="-3"/>
      <w:lang w:val="es-ES_tradnl"/>
    </w:rPr>
  </w:style>
  <w:style w:type="paragraph" w:styleId="Textosinformato">
    <w:name w:val="Plain Text"/>
    <w:basedOn w:val="Normal"/>
    <w:link w:val="TextosinformatoCar"/>
    <w:unhideWhenUsed/>
    <w:rsid w:val="007203AF"/>
    <w:rPr>
      <w:rFonts w:ascii="Courier New" w:hAnsi="Courier New"/>
      <w:lang w:val="x-none"/>
    </w:rPr>
  </w:style>
  <w:style w:type="character" w:customStyle="1" w:styleId="TextosinformatoCar">
    <w:name w:val="Texto sin formato Car"/>
    <w:link w:val="Textosinformato"/>
    <w:rsid w:val="007203AF"/>
    <w:rPr>
      <w:rFonts w:ascii="Courier New" w:eastAsia="Times New Roman" w:hAnsi="Courier New" w:cs="Courier New"/>
      <w:sz w:val="20"/>
      <w:szCs w:val="20"/>
      <w:lang w:eastAsia="es-ES"/>
    </w:rPr>
  </w:style>
  <w:style w:type="paragraph" w:styleId="Prrafodelista">
    <w:name w:val="List Paragraph"/>
    <w:basedOn w:val="Normal"/>
    <w:uiPriority w:val="1"/>
    <w:qFormat/>
    <w:rsid w:val="007203AF"/>
    <w:pPr>
      <w:widowControl w:val="0"/>
      <w:autoSpaceDE w:val="0"/>
      <w:autoSpaceDN w:val="0"/>
      <w:adjustRightInd w:val="0"/>
    </w:pPr>
    <w:rPr>
      <w:sz w:val="24"/>
      <w:szCs w:val="24"/>
    </w:rPr>
  </w:style>
  <w:style w:type="paragraph" w:customStyle="1" w:styleId="TableParagraph">
    <w:name w:val="Table Paragraph"/>
    <w:basedOn w:val="Normal"/>
    <w:uiPriority w:val="1"/>
    <w:qFormat/>
    <w:rsid w:val="007203AF"/>
    <w:pPr>
      <w:widowControl w:val="0"/>
      <w:autoSpaceDE w:val="0"/>
      <w:autoSpaceDN w:val="0"/>
      <w:adjustRightInd w:val="0"/>
    </w:pPr>
    <w:rPr>
      <w:sz w:val="24"/>
      <w:szCs w:val="24"/>
    </w:rPr>
  </w:style>
  <w:style w:type="paragraph" w:customStyle="1" w:styleId="sdfootnote">
    <w:name w:val="sdfootnote"/>
    <w:basedOn w:val="Normal"/>
    <w:rsid w:val="00477758"/>
    <w:pPr>
      <w:spacing w:before="100" w:beforeAutospacing="1"/>
    </w:pPr>
    <w:rPr>
      <w:sz w:val="24"/>
      <w:szCs w:val="24"/>
    </w:rPr>
  </w:style>
  <w:style w:type="paragraph" w:customStyle="1" w:styleId="Cabecera-Centrodirectivo">
    <w:name w:val="Cabecera - Centro directivo"/>
    <w:autoRedefine/>
    <w:qFormat/>
    <w:rsid w:val="004C7310"/>
    <w:pPr>
      <w:spacing w:before="40"/>
    </w:pPr>
    <w:rPr>
      <w:rFonts w:ascii="Source Sans Pro" w:eastAsia="Noto Sans HK" w:hAnsi="Source Sans Pro"/>
      <w:sz w:val="18"/>
      <w:szCs w:val="16"/>
      <w:lang w:eastAsia="en-US"/>
    </w:rPr>
  </w:style>
  <w:style w:type="paragraph" w:customStyle="1" w:styleId="Cabecera-Consejera">
    <w:name w:val="Cabecera - Consejería"/>
    <w:next w:val="Cabecera-Centrodirectivo"/>
    <w:autoRedefine/>
    <w:qFormat/>
    <w:rsid w:val="00D80B68"/>
    <w:pPr>
      <w:jc w:val="center"/>
    </w:pPr>
    <w:rPr>
      <w:rFonts w:ascii="Source Sans Pro SemiBold" w:eastAsia="Noto Sans HK Medium" w:hAnsi="Source Sans Pro SemiBold"/>
      <w:sz w:val="18"/>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6565">
      <w:bodyDiv w:val="1"/>
      <w:marLeft w:val="0"/>
      <w:marRight w:val="0"/>
      <w:marTop w:val="0"/>
      <w:marBottom w:val="0"/>
      <w:divBdr>
        <w:top w:val="none" w:sz="0" w:space="0" w:color="auto"/>
        <w:left w:val="none" w:sz="0" w:space="0" w:color="auto"/>
        <w:bottom w:val="none" w:sz="0" w:space="0" w:color="auto"/>
        <w:right w:val="none" w:sz="0" w:space="0" w:color="auto"/>
      </w:divBdr>
    </w:div>
    <w:div w:id="1296570865">
      <w:bodyDiv w:val="1"/>
      <w:marLeft w:val="0"/>
      <w:marRight w:val="0"/>
      <w:marTop w:val="0"/>
      <w:marBottom w:val="0"/>
      <w:divBdr>
        <w:top w:val="none" w:sz="0" w:space="0" w:color="auto"/>
        <w:left w:val="none" w:sz="0" w:space="0" w:color="auto"/>
        <w:bottom w:val="none" w:sz="0" w:space="0" w:color="auto"/>
        <w:right w:val="none" w:sz="0" w:space="0" w:color="auto"/>
      </w:divBdr>
    </w:div>
    <w:div w:id="183579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6827</Words>
  <Characters>37550</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ANEXO 2</vt:lpstr>
    </vt:vector>
  </TitlesOfParts>
  <Company>Universidad Pablo de Olavide</Company>
  <LinksUpToDate>false</LinksUpToDate>
  <CharactersWithSpaces>44289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2</dc:title>
  <dc:subject/>
  <dc:creator>usuario</dc:creator>
  <cp:keywords/>
  <cp:lastModifiedBy>ROCIO VICTORIA LARA ARANEGA</cp:lastModifiedBy>
  <cp:revision>4</cp:revision>
  <cp:lastPrinted>2023-07-24T07:13:00Z</cp:lastPrinted>
  <dcterms:created xsi:type="dcterms:W3CDTF">2026-06-18T05:59:00Z</dcterms:created>
  <dcterms:modified xsi:type="dcterms:W3CDTF">2026-06-18T06:01:00Z</dcterms:modified>
</cp:coreProperties>
</file>